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846F7" w:rsidRDefault="00A846F7">
      <w:pPr>
        <w:rPr>
          <w:rFonts w:ascii="宋体" w:hAnsi="宋体" w:cs="宋体" w:hint="eastAsia"/>
          <w:sz w:val="24"/>
          <w:szCs w:val="24"/>
        </w:rPr>
      </w:pPr>
      <w:bookmarkStart w:id="0" w:name="_GoBack"/>
      <w:bookmarkEnd w:id="0"/>
    </w:p>
    <w:p w:rsidR="00793603" w:rsidRPr="00356CB7" w:rsidRDefault="00793603" w:rsidP="00356CB7">
      <w:pPr>
        <w:pStyle w:val="ac"/>
        <w:spacing w:line="360" w:lineRule="auto"/>
        <w:rPr>
          <w:rStyle w:val="1Char"/>
          <w:rFonts w:ascii="宋体" w:hAnsi="宋体" w:hint="eastAsia"/>
          <w:b w:val="0"/>
          <w:bCs/>
          <w:sz w:val="21"/>
          <w:szCs w:val="21"/>
        </w:rPr>
      </w:pPr>
      <w:bookmarkStart w:id="1" w:name="_Toc14187"/>
    </w:p>
    <w:p w:rsidR="00A846F7" w:rsidRDefault="00A846F7">
      <w:pPr>
        <w:jc w:val="center"/>
        <w:rPr>
          <w:rFonts w:ascii="宋体" w:hAnsi="宋体" w:cs="宋体"/>
          <w:b/>
          <w:bCs/>
          <w:sz w:val="28"/>
          <w:szCs w:val="30"/>
        </w:rPr>
      </w:pPr>
      <w:bookmarkStart w:id="2" w:name="_Toc290389791"/>
      <w:bookmarkStart w:id="3" w:name="_Toc291488680"/>
      <w:bookmarkEnd w:id="1"/>
      <w:r>
        <w:rPr>
          <w:rFonts w:ascii="宋体" w:hAnsi="宋体" w:cs="宋体" w:hint="eastAsia"/>
          <w:b/>
          <w:bCs/>
          <w:sz w:val="28"/>
          <w:szCs w:val="30"/>
        </w:rPr>
        <w:t>磋商响应函</w:t>
      </w:r>
      <w:bookmarkEnd w:id="2"/>
      <w:bookmarkEnd w:id="3"/>
    </w:p>
    <w:p w:rsidR="00A846F7" w:rsidRDefault="00A846F7">
      <w:pPr>
        <w:spacing w:line="360" w:lineRule="auto"/>
        <w:rPr>
          <w:rFonts w:ascii="宋体" w:hAnsi="宋体" w:hint="eastAsia"/>
          <w:sz w:val="24"/>
          <w:szCs w:val="24"/>
        </w:rPr>
      </w:pPr>
    </w:p>
    <w:p w:rsidR="00A846F7" w:rsidRDefault="00A846F7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致：</w:t>
      </w:r>
      <w:r>
        <w:rPr>
          <w:rFonts w:ascii="宋体" w:hAnsi="宋体"/>
          <w:szCs w:val="24"/>
          <w:u w:val="single"/>
        </w:rPr>
        <w:t xml:space="preserve">                   </w:t>
      </w:r>
      <w:r>
        <w:rPr>
          <w:rFonts w:ascii="宋体" w:hAnsi="宋体" w:hint="eastAsia"/>
          <w:szCs w:val="24"/>
        </w:rPr>
        <w:t>（采购人名称）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我单位收到你公司</w:t>
      </w:r>
      <w:r>
        <w:rPr>
          <w:rFonts w:ascii="宋体" w:hAnsi="宋体" w:hint="eastAsia"/>
          <w:szCs w:val="24"/>
          <w:u w:val="single"/>
        </w:rPr>
        <w:t xml:space="preserve">  （项目名称）（</w:t>
      </w:r>
      <w:r w:rsidR="008D1CEA">
        <w:rPr>
          <w:rFonts w:ascii="宋体" w:hAnsi="宋体" w:hint="eastAsia"/>
          <w:szCs w:val="24"/>
          <w:u w:val="single"/>
        </w:rPr>
        <w:t>LZBF2023-1033</w:t>
      </w:r>
      <w:r>
        <w:rPr>
          <w:rFonts w:ascii="宋体" w:hAnsi="宋体" w:hint="eastAsia"/>
          <w:szCs w:val="24"/>
          <w:u w:val="single"/>
        </w:rPr>
        <w:t xml:space="preserve">） </w:t>
      </w:r>
      <w:r>
        <w:rPr>
          <w:rFonts w:ascii="宋体" w:hAnsi="宋体" w:hint="eastAsia"/>
          <w:szCs w:val="24"/>
        </w:rPr>
        <w:t>竞争性磋商文件，我们决定参加该项目磋商活动，并参与磋商会议。为此，我方郑重声明以下诸点，并负法律责任。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 xml:space="preserve">1、愿意按照竞争性磋商文件中的一切要求，总报价详见磋商响应第一次报价表。 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2、我方提交的磋商响应文件，正本一份，副本二份，电子版</w:t>
      </w:r>
      <w:r>
        <w:rPr>
          <w:rFonts w:ascii="宋体" w:hAnsi="宋体"/>
          <w:szCs w:val="24"/>
          <w:u w:val="single"/>
        </w:rPr>
        <w:t xml:space="preserve">  </w:t>
      </w:r>
      <w:r>
        <w:rPr>
          <w:rFonts w:ascii="宋体" w:hAnsi="宋体" w:hint="eastAsia"/>
          <w:szCs w:val="24"/>
        </w:rPr>
        <w:t>份。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3、如果我们磋商响应文件被接受，我们将履行竞争性磋商文件中规定的每一项要求，按期、按质、按量完成任务。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4、我们理解，你们有选择成交人的权力。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5、我们愿按《中华人民共和国民法典》履行自己的全部责任。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6、我们同意按竞争性磋商文件规定，遵守贵公司有关规定和收费标准。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7、我方的磋商响应文件有效期为自提交磋商响应文件截止之日起90日历天。如果成交，则延期到合同期满，磋商响应文件有效期不满足竞争性磋商文件要求的，将视为响应无效。</w:t>
      </w:r>
    </w:p>
    <w:p w:rsidR="00A846F7" w:rsidRDefault="00A846F7">
      <w:pPr>
        <w:spacing w:line="360" w:lineRule="auto"/>
        <w:ind w:firstLineChars="200"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8、所有关于本磋商响应文件的函电，请按下列地址联系。</w:t>
      </w:r>
    </w:p>
    <w:p w:rsidR="00A846F7" w:rsidRDefault="00A846F7">
      <w:pPr>
        <w:spacing w:line="360" w:lineRule="auto"/>
        <w:ind w:firstLine="211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 xml:space="preserve">                                          </w:t>
      </w:r>
    </w:p>
    <w:p w:rsidR="00A846F7" w:rsidRDefault="00A846F7" w:rsidP="005F74D0">
      <w:pPr>
        <w:spacing w:line="480" w:lineRule="auto"/>
        <w:ind w:firstLineChars="1200" w:firstLine="25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磋商供应商全称（盖章）：</w:t>
      </w:r>
      <w:r>
        <w:rPr>
          <w:rFonts w:ascii="宋体" w:hAnsi="宋体" w:hint="eastAsia"/>
          <w:szCs w:val="24"/>
          <w:u w:val="single"/>
        </w:rPr>
        <w:t xml:space="preserve">                  </w:t>
      </w:r>
    </w:p>
    <w:p w:rsidR="00A846F7" w:rsidRDefault="00A846F7" w:rsidP="005F74D0">
      <w:pPr>
        <w:spacing w:line="480" w:lineRule="auto"/>
        <w:ind w:leftChars="942" w:left="1978"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地    址：</w:t>
      </w:r>
      <w:r>
        <w:rPr>
          <w:rFonts w:ascii="宋体" w:hAnsi="宋体" w:hint="eastAsia"/>
          <w:szCs w:val="24"/>
          <w:u w:val="single"/>
        </w:rPr>
        <w:t xml:space="preserve">                              </w:t>
      </w:r>
    </w:p>
    <w:p w:rsidR="00A846F7" w:rsidRDefault="00A846F7" w:rsidP="005F74D0">
      <w:pPr>
        <w:spacing w:line="480" w:lineRule="auto"/>
        <w:ind w:leftChars="942" w:left="1978"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开 户 行：</w:t>
      </w:r>
      <w:r>
        <w:rPr>
          <w:rFonts w:ascii="宋体" w:hAnsi="宋体" w:hint="eastAsia"/>
          <w:szCs w:val="24"/>
          <w:u w:val="single"/>
        </w:rPr>
        <w:t xml:space="preserve">                              </w:t>
      </w:r>
    </w:p>
    <w:p w:rsidR="00A846F7" w:rsidRDefault="00A846F7" w:rsidP="005F74D0">
      <w:pPr>
        <w:spacing w:line="480" w:lineRule="auto"/>
        <w:ind w:leftChars="942" w:left="1978"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帐    号：</w:t>
      </w:r>
      <w:r>
        <w:rPr>
          <w:rFonts w:ascii="宋体" w:hAnsi="宋体" w:hint="eastAsia"/>
          <w:szCs w:val="24"/>
          <w:u w:val="single"/>
        </w:rPr>
        <w:t xml:space="preserve">                              </w:t>
      </w:r>
    </w:p>
    <w:p w:rsidR="00A846F7" w:rsidRDefault="00A846F7" w:rsidP="005F74D0">
      <w:pPr>
        <w:spacing w:line="480" w:lineRule="auto"/>
        <w:ind w:leftChars="942" w:left="1978"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电    话：</w:t>
      </w:r>
      <w:r>
        <w:rPr>
          <w:rFonts w:ascii="宋体" w:hAnsi="宋体" w:hint="eastAsia"/>
          <w:szCs w:val="24"/>
          <w:u w:val="single"/>
        </w:rPr>
        <w:t xml:space="preserve">                              </w:t>
      </w:r>
    </w:p>
    <w:p w:rsidR="00A846F7" w:rsidRDefault="00A846F7" w:rsidP="005F74D0">
      <w:pPr>
        <w:spacing w:line="480" w:lineRule="auto"/>
        <w:ind w:leftChars="942" w:left="1978"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传    真：</w:t>
      </w:r>
      <w:r>
        <w:rPr>
          <w:rFonts w:ascii="宋体" w:hAnsi="宋体" w:hint="eastAsia"/>
          <w:szCs w:val="24"/>
          <w:u w:val="single"/>
        </w:rPr>
        <w:t xml:space="preserve">                              </w:t>
      </w:r>
    </w:p>
    <w:p w:rsidR="00A846F7" w:rsidRDefault="00A846F7" w:rsidP="005F74D0">
      <w:pPr>
        <w:spacing w:line="480" w:lineRule="auto"/>
        <w:ind w:leftChars="942" w:left="1978"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邮    编：</w:t>
      </w:r>
      <w:r>
        <w:rPr>
          <w:rFonts w:ascii="宋体" w:hAnsi="宋体" w:hint="eastAsia"/>
          <w:szCs w:val="24"/>
          <w:u w:val="single"/>
        </w:rPr>
        <w:t xml:space="preserve">                              </w:t>
      </w:r>
    </w:p>
    <w:p w:rsidR="00A846F7" w:rsidRDefault="00A846F7" w:rsidP="005F74D0">
      <w:pPr>
        <w:spacing w:line="480" w:lineRule="auto"/>
        <w:ind w:leftChars="942" w:left="1978"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 xml:space="preserve">法定代表人或授权代表签字或盖章: </w:t>
      </w:r>
      <w:r>
        <w:rPr>
          <w:rFonts w:ascii="宋体" w:hAnsi="宋体" w:hint="eastAsia"/>
          <w:szCs w:val="24"/>
          <w:u w:val="single"/>
        </w:rPr>
        <w:t xml:space="preserve">        </w:t>
      </w:r>
    </w:p>
    <w:p w:rsidR="00A846F7" w:rsidRDefault="00A846F7">
      <w:pPr>
        <w:spacing w:line="360" w:lineRule="auto"/>
        <w:ind w:firstLine="211"/>
        <w:rPr>
          <w:rFonts w:ascii="宋体" w:hAnsi="宋体" w:hint="eastAsia"/>
          <w:szCs w:val="24"/>
        </w:rPr>
      </w:pPr>
    </w:p>
    <w:p w:rsidR="00A846F7" w:rsidRDefault="00A846F7">
      <w:pPr>
        <w:rPr>
          <w:rFonts w:ascii="宋体" w:hAnsi="宋体" w:hint="eastAsia"/>
          <w:b/>
          <w:szCs w:val="24"/>
        </w:rPr>
      </w:pPr>
      <w:r>
        <w:rPr>
          <w:rFonts w:ascii="宋体" w:hAnsi="宋体" w:hint="eastAsia"/>
          <w:szCs w:val="24"/>
        </w:rPr>
        <w:t xml:space="preserve">                                            </w:t>
      </w:r>
      <w:r>
        <w:rPr>
          <w:rFonts w:ascii="宋体" w:hAnsi="宋体" w:hint="eastAsia"/>
          <w:szCs w:val="24"/>
          <w:u w:val="single"/>
        </w:rPr>
        <w:t xml:space="preserve">        </w:t>
      </w:r>
      <w:r>
        <w:rPr>
          <w:rFonts w:ascii="宋体" w:hAnsi="宋体" w:hint="eastAsia"/>
          <w:szCs w:val="24"/>
        </w:rPr>
        <w:t>年</w:t>
      </w:r>
      <w:r>
        <w:rPr>
          <w:rFonts w:ascii="宋体" w:hAnsi="宋体" w:hint="eastAsia"/>
          <w:szCs w:val="24"/>
          <w:u w:val="single"/>
        </w:rPr>
        <w:t xml:space="preserve">    </w:t>
      </w:r>
      <w:r>
        <w:rPr>
          <w:rFonts w:ascii="宋体" w:hAnsi="宋体" w:hint="eastAsia"/>
          <w:szCs w:val="24"/>
        </w:rPr>
        <w:t>月</w:t>
      </w:r>
      <w:r>
        <w:rPr>
          <w:rFonts w:ascii="宋体" w:hAnsi="宋体" w:hint="eastAsia"/>
          <w:szCs w:val="24"/>
          <w:u w:val="single"/>
        </w:rPr>
        <w:t xml:space="preserve">   </w:t>
      </w:r>
      <w:r>
        <w:rPr>
          <w:rFonts w:ascii="宋体" w:hAnsi="宋体" w:hint="eastAsia"/>
          <w:szCs w:val="24"/>
        </w:rPr>
        <w:t>日</w:t>
      </w:r>
    </w:p>
    <w:p w:rsidR="00A846F7" w:rsidRPr="00920FCB" w:rsidRDefault="00A846F7" w:rsidP="00920FCB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sectPr w:rsidR="00A846F7" w:rsidRPr="00920FCB" w:rsidSect="006F453A">
      <w:footerReference w:type="default" r:id="rId8"/>
      <w:footerReference w:type="first" r:id="rId9"/>
      <w:pgSz w:w="11906" w:h="16838"/>
      <w:pgMar w:top="1134" w:right="1416" w:bottom="1134" w:left="124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780" w:rsidRDefault="009A5780">
      <w:r>
        <w:separator/>
      </w:r>
    </w:p>
  </w:endnote>
  <w:endnote w:type="continuationSeparator" w:id="0">
    <w:p w:rsidR="009A5780" w:rsidRDefault="009A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-简 常规体">
    <w:altName w:val="宋体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仿宋">
    <w:altName w:val="仿宋"/>
    <w:charset w:val="86"/>
    <w:family w:val="auto"/>
    <w:pitch w:val="default"/>
    <w:sig w:usb0="00000000" w:usb1="00000000" w:usb2="00000010" w:usb3="00000000" w:csb0="00040000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2A5126">
    <w:pPr>
      <w:rPr>
        <w:rFonts w:hint="eastAsia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posOffset>2901315</wp:posOffset>
              </wp:positionH>
              <wp:positionV relativeFrom="paragraph">
                <wp:posOffset>198755</wp:posOffset>
              </wp:positionV>
              <wp:extent cx="133350" cy="131445"/>
              <wp:effectExtent l="0" t="0" r="3175" b="3175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jc w:val="center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2A5126" w:rsidRPr="002A5126">
                            <w:rPr>
                              <w:noProof/>
                              <w:sz w:val="18"/>
                              <w:szCs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228.45pt;margin-top:15.65pt;width:10.5pt;height:10.35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jc w:val="center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-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2A5126" w:rsidRPr="002A5126">
                      <w:rPr>
                        <w:noProof/>
                        <w:sz w:val="18"/>
                        <w:szCs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>-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A846F7">
    <w:pPr>
      <w:pStyle w:val="ac"/>
    </w:pPr>
    <w:r>
      <w:rPr>
        <w:rFonts w:hint="eastAsia"/>
      </w:rPr>
      <w:t>龙寰项目管理咨询有限公司</w:t>
    </w:r>
    <w:r w:rsidR="002A5126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92.8pt;margin-top:0;width:2in;height:2in;z-index:25165875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A5126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5" o:spid="_x0000_s1028" type="#_x0000_t202" style="position:absolute;margin-left:-45.9pt;margin-top:0;width:5.3pt;height:12.05pt;z-index:25165670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780" w:rsidRDefault="009A5780">
      <w:r>
        <w:separator/>
      </w:r>
    </w:p>
  </w:footnote>
  <w:footnote w:type="continuationSeparator" w:id="0">
    <w:p w:rsidR="009A5780" w:rsidRDefault="009A5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36B05C"/>
    <w:multiLevelType w:val="singleLevel"/>
    <w:tmpl w:val="B136B0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02"/>
    <w:multiLevelType w:val="multilevel"/>
    <w:tmpl w:val="00000002"/>
    <w:lvl w:ilvl="0">
      <w:start w:val="1"/>
      <w:numFmt w:val="japaneseCounting"/>
      <w:lvlText w:val="第%1章"/>
      <w:lvlJc w:val="left"/>
      <w:pPr>
        <w:ind w:left="1155" w:hanging="11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4">
    <w:nsid w:val="0757F691"/>
    <w:multiLevelType w:val="singleLevel"/>
    <w:tmpl w:val="0757F691"/>
    <w:lvl w:ilvl="0">
      <w:start w:val="1"/>
      <w:numFmt w:val="decimal"/>
      <w:suff w:val="nothing"/>
      <w:lvlText w:val="%1、"/>
      <w:lvlJc w:val="left"/>
    </w:lvl>
  </w:abstractNum>
  <w:abstractNum w:abstractNumId="5">
    <w:nsid w:val="11F6A466"/>
    <w:multiLevelType w:val="singleLevel"/>
    <w:tmpl w:val="11F6A46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318047FE"/>
    <w:multiLevelType w:val="hybridMultilevel"/>
    <w:tmpl w:val="78FCF224"/>
    <w:lvl w:ilvl="0" w:tplc="9CD0819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486B79"/>
    <w:multiLevelType w:val="singleLevel"/>
    <w:tmpl w:val="72486B79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doNotShadeFormData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172A27"/>
    <w:rsid w:val="00001AB7"/>
    <w:rsid w:val="00001DF9"/>
    <w:rsid w:val="0000256A"/>
    <w:rsid w:val="0000268B"/>
    <w:rsid w:val="00003279"/>
    <w:rsid w:val="0000378F"/>
    <w:rsid w:val="00006517"/>
    <w:rsid w:val="0001145A"/>
    <w:rsid w:val="0001178E"/>
    <w:rsid w:val="00012621"/>
    <w:rsid w:val="00013295"/>
    <w:rsid w:val="000152FD"/>
    <w:rsid w:val="0001551C"/>
    <w:rsid w:val="00016461"/>
    <w:rsid w:val="00016CF6"/>
    <w:rsid w:val="00016E5F"/>
    <w:rsid w:val="00020D46"/>
    <w:rsid w:val="0002125B"/>
    <w:rsid w:val="00021BD1"/>
    <w:rsid w:val="0002206E"/>
    <w:rsid w:val="00022170"/>
    <w:rsid w:val="000224F8"/>
    <w:rsid w:val="00022CA8"/>
    <w:rsid w:val="00022E2D"/>
    <w:rsid w:val="00022F91"/>
    <w:rsid w:val="00023F22"/>
    <w:rsid w:val="00024172"/>
    <w:rsid w:val="00025AC9"/>
    <w:rsid w:val="000270FA"/>
    <w:rsid w:val="0002776D"/>
    <w:rsid w:val="0003191E"/>
    <w:rsid w:val="0004078B"/>
    <w:rsid w:val="000412D1"/>
    <w:rsid w:val="00041C6B"/>
    <w:rsid w:val="00041E2D"/>
    <w:rsid w:val="000427F3"/>
    <w:rsid w:val="00042A4B"/>
    <w:rsid w:val="00043397"/>
    <w:rsid w:val="00043645"/>
    <w:rsid w:val="00043696"/>
    <w:rsid w:val="0004444B"/>
    <w:rsid w:val="000461D3"/>
    <w:rsid w:val="000475CF"/>
    <w:rsid w:val="00050061"/>
    <w:rsid w:val="00050354"/>
    <w:rsid w:val="00050507"/>
    <w:rsid w:val="00051A0E"/>
    <w:rsid w:val="0005202E"/>
    <w:rsid w:val="00052377"/>
    <w:rsid w:val="000533A3"/>
    <w:rsid w:val="00053CDB"/>
    <w:rsid w:val="00053CE0"/>
    <w:rsid w:val="0005463E"/>
    <w:rsid w:val="00055794"/>
    <w:rsid w:val="0005707B"/>
    <w:rsid w:val="0006137D"/>
    <w:rsid w:val="00061B3E"/>
    <w:rsid w:val="0006208F"/>
    <w:rsid w:val="00062880"/>
    <w:rsid w:val="00063868"/>
    <w:rsid w:val="00063BEF"/>
    <w:rsid w:val="0006557D"/>
    <w:rsid w:val="00065812"/>
    <w:rsid w:val="00066BB7"/>
    <w:rsid w:val="00066F32"/>
    <w:rsid w:val="00067BBC"/>
    <w:rsid w:val="00071216"/>
    <w:rsid w:val="000749CB"/>
    <w:rsid w:val="00075633"/>
    <w:rsid w:val="00076528"/>
    <w:rsid w:val="00076AF9"/>
    <w:rsid w:val="0007716F"/>
    <w:rsid w:val="00077BD6"/>
    <w:rsid w:val="00080E27"/>
    <w:rsid w:val="000819F1"/>
    <w:rsid w:val="000828CB"/>
    <w:rsid w:val="00083534"/>
    <w:rsid w:val="000854FE"/>
    <w:rsid w:val="0008621A"/>
    <w:rsid w:val="00086757"/>
    <w:rsid w:val="00087474"/>
    <w:rsid w:val="00090EF8"/>
    <w:rsid w:val="000910AF"/>
    <w:rsid w:val="000912D3"/>
    <w:rsid w:val="000935D3"/>
    <w:rsid w:val="00095404"/>
    <w:rsid w:val="00095761"/>
    <w:rsid w:val="00096211"/>
    <w:rsid w:val="000967D5"/>
    <w:rsid w:val="00096F75"/>
    <w:rsid w:val="000971D2"/>
    <w:rsid w:val="000A06BB"/>
    <w:rsid w:val="000A0CD9"/>
    <w:rsid w:val="000A0DC2"/>
    <w:rsid w:val="000A18FD"/>
    <w:rsid w:val="000A1E34"/>
    <w:rsid w:val="000A2037"/>
    <w:rsid w:val="000A30B2"/>
    <w:rsid w:val="000A334E"/>
    <w:rsid w:val="000A4036"/>
    <w:rsid w:val="000A42EB"/>
    <w:rsid w:val="000A6127"/>
    <w:rsid w:val="000A63BD"/>
    <w:rsid w:val="000B080D"/>
    <w:rsid w:val="000B0CCF"/>
    <w:rsid w:val="000B1ECE"/>
    <w:rsid w:val="000B3876"/>
    <w:rsid w:val="000B39B9"/>
    <w:rsid w:val="000B6240"/>
    <w:rsid w:val="000C12C6"/>
    <w:rsid w:val="000C1479"/>
    <w:rsid w:val="000C1638"/>
    <w:rsid w:val="000C281D"/>
    <w:rsid w:val="000C4013"/>
    <w:rsid w:val="000C61F7"/>
    <w:rsid w:val="000C67B1"/>
    <w:rsid w:val="000C6869"/>
    <w:rsid w:val="000C6CAC"/>
    <w:rsid w:val="000C71FA"/>
    <w:rsid w:val="000C787A"/>
    <w:rsid w:val="000D0A3D"/>
    <w:rsid w:val="000D0B42"/>
    <w:rsid w:val="000D0E0C"/>
    <w:rsid w:val="000D0F94"/>
    <w:rsid w:val="000D1087"/>
    <w:rsid w:val="000D252B"/>
    <w:rsid w:val="000D28F4"/>
    <w:rsid w:val="000D54E0"/>
    <w:rsid w:val="000D5EFF"/>
    <w:rsid w:val="000D6656"/>
    <w:rsid w:val="000D7192"/>
    <w:rsid w:val="000D7B95"/>
    <w:rsid w:val="000E1184"/>
    <w:rsid w:val="000E21F4"/>
    <w:rsid w:val="000E26C3"/>
    <w:rsid w:val="000E61CD"/>
    <w:rsid w:val="000E648E"/>
    <w:rsid w:val="000E6E1F"/>
    <w:rsid w:val="000E7512"/>
    <w:rsid w:val="000F3129"/>
    <w:rsid w:val="000F353B"/>
    <w:rsid w:val="000F3697"/>
    <w:rsid w:val="000F3D6C"/>
    <w:rsid w:val="000F476C"/>
    <w:rsid w:val="000F4B70"/>
    <w:rsid w:val="000F4D9C"/>
    <w:rsid w:val="000F5659"/>
    <w:rsid w:val="000F5E5C"/>
    <w:rsid w:val="000F76F6"/>
    <w:rsid w:val="00100605"/>
    <w:rsid w:val="00101006"/>
    <w:rsid w:val="001020A6"/>
    <w:rsid w:val="00102624"/>
    <w:rsid w:val="001038A1"/>
    <w:rsid w:val="00104356"/>
    <w:rsid w:val="00107F61"/>
    <w:rsid w:val="00110C73"/>
    <w:rsid w:val="00112000"/>
    <w:rsid w:val="00112CBE"/>
    <w:rsid w:val="00113452"/>
    <w:rsid w:val="00113F4C"/>
    <w:rsid w:val="00113F61"/>
    <w:rsid w:val="001148E6"/>
    <w:rsid w:val="001152C6"/>
    <w:rsid w:val="00116109"/>
    <w:rsid w:val="001162C5"/>
    <w:rsid w:val="00117412"/>
    <w:rsid w:val="0012134B"/>
    <w:rsid w:val="0012177D"/>
    <w:rsid w:val="00122A0B"/>
    <w:rsid w:val="001239AD"/>
    <w:rsid w:val="00123E76"/>
    <w:rsid w:val="001249E4"/>
    <w:rsid w:val="00124D81"/>
    <w:rsid w:val="0012503B"/>
    <w:rsid w:val="00125A8B"/>
    <w:rsid w:val="00125CF7"/>
    <w:rsid w:val="001262CB"/>
    <w:rsid w:val="0012633B"/>
    <w:rsid w:val="00127BC6"/>
    <w:rsid w:val="00130779"/>
    <w:rsid w:val="00130849"/>
    <w:rsid w:val="001318C8"/>
    <w:rsid w:val="00135AAB"/>
    <w:rsid w:val="0013628F"/>
    <w:rsid w:val="001403CC"/>
    <w:rsid w:val="001405E3"/>
    <w:rsid w:val="00141A0F"/>
    <w:rsid w:val="00144B08"/>
    <w:rsid w:val="00144B91"/>
    <w:rsid w:val="0014530D"/>
    <w:rsid w:val="00145416"/>
    <w:rsid w:val="0014654E"/>
    <w:rsid w:val="00146D81"/>
    <w:rsid w:val="00147428"/>
    <w:rsid w:val="00147AB5"/>
    <w:rsid w:val="00150944"/>
    <w:rsid w:val="00150BD9"/>
    <w:rsid w:val="00151042"/>
    <w:rsid w:val="00152971"/>
    <w:rsid w:val="00152C58"/>
    <w:rsid w:val="00154120"/>
    <w:rsid w:val="00154374"/>
    <w:rsid w:val="00154BCF"/>
    <w:rsid w:val="0015546F"/>
    <w:rsid w:val="00155547"/>
    <w:rsid w:val="001555DF"/>
    <w:rsid w:val="001629A8"/>
    <w:rsid w:val="00163763"/>
    <w:rsid w:val="001650B1"/>
    <w:rsid w:val="00165265"/>
    <w:rsid w:val="001658F7"/>
    <w:rsid w:val="00165BFD"/>
    <w:rsid w:val="00166894"/>
    <w:rsid w:val="00166BCE"/>
    <w:rsid w:val="00166E8F"/>
    <w:rsid w:val="00170955"/>
    <w:rsid w:val="00170D2E"/>
    <w:rsid w:val="0017166F"/>
    <w:rsid w:val="001721BE"/>
    <w:rsid w:val="0017440E"/>
    <w:rsid w:val="001756FE"/>
    <w:rsid w:val="00175DA4"/>
    <w:rsid w:val="00181245"/>
    <w:rsid w:val="0018187D"/>
    <w:rsid w:val="00181EB4"/>
    <w:rsid w:val="00182631"/>
    <w:rsid w:val="00182870"/>
    <w:rsid w:val="001835CA"/>
    <w:rsid w:val="00183E81"/>
    <w:rsid w:val="00184824"/>
    <w:rsid w:val="00184E95"/>
    <w:rsid w:val="00185C5A"/>
    <w:rsid w:val="00186202"/>
    <w:rsid w:val="001868F8"/>
    <w:rsid w:val="001915EA"/>
    <w:rsid w:val="00192786"/>
    <w:rsid w:val="001928CD"/>
    <w:rsid w:val="001931AC"/>
    <w:rsid w:val="00194B04"/>
    <w:rsid w:val="00195036"/>
    <w:rsid w:val="00196202"/>
    <w:rsid w:val="0019636B"/>
    <w:rsid w:val="001A160B"/>
    <w:rsid w:val="001A219F"/>
    <w:rsid w:val="001A2AAC"/>
    <w:rsid w:val="001A2EB7"/>
    <w:rsid w:val="001A3D1A"/>
    <w:rsid w:val="001A4284"/>
    <w:rsid w:val="001A6E7D"/>
    <w:rsid w:val="001B087C"/>
    <w:rsid w:val="001B0E92"/>
    <w:rsid w:val="001B272D"/>
    <w:rsid w:val="001B5112"/>
    <w:rsid w:val="001B55C8"/>
    <w:rsid w:val="001B5B7F"/>
    <w:rsid w:val="001B6AC6"/>
    <w:rsid w:val="001B75A3"/>
    <w:rsid w:val="001C1155"/>
    <w:rsid w:val="001C235F"/>
    <w:rsid w:val="001C2FC2"/>
    <w:rsid w:val="001C30C4"/>
    <w:rsid w:val="001C369E"/>
    <w:rsid w:val="001C3835"/>
    <w:rsid w:val="001C49AC"/>
    <w:rsid w:val="001C4A6A"/>
    <w:rsid w:val="001C4CFD"/>
    <w:rsid w:val="001C581D"/>
    <w:rsid w:val="001C7B5C"/>
    <w:rsid w:val="001D06B5"/>
    <w:rsid w:val="001D118D"/>
    <w:rsid w:val="001D21AC"/>
    <w:rsid w:val="001D38BB"/>
    <w:rsid w:val="001D3E62"/>
    <w:rsid w:val="001D5EBA"/>
    <w:rsid w:val="001D6736"/>
    <w:rsid w:val="001D71BA"/>
    <w:rsid w:val="001D7E30"/>
    <w:rsid w:val="001E09BC"/>
    <w:rsid w:val="001E1069"/>
    <w:rsid w:val="001E1418"/>
    <w:rsid w:val="001E1B51"/>
    <w:rsid w:val="001E28E3"/>
    <w:rsid w:val="001E29E2"/>
    <w:rsid w:val="001E3A87"/>
    <w:rsid w:val="001E468B"/>
    <w:rsid w:val="001E4E76"/>
    <w:rsid w:val="001E5F1F"/>
    <w:rsid w:val="001E61C0"/>
    <w:rsid w:val="001E6CD7"/>
    <w:rsid w:val="001E6E52"/>
    <w:rsid w:val="001E6F54"/>
    <w:rsid w:val="001F1524"/>
    <w:rsid w:val="001F2CFE"/>
    <w:rsid w:val="001F7E36"/>
    <w:rsid w:val="002000D3"/>
    <w:rsid w:val="0020108D"/>
    <w:rsid w:val="0020125A"/>
    <w:rsid w:val="00201D3A"/>
    <w:rsid w:val="00202284"/>
    <w:rsid w:val="0020316A"/>
    <w:rsid w:val="002032AB"/>
    <w:rsid w:val="002062CE"/>
    <w:rsid w:val="00206852"/>
    <w:rsid w:val="002073F6"/>
    <w:rsid w:val="00207839"/>
    <w:rsid w:val="002100DE"/>
    <w:rsid w:val="002102B4"/>
    <w:rsid w:val="0021106A"/>
    <w:rsid w:val="002114E1"/>
    <w:rsid w:val="00214253"/>
    <w:rsid w:val="00215FF2"/>
    <w:rsid w:val="0021633D"/>
    <w:rsid w:val="00216AC7"/>
    <w:rsid w:val="00216D08"/>
    <w:rsid w:val="00216D6B"/>
    <w:rsid w:val="00221344"/>
    <w:rsid w:val="002213D2"/>
    <w:rsid w:val="00222120"/>
    <w:rsid w:val="00224A93"/>
    <w:rsid w:val="00224CF0"/>
    <w:rsid w:val="00226C97"/>
    <w:rsid w:val="00227908"/>
    <w:rsid w:val="00231727"/>
    <w:rsid w:val="00231EFD"/>
    <w:rsid w:val="00231FC7"/>
    <w:rsid w:val="00233D6B"/>
    <w:rsid w:val="00233F0F"/>
    <w:rsid w:val="00234EDE"/>
    <w:rsid w:val="002366FE"/>
    <w:rsid w:val="0023733C"/>
    <w:rsid w:val="002374AB"/>
    <w:rsid w:val="00240359"/>
    <w:rsid w:val="00241973"/>
    <w:rsid w:val="002421C8"/>
    <w:rsid w:val="002443A4"/>
    <w:rsid w:val="00246C5B"/>
    <w:rsid w:val="00251202"/>
    <w:rsid w:val="00251688"/>
    <w:rsid w:val="0025219F"/>
    <w:rsid w:val="00253981"/>
    <w:rsid w:val="00254CA1"/>
    <w:rsid w:val="00255480"/>
    <w:rsid w:val="002556D2"/>
    <w:rsid w:val="00256B69"/>
    <w:rsid w:val="00257720"/>
    <w:rsid w:val="00257C4E"/>
    <w:rsid w:val="002614B4"/>
    <w:rsid w:val="00261DF7"/>
    <w:rsid w:val="00261F3A"/>
    <w:rsid w:val="00262F82"/>
    <w:rsid w:val="002639D1"/>
    <w:rsid w:val="00264630"/>
    <w:rsid w:val="0026490E"/>
    <w:rsid w:val="00264B78"/>
    <w:rsid w:val="002655D1"/>
    <w:rsid w:val="002657AD"/>
    <w:rsid w:val="00266C47"/>
    <w:rsid w:val="00267BE3"/>
    <w:rsid w:val="00270FCD"/>
    <w:rsid w:val="0027232C"/>
    <w:rsid w:val="00272C20"/>
    <w:rsid w:val="00273F59"/>
    <w:rsid w:val="00274B84"/>
    <w:rsid w:val="002754A8"/>
    <w:rsid w:val="00275958"/>
    <w:rsid w:val="00275E92"/>
    <w:rsid w:val="00275F61"/>
    <w:rsid w:val="0028109E"/>
    <w:rsid w:val="002816E6"/>
    <w:rsid w:val="002823EE"/>
    <w:rsid w:val="00284928"/>
    <w:rsid w:val="0028578D"/>
    <w:rsid w:val="00285C9E"/>
    <w:rsid w:val="00285EC7"/>
    <w:rsid w:val="002866F1"/>
    <w:rsid w:val="002868F7"/>
    <w:rsid w:val="00287216"/>
    <w:rsid w:val="00291BF9"/>
    <w:rsid w:val="00291D6E"/>
    <w:rsid w:val="0029262E"/>
    <w:rsid w:val="00292823"/>
    <w:rsid w:val="00294BA4"/>
    <w:rsid w:val="00296479"/>
    <w:rsid w:val="00296B10"/>
    <w:rsid w:val="00296D37"/>
    <w:rsid w:val="00297133"/>
    <w:rsid w:val="002972BC"/>
    <w:rsid w:val="002978F3"/>
    <w:rsid w:val="00297D4A"/>
    <w:rsid w:val="002A08CB"/>
    <w:rsid w:val="002A08D1"/>
    <w:rsid w:val="002A0AAA"/>
    <w:rsid w:val="002A12C9"/>
    <w:rsid w:val="002A20DF"/>
    <w:rsid w:val="002A238D"/>
    <w:rsid w:val="002A23E7"/>
    <w:rsid w:val="002A2B8C"/>
    <w:rsid w:val="002A43F2"/>
    <w:rsid w:val="002A5126"/>
    <w:rsid w:val="002A5FFE"/>
    <w:rsid w:val="002A7EF7"/>
    <w:rsid w:val="002B2403"/>
    <w:rsid w:val="002B30C9"/>
    <w:rsid w:val="002B32BC"/>
    <w:rsid w:val="002B33A5"/>
    <w:rsid w:val="002B33E7"/>
    <w:rsid w:val="002B3FAE"/>
    <w:rsid w:val="002B4A56"/>
    <w:rsid w:val="002B4C01"/>
    <w:rsid w:val="002B5B4D"/>
    <w:rsid w:val="002B6155"/>
    <w:rsid w:val="002B61C5"/>
    <w:rsid w:val="002B751D"/>
    <w:rsid w:val="002C0AAB"/>
    <w:rsid w:val="002C2AEC"/>
    <w:rsid w:val="002C3723"/>
    <w:rsid w:val="002C528D"/>
    <w:rsid w:val="002C55CD"/>
    <w:rsid w:val="002C6529"/>
    <w:rsid w:val="002C6752"/>
    <w:rsid w:val="002C68DE"/>
    <w:rsid w:val="002C74E6"/>
    <w:rsid w:val="002C7ECA"/>
    <w:rsid w:val="002D00CF"/>
    <w:rsid w:val="002D26AB"/>
    <w:rsid w:val="002D2B11"/>
    <w:rsid w:val="002D3C9D"/>
    <w:rsid w:val="002D5427"/>
    <w:rsid w:val="002D699B"/>
    <w:rsid w:val="002D78D1"/>
    <w:rsid w:val="002D7952"/>
    <w:rsid w:val="002D7F07"/>
    <w:rsid w:val="002E08CB"/>
    <w:rsid w:val="002E2898"/>
    <w:rsid w:val="002E295E"/>
    <w:rsid w:val="002E383A"/>
    <w:rsid w:val="002E4C67"/>
    <w:rsid w:val="002E5148"/>
    <w:rsid w:val="002E5B9A"/>
    <w:rsid w:val="002E622F"/>
    <w:rsid w:val="002F15A4"/>
    <w:rsid w:val="002F451A"/>
    <w:rsid w:val="002F60D6"/>
    <w:rsid w:val="002F65C9"/>
    <w:rsid w:val="002F6653"/>
    <w:rsid w:val="002F7849"/>
    <w:rsid w:val="002F7B96"/>
    <w:rsid w:val="003019DE"/>
    <w:rsid w:val="0030254E"/>
    <w:rsid w:val="00302799"/>
    <w:rsid w:val="00302DFA"/>
    <w:rsid w:val="00302EBF"/>
    <w:rsid w:val="0030357E"/>
    <w:rsid w:val="003045A5"/>
    <w:rsid w:val="00305163"/>
    <w:rsid w:val="00305972"/>
    <w:rsid w:val="00305ADE"/>
    <w:rsid w:val="003075BB"/>
    <w:rsid w:val="00310419"/>
    <w:rsid w:val="0031252C"/>
    <w:rsid w:val="003147CF"/>
    <w:rsid w:val="00314D6A"/>
    <w:rsid w:val="00315990"/>
    <w:rsid w:val="0032024C"/>
    <w:rsid w:val="00321869"/>
    <w:rsid w:val="00322686"/>
    <w:rsid w:val="00322A71"/>
    <w:rsid w:val="00323F93"/>
    <w:rsid w:val="00326F28"/>
    <w:rsid w:val="003275C6"/>
    <w:rsid w:val="00331909"/>
    <w:rsid w:val="00333D6A"/>
    <w:rsid w:val="00334E01"/>
    <w:rsid w:val="0033531E"/>
    <w:rsid w:val="00336803"/>
    <w:rsid w:val="00337318"/>
    <w:rsid w:val="003379F4"/>
    <w:rsid w:val="003417AD"/>
    <w:rsid w:val="00344B0B"/>
    <w:rsid w:val="00347503"/>
    <w:rsid w:val="00350309"/>
    <w:rsid w:val="0035145F"/>
    <w:rsid w:val="00351D28"/>
    <w:rsid w:val="00351FC8"/>
    <w:rsid w:val="003524DA"/>
    <w:rsid w:val="00352A6F"/>
    <w:rsid w:val="00352E6C"/>
    <w:rsid w:val="0035342E"/>
    <w:rsid w:val="003535B7"/>
    <w:rsid w:val="003537D6"/>
    <w:rsid w:val="00353EEC"/>
    <w:rsid w:val="003550A0"/>
    <w:rsid w:val="003561B3"/>
    <w:rsid w:val="00356A8E"/>
    <w:rsid w:val="00356C58"/>
    <w:rsid w:val="00356CB7"/>
    <w:rsid w:val="00356FB2"/>
    <w:rsid w:val="003570C5"/>
    <w:rsid w:val="00357C18"/>
    <w:rsid w:val="00361BE8"/>
    <w:rsid w:val="003624D2"/>
    <w:rsid w:val="00362B21"/>
    <w:rsid w:val="00363083"/>
    <w:rsid w:val="00363193"/>
    <w:rsid w:val="00363CA8"/>
    <w:rsid w:val="00364BB5"/>
    <w:rsid w:val="003660FD"/>
    <w:rsid w:val="00366A44"/>
    <w:rsid w:val="0036795D"/>
    <w:rsid w:val="00370EA7"/>
    <w:rsid w:val="00371C0E"/>
    <w:rsid w:val="00371D98"/>
    <w:rsid w:val="00372B8A"/>
    <w:rsid w:val="00374346"/>
    <w:rsid w:val="00376D30"/>
    <w:rsid w:val="0037720C"/>
    <w:rsid w:val="003801EF"/>
    <w:rsid w:val="00383023"/>
    <w:rsid w:val="003833A1"/>
    <w:rsid w:val="003838DE"/>
    <w:rsid w:val="00383E35"/>
    <w:rsid w:val="0038522C"/>
    <w:rsid w:val="00386CDD"/>
    <w:rsid w:val="00386F41"/>
    <w:rsid w:val="0038741A"/>
    <w:rsid w:val="00387D65"/>
    <w:rsid w:val="003906E4"/>
    <w:rsid w:val="003909A1"/>
    <w:rsid w:val="00391234"/>
    <w:rsid w:val="0039130A"/>
    <w:rsid w:val="0039159D"/>
    <w:rsid w:val="003921D3"/>
    <w:rsid w:val="00393FD4"/>
    <w:rsid w:val="00395E43"/>
    <w:rsid w:val="00396E8C"/>
    <w:rsid w:val="003A047B"/>
    <w:rsid w:val="003A071C"/>
    <w:rsid w:val="003A08F7"/>
    <w:rsid w:val="003A2291"/>
    <w:rsid w:val="003A38B8"/>
    <w:rsid w:val="003A4070"/>
    <w:rsid w:val="003A43F9"/>
    <w:rsid w:val="003A5CCE"/>
    <w:rsid w:val="003A6CE8"/>
    <w:rsid w:val="003A6DF5"/>
    <w:rsid w:val="003B5C93"/>
    <w:rsid w:val="003B64C0"/>
    <w:rsid w:val="003B683B"/>
    <w:rsid w:val="003B6C31"/>
    <w:rsid w:val="003B6C5D"/>
    <w:rsid w:val="003B76C3"/>
    <w:rsid w:val="003C38F1"/>
    <w:rsid w:val="003C3C9F"/>
    <w:rsid w:val="003C441B"/>
    <w:rsid w:val="003C5295"/>
    <w:rsid w:val="003C707F"/>
    <w:rsid w:val="003C7337"/>
    <w:rsid w:val="003D1164"/>
    <w:rsid w:val="003D19C9"/>
    <w:rsid w:val="003D211E"/>
    <w:rsid w:val="003D2EE1"/>
    <w:rsid w:val="003D35BC"/>
    <w:rsid w:val="003D55EA"/>
    <w:rsid w:val="003E0415"/>
    <w:rsid w:val="003E080A"/>
    <w:rsid w:val="003E0919"/>
    <w:rsid w:val="003E0EB1"/>
    <w:rsid w:val="003E1DF0"/>
    <w:rsid w:val="003E24FB"/>
    <w:rsid w:val="003E2C94"/>
    <w:rsid w:val="003E45C0"/>
    <w:rsid w:val="003E4A06"/>
    <w:rsid w:val="003E524B"/>
    <w:rsid w:val="003E5BF5"/>
    <w:rsid w:val="003F0F19"/>
    <w:rsid w:val="003F12C3"/>
    <w:rsid w:val="003F4FC6"/>
    <w:rsid w:val="003F50E9"/>
    <w:rsid w:val="003F537C"/>
    <w:rsid w:val="003F5A45"/>
    <w:rsid w:val="003F5B23"/>
    <w:rsid w:val="003F5E83"/>
    <w:rsid w:val="003F7BAA"/>
    <w:rsid w:val="00401464"/>
    <w:rsid w:val="004040CB"/>
    <w:rsid w:val="0040456A"/>
    <w:rsid w:val="00405204"/>
    <w:rsid w:val="00405280"/>
    <w:rsid w:val="0040614D"/>
    <w:rsid w:val="0040625E"/>
    <w:rsid w:val="00407E75"/>
    <w:rsid w:val="004100E5"/>
    <w:rsid w:val="004101E0"/>
    <w:rsid w:val="00411336"/>
    <w:rsid w:val="004136BB"/>
    <w:rsid w:val="004140B7"/>
    <w:rsid w:val="004143D8"/>
    <w:rsid w:val="004168B6"/>
    <w:rsid w:val="00420088"/>
    <w:rsid w:val="004205EB"/>
    <w:rsid w:val="00421053"/>
    <w:rsid w:val="004217DD"/>
    <w:rsid w:val="00425CE7"/>
    <w:rsid w:val="00427464"/>
    <w:rsid w:val="0043268F"/>
    <w:rsid w:val="0043347D"/>
    <w:rsid w:val="00436878"/>
    <w:rsid w:val="00436937"/>
    <w:rsid w:val="00437AC0"/>
    <w:rsid w:val="004402C1"/>
    <w:rsid w:val="004410C3"/>
    <w:rsid w:val="0044239E"/>
    <w:rsid w:val="00443485"/>
    <w:rsid w:val="004435B0"/>
    <w:rsid w:val="004437AD"/>
    <w:rsid w:val="00444351"/>
    <w:rsid w:val="004444BB"/>
    <w:rsid w:val="0044467B"/>
    <w:rsid w:val="004463A7"/>
    <w:rsid w:val="0044686B"/>
    <w:rsid w:val="00447BCF"/>
    <w:rsid w:val="00450EE3"/>
    <w:rsid w:val="0045116C"/>
    <w:rsid w:val="00451ECA"/>
    <w:rsid w:val="00453F27"/>
    <w:rsid w:val="00454829"/>
    <w:rsid w:val="00454ACA"/>
    <w:rsid w:val="004557B0"/>
    <w:rsid w:val="00455A3B"/>
    <w:rsid w:val="004566B5"/>
    <w:rsid w:val="00456C0A"/>
    <w:rsid w:val="00457A36"/>
    <w:rsid w:val="00460C20"/>
    <w:rsid w:val="00461DA9"/>
    <w:rsid w:val="00462CC6"/>
    <w:rsid w:val="00462D11"/>
    <w:rsid w:val="00464B2B"/>
    <w:rsid w:val="00465C2B"/>
    <w:rsid w:val="00465DB2"/>
    <w:rsid w:val="0046695A"/>
    <w:rsid w:val="0046699E"/>
    <w:rsid w:val="00466D41"/>
    <w:rsid w:val="004672F8"/>
    <w:rsid w:val="00467689"/>
    <w:rsid w:val="00470076"/>
    <w:rsid w:val="00475EED"/>
    <w:rsid w:val="00477162"/>
    <w:rsid w:val="00477A55"/>
    <w:rsid w:val="00480CAC"/>
    <w:rsid w:val="0048295E"/>
    <w:rsid w:val="00482A97"/>
    <w:rsid w:val="00482D31"/>
    <w:rsid w:val="00484325"/>
    <w:rsid w:val="004844A9"/>
    <w:rsid w:val="004845D0"/>
    <w:rsid w:val="00484E4A"/>
    <w:rsid w:val="004853B0"/>
    <w:rsid w:val="00485609"/>
    <w:rsid w:val="0048645B"/>
    <w:rsid w:val="00486A5E"/>
    <w:rsid w:val="00491999"/>
    <w:rsid w:val="00491DF3"/>
    <w:rsid w:val="00492023"/>
    <w:rsid w:val="0049353B"/>
    <w:rsid w:val="00494F92"/>
    <w:rsid w:val="00495708"/>
    <w:rsid w:val="00497023"/>
    <w:rsid w:val="0049790C"/>
    <w:rsid w:val="004A028E"/>
    <w:rsid w:val="004A1269"/>
    <w:rsid w:val="004A19AA"/>
    <w:rsid w:val="004A272B"/>
    <w:rsid w:val="004A2869"/>
    <w:rsid w:val="004A6936"/>
    <w:rsid w:val="004A78D7"/>
    <w:rsid w:val="004B17AB"/>
    <w:rsid w:val="004B31B9"/>
    <w:rsid w:val="004B3D79"/>
    <w:rsid w:val="004B3FDA"/>
    <w:rsid w:val="004B471F"/>
    <w:rsid w:val="004C0FDC"/>
    <w:rsid w:val="004C1140"/>
    <w:rsid w:val="004C2236"/>
    <w:rsid w:val="004C225E"/>
    <w:rsid w:val="004C3D13"/>
    <w:rsid w:val="004C47F7"/>
    <w:rsid w:val="004C4868"/>
    <w:rsid w:val="004C558B"/>
    <w:rsid w:val="004C5793"/>
    <w:rsid w:val="004D031E"/>
    <w:rsid w:val="004D054D"/>
    <w:rsid w:val="004D0A2F"/>
    <w:rsid w:val="004D0DB4"/>
    <w:rsid w:val="004D15F0"/>
    <w:rsid w:val="004D1D5A"/>
    <w:rsid w:val="004D28FF"/>
    <w:rsid w:val="004D32B9"/>
    <w:rsid w:val="004D565F"/>
    <w:rsid w:val="004D5850"/>
    <w:rsid w:val="004D6EFA"/>
    <w:rsid w:val="004D7C10"/>
    <w:rsid w:val="004E1E9A"/>
    <w:rsid w:val="004E3BA2"/>
    <w:rsid w:val="004E504E"/>
    <w:rsid w:val="004E5218"/>
    <w:rsid w:val="004E5D7E"/>
    <w:rsid w:val="004E608B"/>
    <w:rsid w:val="004F0050"/>
    <w:rsid w:val="004F1F0A"/>
    <w:rsid w:val="004F27D1"/>
    <w:rsid w:val="004F293E"/>
    <w:rsid w:val="004F2A2F"/>
    <w:rsid w:val="004F3165"/>
    <w:rsid w:val="004F4A1E"/>
    <w:rsid w:val="004F57AA"/>
    <w:rsid w:val="004F7CB2"/>
    <w:rsid w:val="0050223A"/>
    <w:rsid w:val="0050228B"/>
    <w:rsid w:val="00502653"/>
    <w:rsid w:val="00503A3B"/>
    <w:rsid w:val="00507118"/>
    <w:rsid w:val="00507BFE"/>
    <w:rsid w:val="005100E5"/>
    <w:rsid w:val="005102B2"/>
    <w:rsid w:val="00510A9B"/>
    <w:rsid w:val="00510AC0"/>
    <w:rsid w:val="00510B48"/>
    <w:rsid w:val="00511062"/>
    <w:rsid w:val="00512D86"/>
    <w:rsid w:val="00513051"/>
    <w:rsid w:val="005149A8"/>
    <w:rsid w:val="005160C1"/>
    <w:rsid w:val="00517A00"/>
    <w:rsid w:val="00520970"/>
    <w:rsid w:val="00521B71"/>
    <w:rsid w:val="00522847"/>
    <w:rsid w:val="00523CD0"/>
    <w:rsid w:val="00523E5B"/>
    <w:rsid w:val="00524234"/>
    <w:rsid w:val="005249D8"/>
    <w:rsid w:val="00524DFC"/>
    <w:rsid w:val="00526F3D"/>
    <w:rsid w:val="00527417"/>
    <w:rsid w:val="00531420"/>
    <w:rsid w:val="00531968"/>
    <w:rsid w:val="0053198C"/>
    <w:rsid w:val="0053266D"/>
    <w:rsid w:val="00533C7E"/>
    <w:rsid w:val="00535E83"/>
    <w:rsid w:val="0053662E"/>
    <w:rsid w:val="0053673C"/>
    <w:rsid w:val="00536C8C"/>
    <w:rsid w:val="00536EEB"/>
    <w:rsid w:val="00537FFC"/>
    <w:rsid w:val="0054032F"/>
    <w:rsid w:val="005439EA"/>
    <w:rsid w:val="00543EAE"/>
    <w:rsid w:val="00543FAE"/>
    <w:rsid w:val="005440F2"/>
    <w:rsid w:val="00544EC2"/>
    <w:rsid w:val="005459E8"/>
    <w:rsid w:val="00546758"/>
    <w:rsid w:val="00546E9C"/>
    <w:rsid w:val="00547B3D"/>
    <w:rsid w:val="005504AA"/>
    <w:rsid w:val="0055089D"/>
    <w:rsid w:val="005513EE"/>
    <w:rsid w:val="005518AE"/>
    <w:rsid w:val="00553642"/>
    <w:rsid w:val="0055749F"/>
    <w:rsid w:val="00557C60"/>
    <w:rsid w:val="005613CA"/>
    <w:rsid w:val="005615E9"/>
    <w:rsid w:val="00561B3B"/>
    <w:rsid w:val="00563287"/>
    <w:rsid w:val="005638EB"/>
    <w:rsid w:val="00563B09"/>
    <w:rsid w:val="005642E0"/>
    <w:rsid w:val="005654C9"/>
    <w:rsid w:val="00566074"/>
    <w:rsid w:val="0056645B"/>
    <w:rsid w:val="00567ECC"/>
    <w:rsid w:val="005702BB"/>
    <w:rsid w:val="0057270C"/>
    <w:rsid w:val="0057297C"/>
    <w:rsid w:val="00574051"/>
    <w:rsid w:val="00574C6A"/>
    <w:rsid w:val="005753B9"/>
    <w:rsid w:val="0057685F"/>
    <w:rsid w:val="005777AE"/>
    <w:rsid w:val="00577C91"/>
    <w:rsid w:val="00577D0A"/>
    <w:rsid w:val="005802D9"/>
    <w:rsid w:val="0058353E"/>
    <w:rsid w:val="0058399D"/>
    <w:rsid w:val="00583BE4"/>
    <w:rsid w:val="00584D53"/>
    <w:rsid w:val="00584E1F"/>
    <w:rsid w:val="00585489"/>
    <w:rsid w:val="00585FCA"/>
    <w:rsid w:val="0058693E"/>
    <w:rsid w:val="005900AF"/>
    <w:rsid w:val="0059111A"/>
    <w:rsid w:val="00591CBD"/>
    <w:rsid w:val="005924F1"/>
    <w:rsid w:val="00593B4F"/>
    <w:rsid w:val="00594BC3"/>
    <w:rsid w:val="00595497"/>
    <w:rsid w:val="00595A00"/>
    <w:rsid w:val="00595B8C"/>
    <w:rsid w:val="00595DF5"/>
    <w:rsid w:val="00596085"/>
    <w:rsid w:val="0059629C"/>
    <w:rsid w:val="005973BB"/>
    <w:rsid w:val="00597403"/>
    <w:rsid w:val="005A0BD2"/>
    <w:rsid w:val="005A0EBF"/>
    <w:rsid w:val="005A0F9E"/>
    <w:rsid w:val="005A1D99"/>
    <w:rsid w:val="005A25F6"/>
    <w:rsid w:val="005A439E"/>
    <w:rsid w:val="005A4403"/>
    <w:rsid w:val="005A51B5"/>
    <w:rsid w:val="005A53F7"/>
    <w:rsid w:val="005A5910"/>
    <w:rsid w:val="005A612A"/>
    <w:rsid w:val="005A647E"/>
    <w:rsid w:val="005A6641"/>
    <w:rsid w:val="005A6747"/>
    <w:rsid w:val="005A68FB"/>
    <w:rsid w:val="005B144C"/>
    <w:rsid w:val="005B1BE4"/>
    <w:rsid w:val="005B21A8"/>
    <w:rsid w:val="005B2EE6"/>
    <w:rsid w:val="005B39C5"/>
    <w:rsid w:val="005B3F99"/>
    <w:rsid w:val="005B4669"/>
    <w:rsid w:val="005B4C68"/>
    <w:rsid w:val="005B5861"/>
    <w:rsid w:val="005C30A2"/>
    <w:rsid w:val="005C6E0B"/>
    <w:rsid w:val="005C7417"/>
    <w:rsid w:val="005D057E"/>
    <w:rsid w:val="005D280A"/>
    <w:rsid w:val="005D290A"/>
    <w:rsid w:val="005D444A"/>
    <w:rsid w:val="005D4F2D"/>
    <w:rsid w:val="005D5F58"/>
    <w:rsid w:val="005D602E"/>
    <w:rsid w:val="005D6958"/>
    <w:rsid w:val="005D6A38"/>
    <w:rsid w:val="005E039D"/>
    <w:rsid w:val="005E0E35"/>
    <w:rsid w:val="005E1813"/>
    <w:rsid w:val="005E2407"/>
    <w:rsid w:val="005E4031"/>
    <w:rsid w:val="005E578F"/>
    <w:rsid w:val="005E5B31"/>
    <w:rsid w:val="005E655A"/>
    <w:rsid w:val="005E71D8"/>
    <w:rsid w:val="005F2CE3"/>
    <w:rsid w:val="005F47DC"/>
    <w:rsid w:val="005F4A56"/>
    <w:rsid w:val="005F4BBC"/>
    <w:rsid w:val="005F4D2C"/>
    <w:rsid w:val="005F5B34"/>
    <w:rsid w:val="005F74D0"/>
    <w:rsid w:val="00600C54"/>
    <w:rsid w:val="00601978"/>
    <w:rsid w:val="00601CBF"/>
    <w:rsid w:val="0060429E"/>
    <w:rsid w:val="00604A50"/>
    <w:rsid w:val="006050AA"/>
    <w:rsid w:val="00605BB0"/>
    <w:rsid w:val="00605E39"/>
    <w:rsid w:val="00606181"/>
    <w:rsid w:val="00606DEF"/>
    <w:rsid w:val="0060704C"/>
    <w:rsid w:val="00607442"/>
    <w:rsid w:val="00607AA0"/>
    <w:rsid w:val="00611855"/>
    <w:rsid w:val="00614B81"/>
    <w:rsid w:val="00616C7A"/>
    <w:rsid w:val="00617C6C"/>
    <w:rsid w:val="0062408A"/>
    <w:rsid w:val="00624638"/>
    <w:rsid w:val="006246F4"/>
    <w:rsid w:val="00624E89"/>
    <w:rsid w:val="00624F5E"/>
    <w:rsid w:val="00625946"/>
    <w:rsid w:val="00625E23"/>
    <w:rsid w:val="006318D9"/>
    <w:rsid w:val="00631C6E"/>
    <w:rsid w:val="006340FD"/>
    <w:rsid w:val="006346B7"/>
    <w:rsid w:val="00635BDD"/>
    <w:rsid w:val="00635E8C"/>
    <w:rsid w:val="0063620E"/>
    <w:rsid w:val="0063623C"/>
    <w:rsid w:val="006369BC"/>
    <w:rsid w:val="00637E15"/>
    <w:rsid w:val="006411A8"/>
    <w:rsid w:val="00644C92"/>
    <w:rsid w:val="006462A7"/>
    <w:rsid w:val="0064682A"/>
    <w:rsid w:val="006506FE"/>
    <w:rsid w:val="00651281"/>
    <w:rsid w:val="00651BA8"/>
    <w:rsid w:val="006528B8"/>
    <w:rsid w:val="00653272"/>
    <w:rsid w:val="00653D5A"/>
    <w:rsid w:val="006548B4"/>
    <w:rsid w:val="00654CA0"/>
    <w:rsid w:val="0065507A"/>
    <w:rsid w:val="0065576B"/>
    <w:rsid w:val="00655F53"/>
    <w:rsid w:val="0065698D"/>
    <w:rsid w:val="00660837"/>
    <w:rsid w:val="00660D8C"/>
    <w:rsid w:val="00662528"/>
    <w:rsid w:val="00662E1D"/>
    <w:rsid w:val="006630E9"/>
    <w:rsid w:val="00663ECB"/>
    <w:rsid w:val="00665C6F"/>
    <w:rsid w:val="00666080"/>
    <w:rsid w:val="00667894"/>
    <w:rsid w:val="006679DC"/>
    <w:rsid w:val="00670564"/>
    <w:rsid w:val="00671E5A"/>
    <w:rsid w:val="00672759"/>
    <w:rsid w:val="006732D2"/>
    <w:rsid w:val="006733E6"/>
    <w:rsid w:val="00673BD5"/>
    <w:rsid w:val="006744B3"/>
    <w:rsid w:val="006747A1"/>
    <w:rsid w:val="00674D10"/>
    <w:rsid w:val="00675266"/>
    <w:rsid w:val="00675281"/>
    <w:rsid w:val="00675CBF"/>
    <w:rsid w:val="00676313"/>
    <w:rsid w:val="00677208"/>
    <w:rsid w:val="00677509"/>
    <w:rsid w:val="006806C1"/>
    <w:rsid w:val="006813D5"/>
    <w:rsid w:val="006832C3"/>
    <w:rsid w:val="00683842"/>
    <w:rsid w:val="0068398D"/>
    <w:rsid w:val="00684602"/>
    <w:rsid w:val="00685479"/>
    <w:rsid w:val="00690CD2"/>
    <w:rsid w:val="00691048"/>
    <w:rsid w:val="00692A4F"/>
    <w:rsid w:val="006930CA"/>
    <w:rsid w:val="006944AB"/>
    <w:rsid w:val="00694D4B"/>
    <w:rsid w:val="00695B19"/>
    <w:rsid w:val="00697832"/>
    <w:rsid w:val="006A092D"/>
    <w:rsid w:val="006A241B"/>
    <w:rsid w:val="006A2C25"/>
    <w:rsid w:val="006A2CB9"/>
    <w:rsid w:val="006A55CF"/>
    <w:rsid w:val="006A5959"/>
    <w:rsid w:val="006A6140"/>
    <w:rsid w:val="006A664E"/>
    <w:rsid w:val="006A6F24"/>
    <w:rsid w:val="006A70E4"/>
    <w:rsid w:val="006B0426"/>
    <w:rsid w:val="006B1BC0"/>
    <w:rsid w:val="006B2DE8"/>
    <w:rsid w:val="006B458A"/>
    <w:rsid w:val="006B550B"/>
    <w:rsid w:val="006B58E4"/>
    <w:rsid w:val="006B67C0"/>
    <w:rsid w:val="006B6EC2"/>
    <w:rsid w:val="006B76CA"/>
    <w:rsid w:val="006C0CAA"/>
    <w:rsid w:val="006C123A"/>
    <w:rsid w:val="006C12A8"/>
    <w:rsid w:val="006C1464"/>
    <w:rsid w:val="006C48C8"/>
    <w:rsid w:val="006C4ADE"/>
    <w:rsid w:val="006C6345"/>
    <w:rsid w:val="006C6D54"/>
    <w:rsid w:val="006C722A"/>
    <w:rsid w:val="006C7ACF"/>
    <w:rsid w:val="006C7C8F"/>
    <w:rsid w:val="006C7D60"/>
    <w:rsid w:val="006D00A1"/>
    <w:rsid w:val="006D0411"/>
    <w:rsid w:val="006D25AD"/>
    <w:rsid w:val="006D26CE"/>
    <w:rsid w:val="006D30A3"/>
    <w:rsid w:val="006D35DC"/>
    <w:rsid w:val="006D39AD"/>
    <w:rsid w:val="006D3E61"/>
    <w:rsid w:val="006D4596"/>
    <w:rsid w:val="006D4A12"/>
    <w:rsid w:val="006D5E2C"/>
    <w:rsid w:val="006E0CB0"/>
    <w:rsid w:val="006E24A4"/>
    <w:rsid w:val="006E2D71"/>
    <w:rsid w:val="006E32E5"/>
    <w:rsid w:val="006E3F9B"/>
    <w:rsid w:val="006E424B"/>
    <w:rsid w:val="006E52BF"/>
    <w:rsid w:val="006E5762"/>
    <w:rsid w:val="006E5B48"/>
    <w:rsid w:val="006E5C92"/>
    <w:rsid w:val="006E7E83"/>
    <w:rsid w:val="006F1DA1"/>
    <w:rsid w:val="006F2A2B"/>
    <w:rsid w:val="006F2C3F"/>
    <w:rsid w:val="006F3868"/>
    <w:rsid w:val="006F3F49"/>
    <w:rsid w:val="006F3F9B"/>
    <w:rsid w:val="006F453A"/>
    <w:rsid w:val="006F46BB"/>
    <w:rsid w:val="006F54B7"/>
    <w:rsid w:val="006F57F3"/>
    <w:rsid w:val="006F6628"/>
    <w:rsid w:val="006F68C4"/>
    <w:rsid w:val="006F6B3E"/>
    <w:rsid w:val="00701A27"/>
    <w:rsid w:val="00702047"/>
    <w:rsid w:val="00702DD9"/>
    <w:rsid w:val="00706ED5"/>
    <w:rsid w:val="007079C3"/>
    <w:rsid w:val="00707A40"/>
    <w:rsid w:val="00707E44"/>
    <w:rsid w:val="00711070"/>
    <w:rsid w:val="007114B4"/>
    <w:rsid w:val="00711794"/>
    <w:rsid w:val="00711D1D"/>
    <w:rsid w:val="0071285A"/>
    <w:rsid w:val="00712A12"/>
    <w:rsid w:val="00713AC4"/>
    <w:rsid w:val="00713D25"/>
    <w:rsid w:val="00716711"/>
    <w:rsid w:val="00716FEA"/>
    <w:rsid w:val="00717EFB"/>
    <w:rsid w:val="00720F93"/>
    <w:rsid w:val="00721A10"/>
    <w:rsid w:val="00721B77"/>
    <w:rsid w:val="007222D7"/>
    <w:rsid w:val="00722F2F"/>
    <w:rsid w:val="00723583"/>
    <w:rsid w:val="00724070"/>
    <w:rsid w:val="00724F26"/>
    <w:rsid w:val="007262C8"/>
    <w:rsid w:val="00726D85"/>
    <w:rsid w:val="00727C0E"/>
    <w:rsid w:val="0073057E"/>
    <w:rsid w:val="007308A5"/>
    <w:rsid w:val="007318D2"/>
    <w:rsid w:val="00732935"/>
    <w:rsid w:val="00733E14"/>
    <w:rsid w:val="00734844"/>
    <w:rsid w:val="007362F2"/>
    <w:rsid w:val="007406F5"/>
    <w:rsid w:val="00741661"/>
    <w:rsid w:val="007425C5"/>
    <w:rsid w:val="00742FF3"/>
    <w:rsid w:val="00743957"/>
    <w:rsid w:val="007464B8"/>
    <w:rsid w:val="0074763D"/>
    <w:rsid w:val="00747B77"/>
    <w:rsid w:val="00750710"/>
    <w:rsid w:val="00750AE4"/>
    <w:rsid w:val="00752CAC"/>
    <w:rsid w:val="00752DAF"/>
    <w:rsid w:val="00753029"/>
    <w:rsid w:val="00753473"/>
    <w:rsid w:val="00753852"/>
    <w:rsid w:val="00754A1E"/>
    <w:rsid w:val="00754F7A"/>
    <w:rsid w:val="0075563A"/>
    <w:rsid w:val="00755786"/>
    <w:rsid w:val="00755966"/>
    <w:rsid w:val="0075676A"/>
    <w:rsid w:val="007576A4"/>
    <w:rsid w:val="007578DB"/>
    <w:rsid w:val="0076107A"/>
    <w:rsid w:val="00763046"/>
    <w:rsid w:val="007640C2"/>
    <w:rsid w:val="00765222"/>
    <w:rsid w:val="00765C4A"/>
    <w:rsid w:val="00767617"/>
    <w:rsid w:val="007735C2"/>
    <w:rsid w:val="00773A5F"/>
    <w:rsid w:val="0077417A"/>
    <w:rsid w:val="00775ACE"/>
    <w:rsid w:val="00775D11"/>
    <w:rsid w:val="007766FE"/>
    <w:rsid w:val="00777C14"/>
    <w:rsid w:val="00780F40"/>
    <w:rsid w:val="007810B9"/>
    <w:rsid w:val="007818B0"/>
    <w:rsid w:val="00782409"/>
    <w:rsid w:val="00782742"/>
    <w:rsid w:val="00785103"/>
    <w:rsid w:val="00785436"/>
    <w:rsid w:val="0078634D"/>
    <w:rsid w:val="00791929"/>
    <w:rsid w:val="00792DB3"/>
    <w:rsid w:val="00793603"/>
    <w:rsid w:val="00794BDF"/>
    <w:rsid w:val="00794E7C"/>
    <w:rsid w:val="007960C6"/>
    <w:rsid w:val="00796120"/>
    <w:rsid w:val="007961C7"/>
    <w:rsid w:val="00796795"/>
    <w:rsid w:val="007A012B"/>
    <w:rsid w:val="007A024C"/>
    <w:rsid w:val="007A0F0B"/>
    <w:rsid w:val="007A1779"/>
    <w:rsid w:val="007A1E6B"/>
    <w:rsid w:val="007A2EB9"/>
    <w:rsid w:val="007A36C5"/>
    <w:rsid w:val="007A3E9E"/>
    <w:rsid w:val="007A44FC"/>
    <w:rsid w:val="007A4A34"/>
    <w:rsid w:val="007A4FFC"/>
    <w:rsid w:val="007A5187"/>
    <w:rsid w:val="007A5771"/>
    <w:rsid w:val="007A5865"/>
    <w:rsid w:val="007A7E90"/>
    <w:rsid w:val="007B2461"/>
    <w:rsid w:val="007B404E"/>
    <w:rsid w:val="007B499E"/>
    <w:rsid w:val="007B76ED"/>
    <w:rsid w:val="007C1588"/>
    <w:rsid w:val="007C395F"/>
    <w:rsid w:val="007C4661"/>
    <w:rsid w:val="007C5BEE"/>
    <w:rsid w:val="007C5FB6"/>
    <w:rsid w:val="007D04C6"/>
    <w:rsid w:val="007D1579"/>
    <w:rsid w:val="007D1792"/>
    <w:rsid w:val="007D2D12"/>
    <w:rsid w:val="007D3AB9"/>
    <w:rsid w:val="007D433A"/>
    <w:rsid w:val="007D4F33"/>
    <w:rsid w:val="007D5110"/>
    <w:rsid w:val="007D51D0"/>
    <w:rsid w:val="007D7886"/>
    <w:rsid w:val="007E0102"/>
    <w:rsid w:val="007E17F1"/>
    <w:rsid w:val="007E212A"/>
    <w:rsid w:val="007E2931"/>
    <w:rsid w:val="007E43F9"/>
    <w:rsid w:val="007E4B22"/>
    <w:rsid w:val="007E4E63"/>
    <w:rsid w:val="007E5F08"/>
    <w:rsid w:val="007E69C6"/>
    <w:rsid w:val="007F1D2F"/>
    <w:rsid w:val="007F2684"/>
    <w:rsid w:val="007F3923"/>
    <w:rsid w:val="007F4C6E"/>
    <w:rsid w:val="007F4F2B"/>
    <w:rsid w:val="007F77E2"/>
    <w:rsid w:val="0080053E"/>
    <w:rsid w:val="00801185"/>
    <w:rsid w:val="00803182"/>
    <w:rsid w:val="0080371E"/>
    <w:rsid w:val="00803EF6"/>
    <w:rsid w:val="00803FC2"/>
    <w:rsid w:val="00804874"/>
    <w:rsid w:val="00804A7B"/>
    <w:rsid w:val="008064F8"/>
    <w:rsid w:val="00806747"/>
    <w:rsid w:val="00810B17"/>
    <w:rsid w:val="00812228"/>
    <w:rsid w:val="00812CB0"/>
    <w:rsid w:val="0081310E"/>
    <w:rsid w:val="00814010"/>
    <w:rsid w:val="00814452"/>
    <w:rsid w:val="00814E6F"/>
    <w:rsid w:val="00815848"/>
    <w:rsid w:val="008159B5"/>
    <w:rsid w:val="00816AE9"/>
    <w:rsid w:val="00816EB5"/>
    <w:rsid w:val="0081707B"/>
    <w:rsid w:val="008219F5"/>
    <w:rsid w:val="008222B1"/>
    <w:rsid w:val="00822914"/>
    <w:rsid w:val="00822A15"/>
    <w:rsid w:val="008234CE"/>
    <w:rsid w:val="00823B2E"/>
    <w:rsid w:val="00825157"/>
    <w:rsid w:val="008257E0"/>
    <w:rsid w:val="008277E0"/>
    <w:rsid w:val="00831AF3"/>
    <w:rsid w:val="0083200B"/>
    <w:rsid w:val="00833667"/>
    <w:rsid w:val="0083769C"/>
    <w:rsid w:val="0084024E"/>
    <w:rsid w:val="00840AF6"/>
    <w:rsid w:val="00841A28"/>
    <w:rsid w:val="008436A6"/>
    <w:rsid w:val="008440EF"/>
    <w:rsid w:val="008456EF"/>
    <w:rsid w:val="00845982"/>
    <w:rsid w:val="008467EE"/>
    <w:rsid w:val="00846ED2"/>
    <w:rsid w:val="0084713A"/>
    <w:rsid w:val="00847B3E"/>
    <w:rsid w:val="00847D75"/>
    <w:rsid w:val="00852AD4"/>
    <w:rsid w:val="00852BC1"/>
    <w:rsid w:val="00852E6B"/>
    <w:rsid w:val="0085308D"/>
    <w:rsid w:val="00853935"/>
    <w:rsid w:val="00854045"/>
    <w:rsid w:val="008579C0"/>
    <w:rsid w:val="00857AF9"/>
    <w:rsid w:val="00861E40"/>
    <w:rsid w:val="008620EE"/>
    <w:rsid w:val="00862D7B"/>
    <w:rsid w:val="00863148"/>
    <w:rsid w:val="0086454B"/>
    <w:rsid w:val="00871CE9"/>
    <w:rsid w:val="00871CEE"/>
    <w:rsid w:val="0087239F"/>
    <w:rsid w:val="00872C9F"/>
    <w:rsid w:val="008738EC"/>
    <w:rsid w:val="008758D8"/>
    <w:rsid w:val="00876309"/>
    <w:rsid w:val="0087630F"/>
    <w:rsid w:val="0087699C"/>
    <w:rsid w:val="00880B5B"/>
    <w:rsid w:val="00882B7E"/>
    <w:rsid w:val="0088497D"/>
    <w:rsid w:val="00890090"/>
    <w:rsid w:val="00890A8D"/>
    <w:rsid w:val="00890DB1"/>
    <w:rsid w:val="0089138C"/>
    <w:rsid w:val="00891C84"/>
    <w:rsid w:val="00891F5E"/>
    <w:rsid w:val="00892B3E"/>
    <w:rsid w:val="008937FC"/>
    <w:rsid w:val="008947B8"/>
    <w:rsid w:val="00894DE9"/>
    <w:rsid w:val="008954B3"/>
    <w:rsid w:val="0089708A"/>
    <w:rsid w:val="00897658"/>
    <w:rsid w:val="008A08DD"/>
    <w:rsid w:val="008A1177"/>
    <w:rsid w:val="008A2777"/>
    <w:rsid w:val="008A2A13"/>
    <w:rsid w:val="008A2A21"/>
    <w:rsid w:val="008A44E8"/>
    <w:rsid w:val="008A527B"/>
    <w:rsid w:val="008A5328"/>
    <w:rsid w:val="008A63EC"/>
    <w:rsid w:val="008A6B36"/>
    <w:rsid w:val="008A6B3B"/>
    <w:rsid w:val="008B0437"/>
    <w:rsid w:val="008B0825"/>
    <w:rsid w:val="008B1E03"/>
    <w:rsid w:val="008B3ABF"/>
    <w:rsid w:val="008B3C0D"/>
    <w:rsid w:val="008B40DE"/>
    <w:rsid w:val="008B63F7"/>
    <w:rsid w:val="008C00DA"/>
    <w:rsid w:val="008C022C"/>
    <w:rsid w:val="008C0B98"/>
    <w:rsid w:val="008C204E"/>
    <w:rsid w:val="008C2666"/>
    <w:rsid w:val="008C2B4D"/>
    <w:rsid w:val="008C2EBF"/>
    <w:rsid w:val="008C2F2B"/>
    <w:rsid w:val="008C5C28"/>
    <w:rsid w:val="008C70EB"/>
    <w:rsid w:val="008D0873"/>
    <w:rsid w:val="008D1CEA"/>
    <w:rsid w:val="008D1F58"/>
    <w:rsid w:val="008D2CE3"/>
    <w:rsid w:val="008D3592"/>
    <w:rsid w:val="008D3EA7"/>
    <w:rsid w:val="008D4122"/>
    <w:rsid w:val="008D473D"/>
    <w:rsid w:val="008D5A0D"/>
    <w:rsid w:val="008D632A"/>
    <w:rsid w:val="008D6A06"/>
    <w:rsid w:val="008D6A3E"/>
    <w:rsid w:val="008D7556"/>
    <w:rsid w:val="008E15B4"/>
    <w:rsid w:val="008E1C6A"/>
    <w:rsid w:val="008E20FB"/>
    <w:rsid w:val="008E2118"/>
    <w:rsid w:val="008E2308"/>
    <w:rsid w:val="008E2AF7"/>
    <w:rsid w:val="008E3350"/>
    <w:rsid w:val="008E37D5"/>
    <w:rsid w:val="008E40BE"/>
    <w:rsid w:val="008E43D6"/>
    <w:rsid w:val="008E48F4"/>
    <w:rsid w:val="008E57C7"/>
    <w:rsid w:val="008E6437"/>
    <w:rsid w:val="008E7A7F"/>
    <w:rsid w:val="008E7DB5"/>
    <w:rsid w:val="008F031B"/>
    <w:rsid w:val="008F1353"/>
    <w:rsid w:val="008F2F9B"/>
    <w:rsid w:val="008F330E"/>
    <w:rsid w:val="008F40E7"/>
    <w:rsid w:val="008F4116"/>
    <w:rsid w:val="008F4CDB"/>
    <w:rsid w:val="008F4D23"/>
    <w:rsid w:val="008F5580"/>
    <w:rsid w:val="008F5E04"/>
    <w:rsid w:val="008F62AB"/>
    <w:rsid w:val="008F6781"/>
    <w:rsid w:val="00901A71"/>
    <w:rsid w:val="00901B90"/>
    <w:rsid w:val="00902CBA"/>
    <w:rsid w:val="00903EDB"/>
    <w:rsid w:val="00904459"/>
    <w:rsid w:val="009076D7"/>
    <w:rsid w:val="00907971"/>
    <w:rsid w:val="00910032"/>
    <w:rsid w:val="00910EC9"/>
    <w:rsid w:val="00911435"/>
    <w:rsid w:val="00911CC2"/>
    <w:rsid w:val="00913B59"/>
    <w:rsid w:val="0091596D"/>
    <w:rsid w:val="00915B55"/>
    <w:rsid w:val="0091635E"/>
    <w:rsid w:val="009163AD"/>
    <w:rsid w:val="00916749"/>
    <w:rsid w:val="00916D1C"/>
    <w:rsid w:val="00916F64"/>
    <w:rsid w:val="009170CA"/>
    <w:rsid w:val="0092041B"/>
    <w:rsid w:val="009209ED"/>
    <w:rsid w:val="00920FCB"/>
    <w:rsid w:val="00924961"/>
    <w:rsid w:val="00924B6E"/>
    <w:rsid w:val="00925364"/>
    <w:rsid w:val="009256CE"/>
    <w:rsid w:val="00926227"/>
    <w:rsid w:val="00926E6B"/>
    <w:rsid w:val="009273EE"/>
    <w:rsid w:val="009278EA"/>
    <w:rsid w:val="0093190C"/>
    <w:rsid w:val="00931B44"/>
    <w:rsid w:val="00931F66"/>
    <w:rsid w:val="009320A2"/>
    <w:rsid w:val="009346D5"/>
    <w:rsid w:val="00937D09"/>
    <w:rsid w:val="009411E6"/>
    <w:rsid w:val="00941F01"/>
    <w:rsid w:val="00941F4C"/>
    <w:rsid w:val="009425EB"/>
    <w:rsid w:val="00942738"/>
    <w:rsid w:val="00942B56"/>
    <w:rsid w:val="0094624B"/>
    <w:rsid w:val="00946301"/>
    <w:rsid w:val="0095084A"/>
    <w:rsid w:val="00952A00"/>
    <w:rsid w:val="00954F0D"/>
    <w:rsid w:val="00956BC5"/>
    <w:rsid w:val="00956C91"/>
    <w:rsid w:val="00957801"/>
    <w:rsid w:val="0095785C"/>
    <w:rsid w:val="00957CA5"/>
    <w:rsid w:val="0096072C"/>
    <w:rsid w:val="00961D92"/>
    <w:rsid w:val="00963648"/>
    <w:rsid w:val="009648D8"/>
    <w:rsid w:val="0096499B"/>
    <w:rsid w:val="00964B9D"/>
    <w:rsid w:val="00965641"/>
    <w:rsid w:val="0096565A"/>
    <w:rsid w:val="00967F5D"/>
    <w:rsid w:val="00972C0F"/>
    <w:rsid w:val="009750D0"/>
    <w:rsid w:val="00975518"/>
    <w:rsid w:val="00976160"/>
    <w:rsid w:val="0097739D"/>
    <w:rsid w:val="009777AA"/>
    <w:rsid w:val="0098108F"/>
    <w:rsid w:val="0098245D"/>
    <w:rsid w:val="00982617"/>
    <w:rsid w:val="009842A5"/>
    <w:rsid w:val="0098660B"/>
    <w:rsid w:val="00986D01"/>
    <w:rsid w:val="009873CF"/>
    <w:rsid w:val="00987C42"/>
    <w:rsid w:val="00991A2B"/>
    <w:rsid w:val="009922F7"/>
    <w:rsid w:val="00992CD6"/>
    <w:rsid w:val="0099344F"/>
    <w:rsid w:val="009935D2"/>
    <w:rsid w:val="00994409"/>
    <w:rsid w:val="00994E1A"/>
    <w:rsid w:val="00996033"/>
    <w:rsid w:val="0099776D"/>
    <w:rsid w:val="009A005C"/>
    <w:rsid w:val="009A0F2D"/>
    <w:rsid w:val="009A27E4"/>
    <w:rsid w:val="009A3333"/>
    <w:rsid w:val="009A3B2F"/>
    <w:rsid w:val="009A52F3"/>
    <w:rsid w:val="009A55EE"/>
    <w:rsid w:val="009A5780"/>
    <w:rsid w:val="009A751A"/>
    <w:rsid w:val="009B03E8"/>
    <w:rsid w:val="009B0426"/>
    <w:rsid w:val="009B0EAA"/>
    <w:rsid w:val="009B1919"/>
    <w:rsid w:val="009B258B"/>
    <w:rsid w:val="009B3C8A"/>
    <w:rsid w:val="009B518C"/>
    <w:rsid w:val="009B5F09"/>
    <w:rsid w:val="009B605B"/>
    <w:rsid w:val="009B693B"/>
    <w:rsid w:val="009B6FDA"/>
    <w:rsid w:val="009C00C3"/>
    <w:rsid w:val="009C057C"/>
    <w:rsid w:val="009C0BFF"/>
    <w:rsid w:val="009C1D07"/>
    <w:rsid w:val="009C31E5"/>
    <w:rsid w:val="009C430D"/>
    <w:rsid w:val="009C45A0"/>
    <w:rsid w:val="009C4DCD"/>
    <w:rsid w:val="009C50CC"/>
    <w:rsid w:val="009C6062"/>
    <w:rsid w:val="009C6178"/>
    <w:rsid w:val="009C750D"/>
    <w:rsid w:val="009C7BBE"/>
    <w:rsid w:val="009D0241"/>
    <w:rsid w:val="009D1629"/>
    <w:rsid w:val="009D287D"/>
    <w:rsid w:val="009D31C8"/>
    <w:rsid w:val="009D334D"/>
    <w:rsid w:val="009D428D"/>
    <w:rsid w:val="009D5A8A"/>
    <w:rsid w:val="009D6179"/>
    <w:rsid w:val="009D6DE4"/>
    <w:rsid w:val="009E0700"/>
    <w:rsid w:val="009E1AAF"/>
    <w:rsid w:val="009E1D6C"/>
    <w:rsid w:val="009E2600"/>
    <w:rsid w:val="009E2C1F"/>
    <w:rsid w:val="009E53D9"/>
    <w:rsid w:val="009E6398"/>
    <w:rsid w:val="009F0497"/>
    <w:rsid w:val="009F0590"/>
    <w:rsid w:val="009F08F0"/>
    <w:rsid w:val="009F1E7D"/>
    <w:rsid w:val="009F331D"/>
    <w:rsid w:val="009F34CA"/>
    <w:rsid w:val="009F3966"/>
    <w:rsid w:val="009F486D"/>
    <w:rsid w:val="009F6567"/>
    <w:rsid w:val="00A00288"/>
    <w:rsid w:val="00A0060B"/>
    <w:rsid w:val="00A0098D"/>
    <w:rsid w:val="00A00CE3"/>
    <w:rsid w:val="00A0188C"/>
    <w:rsid w:val="00A019EB"/>
    <w:rsid w:val="00A0321A"/>
    <w:rsid w:val="00A04EBD"/>
    <w:rsid w:val="00A073B6"/>
    <w:rsid w:val="00A103BD"/>
    <w:rsid w:val="00A1110D"/>
    <w:rsid w:val="00A11510"/>
    <w:rsid w:val="00A11C0B"/>
    <w:rsid w:val="00A13B11"/>
    <w:rsid w:val="00A13C8A"/>
    <w:rsid w:val="00A145E6"/>
    <w:rsid w:val="00A15502"/>
    <w:rsid w:val="00A15710"/>
    <w:rsid w:val="00A15775"/>
    <w:rsid w:val="00A16CD6"/>
    <w:rsid w:val="00A17099"/>
    <w:rsid w:val="00A17227"/>
    <w:rsid w:val="00A17C47"/>
    <w:rsid w:val="00A17DCE"/>
    <w:rsid w:val="00A20003"/>
    <w:rsid w:val="00A22E2F"/>
    <w:rsid w:val="00A24FA8"/>
    <w:rsid w:val="00A25AEA"/>
    <w:rsid w:val="00A25D45"/>
    <w:rsid w:val="00A26A19"/>
    <w:rsid w:val="00A279DC"/>
    <w:rsid w:val="00A306F6"/>
    <w:rsid w:val="00A31643"/>
    <w:rsid w:val="00A31732"/>
    <w:rsid w:val="00A32637"/>
    <w:rsid w:val="00A32B42"/>
    <w:rsid w:val="00A32C8B"/>
    <w:rsid w:val="00A35749"/>
    <w:rsid w:val="00A372E5"/>
    <w:rsid w:val="00A37785"/>
    <w:rsid w:val="00A37CAB"/>
    <w:rsid w:val="00A42CFA"/>
    <w:rsid w:val="00A431E3"/>
    <w:rsid w:val="00A43327"/>
    <w:rsid w:val="00A43343"/>
    <w:rsid w:val="00A456DA"/>
    <w:rsid w:val="00A45C26"/>
    <w:rsid w:val="00A45D89"/>
    <w:rsid w:val="00A47FB1"/>
    <w:rsid w:val="00A50ACD"/>
    <w:rsid w:val="00A50E97"/>
    <w:rsid w:val="00A522E7"/>
    <w:rsid w:val="00A5235E"/>
    <w:rsid w:val="00A52370"/>
    <w:rsid w:val="00A5346D"/>
    <w:rsid w:val="00A5363D"/>
    <w:rsid w:val="00A53850"/>
    <w:rsid w:val="00A538CE"/>
    <w:rsid w:val="00A539BD"/>
    <w:rsid w:val="00A539C1"/>
    <w:rsid w:val="00A55BED"/>
    <w:rsid w:val="00A55C61"/>
    <w:rsid w:val="00A56161"/>
    <w:rsid w:val="00A561ED"/>
    <w:rsid w:val="00A60BC5"/>
    <w:rsid w:val="00A6119D"/>
    <w:rsid w:val="00A621EB"/>
    <w:rsid w:val="00A6314B"/>
    <w:rsid w:val="00A635B7"/>
    <w:rsid w:val="00A63794"/>
    <w:rsid w:val="00A637DA"/>
    <w:rsid w:val="00A63A29"/>
    <w:rsid w:val="00A641D7"/>
    <w:rsid w:val="00A646F7"/>
    <w:rsid w:val="00A64AD1"/>
    <w:rsid w:val="00A6511D"/>
    <w:rsid w:val="00A6617D"/>
    <w:rsid w:val="00A67341"/>
    <w:rsid w:val="00A67AB4"/>
    <w:rsid w:val="00A70FC3"/>
    <w:rsid w:val="00A710F3"/>
    <w:rsid w:val="00A71FFE"/>
    <w:rsid w:val="00A7203A"/>
    <w:rsid w:val="00A72D95"/>
    <w:rsid w:val="00A740D7"/>
    <w:rsid w:val="00A76AC6"/>
    <w:rsid w:val="00A77617"/>
    <w:rsid w:val="00A801A8"/>
    <w:rsid w:val="00A802DC"/>
    <w:rsid w:val="00A80618"/>
    <w:rsid w:val="00A82B67"/>
    <w:rsid w:val="00A83237"/>
    <w:rsid w:val="00A834DD"/>
    <w:rsid w:val="00A836F2"/>
    <w:rsid w:val="00A846F7"/>
    <w:rsid w:val="00A85019"/>
    <w:rsid w:val="00A86BD4"/>
    <w:rsid w:val="00A87DB6"/>
    <w:rsid w:val="00A925DA"/>
    <w:rsid w:val="00A935CB"/>
    <w:rsid w:val="00A93748"/>
    <w:rsid w:val="00A93F9A"/>
    <w:rsid w:val="00A9414A"/>
    <w:rsid w:val="00A9572A"/>
    <w:rsid w:val="00A9654B"/>
    <w:rsid w:val="00A968A3"/>
    <w:rsid w:val="00AA06AC"/>
    <w:rsid w:val="00AA07D1"/>
    <w:rsid w:val="00AA0E79"/>
    <w:rsid w:val="00AA1B7D"/>
    <w:rsid w:val="00AA1C36"/>
    <w:rsid w:val="00AA2603"/>
    <w:rsid w:val="00AA2947"/>
    <w:rsid w:val="00AA5CE1"/>
    <w:rsid w:val="00AA6137"/>
    <w:rsid w:val="00AA6D81"/>
    <w:rsid w:val="00AA7509"/>
    <w:rsid w:val="00AA751F"/>
    <w:rsid w:val="00AB0E97"/>
    <w:rsid w:val="00AB10F9"/>
    <w:rsid w:val="00AB2701"/>
    <w:rsid w:val="00AB2794"/>
    <w:rsid w:val="00AB3411"/>
    <w:rsid w:val="00AB3652"/>
    <w:rsid w:val="00AB401A"/>
    <w:rsid w:val="00AB60A9"/>
    <w:rsid w:val="00AB65AA"/>
    <w:rsid w:val="00AB70C1"/>
    <w:rsid w:val="00AB7457"/>
    <w:rsid w:val="00AC0E01"/>
    <w:rsid w:val="00AC20F1"/>
    <w:rsid w:val="00AC210A"/>
    <w:rsid w:val="00AC216C"/>
    <w:rsid w:val="00AC332A"/>
    <w:rsid w:val="00AC49BC"/>
    <w:rsid w:val="00AC4E05"/>
    <w:rsid w:val="00AC504D"/>
    <w:rsid w:val="00AC5831"/>
    <w:rsid w:val="00AC7C42"/>
    <w:rsid w:val="00AC7E11"/>
    <w:rsid w:val="00AD1709"/>
    <w:rsid w:val="00AD1D4F"/>
    <w:rsid w:val="00AD5295"/>
    <w:rsid w:val="00AD59C1"/>
    <w:rsid w:val="00AD7BDB"/>
    <w:rsid w:val="00AE186D"/>
    <w:rsid w:val="00AE1A49"/>
    <w:rsid w:val="00AE256F"/>
    <w:rsid w:val="00AE48C8"/>
    <w:rsid w:val="00AE4CA3"/>
    <w:rsid w:val="00AE4E5B"/>
    <w:rsid w:val="00AE5110"/>
    <w:rsid w:val="00AE59E1"/>
    <w:rsid w:val="00AE5C53"/>
    <w:rsid w:val="00AE5F83"/>
    <w:rsid w:val="00AE604D"/>
    <w:rsid w:val="00AE6284"/>
    <w:rsid w:val="00AE68D3"/>
    <w:rsid w:val="00AE6A3D"/>
    <w:rsid w:val="00AE73AB"/>
    <w:rsid w:val="00AF24B4"/>
    <w:rsid w:val="00AF2B56"/>
    <w:rsid w:val="00AF3414"/>
    <w:rsid w:val="00AF399B"/>
    <w:rsid w:val="00AF405A"/>
    <w:rsid w:val="00AF43B4"/>
    <w:rsid w:val="00AF550F"/>
    <w:rsid w:val="00AF5802"/>
    <w:rsid w:val="00AF5FA3"/>
    <w:rsid w:val="00AF6AE1"/>
    <w:rsid w:val="00AF7521"/>
    <w:rsid w:val="00AF7FDD"/>
    <w:rsid w:val="00B0095B"/>
    <w:rsid w:val="00B014E0"/>
    <w:rsid w:val="00B02D90"/>
    <w:rsid w:val="00B036B9"/>
    <w:rsid w:val="00B03797"/>
    <w:rsid w:val="00B03A35"/>
    <w:rsid w:val="00B04037"/>
    <w:rsid w:val="00B0442D"/>
    <w:rsid w:val="00B05DEA"/>
    <w:rsid w:val="00B100F6"/>
    <w:rsid w:val="00B10F86"/>
    <w:rsid w:val="00B12A35"/>
    <w:rsid w:val="00B12FD7"/>
    <w:rsid w:val="00B138D8"/>
    <w:rsid w:val="00B140AD"/>
    <w:rsid w:val="00B145D7"/>
    <w:rsid w:val="00B153CE"/>
    <w:rsid w:val="00B1548A"/>
    <w:rsid w:val="00B15C59"/>
    <w:rsid w:val="00B15DAF"/>
    <w:rsid w:val="00B20897"/>
    <w:rsid w:val="00B209DE"/>
    <w:rsid w:val="00B20E07"/>
    <w:rsid w:val="00B2183E"/>
    <w:rsid w:val="00B21FF8"/>
    <w:rsid w:val="00B23016"/>
    <w:rsid w:val="00B2540E"/>
    <w:rsid w:val="00B25FA6"/>
    <w:rsid w:val="00B26F47"/>
    <w:rsid w:val="00B27528"/>
    <w:rsid w:val="00B27AE1"/>
    <w:rsid w:val="00B27C94"/>
    <w:rsid w:val="00B30417"/>
    <w:rsid w:val="00B3506E"/>
    <w:rsid w:val="00B35865"/>
    <w:rsid w:val="00B35A2F"/>
    <w:rsid w:val="00B36BF9"/>
    <w:rsid w:val="00B36FD2"/>
    <w:rsid w:val="00B40333"/>
    <w:rsid w:val="00B40A21"/>
    <w:rsid w:val="00B42124"/>
    <w:rsid w:val="00B44462"/>
    <w:rsid w:val="00B45609"/>
    <w:rsid w:val="00B45B8A"/>
    <w:rsid w:val="00B46C4D"/>
    <w:rsid w:val="00B51B98"/>
    <w:rsid w:val="00B52236"/>
    <w:rsid w:val="00B5379D"/>
    <w:rsid w:val="00B547E6"/>
    <w:rsid w:val="00B568AF"/>
    <w:rsid w:val="00B607A0"/>
    <w:rsid w:val="00B61A35"/>
    <w:rsid w:val="00B62AFD"/>
    <w:rsid w:val="00B666AF"/>
    <w:rsid w:val="00B66844"/>
    <w:rsid w:val="00B7044E"/>
    <w:rsid w:val="00B70F8A"/>
    <w:rsid w:val="00B72E6F"/>
    <w:rsid w:val="00B730FD"/>
    <w:rsid w:val="00B74DA4"/>
    <w:rsid w:val="00B7795C"/>
    <w:rsid w:val="00B779B4"/>
    <w:rsid w:val="00B83031"/>
    <w:rsid w:val="00B83260"/>
    <w:rsid w:val="00B83A07"/>
    <w:rsid w:val="00B83D84"/>
    <w:rsid w:val="00B845E6"/>
    <w:rsid w:val="00B8483A"/>
    <w:rsid w:val="00B87D3D"/>
    <w:rsid w:val="00B87FC0"/>
    <w:rsid w:val="00B90189"/>
    <w:rsid w:val="00B901C3"/>
    <w:rsid w:val="00B90561"/>
    <w:rsid w:val="00B92FEB"/>
    <w:rsid w:val="00B93CED"/>
    <w:rsid w:val="00B93DDF"/>
    <w:rsid w:val="00B9455B"/>
    <w:rsid w:val="00B95332"/>
    <w:rsid w:val="00B966B7"/>
    <w:rsid w:val="00B978AE"/>
    <w:rsid w:val="00B97B6D"/>
    <w:rsid w:val="00BA131F"/>
    <w:rsid w:val="00BA15C2"/>
    <w:rsid w:val="00BA2822"/>
    <w:rsid w:val="00BA34AD"/>
    <w:rsid w:val="00BA4663"/>
    <w:rsid w:val="00BA7B09"/>
    <w:rsid w:val="00BB0B39"/>
    <w:rsid w:val="00BB2DA7"/>
    <w:rsid w:val="00BB5348"/>
    <w:rsid w:val="00BB74A3"/>
    <w:rsid w:val="00BC00F4"/>
    <w:rsid w:val="00BC2D8A"/>
    <w:rsid w:val="00BC2F4D"/>
    <w:rsid w:val="00BC3039"/>
    <w:rsid w:val="00BC3D00"/>
    <w:rsid w:val="00BC4992"/>
    <w:rsid w:val="00BC624C"/>
    <w:rsid w:val="00BC777F"/>
    <w:rsid w:val="00BC7B04"/>
    <w:rsid w:val="00BC7E8E"/>
    <w:rsid w:val="00BD1527"/>
    <w:rsid w:val="00BD183E"/>
    <w:rsid w:val="00BD2BBD"/>
    <w:rsid w:val="00BD4BB4"/>
    <w:rsid w:val="00BD73D6"/>
    <w:rsid w:val="00BD7C56"/>
    <w:rsid w:val="00BE0289"/>
    <w:rsid w:val="00BE064F"/>
    <w:rsid w:val="00BE2525"/>
    <w:rsid w:val="00BE28F3"/>
    <w:rsid w:val="00BE32F8"/>
    <w:rsid w:val="00BE37F6"/>
    <w:rsid w:val="00BE44CF"/>
    <w:rsid w:val="00BE4D8F"/>
    <w:rsid w:val="00BE51B0"/>
    <w:rsid w:val="00BE5468"/>
    <w:rsid w:val="00BE57BA"/>
    <w:rsid w:val="00BE5DC3"/>
    <w:rsid w:val="00BE69DE"/>
    <w:rsid w:val="00BE6EC2"/>
    <w:rsid w:val="00BF114E"/>
    <w:rsid w:val="00BF1C4A"/>
    <w:rsid w:val="00BF2003"/>
    <w:rsid w:val="00BF3745"/>
    <w:rsid w:val="00BF3CFC"/>
    <w:rsid w:val="00BF42EB"/>
    <w:rsid w:val="00BF4938"/>
    <w:rsid w:val="00BF494F"/>
    <w:rsid w:val="00BF6D1F"/>
    <w:rsid w:val="00BF7226"/>
    <w:rsid w:val="00BF7458"/>
    <w:rsid w:val="00C01F8D"/>
    <w:rsid w:val="00C02675"/>
    <w:rsid w:val="00C033BF"/>
    <w:rsid w:val="00C041E4"/>
    <w:rsid w:val="00C0480D"/>
    <w:rsid w:val="00C059D0"/>
    <w:rsid w:val="00C07031"/>
    <w:rsid w:val="00C0704F"/>
    <w:rsid w:val="00C1001E"/>
    <w:rsid w:val="00C10744"/>
    <w:rsid w:val="00C10CF9"/>
    <w:rsid w:val="00C10DAE"/>
    <w:rsid w:val="00C113DF"/>
    <w:rsid w:val="00C12AB1"/>
    <w:rsid w:val="00C13CFB"/>
    <w:rsid w:val="00C153E9"/>
    <w:rsid w:val="00C15BD3"/>
    <w:rsid w:val="00C15D89"/>
    <w:rsid w:val="00C16597"/>
    <w:rsid w:val="00C166FB"/>
    <w:rsid w:val="00C16A45"/>
    <w:rsid w:val="00C20544"/>
    <w:rsid w:val="00C21AB4"/>
    <w:rsid w:val="00C22179"/>
    <w:rsid w:val="00C23D64"/>
    <w:rsid w:val="00C24275"/>
    <w:rsid w:val="00C24978"/>
    <w:rsid w:val="00C2646C"/>
    <w:rsid w:val="00C26A8E"/>
    <w:rsid w:val="00C26F8C"/>
    <w:rsid w:val="00C2703E"/>
    <w:rsid w:val="00C27261"/>
    <w:rsid w:val="00C30386"/>
    <w:rsid w:val="00C305A4"/>
    <w:rsid w:val="00C30941"/>
    <w:rsid w:val="00C30FBF"/>
    <w:rsid w:val="00C3153B"/>
    <w:rsid w:val="00C33404"/>
    <w:rsid w:val="00C34CE5"/>
    <w:rsid w:val="00C34D56"/>
    <w:rsid w:val="00C35446"/>
    <w:rsid w:val="00C3577B"/>
    <w:rsid w:val="00C36F4D"/>
    <w:rsid w:val="00C36FFD"/>
    <w:rsid w:val="00C37289"/>
    <w:rsid w:val="00C41407"/>
    <w:rsid w:val="00C41AF5"/>
    <w:rsid w:val="00C435A5"/>
    <w:rsid w:val="00C46786"/>
    <w:rsid w:val="00C46CF6"/>
    <w:rsid w:val="00C471BD"/>
    <w:rsid w:val="00C47CCD"/>
    <w:rsid w:val="00C531B6"/>
    <w:rsid w:val="00C53D49"/>
    <w:rsid w:val="00C53DCF"/>
    <w:rsid w:val="00C54CC3"/>
    <w:rsid w:val="00C558FD"/>
    <w:rsid w:val="00C560E4"/>
    <w:rsid w:val="00C571AD"/>
    <w:rsid w:val="00C609F0"/>
    <w:rsid w:val="00C60EE2"/>
    <w:rsid w:val="00C61612"/>
    <w:rsid w:val="00C62DAC"/>
    <w:rsid w:val="00C62E2B"/>
    <w:rsid w:val="00C63D70"/>
    <w:rsid w:val="00C65575"/>
    <w:rsid w:val="00C65DEB"/>
    <w:rsid w:val="00C66B76"/>
    <w:rsid w:val="00C6747D"/>
    <w:rsid w:val="00C67CEC"/>
    <w:rsid w:val="00C67D0F"/>
    <w:rsid w:val="00C721FA"/>
    <w:rsid w:val="00C76625"/>
    <w:rsid w:val="00C77415"/>
    <w:rsid w:val="00C8032B"/>
    <w:rsid w:val="00C80423"/>
    <w:rsid w:val="00C80D58"/>
    <w:rsid w:val="00C80FB7"/>
    <w:rsid w:val="00C81766"/>
    <w:rsid w:val="00C81904"/>
    <w:rsid w:val="00C819D5"/>
    <w:rsid w:val="00C81A7C"/>
    <w:rsid w:val="00C81F3E"/>
    <w:rsid w:val="00C8236B"/>
    <w:rsid w:val="00C83CEA"/>
    <w:rsid w:val="00C83D28"/>
    <w:rsid w:val="00C8653E"/>
    <w:rsid w:val="00C86898"/>
    <w:rsid w:val="00C86F82"/>
    <w:rsid w:val="00C879CF"/>
    <w:rsid w:val="00C87B7B"/>
    <w:rsid w:val="00C87EA0"/>
    <w:rsid w:val="00C90F20"/>
    <w:rsid w:val="00C93145"/>
    <w:rsid w:val="00C931D2"/>
    <w:rsid w:val="00C93F2C"/>
    <w:rsid w:val="00C9415D"/>
    <w:rsid w:val="00C943B0"/>
    <w:rsid w:val="00C94F3D"/>
    <w:rsid w:val="00C957E3"/>
    <w:rsid w:val="00C9653E"/>
    <w:rsid w:val="00C96965"/>
    <w:rsid w:val="00C96EB8"/>
    <w:rsid w:val="00CA0682"/>
    <w:rsid w:val="00CA0CC3"/>
    <w:rsid w:val="00CA0EB7"/>
    <w:rsid w:val="00CA153D"/>
    <w:rsid w:val="00CA19D8"/>
    <w:rsid w:val="00CA2814"/>
    <w:rsid w:val="00CA3D09"/>
    <w:rsid w:val="00CA3E8A"/>
    <w:rsid w:val="00CA42DC"/>
    <w:rsid w:val="00CA4BFC"/>
    <w:rsid w:val="00CA67B7"/>
    <w:rsid w:val="00CA6CF4"/>
    <w:rsid w:val="00CB03C8"/>
    <w:rsid w:val="00CB101D"/>
    <w:rsid w:val="00CB128E"/>
    <w:rsid w:val="00CB1AF8"/>
    <w:rsid w:val="00CB1B0A"/>
    <w:rsid w:val="00CB1E0C"/>
    <w:rsid w:val="00CB2D0C"/>
    <w:rsid w:val="00CB537F"/>
    <w:rsid w:val="00CB583A"/>
    <w:rsid w:val="00CB5890"/>
    <w:rsid w:val="00CB65B1"/>
    <w:rsid w:val="00CB6E16"/>
    <w:rsid w:val="00CC0083"/>
    <w:rsid w:val="00CC15C0"/>
    <w:rsid w:val="00CC1BC6"/>
    <w:rsid w:val="00CC1D65"/>
    <w:rsid w:val="00CC1F19"/>
    <w:rsid w:val="00CC3DD4"/>
    <w:rsid w:val="00CC48C9"/>
    <w:rsid w:val="00CC58B6"/>
    <w:rsid w:val="00CC58F1"/>
    <w:rsid w:val="00CC6AE5"/>
    <w:rsid w:val="00CC74F3"/>
    <w:rsid w:val="00CC7863"/>
    <w:rsid w:val="00CD001E"/>
    <w:rsid w:val="00CD0EFE"/>
    <w:rsid w:val="00CD17C2"/>
    <w:rsid w:val="00CD44F4"/>
    <w:rsid w:val="00CD4B48"/>
    <w:rsid w:val="00CD500D"/>
    <w:rsid w:val="00CD5B4F"/>
    <w:rsid w:val="00CD70CE"/>
    <w:rsid w:val="00CD7819"/>
    <w:rsid w:val="00CE0B7B"/>
    <w:rsid w:val="00CE14A4"/>
    <w:rsid w:val="00CE2404"/>
    <w:rsid w:val="00CE33A7"/>
    <w:rsid w:val="00CE5FB4"/>
    <w:rsid w:val="00CE6118"/>
    <w:rsid w:val="00CF0001"/>
    <w:rsid w:val="00CF0B25"/>
    <w:rsid w:val="00CF3D89"/>
    <w:rsid w:val="00CF4A6D"/>
    <w:rsid w:val="00CF4C3D"/>
    <w:rsid w:val="00CF5518"/>
    <w:rsid w:val="00CF79CF"/>
    <w:rsid w:val="00D00FAC"/>
    <w:rsid w:val="00D01DB1"/>
    <w:rsid w:val="00D02AE7"/>
    <w:rsid w:val="00D0400A"/>
    <w:rsid w:val="00D04B11"/>
    <w:rsid w:val="00D05AA6"/>
    <w:rsid w:val="00D066F3"/>
    <w:rsid w:val="00D11C94"/>
    <w:rsid w:val="00D11FCF"/>
    <w:rsid w:val="00D12250"/>
    <w:rsid w:val="00D12C45"/>
    <w:rsid w:val="00D13914"/>
    <w:rsid w:val="00D145F4"/>
    <w:rsid w:val="00D1496C"/>
    <w:rsid w:val="00D1522D"/>
    <w:rsid w:val="00D162D3"/>
    <w:rsid w:val="00D16AA4"/>
    <w:rsid w:val="00D179CA"/>
    <w:rsid w:val="00D20241"/>
    <w:rsid w:val="00D20810"/>
    <w:rsid w:val="00D20979"/>
    <w:rsid w:val="00D223EC"/>
    <w:rsid w:val="00D22C22"/>
    <w:rsid w:val="00D23815"/>
    <w:rsid w:val="00D26548"/>
    <w:rsid w:val="00D30298"/>
    <w:rsid w:val="00D30D82"/>
    <w:rsid w:val="00D32500"/>
    <w:rsid w:val="00D32916"/>
    <w:rsid w:val="00D33557"/>
    <w:rsid w:val="00D36857"/>
    <w:rsid w:val="00D401CF"/>
    <w:rsid w:val="00D40590"/>
    <w:rsid w:val="00D41396"/>
    <w:rsid w:val="00D415D4"/>
    <w:rsid w:val="00D417CA"/>
    <w:rsid w:val="00D42210"/>
    <w:rsid w:val="00D42BF5"/>
    <w:rsid w:val="00D44475"/>
    <w:rsid w:val="00D45051"/>
    <w:rsid w:val="00D475E3"/>
    <w:rsid w:val="00D50E4C"/>
    <w:rsid w:val="00D50E4E"/>
    <w:rsid w:val="00D521F7"/>
    <w:rsid w:val="00D5299F"/>
    <w:rsid w:val="00D536EF"/>
    <w:rsid w:val="00D55C74"/>
    <w:rsid w:val="00D5628F"/>
    <w:rsid w:val="00D612A1"/>
    <w:rsid w:val="00D63B16"/>
    <w:rsid w:val="00D63E06"/>
    <w:rsid w:val="00D65405"/>
    <w:rsid w:val="00D656BF"/>
    <w:rsid w:val="00D66797"/>
    <w:rsid w:val="00D66EDD"/>
    <w:rsid w:val="00D67132"/>
    <w:rsid w:val="00D70B96"/>
    <w:rsid w:val="00D73BF9"/>
    <w:rsid w:val="00D73C6D"/>
    <w:rsid w:val="00D74A3E"/>
    <w:rsid w:val="00D75086"/>
    <w:rsid w:val="00D75635"/>
    <w:rsid w:val="00D7588E"/>
    <w:rsid w:val="00D75A33"/>
    <w:rsid w:val="00D77021"/>
    <w:rsid w:val="00D77090"/>
    <w:rsid w:val="00D82E86"/>
    <w:rsid w:val="00D83EA0"/>
    <w:rsid w:val="00D8515D"/>
    <w:rsid w:val="00D90E08"/>
    <w:rsid w:val="00D91216"/>
    <w:rsid w:val="00D9138A"/>
    <w:rsid w:val="00D93670"/>
    <w:rsid w:val="00D94BF4"/>
    <w:rsid w:val="00D95889"/>
    <w:rsid w:val="00D95E99"/>
    <w:rsid w:val="00D97B6B"/>
    <w:rsid w:val="00DA6984"/>
    <w:rsid w:val="00DB230A"/>
    <w:rsid w:val="00DB5FA5"/>
    <w:rsid w:val="00DB648B"/>
    <w:rsid w:val="00DB6E72"/>
    <w:rsid w:val="00DC05C5"/>
    <w:rsid w:val="00DC27C6"/>
    <w:rsid w:val="00DC2A90"/>
    <w:rsid w:val="00DC4019"/>
    <w:rsid w:val="00DC41B9"/>
    <w:rsid w:val="00DC59E3"/>
    <w:rsid w:val="00DC5B09"/>
    <w:rsid w:val="00DC6397"/>
    <w:rsid w:val="00DC6907"/>
    <w:rsid w:val="00DC790A"/>
    <w:rsid w:val="00DD06A5"/>
    <w:rsid w:val="00DD1122"/>
    <w:rsid w:val="00DD1386"/>
    <w:rsid w:val="00DD244D"/>
    <w:rsid w:val="00DD366D"/>
    <w:rsid w:val="00DD4543"/>
    <w:rsid w:val="00DD4E5B"/>
    <w:rsid w:val="00DD7473"/>
    <w:rsid w:val="00DE02F1"/>
    <w:rsid w:val="00DE0350"/>
    <w:rsid w:val="00DE29DC"/>
    <w:rsid w:val="00DE3054"/>
    <w:rsid w:val="00DE31A3"/>
    <w:rsid w:val="00DE351C"/>
    <w:rsid w:val="00DE3E40"/>
    <w:rsid w:val="00DE5515"/>
    <w:rsid w:val="00DE582B"/>
    <w:rsid w:val="00DE5A44"/>
    <w:rsid w:val="00DE6A11"/>
    <w:rsid w:val="00DE7AA0"/>
    <w:rsid w:val="00DF0FD1"/>
    <w:rsid w:val="00DF3815"/>
    <w:rsid w:val="00DF3E72"/>
    <w:rsid w:val="00DF4300"/>
    <w:rsid w:val="00DF486C"/>
    <w:rsid w:val="00DF58D6"/>
    <w:rsid w:val="00DF5B10"/>
    <w:rsid w:val="00DF5CD0"/>
    <w:rsid w:val="00DF6DE9"/>
    <w:rsid w:val="00DF7504"/>
    <w:rsid w:val="00E00229"/>
    <w:rsid w:val="00E0112E"/>
    <w:rsid w:val="00E025D1"/>
    <w:rsid w:val="00E04E29"/>
    <w:rsid w:val="00E07DA7"/>
    <w:rsid w:val="00E07F6D"/>
    <w:rsid w:val="00E100F4"/>
    <w:rsid w:val="00E10795"/>
    <w:rsid w:val="00E10837"/>
    <w:rsid w:val="00E122FB"/>
    <w:rsid w:val="00E124B8"/>
    <w:rsid w:val="00E13596"/>
    <w:rsid w:val="00E13677"/>
    <w:rsid w:val="00E14AFC"/>
    <w:rsid w:val="00E17733"/>
    <w:rsid w:val="00E1789C"/>
    <w:rsid w:val="00E2028B"/>
    <w:rsid w:val="00E206A3"/>
    <w:rsid w:val="00E2072D"/>
    <w:rsid w:val="00E21BF8"/>
    <w:rsid w:val="00E22545"/>
    <w:rsid w:val="00E22867"/>
    <w:rsid w:val="00E2544E"/>
    <w:rsid w:val="00E25590"/>
    <w:rsid w:val="00E25D99"/>
    <w:rsid w:val="00E261F3"/>
    <w:rsid w:val="00E2698F"/>
    <w:rsid w:val="00E27DD3"/>
    <w:rsid w:val="00E3035D"/>
    <w:rsid w:val="00E3047F"/>
    <w:rsid w:val="00E313E9"/>
    <w:rsid w:val="00E32322"/>
    <w:rsid w:val="00E3241B"/>
    <w:rsid w:val="00E33B21"/>
    <w:rsid w:val="00E340AF"/>
    <w:rsid w:val="00E34C84"/>
    <w:rsid w:val="00E34F08"/>
    <w:rsid w:val="00E354DA"/>
    <w:rsid w:val="00E357B1"/>
    <w:rsid w:val="00E36578"/>
    <w:rsid w:val="00E36F88"/>
    <w:rsid w:val="00E37227"/>
    <w:rsid w:val="00E37814"/>
    <w:rsid w:val="00E40F0B"/>
    <w:rsid w:val="00E4226E"/>
    <w:rsid w:val="00E428D8"/>
    <w:rsid w:val="00E438EA"/>
    <w:rsid w:val="00E449B0"/>
    <w:rsid w:val="00E453CD"/>
    <w:rsid w:val="00E45CA4"/>
    <w:rsid w:val="00E472B0"/>
    <w:rsid w:val="00E4796D"/>
    <w:rsid w:val="00E51EF3"/>
    <w:rsid w:val="00E53B73"/>
    <w:rsid w:val="00E601FB"/>
    <w:rsid w:val="00E60714"/>
    <w:rsid w:val="00E60AF8"/>
    <w:rsid w:val="00E618F5"/>
    <w:rsid w:val="00E61A03"/>
    <w:rsid w:val="00E61BBC"/>
    <w:rsid w:val="00E62605"/>
    <w:rsid w:val="00E63E00"/>
    <w:rsid w:val="00E640C1"/>
    <w:rsid w:val="00E647DD"/>
    <w:rsid w:val="00E64D47"/>
    <w:rsid w:val="00E65F72"/>
    <w:rsid w:val="00E66E13"/>
    <w:rsid w:val="00E66FF6"/>
    <w:rsid w:val="00E67CF7"/>
    <w:rsid w:val="00E74402"/>
    <w:rsid w:val="00E7481A"/>
    <w:rsid w:val="00E75F77"/>
    <w:rsid w:val="00E76143"/>
    <w:rsid w:val="00E76BE8"/>
    <w:rsid w:val="00E815D9"/>
    <w:rsid w:val="00E82385"/>
    <w:rsid w:val="00E823B9"/>
    <w:rsid w:val="00E84190"/>
    <w:rsid w:val="00E84833"/>
    <w:rsid w:val="00E862FD"/>
    <w:rsid w:val="00E8712C"/>
    <w:rsid w:val="00E87F0A"/>
    <w:rsid w:val="00E902D4"/>
    <w:rsid w:val="00E907BC"/>
    <w:rsid w:val="00E92E33"/>
    <w:rsid w:val="00E92F00"/>
    <w:rsid w:val="00E94E26"/>
    <w:rsid w:val="00E95192"/>
    <w:rsid w:val="00E9572F"/>
    <w:rsid w:val="00E95F08"/>
    <w:rsid w:val="00E9660B"/>
    <w:rsid w:val="00E96BED"/>
    <w:rsid w:val="00E96C4C"/>
    <w:rsid w:val="00E978DA"/>
    <w:rsid w:val="00EA04F3"/>
    <w:rsid w:val="00EA0AB9"/>
    <w:rsid w:val="00EA0CA0"/>
    <w:rsid w:val="00EA126A"/>
    <w:rsid w:val="00EA1425"/>
    <w:rsid w:val="00EA14DD"/>
    <w:rsid w:val="00EA23D4"/>
    <w:rsid w:val="00EA2FCE"/>
    <w:rsid w:val="00EA3ECF"/>
    <w:rsid w:val="00EA40A2"/>
    <w:rsid w:val="00EA4C11"/>
    <w:rsid w:val="00EA5B29"/>
    <w:rsid w:val="00EA692C"/>
    <w:rsid w:val="00EA6FF6"/>
    <w:rsid w:val="00EB08D9"/>
    <w:rsid w:val="00EB09EE"/>
    <w:rsid w:val="00EB0D89"/>
    <w:rsid w:val="00EB2206"/>
    <w:rsid w:val="00EB2F5D"/>
    <w:rsid w:val="00EB3A22"/>
    <w:rsid w:val="00EB668A"/>
    <w:rsid w:val="00EB7004"/>
    <w:rsid w:val="00EB77AF"/>
    <w:rsid w:val="00EB78B9"/>
    <w:rsid w:val="00EB7B00"/>
    <w:rsid w:val="00EB7D4E"/>
    <w:rsid w:val="00EB7D8A"/>
    <w:rsid w:val="00EC02DA"/>
    <w:rsid w:val="00EC1305"/>
    <w:rsid w:val="00EC1981"/>
    <w:rsid w:val="00EC2A67"/>
    <w:rsid w:val="00EC3519"/>
    <w:rsid w:val="00EC3CBA"/>
    <w:rsid w:val="00EC5C24"/>
    <w:rsid w:val="00EC5F0A"/>
    <w:rsid w:val="00EC6389"/>
    <w:rsid w:val="00EC6A10"/>
    <w:rsid w:val="00EC7237"/>
    <w:rsid w:val="00EC7CE9"/>
    <w:rsid w:val="00ED027E"/>
    <w:rsid w:val="00ED0630"/>
    <w:rsid w:val="00ED0A6F"/>
    <w:rsid w:val="00ED2619"/>
    <w:rsid w:val="00ED2E71"/>
    <w:rsid w:val="00ED50D5"/>
    <w:rsid w:val="00ED6DCD"/>
    <w:rsid w:val="00ED6F30"/>
    <w:rsid w:val="00ED71FF"/>
    <w:rsid w:val="00EE21EA"/>
    <w:rsid w:val="00EE41E9"/>
    <w:rsid w:val="00EE52F5"/>
    <w:rsid w:val="00EE6761"/>
    <w:rsid w:val="00EE7699"/>
    <w:rsid w:val="00EE78C2"/>
    <w:rsid w:val="00EF0381"/>
    <w:rsid w:val="00EF1CB0"/>
    <w:rsid w:val="00EF2A1F"/>
    <w:rsid w:val="00EF2F99"/>
    <w:rsid w:val="00EF3109"/>
    <w:rsid w:val="00EF37E4"/>
    <w:rsid w:val="00EF4964"/>
    <w:rsid w:val="00EF5005"/>
    <w:rsid w:val="00EF6468"/>
    <w:rsid w:val="00EF75AB"/>
    <w:rsid w:val="00F0006A"/>
    <w:rsid w:val="00F0020A"/>
    <w:rsid w:val="00F02C64"/>
    <w:rsid w:val="00F038BF"/>
    <w:rsid w:val="00F0447D"/>
    <w:rsid w:val="00F05CF0"/>
    <w:rsid w:val="00F068A3"/>
    <w:rsid w:val="00F069FA"/>
    <w:rsid w:val="00F0792F"/>
    <w:rsid w:val="00F07E65"/>
    <w:rsid w:val="00F102C4"/>
    <w:rsid w:val="00F1048D"/>
    <w:rsid w:val="00F13452"/>
    <w:rsid w:val="00F138E7"/>
    <w:rsid w:val="00F13E69"/>
    <w:rsid w:val="00F15DF1"/>
    <w:rsid w:val="00F16C29"/>
    <w:rsid w:val="00F179B7"/>
    <w:rsid w:val="00F208E8"/>
    <w:rsid w:val="00F218B9"/>
    <w:rsid w:val="00F2230B"/>
    <w:rsid w:val="00F22AD7"/>
    <w:rsid w:val="00F22FA6"/>
    <w:rsid w:val="00F232B1"/>
    <w:rsid w:val="00F2418F"/>
    <w:rsid w:val="00F248FE"/>
    <w:rsid w:val="00F24E49"/>
    <w:rsid w:val="00F2510C"/>
    <w:rsid w:val="00F26470"/>
    <w:rsid w:val="00F2778A"/>
    <w:rsid w:val="00F3067D"/>
    <w:rsid w:val="00F31D4D"/>
    <w:rsid w:val="00F34531"/>
    <w:rsid w:val="00F36B18"/>
    <w:rsid w:val="00F37F95"/>
    <w:rsid w:val="00F403ED"/>
    <w:rsid w:val="00F40996"/>
    <w:rsid w:val="00F40A97"/>
    <w:rsid w:val="00F4131D"/>
    <w:rsid w:val="00F4183E"/>
    <w:rsid w:val="00F42DA0"/>
    <w:rsid w:val="00F45061"/>
    <w:rsid w:val="00F452FD"/>
    <w:rsid w:val="00F46A97"/>
    <w:rsid w:val="00F47D08"/>
    <w:rsid w:val="00F51563"/>
    <w:rsid w:val="00F52ED6"/>
    <w:rsid w:val="00F5321F"/>
    <w:rsid w:val="00F53AC2"/>
    <w:rsid w:val="00F5443B"/>
    <w:rsid w:val="00F548D7"/>
    <w:rsid w:val="00F561F9"/>
    <w:rsid w:val="00F57A1F"/>
    <w:rsid w:val="00F6020E"/>
    <w:rsid w:val="00F60EC3"/>
    <w:rsid w:val="00F61BB4"/>
    <w:rsid w:val="00F6200D"/>
    <w:rsid w:val="00F62AA1"/>
    <w:rsid w:val="00F6734D"/>
    <w:rsid w:val="00F67AC8"/>
    <w:rsid w:val="00F70003"/>
    <w:rsid w:val="00F70144"/>
    <w:rsid w:val="00F729C5"/>
    <w:rsid w:val="00F736F5"/>
    <w:rsid w:val="00F73974"/>
    <w:rsid w:val="00F73B92"/>
    <w:rsid w:val="00F75700"/>
    <w:rsid w:val="00F75D6F"/>
    <w:rsid w:val="00F82F68"/>
    <w:rsid w:val="00F83E86"/>
    <w:rsid w:val="00F84D92"/>
    <w:rsid w:val="00F86821"/>
    <w:rsid w:val="00F870E3"/>
    <w:rsid w:val="00F906ED"/>
    <w:rsid w:val="00F9100E"/>
    <w:rsid w:val="00F915CD"/>
    <w:rsid w:val="00F94792"/>
    <w:rsid w:val="00F95E60"/>
    <w:rsid w:val="00F96DF3"/>
    <w:rsid w:val="00F973C3"/>
    <w:rsid w:val="00FA089F"/>
    <w:rsid w:val="00FA2864"/>
    <w:rsid w:val="00FA2DBF"/>
    <w:rsid w:val="00FA3D5B"/>
    <w:rsid w:val="00FA4089"/>
    <w:rsid w:val="00FA4ECD"/>
    <w:rsid w:val="00FA6CE7"/>
    <w:rsid w:val="00FA7429"/>
    <w:rsid w:val="00FA76E9"/>
    <w:rsid w:val="00FA7C64"/>
    <w:rsid w:val="00FB134F"/>
    <w:rsid w:val="00FB18FA"/>
    <w:rsid w:val="00FB30B7"/>
    <w:rsid w:val="00FB3483"/>
    <w:rsid w:val="00FB4353"/>
    <w:rsid w:val="00FB54CB"/>
    <w:rsid w:val="00FB5A38"/>
    <w:rsid w:val="00FB5DE7"/>
    <w:rsid w:val="00FB6219"/>
    <w:rsid w:val="00FC02A6"/>
    <w:rsid w:val="00FC03E4"/>
    <w:rsid w:val="00FC0700"/>
    <w:rsid w:val="00FC2A55"/>
    <w:rsid w:val="00FC2CF9"/>
    <w:rsid w:val="00FC2F94"/>
    <w:rsid w:val="00FC5D8B"/>
    <w:rsid w:val="00FC7180"/>
    <w:rsid w:val="00FC7492"/>
    <w:rsid w:val="00FC7A4D"/>
    <w:rsid w:val="00FD028D"/>
    <w:rsid w:val="00FD053C"/>
    <w:rsid w:val="00FD1284"/>
    <w:rsid w:val="00FD2635"/>
    <w:rsid w:val="00FD2DC4"/>
    <w:rsid w:val="00FD31C0"/>
    <w:rsid w:val="00FD3BC8"/>
    <w:rsid w:val="00FD401C"/>
    <w:rsid w:val="00FD411B"/>
    <w:rsid w:val="00FD4210"/>
    <w:rsid w:val="00FD5B30"/>
    <w:rsid w:val="00FD5BCA"/>
    <w:rsid w:val="00FD5EAC"/>
    <w:rsid w:val="00FE0737"/>
    <w:rsid w:val="00FE1B1F"/>
    <w:rsid w:val="00FE5132"/>
    <w:rsid w:val="00FE53CF"/>
    <w:rsid w:val="00FE56A6"/>
    <w:rsid w:val="00FE644C"/>
    <w:rsid w:val="00FE7403"/>
    <w:rsid w:val="00FE76DB"/>
    <w:rsid w:val="00FF020A"/>
    <w:rsid w:val="00FF0936"/>
    <w:rsid w:val="00FF09A8"/>
    <w:rsid w:val="00FF0C2C"/>
    <w:rsid w:val="00FF2051"/>
    <w:rsid w:val="00FF2309"/>
    <w:rsid w:val="00FF4147"/>
    <w:rsid w:val="00FF4DAE"/>
    <w:rsid w:val="00FF58FD"/>
    <w:rsid w:val="00FF711B"/>
    <w:rsid w:val="01326957"/>
    <w:rsid w:val="01DA0178"/>
    <w:rsid w:val="02825AFE"/>
    <w:rsid w:val="02A76747"/>
    <w:rsid w:val="032F063A"/>
    <w:rsid w:val="03C9309C"/>
    <w:rsid w:val="043E7DDF"/>
    <w:rsid w:val="04664A43"/>
    <w:rsid w:val="04927896"/>
    <w:rsid w:val="04DC792B"/>
    <w:rsid w:val="05015EA4"/>
    <w:rsid w:val="050E015C"/>
    <w:rsid w:val="05382D61"/>
    <w:rsid w:val="055D755A"/>
    <w:rsid w:val="05631D41"/>
    <w:rsid w:val="05940058"/>
    <w:rsid w:val="05F96B7B"/>
    <w:rsid w:val="06243735"/>
    <w:rsid w:val="066A7A79"/>
    <w:rsid w:val="070435E8"/>
    <w:rsid w:val="072E2902"/>
    <w:rsid w:val="07550A75"/>
    <w:rsid w:val="07A34CAB"/>
    <w:rsid w:val="08280627"/>
    <w:rsid w:val="0871033A"/>
    <w:rsid w:val="08A56DAB"/>
    <w:rsid w:val="08D371A5"/>
    <w:rsid w:val="0957472D"/>
    <w:rsid w:val="095D1DB2"/>
    <w:rsid w:val="095D5673"/>
    <w:rsid w:val="0986658A"/>
    <w:rsid w:val="09985E4C"/>
    <w:rsid w:val="09DC7419"/>
    <w:rsid w:val="0A5E0A9E"/>
    <w:rsid w:val="0ABE2BC9"/>
    <w:rsid w:val="0B077732"/>
    <w:rsid w:val="0B3841A2"/>
    <w:rsid w:val="0BFB3BB6"/>
    <w:rsid w:val="0C337593"/>
    <w:rsid w:val="0CA73CFB"/>
    <w:rsid w:val="0CB6467A"/>
    <w:rsid w:val="0CD708DE"/>
    <w:rsid w:val="0D016E20"/>
    <w:rsid w:val="0D097FEC"/>
    <w:rsid w:val="0DF12E6C"/>
    <w:rsid w:val="0E1B2D45"/>
    <w:rsid w:val="0E6753E5"/>
    <w:rsid w:val="0E947D89"/>
    <w:rsid w:val="0EBB55D2"/>
    <w:rsid w:val="0EBF2AAD"/>
    <w:rsid w:val="0ED40323"/>
    <w:rsid w:val="0F12637D"/>
    <w:rsid w:val="0F39746E"/>
    <w:rsid w:val="0F6076EB"/>
    <w:rsid w:val="0F6A47D7"/>
    <w:rsid w:val="0F8D16B0"/>
    <w:rsid w:val="104D064D"/>
    <w:rsid w:val="10B136C4"/>
    <w:rsid w:val="119775EA"/>
    <w:rsid w:val="11A7611F"/>
    <w:rsid w:val="11BE0FE4"/>
    <w:rsid w:val="11E24517"/>
    <w:rsid w:val="11E64458"/>
    <w:rsid w:val="124047B5"/>
    <w:rsid w:val="12406A51"/>
    <w:rsid w:val="128A6758"/>
    <w:rsid w:val="12923395"/>
    <w:rsid w:val="12995C93"/>
    <w:rsid w:val="12B35AF6"/>
    <w:rsid w:val="12BC21D7"/>
    <w:rsid w:val="131C29E9"/>
    <w:rsid w:val="133C549C"/>
    <w:rsid w:val="13BC1810"/>
    <w:rsid w:val="13C8762E"/>
    <w:rsid w:val="13D7211E"/>
    <w:rsid w:val="142E21BF"/>
    <w:rsid w:val="14AC46E0"/>
    <w:rsid w:val="14C47119"/>
    <w:rsid w:val="14F510A3"/>
    <w:rsid w:val="15034381"/>
    <w:rsid w:val="15426032"/>
    <w:rsid w:val="155A3A4D"/>
    <w:rsid w:val="15EA37B8"/>
    <w:rsid w:val="164826DE"/>
    <w:rsid w:val="168A3B73"/>
    <w:rsid w:val="16C857DF"/>
    <w:rsid w:val="17783F1D"/>
    <w:rsid w:val="178072F5"/>
    <w:rsid w:val="179670F4"/>
    <w:rsid w:val="17F74C0B"/>
    <w:rsid w:val="1865086B"/>
    <w:rsid w:val="19344BFC"/>
    <w:rsid w:val="195207B9"/>
    <w:rsid w:val="199F3D18"/>
    <w:rsid w:val="19E8555E"/>
    <w:rsid w:val="1A845326"/>
    <w:rsid w:val="1AAE5C24"/>
    <w:rsid w:val="1AB062D8"/>
    <w:rsid w:val="1B0A43E8"/>
    <w:rsid w:val="1BDE453D"/>
    <w:rsid w:val="1C1126BE"/>
    <w:rsid w:val="1C8B0D48"/>
    <w:rsid w:val="1CA5744F"/>
    <w:rsid w:val="1CAA1C49"/>
    <w:rsid w:val="1CBA33DF"/>
    <w:rsid w:val="1CCB5720"/>
    <w:rsid w:val="1CFD391F"/>
    <w:rsid w:val="1D050D2B"/>
    <w:rsid w:val="1D972D03"/>
    <w:rsid w:val="1DE551D3"/>
    <w:rsid w:val="1E0A7A1E"/>
    <w:rsid w:val="1E786D7F"/>
    <w:rsid w:val="1E7E35F8"/>
    <w:rsid w:val="2085324E"/>
    <w:rsid w:val="20893D7D"/>
    <w:rsid w:val="20B61DE1"/>
    <w:rsid w:val="20BF0C96"/>
    <w:rsid w:val="20E0795B"/>
    <w:rsid w:val="21240D90"/>
    <w:rsid w:val="21242C09"/>
    <w:rsid w:val="21366A7E"/>
    <w:rsid w:val="213B1D29"/>
    <w:rsid w:val="215F16C5"/>
    <w:rsid w:val="21613AFB"/>
    <w:rsid w:val="21726BBA"/>
    <w:rsid w:val="21800E9E"/>
    <w:rsid w:val="21BF7B60"/>
    <w:rsid w:val="226E32B4"/>
    <w:rsid w:val="237114C9"/>
    <w:rsid w:val="23C66568"/>
    <w:rsid w:val="23FF75FB"/>
    <w:rsid w:val="24267B5E"/>
    <w:rsid w:val="244560D5"/>
    <w:rsid w:val="245C2C9F"/>
    <w:rsid w:val="248D47ED"/>
    <w:rsid w:val="249A0383"/>
    <w:rsid w:val="24C90982"/>
    <w:rsid w:val="2560558E"/>
    <w:rsid w:val="259F5683"/>
    <w:rsid w:val="25B93E99"/>
    <w:rsid w:val="264B28F7"/>
    <w:rsid w:val="26920BFA"/>
    <w:rsid w:val="26D22DA5"/>
    <w:rsid w:val="26D32C40"/>
    <w:rsid w:val="26D7485F"/>
    <w:rsid w:val="26FC2BEB"/>
    <w:rsid w:val="273A482B"/>
    <w:rsid w:val="27423970"/>
    <w:rsid w:val="280D5870"/>
    <w:rsid w:val="28270D83"/>
    <w:rsid w:val="2848753A"/>
    <w:rsid w:val="284E2547"/>
    <w:rsid w:val="28745F23"/>
    <w:rsid w:val="29306D25"/>
    <w:rsid w:val="29ED3EAD"/>
    <w:rsid w:val="2A8B243F"/>
    <w:rsid w:val="2A907C31"/>
    <w:rsid w:val="2A997AF3"/>
    <w:rsid w:val="2AE45B62"/>
    <w:rsid w:val="2AEC1AFB"/>
    <w:rsid w:val="2B5C73A2"/>
    <w:rsid w:val="2B5C7510"/>
    <w:rsid w:val="2BF45199"/>
    <w:rsid w:val="2C1D30CB"/>
    <w:rsid w:val="2D5105BE"/>
    <w:rsid w:val="2DC74BC5"/>
    <w:rsid w:val="2DEA4CEA"/>
    <w:rsid w:val="2E2643C9"/>
    <w:rsid w:val="2ED5659D"/>
    <w:rsid w:val="2F2F460E"/>
    <w:rsid w:val="2F2F56C2"/>
    <w:rsid w:val="2F431444"/>
    <w:rsid w:val="2F4C593C"/>
    <w:rsid w:val="2FB67708"/>
    <w:rsid w:val="2FE01C6D"/>
    <w:rsid w:val="2FF124EE"/>
    <w:rsid w:val="3078676B"/>
    <w:rsid w:val="30CC7E97"/>
    <w:rsid w:val="31093867"/>
    <w:rsid w:val="327755A1"/>
    <w:rsid w:val="327877A7"/>
    <w:rsid w:val="32A72D75"/>
    <w:rsid w:val="32B27F10"/>
    <w:rsid w:val="34441F2F"/>
    <w:rsid w:val="34574C85"/>
    <w:rsid w:val="34E70255"/>
    <w:rsid w:val="35DF3475"/>
    <w:rsid w:val="367F20C2"/>
    <w:rsid w:val="36D83F8E"/>
    <w:rsid w:val="37112460"/>
    <w:rsid w:val="373C022C"/>
    <w:rsid w:val="37A533E1"/>
    <w:rsid w:val="37B3452D"/>
    <w:rsid w:val="37D4552F"/>
    <w:rsid w:val="380272C8"/>
    <w:rsid w:val="38037FF5"/>
    <w:rsid w:val="38192F63"/>
    <w:rsid w:val="38E008DD"/>
    <w:rsid w:val="39274451"/>
    <w:rsid w:val="39561EE2"/>
    <w:rsid w:val="39995B0D"/>
    <w:rsid w:val="39FB7345"/>
    <w:rsid w:val="3A0F7A68"/>
    <w:rsid w:val="3A311EFA"/>
    <w:rsid w:val="3A557B1D"/>
    <w:rsid w:val="3AC72E5A"/>
    <w:rsid w:val="3B450C59"/>
    <w:rsid w:val="3B815FB2"/>
    <w:rsid w:val="3BB96DBB"/>
    <w:rsid w:val="3BF07775"/>
    <w:rsid w:val="3C0D4FE1"/>
    <w:rsid w:val="3C397F0C"/>
    <w:rsid w:val="3CC6323E"/>
    <w:rsid w:val="3D017272"/>
    <w:rsid w:val="3D931A6E"/>
    <w:rsid w:val="3EC55271"/>
    <w:rsid w:val="3F23240C"/>
    <w:rsid w:val="3F740A45"/>
    <w:rsid w:val="3FCB0DA0"/>
    <w:rsid w:val="3FF50035"/>
    <w:rsid w:val="40013265"/>
    <w:rsid w:val="40034ACD"/>
    <w:rsid w:val="40CB0B94"/>
    <w:rsid w:val="416778EC"/>
    <w:rsid w:val="41CE0C58"/>
    <w:rsid w:val="41FD1DD1"/>
    <w:rsid w:val="42990CC4"/>
    <w:rsid w:val="42B00439"/>
    <w:rsid w:val="42DA32B5"/>
    <w:rsid w:val="430F7403"/>
    <w:rsid w:val="4345786D"/>
    <w:rsid w:val="43535AE9"/>
    <w:rsid w:val="438003D7"/>
    <w:rsid w:val="43B77609"/>
    <w:rsid w:val="43E543D6"/>
    <w:rsid w:val="44034E92"/>
    <w:rsid w:val="4407238B"/>
    <w:rsid w:val="440969BD"/>
    <w:rsid w:val="443D2F6E"/>
    <w:rsid w:val="44863343"/>
    <w:rsid w:val="44A3507F"/>
    <w:rsid w:val="456448E4"/>
    <w:rsid w:val="460D117F"/>
    <w:rsid w:val="488C5CEA"/>
    <w:rsid w:val="49B62E33"/>
    <w:rsid w:val="49C16BCB"/>
    <w:rsid w:val="4A8423CD"/>
    <w:rsid w:val="4B4159AF"/>
    <w:rsid w:val="4B982B57"/>
    <w:rsid w:val="4BF27154"/>
    <w:rsid w:val="4C1635B0"/>
    <w:rsid w:val="4C6E2862"/>
    <w:rsid w:val="4D1B2411"/>
    <w:rsid w:val="4D1D625C"/>
    <w:rsid w:val="4D3873A0"/>
    <w:rsid w:val="4DAE6239"/>
    <w:rsid w:val="4E425C67"/>
    <w:rsid w:val="4E7266CB"/>
    <w:rsid w:val="4E8F0782"/>
    <w:rsid w:val="4ED96B17"/>
    <w:rsid w:val="4F424CF0"/>
    <w:rsid w:val="4FCE58D4"/>
    <w:rsid w:val="4FD86DCF"/>
    <w:rsid w:val="4FE94B38"/>
    <w:rsid w:val="50630100"/>
    <w:rsid w:val="5095674C"/>
    <w:rsid w:val="50C470E0"/>
    <w:rsid w:val="51CA1EC8"/>
    <w:rsid w:val="51DB3740"/>
    <w:rsid w:val="51DF0BD9"/>
    <w:rsid w:val="51E9259B"/>
    <w:rsid w:val="523676EA"/>
    <w:rsid w:val="52373528"/>
    <w:rsid w:val="527252B8"/>
    <w:rsid w:val="52A76A4C"/>
    <w:rsid w:val="532F4191"/>
    <w:rsid w:val="53D654FE"/>
    <w:rsid w:val="53DD0777"/>
    <w:rsid w:val="53E835A2"/>
    <w:rsid w:val="54067B77"/>
    <w:rsid w:val="54627123"/>
    <w:rsid w:val="55741347"/>
    <w:rsid w:val="557A7D37"/>
    <w:rsid w:val="5597705F"/>
    <w:rsid w:val="55D970EC"/>
    <w:rsid w:val="5612189E"/>
    <w:rsid w:val="561852EF"/>
    <w:rsid w:val="569857F6"/>
    <w:rsid w:val="57501B81"/>
    <w:rsid w:val="57A71560"/>
    <w:rsid w:val="5802597B"/>
    <w:rsid w:val="580C5867"/>
    <w:rsid w:val="581F37A0"/>
    <w:rsid w:val="5912021E"/>
    <w:rsid w:val="59E4212B"/>
    <w:rsid w:val="59F84C31"/>
    <w:rsid w:val="5B136F0D"/>
    <w:rsid w:val="5B7E082A"/>
    <w:rsid w:val="5BA90186"/>
    <w:rsid w:val="5BC71C15"/>
    <w:rsid w:val="5C817DCF"/>
    <w:rsid w:val="5CA905B7"/>
    <w:rsid w:val="5CB563CE"/>
    <w:rsid w:val="5CF76EC1"/>
    <w:rsid w:val="5D081DF5"/>
    <w:rsid w:val="5DA327CA"/>
    <w:rsid w:val="5E3911E1"/>
    <w:rsid w:val="5ED82947"/>
    <w:rsid w:val="5F13398C"/>
    <w:rsid w:val="5F1C28B2"/>
    <w:rsid w:val="5F3857DB"/>
    <w:rsid w:val="5F386FB7"/>
    <w:rsid w:val="5F4F6A93"/>
    <w:rsid w:val="5FB7255D"/>
    <w:rsid w:val="5FDD5FCB"/>
    <w:rsid w:val="603242D9"/>
    <w:rsid w:val="60953514"/>
    <w:rsid w:val="60E27593"/>
    <w:rsid w:val="613A6AB7"/>
    <w:rsid w:val="61705C26"/>
    <w:rsid w:val="61967E27"/>
    <w:rsid w:val="62340958"/>
    <w:rsid w:val="624F2E59"/>
    <w:rsid w:val="634D2584"/>
    <w:rsid w:val="635B3B95"/>
    <w:rsid w:val="63783CA7"/>
    <w:rsid w:val="63AD0500"/>
    <w:rsid w:val="63DA2F8A"/>
    <w:rsid w:val="64417AD3"/>
    <w:rsid w:val="645C7F0B"/>
    <w:rsid w:val="646F429E"/>
    <w:rsid w:val="647454AC"/>
    <w:rsid w:val="648377F5"/>
    <w:rsid w:val="64AB125D"/>
    <w:rsid w:val="64C43F47"/>
    <w:rsid w:val="65197C91"/>
    <w:rsid w:val="652C766C"/>
    <w:rsid w:val="66461EBB"/>
    <w:rsid w:val="66857848"/>
    <w:rsid w:val="6739537F"/>
    <w:rsid w:val="67633531"/>
    <w:rsid w:val="676B36AE"/>
    <w:rsid w:val="6808013C"/>
    <w:rsid w:val="685C3E2C"/>
    <w:rsid w:val="68774FD1"/>
    <w:rsid w:val="68976CAA"/>
    <w:rsid w:val="68A82244"/>
    <w:rsid w:val="68CC58FB"/>
    <w:rsid w:val="6905402A"/>
    <w:rsid w:val="694C5596"/>
    <w:rsid w:val="69CF1591"/>
    <w:rsid w:val="6A55309E"/>
    <w:rsid w:val="6AE037DE"/>
    <w:rsid w:val="6B0D7E2F"/>
    <w:rsid w:val="6B4078AA"/>
    <w:rsid w:val="6B43739A"/>
    <w:rsid w:val="6B855789"/>
    <w:rsid w:val="6BD72DB0"/>
    <w:rsid w:val="6BDF5315"/>
    <w:rsid w:val="6C0115A8"/>
    <w:rsid w:val="6C150D37"/>
    <w:rsid w:val="6C270A6A"/>
    <w:rsid w:val="6D180740"/>
    <w:rsid w:val="6E345D69"/>
    <w:rsid w:val="6E356232"/>
    <w:rsid w:val="6E66453E"/>
    <w:rsid w:val="6E752582"/>
    <w:rsid w:val="6F0863AD"/>
    <w:rsid w:val="6F0C3598"/>
    <w:rsid w:val="6F1D7121"/>
    <w:rsid w:val="6F2C1A92"/>
    <w:rsid w:val="6F53445E"/>
    <w:rsid w:val="6FD656F2"/>
    <w:rsid w:val="6FD67088"/>
    <w:rsid w:val="6FD84D27"/>
    <w:rsid w:val="6FDE3D42"/>
    <w:rsid w:val="6FF429EA"/>
    <w:rsid w:val="707B416A"/>
    <w:rsid w:val="707D0259"/>
    <w:rsid w:val="70E04310"/>
    <w:rsid w:val="713948CE"/>
    <w:rsid w:val="717871F0"/>
    <w:rsid w:val="72892EEE"/>
    <w:rsid w:val="732A4C18"/>
    <w:rsid w:val="73AB01D2"/>
    <w:rsid w:val="73B46B2F"/>
    <w:rsid w:val="7408106C"/>
    <w:rsid w:val="75053C12"/>
    <w:rsid w:val="750E0E6D"/>
    <w:rsid w:val="757934B3"/>
    <w:rsid w:val="75B74821"/>
    <w:rsid w:val="75D12DD2"/>
    <w:rsid w:val="767C1A9F"/>
    <w:rsid w:val="770173C5"/>
    <w:rsid w:val="77662372"/>
    <w:rsid w:val="77C74EAF"/>
    <w:rsid w:val="77DB225F"/>
    <w:rsid w:val="784D3A3C"/>
    <w:rsid w:val="78ED67E9"/>
    <w:rsid w:val="79062C90"/>
    <w:rsid w:val="79094DAE"/>
    <w:rsid w:val="7919007E"/>
    <w:rsid w:val="793F707A"/>
    <w:rsid w:val="79C13540"/>
    <w:rsid w:val="7AD2547E"/>
    <w:rsid w:val="7B2A2F59"/>
    <w:rsid w:val="7B684424"/>
    <w:rsid w:val="7B6F1B26"/>
    <w:rsid w:val="7BE71F48"/>
    <w:rsid w:val="7C1911E0"/>
    <w:rsid w:val="7C231227"/>
    <w:rsid w:val="7C9B299C"/>
    <w:rsid w:val="7CA757A6"/>
    <w:rsid w:val="7CB8288E"/>
    <w:rsid w:val="7D497725"/>
    <w:rsid w:val="7D64006E"/>
    <w:rsid w:val="7E1E5E7E"/>
    <w:rsid w:val="7E5B7E67"/>
    <w:rsid w:val="7E925947"/>
    <w:rsid w:val="7EAA1DA9"/>
    <w:rsid w:val="7EAC16F0"/>
    <w:rsid w:val="7ED357CA"/>
    <w:rsid w:val="7EDD04C3"/>
    <w:rsid w:val="7F0306BC"/>
    <w:rsid w:val="7F82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6BC967C2-9F64-40AC-A2DC-80EEA472C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 w:qFormat="1"/>
    <w:lsdException w:name="footnote text" w:semiHidden="1" w:unhideWhenUsed="1"/>
    <w:lsdException w:name="annotation text" w:uiPriority="0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uiPriority="0"/>
    <w:lsdException w:name="Body Text First Indent 2" w:uiPriority="0"/>
    <w:lsdException w:name="Note Heading" w:semiHidden="1" w:unhideWhenUsed="1"/>
    <w:lsdException w:name="Body Text 2" w:uiPriority="0"/>
    <w:lsdException w:name="Body Text 3" w:semiHidden="1" w:unhideWhenUsed="1"/>
    <w:lsdException w:name="Body Text Indent 2" w:uiPriority="0"/>
    <w:lsdException w:name="Body Text Indent 3" w:uiPriority="0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0" w:qFormat="1"/>
    <w:lsdException w:name="Document Map" w:uiPriority="0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kern w:val="44"/>
      <w:sz w:val="36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kern w:val="0"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rPr>
      <w:rFonts w:ascii="Calibri" w:eastAsia="宋体" w:hAnsi="Calibri" w:cs="Times New Roman"/>
    </w:rPr>
  </w:style>
  <w:style w:type="table" w:default="1" w:styleId="a1">
    <w:name w:val="Normal Table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Pr>
      <w:rFonts w:ascii="Arial" w:eastAsia="黑体" w:hAnsi="Arial" w:cs="Times New Roman"/>
      <w:b/>
      <w:sz w:val="32"/>
    </w:rPr>
  </w:style>
  <w:style w:type="character" w:customStyle="1" w:styleId="1Char">
    <w:name w:val="标题 1 Char"/>
    <w:link w:val="1"/>
    <w:rPr>
      <w:rFonts w:ascii="Times New Roman" w:eastAsia="宋体" w:hAnsi="Times New Roman" w:cs="Times New Roman"/>
      <w:b/>
      <w:kern w:val="44"/>
      <w:sz w:val="36"/>
    </w:rPr>
  </w:style>
  <w:style w:type="character" w:customStyle="1" w:styleId="3Char">
    <w:name w:val="标题 3 Char"/>
    <w:link w:val="3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link w:val="4"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5Char">
    <w:name w:val="标题 5 Char"/>
    <w:link w:val="5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6Char">
    <w:name w:val="标题 6 Char"/>
    <w:link w:val="6"/>
    <w:rPr>
      <w:rFonts w:ascii="Arial" w:eastAsia="黑体" w:hAnsi="Arial" w:cs="Times New Roman"/>
      <w:b/>
      <w:bCs/>
      <w:kern w:val="2"/>
      <w:sz w:val="24"/>
      <w:szCs w:val="24"/>
    </w:rPr>
  </w:style>
  <w:style w:type="character" w:customStyle="1" w:styleId="7Char">
    <w:name w:val="标题 7 Char"/>
    <w:link w:val="7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paragraph" w:styleId="70">
    <w:name w:val="toc 7"/>
    <w:basedOn w:val="a"/>
    <w:next w:val="a"/>
    <w:pPr>
      <w:ind w:leftChars="1200" w:left="2520"/>
    </w:pPr>
    <w:rPr>
      <w:rFonts w:ascii="Calibri" w:hAnsi="Calibri"/>
    </w:rPr>
  </w:style>
  <w:style w:type="paragraph" w:styleId="a3">
    <w:name w:val="Normal Indent"/>
    <w:basedOn w:val="a"/>
    <w:link w:val="Char"/>
    <w:qFormat/>
    <w:pPr>
      <w:ind w:firstLine="420"/>
    </w:pPr>
    <w:rPr>
      <w:rFonts w:ascii="Calibri" w:hAnsi="Calibri"/>
      <w:kern w:val="1"/>
    </w:rPr>
  </w:style>
  <w:style w:type="character" w:customStyle="1" w:styleId="Char">
    <w:name w:val="正文缩进 Char"/>
    <w:link w:val="a3"/>
    <w:uiPriority w:val="99"/>
    <w:rPr>
      <w:rFonts w:ascii="Calibri" w:eastAsia="宋体" w:hAnsi="Calibri" w:cs="Times New Roman"/>
      <w:kern w:val="1"/>
      <w:sz w:val="21"/>
    </w:rPr>
  </w:style>
  <w:style w:type="paragraph" w:styleId="a4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</w:rPr>
  </w:style>
  <w:style w:type="paragraph" w:styleId="a5">
    <w:name w:val="Document Map"/>
    <w:basedOn w:val="a"/>
    <w:link w:val="Char0"/>
    <w:pPr>
      <w:shd w:val="clear" w:color="auto" w:fill="000080"/>
    </w:pPr>
    <w:rPr>
      <w:shd w:val="clear" w:color="auto" w:fill="000080"/>
    </w:rPr>
  </w:style>
  <w:style w:type="character" w:customStyle="1" w:styleId="Char0">
    <w:name w:val="文档结构图 Char"/>
    <w:link w:val="a5"/>
    <w:rPr>
      <w:rFonts w:ascii="Times New Roman" w:eastAsia="宋体" w:hAnsi="Times New Roman" w:cs="Times New Roman"/>
      <w:kern w:val="2"/>
      <w:sz w:val="21"/>
      <w:shd w:val="clear" w:color="auto" w:fill="000080"/>
    </w:rPr>
  </w:style>
  <w:style w:type="paragraph" w:styleId="a6">
    <w:name w:val="annotation text"/>
    <w:basedOn w:val="a"/>
    <w:link w:val="Char1"/>
    <w:pPr>
      <w:jc w:val="left"/>
    </w:pPr>
    <w:rPr>
      <w:rFonts w:ascii="Calibri" w:hAnsi="Calibri"/>
    </w:rPr>
  </w:style>
  <w:style w:type="character" w:customStyle="1" w:styleId="Char1">
    <w:name w:val="批注文字 Char"/>
    <w:link w:val="a6"/>
    <w:rPr>
      <w:rFonts w:ascii="Calibri" w:eastAsia="宋体" w:hAnsi="Calibri" w:cs="Times New Roman"/>
      <w:kern w:val="2"/>
      <w:sz w:val="21"/>
    </w:rPr>
  </w:style>
  <w:style w:type="paragraph" w:styleId="a7">
    <w:name w:val="Body Text"/>
    <w:basedOn w:val="a"/>
    <w:next w:val="a"/>
    <w:link w:val="Char2"/>
    <w:pPr>
      <w:spacing w:after="120"/>
    </w:pPr>
  </w:style>
  <w:style w:type="character" w:customStyle="1" w:styleId="Char2">
    <w:name w:val="正文文本 Char"/>
    <w:link w:val="a7"/>
    <w:rPr>
      <w:rFonts w:ascii="Times New Roman" w:eastAsia="宋体" w:hAnsi="Times New Roman" w:cs="Times New Roman"/>
      <w:kern w:val="2"/>
      <w:sz w:val="21"/>
    </w:rPr>
  </w:style>
  <w:style w:type="paragraph" w:styleId="a8">
    <w:name w:val="Body Text Indent"/>
    <w:basedOn w:val="a"/>
    <w:link w:val="Char3"/>
    <w:pPr>
      <w:widowControl/>
      <w:ind w:firstLineChars="233" w:firstLine="652"/>
    </w:pPr>
    <w:rPr>
      <w:rFonts w:ascii="Calibri" w:hAnsi="Calibri"/>
      <w:kern w:val="0"/>
      <w:sz w:val="28"/>
    </w:rPr>
  </w:style>
  <w:style w:type="character" w:customStyle="1" w:styleId="Char3">
    <w:name w:val="正文文本缩进 Char"/>
    <w:link w:val="a8"/>
    <w:rPr>
      <w:rFonts w:ascii="Calibri" w:eastAsia="宋体" w:hAnsi="Calibri" w:cs="Times New Roman"/>
      <w:sz w:val="28"/>
    </w:rPr>
  </w:style>
  <w:style w:type="paragraph" w:styleId="50">
    <w:name w:val="toc 5"/>
    <w:basedOn w:val="a"/>
    <w:next w:val="a"/>
    <w:pPr>
      <w:ind w:leftChars="800" w:left="1680"/>
    </w:pPr>
    <w:rPr>
      <w:rFonts w:ascii="Calibri" w:hAnsi="Calibri"/>
    </w:rPr>
  </w:style>
  <w:style w:type="paragraph" w:styleId="30">
    <w:name w:val="toc 3"/>
    <w:basedOn w:val="a"/>
    <w:next w:val="a"/>
    <w:pPr>
      <w:ind w:leftChars="400" w:left="840"/>
    </w:pPr>
    <w:rPr>
      <w:rFonts w:ascii="Calibri" w:hAnsi="Calibri"/>
    </w:rPr>
  </w:style>
  <w:style w:type="paragraph" w:styleId="a9">
    <w:name w:val="Plain Text"/>
    <w:basedOn w:val="a"/>
    <w:link w:val="Char10"/>
    <w:rPr>
      <w:rFonts w:ascii="宋体" w:hAnsi="Courier New"/>
    </w:rPr>
  </w:style>
  <w:style w:type="character" w:customStyle="1" w:styleId="Char10">
    <w:name w:val="纯文本 Char1"/>
    <w:link w:val="a9"/>
    <w:rPr>
      <w:rFonts w:ascii="宋体" w:eastAsia="宋体" w:hAnsi="Courier New" w:cs="Times New Roman"/>
      <w:kern w:val="2"/>
      <w:sz w:val="21"/>
    </w:rPr>
  </w:style>
  <w:style w:type="paragraph" w:styleId="8">
    <w:name w:val="toc 8"/>
    <w:basedOn w:val="a"/>
    <w:next w:val="a"/>
    <w:pPr>
      <w:ind w:leftChars="1400" w:left="2940"/>
    </w:pPr>
    <w:rPr>
      <w:rFonts w:ascii="Calibri" w:hAnsi="Calibri"/>
    </w:rPr>
  </w:style>
  <w:style w:type="paragraph" w:styleId="aa">
    <w:name w:val="Date"/>
    <w:basedOn w:val="a"/>
    <w:next w:val="a"/>
    <w:rPr>
      <w:rFonts w:ascii="Calibri" w:hAnsi="Calibri"/>
      <w:sz w:val="28"/>
    </w:rPr>
  </w:style>
  <w:style w:type="paragraph" w:styleId="20">
    <w:name w:val="Body Text Indent 2"/>
    <w:basedOn w:val="a"/>
    <w:link w:val="2Char0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link w:val="20"/>
    <w:rPr>
      <w:rFonts w:ascii="Calibri" w:eastAsia="宋体" w:hAnsi="Calibri" w:cs="Times New Roman"/>
      <w:kern w:val="2"/>
      <w:sz w:val="18"/>
      <w:szCs w:val="18"/>
      <w:lang w:val="en-US" w:eastAsia="zh-CN"/>
    </w:rPr>
  </w:style>
  <w:style w:type="paragraph" w:styleId="ab">
    <w:name w:val="Balloon Text"/>
    <w:basedOn w:val="a"/>
    <w:link w:val="Char4"/>
    <w:rPr>
      <w:rFonts w:ascii="Calibri" w:hAnsi="Calibri"/>
      <w:sz w:val="18"/>
      <w:szCs w:val="18"/>
    </w:rPr>
  </w:style>
  <w:style w:type="character" w:customStyle="1" w:styleId="Char4">
    <w:name w:val="批注框文本 Char"/>
    <w:link w:val="ab"/>
    <w:rPr>
      <w:rFonts w:cs="Times New Roman"/>
      <w:kern w:val="2"/>
      <w:sz w:val="18"/>
      <w:szCs w:val="18"/>
    </w:rPr>
  </w:style>
  <w:style w:type="paragraph" w:styleId="ac">
    <w:name w:val="footer"/>
    <w:basedOn w:val="a"/>
    <w:link w:val="Char5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5">
    <w:name w:val="页脚 Char"/>
    <w:link w:val="ac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paragraph" w:styleId="ad">
    <w:name w:val="header"/>
    <w:basedOn w:val="a"/>
    <w:link w:val="Char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6">
    <w:name w:val="页眉 Char"/>
    <w:link w:val="ad"/>
    <w:rPr>
      <w:rFonts w:ascii="Calibri" w:eastAsia="宋体" w:hAnsi="Calibri" w:cs="Times New Roman"/>
      <w:kern w:val="2"/>
      <w:sz w:val="18"/>
      <w:szCs w:val="18"/>
    </w:rPr>
  </w:style>
  <w:style w:type="paragraph" w:styleId="10">
    <w:name w:val="toc 1"/>
    <w:basedOn w:val="a"/>
    <w:next w:val="a"/>
    <w:rPr>
      <w:rFonts w:ascii="Calibri" w:hAnsi="Calibri"/>
    </w:rPr>
  </w:style>
  <w:style w:type="paragraph" w:styleId="40">
    <w:name w:val="toc 4"/>
    <w:basedOn w:val="a"/>
    <w:next w:val="a"/>
    <w:pPr>
      <w:ind w:leftChars="600" w:left="1260"/>
    </w:pPr>
    <w:rPr>
      <w:rFonts w:ascii="Calibri" w:hAnsi="Calibri"/>
    </w:rPr>
  </w:style>
  <w:style w:type="paragraph" w:styleId="60">
    <w:name w:val="toc 6"/>
    <w:basedOn w:val="a"/>
    <w:next w:val="a"/>
    <w:pPr>
      <w:ind w:leftChars="1000" w:left="2100"/>
    </w:pPr>
    <w:rPr>
      <w:rFonts w:ascii="Calibri" w:hAnsi="Calibri"/>
    </w:rPr>
  </w:style>
  <w:style w:type="paragraph" w:styleId="31">
    <w:name w:val="Body Text Indent 3"/>
    <w:basedOn w:val="a"/>
    <w:link w:val="3Char0"/>
    <w:pPr>
      <w:spacing w:after="120"/>
      <w:ind w:leftChars="200" w:left="420"/>
    </w:pPr>
    <w:rPr>
      <w:rFonts w:ascii="Calibri" w:hAnsi="Calibri"/>
      <w:sz w:val="16"/>
      <w:szCs w:val="16"/>
    </w:rPr>
  </w:style>
  <w:style w:type="character" w:customStyle="1" w:styleId="3Char0">
    <w:name w:val="正文文本缩进 3 Char"/>
    <w:link w:val="31"/>
    <w:rPr>
      <w:rFonts w:ascii="Calibri" w:eastAsia="宋体" w:hAnsi="Calibri" w:cs="Times New Roman"/>
      <w:kern w:val="2"/>
      <w:sz w:val="16"/>
      <w:szCs w:val="16"/>
    </w:rPr>
  </w:style>
  <w:style w:type="paragraph" w:styleId="21">
    <w:name w:val="toc 2"/>
    <w:basedOn w:val="a"/>
    <w:next w:val="a"/>
    <w:pPr>
      <w:ind w:leftChars="200" w:left="420"/>
    </w:pPr>
    <w:rPr>
      <w:rFonts w:ascii="Calibri" w:hAnsi="Calibri"/>
    </w:rPr>
  </w:style>
  <w:style w:type="paragraph" w:styleId="9">
    <w:name w:val="toc 9"/>
    <w:basedOn w:val="a"/>
    <w:next w:val="a"/>
    <w:pPr>
      <w:ind w:leftChars="1600" w:left="3360"/>
    </w:pPr>
    <w:rPr>
      <w:rFonts w:ascii="Calibri" w:hAnsi="Calibri"/>
    </w:rPr>
  </w:style>
  <w:style w:type="paragraph" w:styleId="22">
    <w:name w:val="Body Text 2"/>
    <w:basedOn w:val="a"/>
    <w:link w:val="2Char1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character" w:customStyle="1" w:styleId="2Char1">
    <w:name w:val="正文文本 2 Char"/>
    <w:link w:val="22"/>
    <w:rPr>
      <w:rFonts w:ascii="宋体" w:eastAsia="宋体" w:hAnsi="宋体" w:cs="Times New Roman"/>
      <w:kern w:val="2"/>
      <w:sz w:val="2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rPr>
      <w:rFonts w:ascii="宋体" w:eastAsia="宋体" w:hAnsi="宋体" w:cs="宋体"/>
      <w:sz w:val="24"/>
      <w:szCs w:val="24"/>
    </w:rPr>
  </w:style>
  <w:style w:type="paragraph" w:styleId="ae">
    <w:name w:val="Normal (Web)"/>
    <w:basedOn w:val="a"/>
    <w:qFormat/>
    <w:rPr>
      <w:rFonts w:ascii="Calibri" w:hAnsi="Calibri"/>
      <w:sz w:val="24"/>
      <w:szCs w:val="24"/>
    </w:rPr>
  </w:style>
  <w:style w:type="paragraph" w:styleId="af">
    <w:name w:val="Title"/>
    <w:basedOn w:val="a"/>
    <w:link w:val="Char7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Char7">
    <w:name w:val="标题 Char"/>
    <w:link w:val="af"/>
    <w:rPr>
      <w:rFonts w:ascii="Arial" w:eastAsia="宋体" w:hAnsi="Arial" w:cs="Times New Roman"/>
      <w:b/>
      <w:kern w:val="2"/>
      <w:sz w:val="32"/>
    </w:rPr>
  </w:style>
  <w:style w:type="paragraph" w:styleId="af0">
    <w:name w:val="annotation subject"/>
    <w:basedOn w:val="a6"/>
    <w:next w:val="a6"/>
    <w:link w:val="Char8"/>
    <w:rPr>
      <w:rFonts w:ascii="Times New Roman" w:hAnsi="Times New Roman"/>
      <w:b/>
      <w:bCs/>
    </w:rPr>
  </w:style>
  <w:style w:type="character" w:customStyle="1" w:styleId="Char8">
    <w:name w:val="批注主题 Char"/>
    <w:link w:val="af0"/>
    <w:rPr>
      <w:rFonts w:ascii="Times New Roman" w:eastAsia="宋体" w:hAnsi="Times New Roman" w:cs="Times New Roman"/>
      <w:b/>
      <w:bCs/>
      <w:kern w:val="2"/>
      <w:sz w:val="21"/>
    </w:rPr>
  </w:style>
  <w:style w:type="paragraph" w:styleId="af1">
    <w:name w:val="Body Text First Indent"/>
    <w:basedOn w:val="a7"/>
    <w:link w:val="Char9"/>
    <w:pPr>
      <w:ind w:firstLineChars="100" w:firstLine="420"/>
    </w:pPr>
    <w:rPr>
      <w:rFonts w:ascii="Calibri" w:hAnsi="Calibri"/>
    </w:rPr>
  </w:style>
  <w:style w:type="character" w:customStyle="1" w:styleId="Char9">
    <w:name w:val="正文首行缩进 Char"/>
    <w:link w:val="af1"/>
    <w:rPr>
      <w:rFonts w:ascii="Calibri" w:eastAsia="宋体" w:hAnsi="Calibri" w:cs="Times New Roman"/>
      <w:kern w:val="2"/>
      <w:sz w:val="21"/>
    </w:rPr>
  </w:style>
  <w:style w:type="paragraph" w:styleId="23">
    <w:name w:val="Body Text First Indent 2"/>
    <w:basedOn w:val="a8"/>
    <w:link w:val="2Char2"/>
    <w:pPr>
      <w:widowControl w:val="0"/>
      <w:spacing w:after="120"/>
      <w:ind w:leftChars="200" w:left="420" w:firstLineChars="200" w:firstLine="420"/>
    </w:pPr>
    <w:rPr>
      <w:kern w:val="2"/>
      <w:sz w:val="21"/>
    </w:rPr>
  </w:style>
  <w:style w:type="character" w:customStyle="1" w:styleId="2Char2">
    <w:name w:val="正文首行缩进 2 Char"/>
    <w:link w:val="23"/>
    <w:rPr>
      <w:rFonts w:ascii="Calibri" w:eastAsia="宋体" w:hAnsi="Calibri" w:cs="Times New Roman"/>
      <w:kern w:val="2"/>
      <w:sz w:val="21"/>
    </w:rPr>
  </w:style>
  <w:style w:type="table" w:styleId="af2">
    <w:name w:val="Table Grid"/>
    <w:basedOn w:val="a1"/>
    <w:uiPriority w:val="59"/>
    <w:qFormat/>
    <w:pPr>
      <w:widowControl w:val="0"/>
      <w:jc w:val="both"/>
    </w:pPr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Calibri" w:eastAsia="宋体" w:hAnsi="Calibri" w:cs="Times New Roman"/>
      <w:b/>
      <w:bCs/>
    </w:rPr>
  </w:style>
  <w:style w:type="character" w:styleId="af4">
    <w:name w:val="page number"/>
    <w:rPr>
      <w:rFonts w:ascii="Calibri" w:eastAsia="宋体" w:hAnsi="Calibri" w:cs="Times New Roman"/>
    </w:rPr>
  </w:style>
  <w:style w:type="character" w:styleId="af5">
    <w:name w:val="Emphasis"/>
    <w:qFormat/>
    <w:rPr>
      <w:rFonts w:ascii="Calibri" w:eastAsia="宋体" w:hAnsi="Calibri" w:cs="Times New Roman"/>
      <w:i/>
      <w:iCs/>
    </w:rPr>
  </w:style>
  <w:style w:type="character" w:styleId="af6">
    <w:name w:val="Hyperlink"/>
    <w:rPr>
      <w:rFonts w:ascii="Calibri" w:eastAsia="宋体" w:hAnsi="Calibri" w:cs="Times New Roman"/>
      <w:color w:val="0000FF"/>
      <w:u w:val="single"/>
    </w:rPr>
  </w:style>
  <w:style w:type="character" w:styleId="af7">
    <w:name w:val="annotation reference"/>
    <w:rPr>
      <w:rFonts w:ascii="Calibri" w:eastAsia="宋体" w:hAnsi="Calibri" w:cs="Times New Roman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title1">
    <w:name w:val="title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a">
    <w:name w:val="表格样式居左 Char"/>
    <w:link w:val="af8"/>
    <w:rPr>
      <w:rFonts w:ascii="仿宋_GB2312" w:eastAsia="仿宋_GB2312" w:hAnsi="Calibri" w:cs="Times New Roman"/>
      <w:bCs/>
      <w:color w:val="000000"/>
      <w:szCs w:val="44"/>
    </w:rPr>
  </w:style>
  <w:style w:type="paragraph" w:customStyle="1" w:styleId="af8">
    <w:name w:val="表格样式居左"/>
    <w:link w:val="Chara"/>
    <w:pPr>
      <w:adjustRightInd w:val="0"/>
      <w:snapToGrid w:val="0"/>
      <w:spacing w:line="360" w:lineRule="exact"/>
    </w:pPr>
    <w:rPr>
      <w:rFonts w:ascii="仿宋_GB2312" w:eastAsia="仿宋_GB2312"/>
      <w:bCs/>
      <w:color w:val="000000"/>
      <w:szCs w:val="44"/>
    </w:rPr>
  </w:style>
  <w:style w:type="paragraph" w:styleId="af9">
    <w:name w:val="No Spacing"/>
    <w:uiPriority w:val="1"/>
    <w:qFormat/>
    <w:pPr>
      <w:widowControl w:val="0"/>
      <w:jc w:val="both"/>
    </w:pPr>
    <w:rPr>
      <w:rFonts w:cs="宋体"/>
      <w:kern w:val="2"/>
      <w:sz w:val="21"/>
      <w:szCs w:val="24"/>
    </w:rPr>
  </w:style>
  <w:style w:type="character" w:customStyle="1" w:styleId="afa">
    <w:name w:val="无"/>
    <w:rPr>
      <w:rFonts w:ascii="Calibri" w:eastAsia="宋体" w:hAnsi="Calibri" w:cs="Times New Roman"/>
    </w:rPr>
  </w:style>
  <w:style w:type="character" w:customStyle="1" w:styleId="2Char10">
    <w:name w:val="标题 2 Char1"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2TimesNewRoman5020">
    <w:name w:val="样式 标题 2 + Times New Roman 四号 非加粗 段前: 5 磅 段后: 0 磅 行距: 固定值 20..."/>
    <w:basedOn w:val="2"/>
    <w:pPr>
      <w:spacing w:before="100" w:line="400" w:lineRule="exact"/>
    </w:pPr>
    <w:rPr>
      <w:rFonts w:ascii="Times New Roman" w:hAnsi="Times New Roman" w:cs="宋体"/>
      <w:sz w:val="28"/>
    </w:rPr>
  </w:style>
  <w:style w:type="character" w:customStyle="1" w:styleId="2CharChar">
    <w:name w:val="标题 2 Char Char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font121">
    <w:name w:val="font121"/>
    <w:rPr>
      <w:rFonts w:ascii="Times New Roman" w:eastAsia="宋体" w:hAnsi="Times New Roman" w:cs="Times New Roman" w:hint="default"/>
      <w:color w:val="000000"/>
      <w:sz w:val="20"/>
      <w:szCs w:val="20"/>
      <w:u w:val="none"/>
    </w:rPr>
  </w:style>
  <w:style w:type="paragraph" w:customStyle="1" w:styleId="afb">
    <w:name w:val="表格"/>
    <w:basedOn w:val="a"/>
    <w:link w:val="CharChar"/>
    <w:pPr>
      <w:snapToGrid w:val="0"/>
    </w:pPr>
    <w:rPr>
      <w:rFonts w:ascii="宋体" w:hAnsi="宋体"/>
      <w:kern w:val="0"/>
      <w:sz w:val="20"/>
    </w:rPr>
  </w:style>
  <w:style w:type="character" w:customStyle="1" w:styleId="CharChar">
    <w:name w:val="表格 Char Char"/>
    <w:link w:val="afb"/>
    <w:rPr>
      <w:rFonts w:ascii="宋体" w:eastAsia="宋体" w:hAnsi="宋体" w:cs="Times New Roman"/>
    </w:rPr>
  </w:style>
  <w:style w:type="paragraph" w:customStyle="1" w:styleId="32">
    <w:name w:val="样式 标题 3 + 宋体"/>
    <w:basedOn w:val="3"/>
    <w:link w:val="3CharChar"/>
    <w:pPr>
      <w:keepNext w:val="0"/>
      <w:widowControl/>
      <w:tabs>
        <w:tab w:val="left" w:pos="1080"/>
      </w:tabs>
      <w:spacing w:before="0" w:after="120" w:line="240" w:lineRule="auto"/>
      <w:ind w:left="1021" w:hanging="794"/>
    </w:pPr>
    <w:rPr>
      <w:rFonts w:ascii="宋体" w:hAnsi="宋体"/>
      <w:b w:val="0"/>
      <w:bCs w:val="0"/>
      <w:snapToGrid w:val="0"/>
      <w:kern w:val="0"/>
      <w:sz w:val="24"/>
      <w:szCs w:val="20"/>
    </w:rPr>
  </w:style>
  <w:style w:type="character" w:customStyle="1" w:styleId="3CharChar">
    <w:name w:val="样式 标题 3 + 宋体 Char Char"/>
    <w:link w:val="32"/>
    <w:rPr>
      <w:rFonts w:ascii="宋体" w:eastAsia="宋体" w:hAnsi="宋体" w:cs="Times New Roman"/>
      <w:snapToGrid w:val="0"/>
      <w:sz w:val="24"/>
    </w:rPr>
  </w:style>
  <w:style w:type="character" w:customStyle="1" w:styleId="font21">
    <w:name w:val="font21"/>
    <w:qFormat/>
    <w:rPr>
      <w:rFonts w:ascii="Arial" w:eastAsia="宋体" w:hAnsi="Arial" w:cs="Arial" w:hint="default"/>
      <w:color w:val="000000"/>
      <w:sz w:val="16"/>
      <w:szCs w:val="16"/>
      <w:u w:val="none"/>
    </w:rPr>
  </w:style>
  <w:style w:type="character" w:customStyle="1" w:styleId="mark">
    <w:name w:val="mark"/>
    <w:rPr>
      <w:rFonts w:ascii="Calibri" w:eastAsia="宋体" w:hAnsi="Calibri" w:cs="Times New Roman"/>
      <w:szCs w:val="20"/>
    </w:rPr>
  </w:style>
  <w:style w:type="character" w:customStyle="1" w:styleId="afc">
    <w:name w:val="页脚 字符"/>
    <w:rPr>
      <w:rFonts w:ascii="Calibri" w:eastAsia="宋体" w:hAnsi="Calibri" w:cs="Times New Roman"/>
    </w:rPr>
  </w:style>
  <w:style w:type="character" w:customStyle="1" w:styleId="afd">
    <w:name w:val="样式 黑体 加粗"/>
    <w:rPr>
      <w:rFonts w:ascii="宋体" w:eastAsia="黑体" w:hAnsi="宋体" w:cs="Times New Roman"/>
      <w:bCs/>
      <w:sz w:val="28"/>
    </w:rPr>
  </w:style>
  <w:style w:type="character" w:customStyle="1" w:styleId="font61">
    <w:name w:val="font61"/>
    <w:rPr>
      <w:rFonts w:ascii="微软雅黑" w:eastAsia="微软雅黑" w:hAnsi="微软雅黑" w:cs="微软雅黑"/>
      <w:i w:val="0"/>
      <w:color w:val="000000"/>
      <w:sz w:val="24"/>
      <w:szCs w:val="24"/>
      <w:u w:val="none"/>
    </w:rPr>
  </w:style>
  <w:style w:type="character" w:customStyle="1" w:styleId="font01">
    <w:name w:val="font01"/>
    <w:rPr>
      <w:rFonts w:ascii="宋体-简 常规体" w:eastAsia="宋体-简 常规体" w:hAnsi="宋体-简 常规体" w:cs="宋体-简 常规体" w:hint="default"/>
      <w:color w:val="000000"/>
      <w:sz w:val="22"/>
      <w:szCs w:val="22"/>
      <w:u w:val="none"/>
    </w:rPr>
  </w:style>
  <w:style w:type="character" w:customStyle="1" w:styleId="style11">
    <w:name w:val="style11"/>
    <w:rPr>
      <w:rFonts w:ascii="Calibri" w:eastAsia="宋体" w:hAnsi="Calibri" w:cs="Times New Roman"/>
    </w:rPr>
  </w:style>
  <w:style w:type="paragraph" w:customStyle="1" w:styleId="afe">
    <w:name w:val="张伟正文"/>
    <w:basedOn w:val="a"/>
    <w:link w:val="CharChar0"/>
    <w:pPr>
      <w:spacing w:line="280" w:lineRule="exact"/>
      <w:ind w:firstLine="420"/>
    </w:pPr>
    <w:rPr>
      <w:rFonts w:ascii="Calibri" w:hAnsi="Calibri"/>
      <w:sz w:val="18"/>
      <w:szCs w:val="18"/>
    </w:rPr>
  </w:style>
  <w:style w:type="character" w:customStyle="1" w:styleId="CharChar0">
    <w:name w:val="张伟正文 Char Char"/>
    <w:link w:val="af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Char51">
    <w:name w:val="Char Char51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--">
    <w:name w:val="总规--正文"/>
    <w:basedOn w:val="a"/>
    <w:link w:val="--CharChar"/>
    <w:pPr>
      <w:spacing w:line="360" w:lineRule="auto"/>
      <w:ind w:firstLineChars="200" w:firstLine="480"/>
    </w:pPr>
    <w:rPr>
      <w:rFonts w:ascii="Calibri" w:hAnsi="宋体"/>
      <w:sz w:val="24"/>
    </w:rPr>
  </w:style>
  <w:style w:type="character" w:customStyle="1" w:styleId="--CharChar">
    <w:name w:val="总规--正文 Char Char"/>
    <w:link w:val="--"/>
    <w:rPr>
      <w:rFonts w:ascii="Calibri" w:eastAsia="宋体" w:hAnsi="宋体" w:cs="宋体"/>
      <w:kern w:val="2"/>
      <w:sz w:val="24"/>
    </w:rPr>
  </w:style>
  <w:style w:type="character" w:customStyle="1" w:styleId="font71">
    <w:name w:val="font71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aff">
    <w:name w:val="样式 宋体 小四 粉红"/>
    <w:rPr>
      <w:rFonts w:ascii="宋体" w:eastAsia="宋体" w:hAnsi="宋体" w:cs="Times New Roman"/>
      <w:color w:val="auto"/>
      <w:sz w:val="24"/>
      <w:szCs w:val="24"/>
    </w:rPr>
  </w:style>
  <w:style w:type="character" w:customStyle="1" w:styleId="CharChar53">
    <w:name w:val="Char Char53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ca-1">
    <w:name w:val="ca-1"/>
    <w:rPr>
      <w:rFonts w:ascii="Calibri" w:eastAsia="宋体" w:hAnsi="Calibri" w:cs="Times New Roman"/>
      <w:szCs w:val="20"/>
    </w:rPr>
  </w:style>
  <w:style w:type="character" w:customStyle="1" w:styleId="font31">
    <w:name w:val="font3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Charb">
    <w:name w:val="纯文本 Char"/>
    <w:rPr>
      <w:rFonts w:ascii="宋体" w:eastAsia="宋体" w:hAnsi="Courier New" w:cs="Courier New"/>
      <w:kern w:val="2"/>
      <w:sz w:val="21"/>
      <w:szCs w:val="21"/>
    </w:rPr>
  </w:style>
  <w:style w:type="paragraph" w:styleId="aff0">
    <w:name w:val="List Paragraph"/>
    <w:basedOn w:val="a"/>
    <w:link w:val="Charc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c">
    <w:name w:val="列出段落 Char"/>
    <w:link w:val="aff0"/>
    <w:rPr>
      <w:rFonts w:ascii="Calibri" w:eastAsia="宋体" w:hAnsi="Calibri" w:cs="Times New Roman"/>
      <w:kern w:val="2"/>
      <w:sz w:val="21"/>
    </w:rPr>
  </w:style>
  <w:style w:type="character" w:customStyle="1" w:styleId="font51">
    <w:name w:val="font5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CharChar52">
    <w:name w:val="Char Char52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text1">
    <w:name w:val="text1"/>
    <w:rPr>
      <w:rFonts w:ascii="Calibri" w:eastAsia="宋体" w:hAnsi="Calibri" w:cs="Times New Roman"/>
      <w:sz w:val="24"/>
      <w:szCs w:val="24"/>
    </w:rPr>
  </w:style>
  <w:style w:type="character" w:customStyle="1" w:styleId="CharChar2">
    <w:name w:val="Char Char2"/>
    <w:rPr>
      <w:rFonts w:ascii="宋体" w:eastAsia="宋体" w:hAnsi="宋体" w:cs="Times New Roman"/>
      <w:kern w:val="2"/>
      <w:sz w:val="28"/>
      <w:szCs w:val="20"/>
      <w:lang w:val="en-US" w:eastAsia="zh-CN" w:bidi="ar-SA"/>
    </w:rPr>
  </w:style>
  <w:style w:type="character" w:customStyle="1" w:styleId="CharChar5">
    <w:name w:val="Char Char5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33">
    <w:name w:val="正文3"/>
    <w:pPr>
      <w:widowControl w:val="0"/>
      <w:jc w:val="both"/>
    </w:pPr>
    <w:rPr>
      <w:rFonts w:hint="eastAsia"/>
      <w:kern w:val="2"/>
      <w:sz w:val="21"/>
    </w:rPr>
  </w:style>
  <w:style w:type="paragraph" w:customStyle="1" w:styleId="34">
    <w:name w:val="纯文本3"/>
    <w:basedOn w:val="33"/>
    <w:rPr>
      <w:rFonts w:ascii="宋体" w:hAnsi="Courier New"/>
      <w:sz w:val="24"/>
    </w:rPr>
  </w:style>
  <w:style w:type="paragraph" w:customStyle="1" w:styleId="aff1">
    <w:name w:val="列表内容"/>
    <w:basedOn w:val="a"/>
    <w:next w:val="a"/>
    <w:pPr>
      <w:widowControl/>
      <w:numPr>
        <w:numId w:val="1"/>
      </w:numPr>
      <w:tabs>
        <w:tab w:val="left" w:pos="840"/>
      </w:tabs>
      <w:jc w:val="left"/>
    </w:pPr>
    <w:rPr>
      <w:rFonts w:ascii="Calibri" w:hAnsi="Calibri"/>
      <w:kern w:val="0"/>
      <w:sz w:val="18"/>
    </w:rPr>
  </w:style>
  <w:style w:type="paragraph" w:customStyle="1" w:styleId="41">
    <w:name w:val="列出段落4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正文1"/>
    <w:pPr>
      <w:widowControl w:val="0"/>
      <w:jc w:val="both"/>
    </w:pPr>
    <w:rPr>
      <w:rFonts w:hint="eastAsia"/>
      <w:kern w:val="2"/>
      <w:sz w:val="21"/>
    </w:rPr>
  </w:style>
  <w:style w:type="paragraph" w:customStyle="1" w:styleId="Style8">
    <w:name w:val="_Style 8"/>
    <w:basedOn w:val="a"/>
    <w:pPr>
      <w:widowControl/>
      <w:spacing w:after="160" w:line="240" w:lineRule="exact"/>
      <w:jc w:val="left"/>
    </w:pPr>
  </w:style>
  <w:style w:type="paragraph" w:customStyle="1" w:styleId="CharCharCharCharCharChar3">
    <w:name w:val="Char Char Char Char Char Char3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p0">
    <w:name w:val="p0"/>
    <w:basedOn w:val="a"/>
    <w:pPr>
      <w:widowControl/>
    </w:pPr>
    <w:rPr>
      <w:rFonts w:ascii="Calibri" w:hAnsi="Calibri"/>
      <w:kern w:val="0"/>
      <w:szCs w:val="21"/>
    </w:rPr>
  </w:style>
  <w:style w:type="paragraph" w:customStyle="1" w:styleId="12">
    <w:name w:val="纯文本1"/>
    <w:basedOn w:val="11"/>
    <w:rPr>
      <w:rFonts w:ascii="宋体" w:hAnsi="Courier New"/>
      <w:sz w:val="24"/>
    </w:rPr>
  </w:style>
  <w:style w:type="paragraph" w:customStyle="1" w:styleId="42">
    <w:name w:val="正文4"/>
    <w:pPr>
      <w:widowControl w:val="0"/>
      <w:jc w:val="both"/>
    </w:pPr>
    <w:rPr>
      <w:rFonts w:hint="eastAsia"/>
      <w:kern w:val="2"/>
      <w:sz w:val="21"/>
    </w:rPr>
  </w:style>
  <w:style w:type="paragraph" w:customStyle="1" w:styleId="aff2">
    <w:name w:val="正文首行缩进两字符"/>
    <w:basedOn w:val="a"/>
    <w:pPr>
      <w:spacing w:line="360" w:lineRule="auto"/>
      <w:ind w:firstLineChars="200" w:firstLine="200"/>
    </w:pPr>
    <w:rPr>
      <w:rFonts w:ascii="Calibri" w:hAnsi="Calibri"/>
    </w:rPr>
  </w:style>
  <w:style w:type="paragraph" w:customStyle="1" w:styleId="CharCharChar">
    <w:name w:val="Char Char Char"/>
    <w:basedOn w:val="a"/>
    <w:rPr>
      <w:rFonts w:ascii="Tahoma" w:hAnsi="Tahoma"/>
      <w:sz w:val="24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har11">
    <w:name w:val=" Char1"/>
    <w:basedOn w:val="a"/>
    <w:pPr>
      <w:tabs>
        <w:tab w:val="left" w:pos="360"/>
      </w:tabs>
      <w:ind w:left="360" w:hangingChars="200" w:hanging="360"/>
    </w:pPr>
    <w:rPr>
      <w:rFonts w:ascii="Calibri" w:hAnsi="Calibri"/>
    </w:rPr>
  </w:style>
  <w:style w:type="paragraph" w:customStyle="1" w:styleId="xl30">
    <w:name w:val="xl30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/>
      <w:kern w:val="0"/>
      <w:sz w:val="24"/>
    </w:rPr>
  </w:style>
  <w:style w:type="paragraph" w:customStyle="1" w:styleId="13">
    <w:name w:val="列出段落1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43">
    <w:name w:val="标题4"/>
    <w:basedOn w:val="a"/>
    <w:pPr>
      <w:tabs>
        <w:tab w:val="left" w:pos="902"/>
        <w:tab w:val="left" w:pos="1260"/>
      </w:tabs>
      <w:spacing w:beforeLines="50" w:afterLines="50" w:line="360" w:lineRule="auto"/>
      <w:ind w:left="1260" w:hanging="1260"/>
    </w:pPr>
    <w:rPr>
      <w:sz w:val="24"/>
      <w:szCs w:val="21"/>
    </w:rPr>
  </w:style>
  <w:style w:type="paragraph" w:customStyle="1" w:styleId="Style119">
    <w:name w:val="_Style 119"/>
    <w:basedOn w:val="a"/>
    <w:next w:val="a"/>
    <w:pPr>
      <w:widowControl/>
      <w:jc w:val="left"/>
    </w:pPr>
    <w:rPr>
      <w:rFonts w:ascii="Arial" w:hAnsi="Arial"/>
      <w:kern w:val="0"/>
      <w:sz w:val="22"/>
      <w:lang w:eastAsia="en-US"/>
    </w:rPr>
  </w:style>
  <w:style w:type="paragraph" w:customStyle="1" w:styleId="p17">
    <w:name w:val="p17"/>
    <w:basedOn w:val="a"/>
    <w:pPr>
      <w:widowControl/>
      <w:spacing w:after="120"/>
      <w:ind w:left="420"/>
    </w:pPr>
    <w:rPr>
      <w:kern w:val="0"/>
      <w:szCs w:val="21"/>
    </w:rPr>
  </w:style>
  <w:style w:type="paragraph" w:customStyle="1" w:styleId="GEDI">
    <w:name w:val="GEDI正文样式"/>
    <w:basedOn w:val="a"/>
    <w:pPr>
      <w:overflowPunct w:val="0"/>
      <w:adjustRightInd w:val="0"/>
      <w:snapToGrid w:val="0"/>
      <w:spacing w:line="480" w:lineRule="atLeast"/>
      <w:ind w:firstLineChars="200" w:firstLine="480"/>
    </w:pPr>
    <w:rPr>
      <w:rFonts w:ascii="Calibri" w:hAnsi="Calibri"/>
      <w:kern w:val="0"/>
      <w:sz w:val="24"/>
    </w:rPr>
  </w:style>
  <w:style w:type="paragraph" w:customStyle="1" w:styleId="24">
    <w:name w:val="正文缩进2"/>
    <w:basedOn w:val="a"/>
    <w:pPr>
      <w:ind w:firstLineChars="200" w:firstLine="420"/>
    </w:pPr>
    <w:rPr>
      <w:szCs w:val="24"/>
    </w:rPr>
  </w:style>
  <w:style w:type="paragraph" w:customStyle="1" w:styleId="aff3">
    <w:name w:val="表格标题"/>
    <w:basedOn w:val="a"/>
    <w:pPr>
      <w:spacing w:line="360" w:lineRule="auto"/>
      <w:jc w:val="center"/>
    </w:pPr>
    <w:rPr>
      <w:rFonts w:ascii="Calibri" w:hAnsi="Calibri"/>
      <w:b/>
      <w:sz w:val="24"/>
      <w:szCs w:val="24"/>
    </w:rPr>
  </w:style>
  <w:style w:type="paragraph" w:customStyle="1" w:styleId="215">
    <w:name w:val="样式 标题 2 + 小四 黑色 左 行距: 1.5 倍行距"/>
    <w:basedOn w:val="2"/>
    <w:pPr>
      <w:tabs>
        <w:tab w:val="left" w:pos="747"/>
      </w:tabs>
      <w:spacing w:line="360" w:lineRule="auto"/>
      <w:contextualSpacing/>
      <w:jc w:val="left"/>
    </w:pPr>
    <w:rPr>
      <w:rFonts w:ascii="宋体" w:eastAsia="宋体" w:hAnsi="宋体" w:cs="宋体"/>
      <w:bCs/>
      <w:color w:val="000000"/>
      <w:sz w:val="24"/>
    </w:rPr>
  </w:style>
  <w:style w:type="paragraph" w:customStyle="1" w:styleId="51">
    <w:name w:val="列出段落5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d">
    <w:name w:val="Char"/>
    <w:basedOn w:val="a"/>
    <w:pPr>
      <w:spacing w:line="360" w:lineRule="auto"/>
    </w:pPr>
    <w:rPr>
      <w:rFonts w:ascii="Calibri" w:hAnsi="Calibri"/>
    </w:rPr>
  </w:style>
  <w:style w:type="paragraph" w:customStyle="1" w:styleId="ParaCharCharCharCharCharCharChar">
    <w:name w:val="默认段落字体 Para Char Char Char Char Char Char Char"/>
    <w:basedOn w:val="a"/>
    <w:rPr>
      <w:rFonts w:ascii="Tahoma" w:hAnsi="Tahoma"/>
      <w:sz w:val="24"/>
    </w:rPr>
  </w:style>
  <w:style w:type="paragraph" w:customStyle="1" w:styleId="CharCharChar1Char8">
    <w:name w:val="Char Char Char1 Char8"/>
    <w:basedOn w:val="a"/>
    <w:pPr>
      <w:spacing w:line="360" w:lineRule="auto"/>
      <w:ind w:firstLineChars="200" w:firstLine="200"/>
    </w:pPr>
    <w:rPr>
      <w:rFonts w:ascii="宋体" w:hAnsi="宋体" w:hint="eastAsia"/>
      <w:sz w:val="24"/>
    </w:rPr>
  </w:style>
  <w:style w:type="paragraph" w:customStyle="1" w:styleId="western">
    <w:name w:val="western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1">
    <w:name w:val="列出段落6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a5"/>
    <w:rPr>
      <w:rFonts w:ascii="Calibri" w:hAnsi="Calibri"/>
    </w:rPr>
  </w:style>
  <w:style w:type="paragraph" w:customStyle="1" w:styleId="14">
    <w:name w:val="正文缩进1"/>
    <w:basedOn w:val="a"/>
    <w:pPr>
      <w:ind w:firstLineChars="200" w:firstLine="420"/>
    </w:pPr>
    <w:rPr>
      <w:szCs w:val="24"/>
    </w:rPr>
  </w:style>
  <w:style w:type="paragraph" w:customStyle="1" w:styleId="p20">
    <w:name w:val="p20"/>
    <w:basedOn w:val="a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</w:style>
  <w:style w:type="paragraph" w:customStyle="1" w:styleId="CharCharCharCharCharChar2">
    <w:name w:val="Char Char Char Char Char Char2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-11">
    <w:name w:val="彩色列表 - 强调文字颜色 11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25">
    <w:name w:val="列出段落2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aff4">
    <w:name w:val="正文 首行缩进"/>
    <w:basedOn w:val="a"/>
    <w:pPr>
      <w:spacing w:line="360" w:lineRule="auto"/>
      <w:ind w:firstLineChars="200" w:firstLine="560"/>
    </w:pPr>
    <w:rPr>
      <w:rFonts w:ascii="仿宋" w:eastAsia="仿宋" w:hAnsi="仿宋"/>
      <w:kern w:val="0"/>
      <w:sz w:val="28"/>
      <w:szCs w:val="28"/>
    </w:rPr>
  </w:style>
  <w:style w:type="paragraph" w:customStyle="1" w:styleId="15">
    <w:name w:val="1"/>
    <w:basedOn w:val="a"/>
    <w:pPr>
      <w:widowControl/>
      <w:spacing w:after="160" w:line="240" w:lineRule="exact"/>
      <w:jc w:val="left"/>
    </w:pPr>
  </w:style>
  <w:style w:type="paragraph" w:customStyle="1" w:styleId="MMTopic4">
    <w:name w:val="MM Topic 4"/>
    <w:basedOn w:val="4"/>
    <w:pPr>
      <w:spacing w:before="0" w:after="0"/>
    </w:pPr>
    <w:rPr>
      <w:rFonts w:ascii="Cambria" w:eastAsia="宋体" w:hAnsi="Cambria"/>
      <w:spacing w:val="20"/>
    </w:rPr>
  </w:style>
  <w:style w:type="paragraph" w:customStyle="1" w:styleId="26">
    <w:name w:val="正文2"/>
    <w:pPr>
      <w:widowControl w:val="0"/>
      <w:jc w:val="both"/>
    </w:pPr>
    <w:rPr>
      <w:rFonts w:hint="eastAsia"/>
      <w:kern w:val="2"/>
      <w:sz w:val="21"/>
    </w:rPr>
  </w:style>
  <w:style w:type="paragraph" w:customStyle="1" w:styleId="27">
    <w:name w:val="纯文本2"/>
    <w:basedOn w:val="26"/>
    <w:rPr>
      <w:rFonts w:ascii="宋体" w:hAnsi="Courier New"/>
      <w:sz w:val="24"/>
    </w:rPr>
  </w:style>
  <w:style w:type="paragraph" w:customStyle="1" w:styleId="TableParagraph">
    <w:name w:val="Table Paragraph"/>
    <w:basedOn w:val="a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35">
    <w:name w:val="正文文本3"/>
    <w:basedOn w:val="a"/>
    <w:pPr>
      <w:spacing w:after="120"/>
    </w:pPr>
    <w:rPr>
      <w:szCs w:val="24"/>
    </w:rPr>
  </w:style>
  <w:style w:type="paragraph" w:customStyle="1" w:styleId="title12">
    <w:name w:val="title12"/>
    <w:basedOn w:val="a"/>
    <w:pPr>
      <w:widowControl/>
      <w:spacing w:before="150" w:line="510" w:lineRule="atLeast"/>
      <w:jc w:val="left"/>
    </w:pPr>
    <w:rPr>
      <w:rFonts w:ascii="宋体" w:hAnsi="宋体" w:cs="宋体"/>
      <w:b/>
      <w:bCs/>
      <w:kern w:val="0"/>
      <w:sz w:val="23"/>
      <w:szCs w:val="23"/>
    </w:rPr>
  </w:style>
  <w:style w:type="paragraph" w:customStyle="1" w:styleId="CharCharCharCharCharCharChar1">
    <w:name w:val="Char Char Char Char Char Char Char1"/>
    <w:basedOn w:val="a"/>
    <w:pPr>
      <w:widowControl/>
      <w:snapToGrid w:val="0"/>
      <w:spacing w:after="160" w:line="360" w:lineRule="auto"/>
      <w:jc w:val="left"/>
    </w:pPr>
  </w:style>
  <w:style w:type="paragraph" w:customStyle="1" w:styleId="p16">
    <w:name w:val="p16"/>
    <w:basedOn w:val="a"/>
    <w:pPr>
      <w:widowControl/>
      <w:snapToGrid w:val="0"/>
      <w:spacing w:line="480" w:lineRule="atLeast"/>
    </w:pPr>
    <w:rPr>
      <w:rFonts w:ascii="宋体" w:hAnsi="宋体" w:cs="宋体"/>
      <w:kern w:val="0"/>
      <w:sz w:val="28"/>
      <w:szCs w:val="28"/>
    </w:rPr>
  </w:style>
  <w:style w:type="paragraph" w:customStyle="1" w:styleId="44">
    <w:name w:val="正文文本4"/>
    <w:basedOn w:val="a"/>
    <w:pPr>
      <w:spacing w:after="120"/>
    </w:pPr>
    <w:rPr>
      <w:szCs w:val="24"/>
    </w:rPr>
  </w:style>
  <w:style w:type="paragraph" w:customStyle="1" w:styleId="45">
    <w:name w:val="纯文本4"/>
    <w:basedOn w:val="42"/>
    <w:rPr>
      <w:rFonts w:ascii="宋体" w:hAnsi="Courier New"/>
      <w:sz w:val="24"/>
    </w:rPr>
  </w:style>
  <w:style w:type="paragraph" w:customStyle="1" w:styleId="36">
    <w:name w:val="列出段落3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">
    <w:name w:val="Char Char Char Char Char Char Char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14">
    <w:name w:val="Char Char14"/>
    <w:basedOn w:val="a"/>
    <w:pPr>
      <w:widowControl/>
      <w:spacing w:after="160" w:line="240" w:lineRule="exact"/>
      <w:jc w:val="left"/>
    </w:pPr>
  </w:style>
  <w:style w:type="paragraph" w:customStyle="1" w:styleId="aff5">
    <w:name w:val="图表仿宋小四居中"/>
    <w:pPr>
      <w:adjustRightInd w:val="0"/>
      <w:snapToGrid w:val="0"/>
      <w:jc w:val="center"/>
    </w:pPr>
    <w:rPr>
      <w:rFonts w:eastAsia="仿宋_GB2312" w:cs="宋体"/>
      <w:bCs/>
      <w:kern w:val="44"/>
      <w:sz w:val="24"/>
      <w:szCs w:val="44"/>
    </w:rPr>
  </w:style>
  <w:style w:type="paragraph" w:customStyle="1" w:styleId="ListParagraph1">
    <w:name w:val="List Paragraph1"/>
    <w:pPr>
      <w:ind w:firstLineChars="200" w:firstLine="420"/>
    </w:pPr>
  </w:style>
  <w:style w:type="paragraph" w:customStyle="1" w:styleId="CharCharCharCharCharCharCharCharCharChar2">
    <w:name w:val="Char Char Char Char Char Char Char Char Char Char2"/>
    <w:basedOn w:val="a"/>
    <w:rPr>
      <w:rFonts w:ascii="仿宋_GB2312" w:eastAsia="仿宋_GB2312"/>
      <w:b/>
      <w:sz w:val="32"/>
      <w:szCs w:val="32"/>
    </w:rPr>
  </w:style>
  <w:style w:type="paragraph" w:customStyle="1" w:styleId="Char30">
    <w:name w:val="Char3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ParaCharCharChar">
    <w:name w:val="默认段落字体 Para Char Char Char"/>
    <w:basedOn w:val="a"/>
    <w:rPr>
      <w:rFonts w:ascii="Calibri" w:hAnsi="Calibri"/>
      <w:szCs w:val="24"/>
    </w:rPr>
  </w:style>
  <w:style w:type="paragraph" w:customStyle="1" w:styleId="28">
    <w:name w:val="正文文本2"/>
    <w:basedOn w:val="a"/>
    <w:pPr>
      <w:spacing w:after="120"/>
    </w:pPr>
    <w:rPr>
      <w:szCs w:val="24"/>
    </w:rPr>
  </w:style>
  <w:style w:type="paragraph" w:customStyle="1" w:styleId="CharChar12">
    <w:name w:val="Char Char12"/>
    <w:basedOn w:val="a"/>
    <w:pPr>
      <w:widowControl/>
      <w:spacing w:after="160" w:line="240" w:lineRule="exact"/>
      <w:jc w:val="left"/>
    </w:pPr>
  </w:style>
  <w:style w:type="paragraph" w:customStyle="1" w:styleId="aff6">
    <w:name w:val="表格正文"/>
    <w:basedOn w:val="a"/>
    <w:pPr>
      <w:spacing w:line="360" w:lineRule="auto"/>
    </w:pPr>
    <w:rPr>
      <w:rFonts w:ascii="Calibri" w:hAnsi="Calibri"/>
      <w:szCs w:val="21"/>
    </w:rPr>
  </w:style>
  <w:style w:type="paragraph" w:customStyle="1" w:styleId="Style24">
    <w:name w:val="_Style 24"/>
    <w:basedOn w:val="a"/>
    <w:pPr>
      <w:spacing w:line="360" w:lineRule="auto"/>
    </w:pPr>
    <w:rPr>
      <w:rFonts w:ascii="仿宋_GB2312" w:eastAsia="仿宋_GB2312" w:hAnsi="Calibri"/>
      <w:b/>
      <w:sz w:val="32"/>
      <w:szCs w:val="32"/>
    </w:rPr>
  </w:style>
  <w:style w:type="paragraph" w:customStyle="1" w:styleId="Char1CharCharChar1">
    <w:name w:val="Char1 Char Char Char1"/>
    <w:basedOn w:val="a"/>
    <w:rPr>
      <w:szCs w:val="24"/>
    </w:rPr>
  </w:style>
  <w:style w:type="paragraph" w:customStyle="1" w:styleId="CharCharCharCharCharCharChar2">
    <w:name w:val="Char Char Char Char Char Char Char2"/>
    <w:basedOn w:val="a"/>
    <w:pPr>
      <w:widowControl/>
      <w:snapToGrid w:val="0"/>
      <w:spacing w:after="160" w:line="360" w:lineRule="auto"/>
      <w:jc w:val="left"/>
    </w:pPr>
  </w:style>
  <w:style w:type="paragraph" w:customStyle="1" w:styleId="Char40">
    <w:name w:val="Char4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16">
    <w:name w:val="正文文本1"/>
    <w:basedOn w:val="a"/>
    <w:pPr>
      <w:spacing w:after="120"/>
    </w:pPr>
    <w:rPr>
      <w:szCs w:val="24"/>
    </w:rPr>
  </w:style>
  <w:style w:type="paragraph" w:customStyle="1" w:styleId="aff7">
    <w:name w:val="_正文段落"/>
    <w:basedOn w:val="a"/>
    <w:pPr>
      <w:spacing w:beforeLines="15" w:line="360" w:lineRule="auto"/>
      <w:ind w:firstLineChars="200" w:firstLine="480"/>
    </w:pPr>
    <w:rPr>
      <w:rFonts w:ascii="宋体" w:hAnsi="宋体" w:cs="黑体"/>
      <w:sz w:val="24"/>
      <w:szCs w:val="24"/>
    </w:rPr>
  </w:style>
  <w:style w:type="paragraph" w:customStyle="1" w:styleId="CharChar11">
    <w:name w:val="Char Char11"/>
    <w:basedOn w:val="a"/>
    <w:pPr>
      <w:widowControl/>
      <w:spacing w:after="160" w:line="240" w:lineRule="exact"/>
      <w:jc w:val="left"/>
    </w:pPr>
  </w:style>
  <w:style w:type="paragraph" w:customStyle="1" w:styleId="7CharCharCharChar">
    <w:name w:val="7 Char Char Char Char"/>
    <w:basedOn w:val="a"/>
    <w:pPr>
      <w:spacing w:line="360" w:lineRule="auto"/>
      <w:ind w:firstLineChars="200" w:firstLine="200"/>
    </w:pPr>
  </w:style>
  <w:style w:type="paragraph" w:customStyle="1" w:styleId="Char12">
    <w:name w:val="Char1"/>
    <w:basedOn w:val="a"/>
    <w:pPr>
      <w:tabs>
        <w:tab w:val="left" w:pos="360"/>
      </w:tabs>
      <w:ind w:left="360" w:hangingChars="200" w:hanging="360"/>
    </w:pPr>
  </w:style>
  <w:style w:type="paragraph" w:customStyle="1" w:styleId="pa-1">
    <w:name w:val="pa-1"/>
    <w:basedOn w:val="a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3">
    <w:name w:val="Char1 Char Char Char3"/>
    <w:basedOn w:val="a"/>
    <w:rPr>
      <w:szCs w:val="24"/>
    </w:rPr>
  </w:style>
  <w:style w:type="paragraph" w:customStyle="1" w:styleId="CharCharCharCharCharCharCharCharCharChar3">
    <w:name w:val="Char Char Char Char Char Char Char Char Char Char3"/>
    <w:basedOn w:val="a"/>
    <w:rPr>
      <w:rFonts w:ascii="仿宋_GB2312" w:eastAsia="仿宋_GB2312"/>
      <w:b/>
      <w:sz w:val="32"/>
      <w:szCs w:val="32"/>
    </w:rPr>
  </w:style>
  <w:style w:type="paragraph" w:customStyle="1" w:styleId="110">
    <w:name w:val="列出段落11"/>
    <w:basedOn w:val="a"/>
    <w:pPr>
      <w:ind w:firstLineChars="200" w:firstLine="420"/>
    </w:pPr>
    <w:rPr>
      <w:rFonts w:ascii="Calibri" w:hAnsi="Calibri"/>
      <w:szCs w:val="21"/>
    </w:rPr>
  </w:style>
  <w:style w:type="paragraph" w:customStyle="1" w:styleId="Char50">
    <w:name w:val="Char5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3">
    <w:name w:val="Char13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Char110">
    <w:name w:val="Char11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90">
    <w:name w:val="9正文"/>
    <w:basedOn w:val="a"/>
    <w:pPr>
      <w:spacing w:afterLines="50" w:line="360" w:lineRule="auto"/>
      <w:ind w:firstLineChars="200" w:firstLine="480"/>
      <w:textAlignment w:val="center"/>
    </w:pPr>
    <w:rPr>
      <w:sz w:val="24"/>
      <w:szCs w:val="24"/>
    </w:rPr>
  </w:style>
  <w:style w:type="paragraph" w:customStyle="1" w:styleId="CharCharCharCharCharCharCharCharCharChar">
    <w:name w:val="Char Char Char Char Char Char Char Char Char Char"/>
    <w:basedOn w:val="a"/>
    <w:rPr>
      <w:rFonts w:ascii="仿宋_GB2312" w:eastAsia="仿宋_GB2312"/>
      <w:b/>
      <w:sz w:val="32"/>
      <w:szCs w:val="32"/>
    </w:rPr>
  </w:style>
  <w:style w:type="paragraph" w:customStyle="1" w:styleId="Char1CharCharChar2">
    <w:name w:val="Char1 Char Char Char2"/>
    <w:basedOn w:val="a"/>
    <w:rPr>
      <w:szCs w:val="24"/>
    </w:rPr>
  </w:style>
  <w:style w:type="paragraph" w:customStyle="1" w:styleId="CharCharCharCharCharCharCharCharCharChar1">
    <w:name w:val="Char Char Char Char Char Char Char Char Char Char1"/>
    <w:basedOn w:val="a"/>
    <w:rPr>
      <w:rFonts w:eastAsia="Times New Roman"/>
      <w:kern w:val="0"/>
      <w:sz w:val="20"/>
    </w:rPr>
  </w:style>
  <w:style w:type="paragraph" w:customStyle="1" w:styleId="aff8">
    <w:name w:val="文档正文"/>
    <w:basedOn w:val="a"/>
    <w:pPr>
      <w:adjustRightInd w:val="0"/>
      <w:spacing w:line="312" w:lineRule="atLeast"/>
      <w:ind w:firstLine="567"/>
    </w:pPr>
    <w:rPr>
      <w:rFonts w:ascii="长城仿宋" w:eastAsia="长城仿宋"/>
      <w:kern w:val="0"/>
      <w:sz w:val="28"/>
    </w:rPr>
  </w:style>
  <w:style w:type="paragraph" w:customStyle="1" w:styleId="CharCharCharCharCharChar">
    <w:name w:val="Char Char Char Char Char Char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CharCharCharCharChar1">
    <w:name w:val="Char Char Char Char Char Char1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1CharCharChar">
    <w:name w:val="Char1 Char Char Char"/>
    <w:basedOn w:val="a"/>
    <w:rPr>
      <w:rFonts w:eastAsia="仿宋_GB2312"/>
      <w:sz w:val="28"/>
      <w:szCs w:val="24"/>
    </w:rPr>
  </w:style>
  <w:style w:type="paragraph" w:customStyle="1" w:styleId="aff9">
    <w:name w:val="目录文字"/>
    <w:basedOn w:val="a"/>
    <w:pPr>
      <w:widowControl/>
      <w:spacing w:line="480" w:lineRule="auto"/>
      <w:jc w:val="left"/>
    </w:pPr>
    <w:rPr>
      <w:rFonts w:ascii="宋体" w:hAnsi="宋体"/>
      <w:kern w:val="0"/>
      <w:sz w:val="24"/>
    </w:rPr>
  </w:style>
  <w:style w:type="paragraph" w:customStyle="1" w:styleId="Char1CharCharChar4">
    <w:name w:val="Char1 Char Char Char4"/>
    <w:basedOn w:val="a"/>
    <w:rPr>
      <w:szCs w:val="24"/>
    </w:rPr>
  </w:style>
  <w:style w:type="paragraph" w:customStyle="1" w:styleId="29">
    <w:name w:val="样式 首行缩进:  2 字符"/>
    <w:basedOn w:val="a"/>
    <w:pPr>
      <w:ind w:firstLine="560"/>
    </w:pPr>
    <w:rPr>
      <w:rFonts w:ascii="Calibri" w:eastAsia="仿宋_GB2312" w:hAnsi="Calibri" w:cs="宋体"/>
      <w:sz w:val="24"/>
    </w:rPr>
  </w:style>
  <w:style w:type="paragraph" w:customStyle="1" w:styleId="NormalNewNew">
    <w:name w:val="Normal New New"/>
    <w:pPr>
      <w:widowControl w:val="0"/>
      <w:spacing w:line="312" w:lineRule="auto"/>
      <w:jc w:val="both"/>
    </w:pPr>
    <w:rPr>
      <w:rFonts w:hint="eastAsia"/>
      <w:kern w:val="2"/>
      <w:sz w:val="21"/>
    </w:rPr>
  </w:style>
  <w:style w:type="paragraph" w:customStyle="1" w:styleId="Char20">
    <w:name w:val="Char2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20">
    <w:name w:val="Char12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37">
    <w:name w:val="3小节"/>
    <w:basedOn w:val="a"/>
    <w:pPr>
      <w:spacing w:before="200" w:line="360" w:lineRule="auto"/>
      <w:ind w:firstLineChars="200" w:firstLine="200"/>
      <w:outlineLvl w:val="2"/>
    </w:pPr>
    <w:rPr>
      <w:rFonts w:eastAsia="黑体"/>
      <w:sz w:val="28"/>
    </w:rPr>
  </w:style>
  <w:style w:type="paragraph" w:customStyle="1" w:styleId="38">
    <w:name w:val="正文缩进3"/>
    <w:basedOn w:val="a"/>
    <w:pPr>
      <w:ind w:firstLineChars="200" w:firstLine="420"/>
    </w:pPr>
    <w:rPr>
      <w:szCs w:val="24"/>
    </w:rPr>
  </w:style>
  <w:style w:type="paragraph" w:customStyle="1" w:styleId="CharChar13">
    <w:name w:val="Char Char13"/>
    <w:basedOn w:val="a"/>
    <w:pPr>
      <w:widowControl/>
      <w:spacing w:after="160" w:line="240" w:lineRule="exact"/>
      <w:jc w:val="left"/>
    </w:pPr>
  </w:style>
  <w:style w:type="paragraph" w:customStyle="1" w:styleId="46">
    <w:name w:val="正文缩进4"/>
    <w:basedOn w:val="a"/>
    <w:pPr>
      <w:ind w:firstLineChars="200" w:firstLine="420"/>
    </w:pPr>
    <w:rPr>
      <w:szCs w:val="24"/>
    </w:rPr>
  </w:style>
  <w:style w:type="paragraph" w:customStyle="1" w:styleId="CharCharCharCharCharCharCharCharCharCharChar1CharCharCharCharCharCharCharCharCharCharCharChar">
    <w:name w:val="Char Char Char Char Char Char Char Char Char Char Char1 Char Char Char Char Char Char Char Char Char Char Char Char"/>
    <w:basedOn w:val="a"/>
  </w:style>
  <w:style w:type="paragraph" w:customStyle="1" w:styleId="CharCharCharCharCharCharChar4">
    <w:name w:val="Char Char Char Char Char Char Char4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3">
    <w:name w:val="Char Char Char Char Char Char Char3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CharCharChar4">
    <w:name w:val="Char Char Char Char Char Char Char Char Char Char4"/>
    <w:basedOn w:val="a"/>
    <w:rPr>
      <w:rFonts w:ascii="仿宋_GB2312" w:eastAsia="仿宋_GB2312"/>
      <w:b/>
      <w:sz w:val="32"/>
      <w:szCs w:val="32"/>
    </w:rPr>
  </w:style>
  <w:style w:type="paragraph" w:customStyle="1" w:styleId="Char14">
    <w:name w:val="Char14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p1">
    <w:name w:val="p1"/>
    <w:basedOn w:val="a"/>
    <w:pPr>
      <w:spacing w:line="380" w:lineRule="atLeast"/>
      <w:jc w:val="left"/>
    </w:pPr>
    <w:rPr>
      <w:rFonts w:ascii="Helvetica Neue" w:eastAsia="Helvetica Neue" w:hAnsi="Helvetica Neue" w:cs="宋体"/>
      <w:color w:val="000000"/>
      <w:kern w:val="0"/>
      <w:sz w:val="26"/>
      <w:szCs w:val="26"/>
    </w:rPr>
  </w:style>
  <w:style w:type="paragraph" w:customStyle="1" w:styleId="17">
    <w:name w:val="无间隔1"/>
    <w:basedOn w:val="a"/>
    <w:pPr>
      <w:spacing w:line="360" w:lineRule="auto"/>
    </w:pPr>
    <w:rPr>
      <w:rFonts w:ascii="Calibri" w:eastAsia="等线" w:hAnsi="Calibri"/>
      <w:szCs w:val="24"/>
    </w:rPr>
  </w:style>
  <w:style w:type="paragraph" w:customStyle="1" w:styleId="affa">
    <w:name w:val="*正文"/>
    <w:basedOn w:val="a"/>
    <w:link w:val="Chare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e">
    <w:name w:val="*正文 Char"/>
    <w:link w:val="affa"/>
    <w:locked/>
    <w:rPr>
      <w:rFonts w:ascii="仿宋_GB2312" w:hAnsi="Times New Roman" w:cs="Times New Roman"/>
      <w:sz w:val="24"/>
      <w:szCs w:val="28"/>
    </w:rPr>
  </w:style>
  <w:style w:type="character" w:customStyle="1" w:styleId="Char15">
    <w:name w:val="页脚 Char1"/>
    <w:uiPriority w:val="99"/>
    <w:qFormat/>
    <w:rPr>
      <w:kern w:val="2"/>
      <w:sz w:val="18"/>
      <w:lang w:bidi="ar-SA"/>
    </w:rPr>
  </w:style>
  <w:style w:type="character" w:customStyle="1" w:styleId="NormalCharacter">
    <w:name w:val="NormalCharacter"/>
    <w:semiHidden/>
    <w:qFormat/>
  </w:style>
  <w:style w:type="character" w:customStyle="1" w:styleId="UserStyle43">
    <w:name w:val="UserStyle_43"/>
    <w:link w:val="HtmlNormal"/>
    <w:qFormat/>
    <w:rPr>
      <w:rFonts w:ascii="宋体" w:hAnsi="宋体"/>
      <w:sz w:val="24"/>
      <w:szCs w:val="24"/>
    </w:rPr>
  </w:style>
  <w:style w:type="paragraph" w:customStyle="1" w:styleId="HtmlNormal">
    <w:name w:val="HtmlNormal"/>
    <w:basedOn w:val="a"/>
    <w:link w:val="UserStyle43"/>
    <w:qFormat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Calibri"/>
      <w:kern w:val="0"/>
      <w:sz w:val="24"/>
      <w:szCs w:val="24"/>
    </w:rPr>
  </w:style>
  <w:style w:type="paragraph" w:customStyle="1" w:styleId="NewNewNewNew">
    <w:name w:val="正文 New New New New"/>
    <w:qFormat/>
    <w:pPr>
      <w:widowControl w:val="0"/>
      <w:jc w:val="both"/>
    </w:pPr>
    <w:rPr>
      <w:szCs w:val="24"/>
    </w:rPr>
  </w:style>
  <w:style w:type="paragraph" w:customStyle="1" w:styleId="179">
    <w:name w:val="179"/>
    <w:basedOn w:val="a"/>
    <w:qFormat/>
    <w:pPr>
      <w:ind w:firstLineChars="200" w:firstLine="420"/>
    </w:pPr>
  </w:style>
  <w:style w:type="paragraph" w:customStyle="1" w:styleId="2a">
    <w:name w:val="正文缩进2格"/>
    <w:basedOn w:val="a"/>
    <w:qFormat/>
    <w:pPr>
      <w:spacing w:line="600" w:lineRule="exact"/>
      <w:ind w:firstLineChars="206" w:firstLine="639"/>
    </w:pPr>
    <w:rPr>
      <w:rFonts w:ascii="仿宋_GB2312" w:eastAsia="仿宋_GB2312" w:hAnsi="宋体"/>
      <w:sz w:val="31"/>
    </w:rPr>
  </w:style>
  <w:style w:type="character" w:customStyle="1" w:styleId="font11">
    <w:name w:val="font11"/>
    <w:qFormat/>
    <w:rPr>
      <w:rFonts w:ascii="宋体" w:eastAsia="宋体" w:hAnsi="宋体" w:cs="宋体" w:hint="eastAsia"/>
      <w:b/>
      <w:bCs/>
      <w:i w:val="0"/>
      <w:iCs w:val="0"/>
      <w:color w:val="000000"/>
      <w:sz w:val="22"/>
      <w:szCs w:val="22"/>
      <w:u w:val="none"/>
    </w:rPr>
  </w:style>
  <w:style w:type="character" w:customStyle="1" w:styleId="font41">
    <w:name w:val="font41"/>
    <w:qFormat/>
    <w:rsid w:val="006F453A"/>
    <w:rPr>
      <w:rFonts w:ascii="宋体" w:eastAsia="宋体" w:hAnsi="宋体" w:cs="宋体" w:hint="eastAsia"/>
      <w:b/>
      <w:bCs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415B4-4BA0-4E7D-9DA1-01FDC41B4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政府采购货物和服务项目</dc:title>
  <dc:subject/>
  <dc:creator>ZY</dc:creator>
  <cp:keywords/>
  <cp:lastModifiedBy>Administrator</cp:lastModifiedBy>
  <cp:revision>2</cp:revision>
  <cp:lastPrinted>2023-03-20T02:13:00Z</cp:lastPrinted>
  <dcterms:created xsi:type="dcterms:W3CDTF">2023-07-03T08:39:00Z</dcterms:created>
  <dcterms:modified xsi:type="dcterms:W3CDTF">2023-07-03T08:39:00Z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D761D00B47F64D68A48617E605939D34</vt:lpwstr>
  </property>
</Properties>
</file>