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846F7" w:rsidRDefault="00A846F7">
      <w:pPr>
        <w:rPr>
          <w:rFonts w:ascii="宋体" w:hAnsi="宋体" w:cs="宋体" w:hint="eastAsia"/>
          <w:sz w:val="24"/>
          <w:szCs w:val="24"/>
        </w:rPr>
      </w:pPr>
      <w:bookmarkStart w:id="0" w:name="_GoBack"/>
      <w:bookmarkEnd w:id="0"/>
    </w:p>
    <w:p w:rsidR="00793603" w:rsidRPr="00356CB7" w:rsidRDefault="00793603" w:rsidP="00356CB7">
      <w:pPr>
        <w:pStyle w:val="ac"/>
        <w:spacing w:line="360" w:lineRule="auto"/>
        <w:rPr>
          <w:rStyle w:val="1Char"/>
          <w:rFonts w:ascii="宋体" w:hAnsi="宋体" w:hint="eastAsia"/>
          <w:b w:val="0"/>
          <w:bCs/>
          <w:sz w:val="21"/>
          <w:szCs w:val="21"/>
        </w:rPr>
      </w:pPr>
      <w:bookmarkStart w:id="1" w:name="_Toc14187"/>
    </w:p>
    <w:bookmarkEnd w:id="1"/>
    <w:p w:rsidR="00A846F7" w:rsidRDefault="00A846F7">
      <w:pPr>
        <w:spacing w:line="360" w:lineRule="auto"/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商务响应</w:t>
      </w:r>
    </w:p>
    <w:p w:rsidR="007E537F" w:rsidRPr="007E537F" w:rsidRDefault="007E537F" w:rsidP="007E537F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 w:rsidRPr="007E537F">
        <w:rPr>
          <w:rFonts w:ascii="宋体" w:hAnsi="宋体"/>
          <w:sz w:val="21"/>
        </w:rPr>
        <w:t>包括但不限于对交货期</w:t>
      </w:r>
      <w:r w:rsidRPr="007E537F">
        <w:rPr>
          <w:rFonts w:ascii="宋体" w:hAnsi="宋体" w:hint="eastAsia"/>
          <w:sz w:val="21"/>
        </w:rPr>
        <w:t>、</w:t>
      </w:r>
      <w:r w:rsidRPr="007E537F">
        <w:rPr>
          <w:rFonts w:ascii="宋体" w:hAnsi="宋体"/>
          <w:sz w:val="21"/>
        </w:rPr>
        <w:t>质保期</w:t>
      </w:r>
      <w:r w:rsidRPr="007E537F">
        <w:rPr>
          <w:rFonts w:ascii="宋体" w:hAnsi="宋体" w:hint="eastAsia"/>
          <w:sz w:val="21"/>
        </w:rPr>
        <w:t>、付款方式、验收方式等的响应</w:t>
      </w:r>
    </w:p>
    <w:p w:rsidR="00A846F7" w:rsidRDefault="00A846F7">
      <w:pPr>
        <w:pStyle w:val="20"/>
        <w:spacing w:after="0" w:line="360" w:lineRule="auto"/>
        <w:ind w:leftChars="0" w:left="0" w:firstLineChars="200" w:firstLine="420"/>
        <w:rPr>
          <w:rFonts w:ascii="宋体" w:hAnsi="宋体"/>
          <w:sz w:val="21"/>
        </w:rPr>
      </w:pPr>
      <w:r>
        <w:rPr>
          <w:rFonts w:ascii="宋体" w:hAnsi="宋体" w:hint="eastAsia"/>
          <w:sz w:val="21"/>
        </w:rPr>
        <w:t>1、商务要求偏离表（格式</w:t>
      </w:r>
      <w:r>
        <w:rPr>
          <w:rFonts w:ascii="宋体" w:hAnsi="宋体"/>
          <w:sz w:val="21"/>
        </w:rPr>
        <w:t>详见附件</w:t>
      </w:r>
      <w:r>
        <w:rPr>
          <w:rFonts w:ascii="宋体" w:hAnsi="宋体" w:hint="eastAsia"/>
          <w:sz w:val="21"/>
        </w:rPr>
        <w:t>五）</w:t>
      </w:r>
    </w:p>
    <w:p w:rsidR="00A846F7" w:rsidRDefault="00A846F7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 w:hint="eastAsia"/>
          <w:sz w:val="21"/>
        </w:rPr>
        <w:t>2、售后服务承诺</w:t>
      </w:r>
    </w:p>
    <w:p w:rsidR="00A846F7" w:rsidRDefault="00A846F7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 w:hint="eastAsia"/>
          <w:sz w:val="21"/>
        </w:rPr>
        <w:t>3、培训服务方案</w:t>
      </w:r>
    </w:p>
    <w:p w:rsidR="00A846F7" w:rsidRDefault="004463A7">
      <w:pPr>
        <w:pStyle w:val="20"/>
        <w:spacing w:after="0" w:line="360" w:lineRule="auto"/>
        <w:ind w:leftChars="0" w:left="0" w:firstLineChars="200" w:firstLine="420"/>
        <w:rPr>
          <w:rFonts w:ascii="宋体" w:hAnsi="宋体"/>
          <w:sz w:val="21"/>
        </w:rPr>
      </w:pPr>
      <w:r>
        <w:rPr>
          <w:rFonts w:ascii="宋体" w:hAnsi="宋体"/>
          <w:sz w:val="21"/>
        </w:rPr>
        <w:t>4</w:t>
      </w:r>
      <w:r w:rsidR="00A846F7">
        <w:rPr>
          <w:rFonts w:ascii="宋体" w:hAnsi="宋体" w:hint="eastAsia"/>
          <w:sz w:val="21"/>
        </w:rPr>
        <w:t>、</w:t>
      </w:r>
      <w:r w:rsidR="00460C20" w:rsidRPr="00460C20">
        <w:rPr>
          <w:rFonts w:ascii="宋体" w:hAnsi="宋体" w:hint="eastAsia"/>
          <w:sz w:val="21"/>
        </w:rPr>
        <w:t>安全保障措施及应急方案</w:t>
      </w:r>
    </w:p>
    <w:p w:rsidR="00460C20" w:rsidRDefault="00460C20" w:rsidP="00460C20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  <w:r>
        <w:rPr>
          <w:rFonts w:ascii="宋体" w:hAnsi="宋体"/>
          <w:sz w:val="21"/>
        </w:rPr>
        <w:t>5</w:t>
      </w:r>
      <w:r>
        <w:rPr>
          <w:rFonts w:ascii="宋体" w:hAnsi="宋体" w:hint="eastAsia"/>
          <w:sz w:val="21"/>
        </w:rPr>
        <w:t>、其他</w:t>
      </w:r>
    </w:p>
    <w:p w:rsidR="00460C20" w:rsidRPr="00460C20" w:rsidRDefault="00460C20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</w:p>
    <w:p w:rsidR="00A846F7" w:rsidRDefault="00A846F7">
      <w:pPr>
        <w:spacing w:line="360" w:lineRule="auto"/>
        <w:ind w:firstLine="211"/>
        <w:rPr>
          <w:rFonts w:ascii="宋体" w:hAnsi="宋体"/>
          <w:b/>
          <w:sz w:val="24"/>
          <w:szCs w:val="24"/>
        </w:rPr>
      </w:pPr>
      <w:r>
        <w:br w:type="page"/>
      </w:r>
      <w:r>
        <w:rPr>
          <w:rFonts w:hint="eastAsia"/>
          <w:b/>
          <w:sz w:val="24"/>
          <w:szCs w:val="24"/>
        </w:rPr>
        <w:lastRenderedPageBreak/>
        <w:t>附件</w:t>
      </w:r>
      <w:r>
        <w:rPr>
          <w:b/>
          <w:sz w:val="24"/>
          <w:szCs w:val="24"/>
        </w:rPr>
        <w:t>五：</w:t>
      </w:r>
      <w:r>
        <w:rPr>
          <w:rFonts w:ascii="宋体" w:hAnsi="宋体" w:hint="eastAsia"/>
          <w:b/>
          <w:sz w:val="24"/>
          <w:szCs w:val="24"/>
        </w:rPr>
        <w:t>商务要求偏离表</w:t>
      </w:r>
    </w:p>
    <w:p w:rsidR="00A846F7" w:rsidRDefault="00A846F7">
      <w:pPr>
        <w:spacing w:line="360" w:lineRule="auto"/>
        <w:ind w:firstLine="211"/>
        <w:rPr>
          <w:rFonts w:ascii="宋体" w:hAnsi="宋体"/>
          <w:b/>
          <w:sz w:val="24"/>
          <w:szCs w:val="24"/>
        </w:rPr>
      </w:pP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700"/>
        <w:gridCol w:w="3420"/>
        <w:gridCol w:w="1440"/>
      </w:tblGrid>
      <w:tr w:rsidR="00A846F7">
        <w:trPr>
          <w:trHeight w:val="1077"/>
        </w:trPr>
        <w:tc>
          <w:tcPr>
            <w:tcW w:w="1080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:rsidR="00A846F7" w:rsidRDefault="00A846F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偏离说明</w:t>
            </w:r>
          </w:p>
        </w:tc>
      </w:tr>
      <w:tr w:rsidR="00A846F7">
        <w:trPr>
          <w:trHeight w:val="761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85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96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92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88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83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  <w:tr w:rsidR="00A846F7">
        <w:trPr>
          <w:trHeight w:val="780"/>
        </w:trPr>
        <w:tc>
          <w:tcPr>
            <w:tcW w:w="108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70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42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440" w:type="dxa"/>
          </w:tcPr>
          <w:p w:rsidR="00A846F7" w:rsidRDefault="00A846F7">
            <w:pPr>
              <w:rPr>
                <w:rFonts w:ascii="宋体" w:eastAsia="宋体" w:hAnsi="宋体"/>
                <w:szCs w:val="21"/>
              </w:rPr>
            </w:pPr>
          </w:p>
        </w:tc>
      </w:tr>
    </w:tbl>
    <w:p w:rsidR="00A846F7" w:rsidRDefault="00A846F7">
      <w:pPr>
        <w:tabs>
          <w:tab w:val="left" w:pos="5220"/>
        </w:tabs>
        <w:spacing w:line="360" w:lineRule="auto"/>
        <w:rPr>
          <w:rFonts w:ascii="宋体" w:hAnsi="宋体"/>
          <w:sz w:val="24"/>
          <w:szCs w:val="24"/>
        </w:rPr>
      </w:pPr>
    </w:p>
    <w:p w:rsidR="00A846F7" w:rsidRDefault="00A846F7">
      <w:pPr>
        <w:spacing w:line="360" w:lineRule="auto"/>
        <w:ind w:firstLineChars="2850" w:firstLine="6840"/>
        <w:rPr>
          <w:rFonts w:ascii="宋体" w:hAnsi="宋体"/>
          <w:sz w:val="24"/>
          <w:szCs w:val="24"/>
        </w:rPr>
      </w:pPr>
    </w:p>
    <w:p w:rsidR="00A846F7" w:rsidRDefault="00A846F7">
      <w:pPr>
        <w:pStyle w:val="ac"/>
      </w:pPr>
    </w:p>
    <w:p w:rsidR="00A846F7" w:rsidRDefault="00A846F7">
      <w:pPr>
        <w:pStyle w:val="20"/>
        <w:spacing w:after="0" w:line="360" w:lineRule="auto"/>
        <w:ind w:leftChars="0" w:left="0" w:firstLineChars="200" w:firstLine="420"/>
        <w:rPr>
          <w:rFonts w:ascii="宋体" w:hAnsi="宋体" w:hint="eastAsia"/>
          <w:sz w:val="21"/>
        </w:rPr>
      </w:pPr>
    </w:p>
    <w:p w:rsidR="00A846F7" w:rsidRDefault="00A846F7">
      <w:pPr>
        <w:pStyle w:val="ac"/>
        <w:rPr>
          <w:rFonts w:hint="eastAsia"/>
        </w:rPr>
      </w:pPr>
    </w:p>
    <w:p w:rsidR="00A846F7" w:rsidRDefault="00A846F7" w:rsidP="00C303FB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</w:p>
    <w:p w:rsidR="00A846F7" w:rsidRDefault="00A846F7">
      <w:pPr>
        <w:autoSpaceDE w:val="0"/>
        <w:autoSpaceDN w:val="0"/>
        <w:adjustRightInd w:val="0"/>
        <w:spacing w:line="360" w:lineRule="auto"/>
        <w:rPr>
          <w:rFonts w:hint="eastAsia"/>
          <w:sz w:val="15"/>
        </w:rPr>
      </w:pPr>
    </w:p>
    <w:sectPr w:rsidR="00A846F7" w:rsidSect="006F453A">
      <w:footerReference w:type="default" r:id="rId8"/>
      <w:footerReference w:type="first" r:id="rId9"/>
      <w:pgSz w:w="11906" w:h="16838"/>
      <w:pgMar w:top="1134" w:right="1416" w:bottom="113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E30" w:rsidRDefault="004B0E30">
      <w:r>
        <w:separator/>
      </w:r>
    </w:p>
  </w:endnote>
  <w:endnote w:type="continuationSeparator" w:id="0">
    <w:p w:rsidR="004B0E30" w:rsidRDefault="004B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-简 常规体">
    <w:altName w:val="宋体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长城仿宋">
    <w:altName w:val="仿宋"/>
    <w:charset w:val="86"/>
    <w:family w:val="auto"/>
    <w:pitch w:val="default"/>
    <w:sig w:usb0="00000000" w:usb1="00000000" w:usb2="00000010" w:usb3="00000000" w:csb0="00040000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BE0B05">
    <w:pPr>
      <w:rPr>
        <w:rFonts w:hint="eastAsia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2901315</wp:posOffset>
              </wp:positionH>
              <wp:positionV relativeFrom="paragraph">
                <wp:posOffset>198755</wp:posOffset>
              </wp:positionV>
              <wp:extent cx="133350" cy="131445"/>
              <wp:effectExtent l="0" t="0" r="3175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35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jc w:val="center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E0B05" w:rsidRPr="00BE0B05">
                            <w:rPr>
                              <w:noProof/>
                              <w:sz w:val="18"/>
                              <w:szCs w:val="18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left:0;text-align:left;margin-left:228.45pt;margin-top:15.65pt;width:10.5pt;height:10.3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jc w:val="center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E0B05" w:rsidRPr="00BE0B05">
                      <w:rPr>
                        <w:noProof/>
                        <w:sz w:val="18"/>
                        <w:szCs w:val="18"/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46F7" w:rsidRDefault="00A846F7">
    <w:pPr>
      <w:pStyle w:val="ac"/>
    </w:pPr>
    <w:r>
      <w:rPr>
        <w:rFonts w:hint="eastAsia"/>
      </w:rPr>
      <w:t>龙寰项目管理咨询有限公司</w:t>
    </w:r>
    <w:r w:rsidR="00BE0B0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7" type="#_x0000_t202" style="position:absolute;margin-left:92.8pt;margin-top:0;width:2in;height:2in;z-index:25165875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lang w:val="en-US"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BE0B0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846F7" w:rsidRDefault="00A846F7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5" o:spid="_x0000_s1028" type="#_x0000_t202" style="position:absolute;margin-left:-45.9pt;margin-top:0;width:5.3pt;height:12.05pt;z-index:25165670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" filled="f" stroked="f">
              <v:textbox style="mso-fit-shape-to-text:t" inset="0,0,0,0">
                <w:txbxContent>
                  <w:p w:rsidR="00A846F7" w:rsidRDefault="00A846F7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E30" w:rsidRDefault="004B0E30">
      <w:r>
        <w:separator/>
      </w:r>
    </w:p>
  </w:footnote>
  <w:footnote w:type="continuationSeparator" w:id="0">
    <w:p w:rsidR="004B0E30" w:rsidRDefault="004B0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136B05C"/>
    <w:multiLevelType w:val="singleLevel"/>
    <w:tmpl w:val="B136B05C"/>
    <w:lvl w:ilvl="0">
      <w:start w:val="1"/>
      <w:numFmt w:val="decimal"/>
      <w:suff w:val="nothing"/>
      <w:lvlText w:val="%1、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02"/>
    <w:multiLevelType w:val="multilevel"/>
    <w:tmpl w:val="00000002"/>
    <w:lvl w:ilvl="0">
      <w:start w:val="1"/>
      <w:numFmt w:val="japaneseCounting"/>
      <w:lvlText w:val="第%1章"/>
      <w:lvlJc w:val="left"/>
      <w:pPr>
        <w:ind w:left="1155" w:hanging="11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4">
    <w:nsid w:val="0757F691"/>
    <w:multiLevelType w:val="singleLevel"/>
    <w:tmpl w:val="0757F691"/>
    <w:lvl w:ilvl="0">
      <w:start w:val="1"/>
      <w:numFmt w:val="decimal"/>
      <w:suff w:val="nothing"/>
      <w:lvlText w:val="%1、"/>
      <w:lvlJc w:val="left"/>
    </w:lvl>
  </w:abstractNum>
  <w:abstractNum w:abstractNumId="5">
    <w:nsid w:val="11F6A466"/>
    <w:multiLevelType w:val="singleLevel"/>
    <w:tmpl w:val="11F6A46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6">
    <w:nsid w:val="318047FE"/>
    <w:multiLevelType w:val="hybridMultilevel"/>
    <w:tmpl w:val="78FCF224"/>
    <w:lvl w:ilvl="0" w:tplc="9CD0819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486B79"/>
    <w:multiLevelType w:val="singleLevel"/>
    <w:tmpl w:val="72486B79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172A27"/>
    <w:rsid w:val="00001AB7"/>
    <w:rsid w:val="00001DF9"/>
    <w:rsid w:val="0000256A"/>
    <w:rsid w:val="0000268B"/>
    <w:rsid w:val="00003279"/>
    <w:rsid w:val="0000378F"/>
    <w:rsid w:val="00006517"/>
    <w:rsid w:val="0001145A"/>
    <w:rsid w:val="0001178E"/>
    <w:rsid w:val="00012621"/>
    <w:rsid w:val="00013295"/>
    <w:rsid w:val="000152FD"/>
    <w:rsid w:val="0001551C"/>
    <w:rsid w:val="00016461"/>
    <w:rsid w:val="00016CF6"/>
    <w:rsid w:val="00016E5F"/>
    <w:rsid w:val="00020D46"/>
    <w:rsid w:val="0002125B"/>
    <w:rsid w:val="00021BD1"/>
    <w:rsid w:val="0002206E"/>
    <w:rsid w:val="00022170"/>
    <w:rsid w:val="000224F8"/>
    <w:rsid w:val="00022CA8"/>
    <w:rsid w:val="00022E2D"/>
    <w:rsid w:val="00022F91"/>
    <w:rsid w:val="00023F22"/>
    <w:rsid w:val="00024172"/>
    <w:rsid w:val="00025AC9"/>
    <w:rsid w:val="000270FA"/>
    <w:rsid w:val="0002776D"/>
    <w:rsid w:val="0003191E"/>
    <w:rsid w:val="0004078B"/>
    <w:rsid w:val="000412D1"/>
    <w:rsid w:val="00041C6B"/>
    <w:rsid w:val="00041E2D"/>
    <w:rsid w:val="000427F3"/>
    <w:rsid w:val="00042A4B"/>
    <w:rsid w:val="00043397"/>
    <w:rsid w:val="00043645"/>
    <w:rsid w:val="00043696"/>
    <w:rsid w:val="0004444B"/>
    <w:rsid w:val="000461D3"/>
    <w:rsid w:val="000475CF"/>
    <w:rsid w:val="00050061"/>
    <w:rsid w:val="00050354"/>
    <w:rsid w:val="00050507"/>
    <w:rsid w:val="00051A0E"/>
    <w:rsid w:val="0005202E"/>
    <w:rsid w:val="00052377"/>
    <w:rsid w:val="000533A3"/>
    <w:rsid w:val="00053CDB"/>
    <w:rsid w:val="00053CE0"/>
    <w:rsid w:val="0005463E"/>
    <w:rsid w:val="00055794"/>
    <w:rsid w:val="0005707B"/>
    <w:rsid w:val="0006137D"/>
    <w:rsid w:val="00061B3E"/>
    <w:rsid w:val="0006208F"/>
    <w:rsid w:val="00062880"/>
    <w:rsid w:val="00063868"/>
    <w:rsid w:val="00063BEF"/>
    <w:rsid w:val="0006557D"/>
    <w:rsid w:val="00065812"/>
    <w:rsid w:val="00066BB7"/>
    <w:rsid w:val="00066F32"/>
    <w:rsid w:val="00067BBC"/>
    <w:rsid w:val="00071216"/>
    <w:rsid w:val="000749CB"/>
    <w:rsid w:val="00075633"/>
    <w:rsid w:val="00076528"/>
    <w:rsid w:val="00076AF9"/>
    <w:rsid w:val="0007716F"/>
    <w:rsid w:val="00077BD6"/>
    <w:rsid w:val="00080E27"/>
    <w:rsid w:val="000819F1"/>
    <w:rsid w:val="000828CB"/>
    <w:rsid w:val="00083534"/>
    <w:rsid w:val="000854FE"/>
    <w:rsid w:val="0008621A"/>
    <w:rsid w:val="00086757"/>
    <w:rsid w:val="00087474"/>
    <w:rsid w:val="00090EF8"/>
    <w:rsid w:val="000910AF"/>
    <w:rsid w:val="000912D3"/>
    <w:rsid w:val="000935D3"/>
    <w:rsid w:val="00095404"/>
    <w:rsid w:val="00095761"/>
    <w:rsid w:val="00096211"/>
    <w:rsid w:val="000967D5"/>
    <w:rsid w:val="00096F75"/>
    <w:rsid w:val="000971D2"/>
    <w:rsid w:val="000A06BB"/>
    <w:rsid w:val="000A0CD9"/>
    <w:rsid w:val="000A0DC2"/>
    <w:rsid w:val="000A18FD"/>
    <w:rsid w:val="000A1E34"/>
    <w:rsid w:val="000A2037"/>
    <w:rsid w:val="000A30B2"/>
    <w:rsid w:val="000A334E"/>
    <w:rsid w:val="000A4036"/>
    <w:rsid w:val="000A42EB"/>
    <w:rsid w:val="000A6127"/>
    <w:rsid w:val="000A63BD"/>
    <w:rsid w:val="000B02CA"/>
    <w:rsid w:val="000B080D"/>
    <w:rsid w:val="000B0CCF"/>
    <w:rsid w:val="000B1ECE"/>
    <w:rsid w:val="000B3876"/>
    <w:rsid w:val="000B39B9"/>
    <w:rsid w:val="000B6240"/>
    <w:rsid w:val="000C12C6"/>
    <w:rsid w:val="000C1479"/>
    <w:rsid w:val="000C1638"/>
    <w:rsid w:val="000C281D"/>
    <w:rsid w:val="000C4013"/>
    <w:rsid w:val="000C61F7"/>
    <w:rsid w:val="000C67B1"/>
    <w:rsid w:val="000C6869"/>
    <w:rsid w:val="000C6CAC"/>
    <w:rsid w:val="000C71FA"/>
    <w:rsid w:val="000C787A"/>
    <w:rsid w:val="000D0A3D"/>
    <w:rsid w:val="000D0B42"/>
    <w:rsid w:val="000D0E0C"/>
    <w:rsid w:val="000D0F94"/>
    <w:rsid w:val="000D1087"/>
    <w:rsid w:val="000D252B"/>
    <w:rsid w:val="000D28F4"/>
    <w:rsid w:val="000D54E0"/>
    <w:rsid w:val="000D5EFF"/>
    <w:rsid w:val="000D6656"/>
    <w:rsid w:val="000D7192"/>
    <w:rsid w:val="000D7B95"/>
    <w:rsid w:val="000E1184"/>
    <w:rsid w:val="000E21F4"/>
    <w:rsid w:val="000E26C3"/>
    <w:rsid w:val="000E61CD"/>
    <w:rsid w:val="000E648E"/>
    <w:rsid w:val="000E6E1F"/>
    <w:rsid w:val="000E7512"/>
    <w:rsid w:val="000F3129"/>
    <w:rsid w:val="000F353B"/>
    <w:rsid w:val="000F3697"/>
    <w:rsid w:val="000F3D6C"/>
    <w:rsid w:val="000F476C"/>
    <w:rsid w:val="000F4B70"/>
    <w:rsid w:val="000F4D9C"/>
    <w:rsid w:val="000F5659"/>
    <w:rsid w:val="000F5E5C"/>
    <w:rsid w:val="000F76F6"/>
    <w:rsid w:val="00100605"/>
    <w:rsid w:val="00101006"/>
    <w:rsid w:val="001020A6"/>
    <w:rsid w:val="00102624"/>
    <w:rsid w:val="001038A1"/>
    <w:rsid w:val="00104356"/>
    <w:rsid w:val="00107F61"/>
    <w:rsid w:val="00110C73"/>
    <w:rsid w:val="00112000"/>
    <w:rsid w:val="00112CBE"/>
    <w:rsid w:val="00113452"/>
    <w:rsid w:val="00113F4C"/>
    <w:rsid w:val="00113F61"/>
    <w:rsid w:val="001148E6"/>
    <w:rsid w:val="001152C6"/>
    <w:rsid w:val="00116109"/>
    <w:rsid w:val="001162C5"/>
    <w:rsid w:val="00117412"/>
    <w:rsid w:val="0012134B"/>
    <w:rsid w:val="0012177D"/>
    <w:rsid w:val="00122A0B"/>
    <w:rsid w:val="001239AD"/>
    <w:rsid w:val="00123E76"/>
    <w:rsid w:val="001249E4"/>
    <w:rsid w:val="00124D81"/>
    <w:rsid w:val="0012503B"/>
    <w:rsid w:val="00125A8B"/>
    <w:rsid w:val="00125CF7"/>
    <w:rsid w:val="001262CB"/>
    <w:rsid w:val="0012633B"/>
    <w:rsid w:val="00127BC6"/>
    <w:rsid w:val="00130779"/>
    <w:rsid w:val="00130849"/>
    <w:rsid w:val="001318C8"/>
    <w:rsid w:val="00135AAB"/>
    <w:rsid w:val="0013628F"/>
    <w:rsid w:val="001403CC"/>
    <w:rsid w:val="001405E3"/>
    <w:rsid w:val="00141A0F"/>
    <w:rsid w:val="00144B08"/>
    <w:rsid w:val="00144B91"/>
    <w:rsid w:val="0014530D"/>
    <w:rsid w:val="00145416"/>
    <w:rsid w:val="0014654E"/>
    <w:rsid w:val="00146D81"/>
    <w:rsid w:val="00147428"/>
    <w:rsid w:val="00147AB5"/>
    <w:rsid w:val="00150944"/>
    <w:rsid w:val="00150BD9"/>
    <w:rsid w:val="00151042"/>
    <w:rsid w:val="00152971"/>
    <w:rsid w:val="00152C58"/>
    <w:rsid w:val="00154120"/>
    <w:rsid w:val="00154374"/>
    <w:rsid w:val="00154BCF"/>
    <w:rsid w:val="0015546F"/>
    <w:rsid w:val="00155547"/>
    <w:rsid w:val="001555DF"/>
    <w:rsid w:val="001629A8"/>
    <w:rsid w:val="00163763"/>
    <w:rsid w:val="001650B1"/>
    <w:rsid w:val="00165265"/>
    <w:rsid w:val="001658F7"/>
    <w:rsid w:val="00165BFD"/>
    <w:rsid w:val="00166894"/>
    <w:rsid w:val="00166BCE"/>
    <w:rsid w:val="00166E8F"/>
    <w:rsid w:val="00170955"/>
    <w:rsid w:val="00170D2E"/>
    <w:rsid w:val="0017166F"/>
    <w:rsid w:val="001721BE"/>
    <w:rsid w:val="0017440E"/>
    <w:rsid w:val="001756FE"/>
    <w:rsid w:val="00175DA4"/>
    <w:rsid w:val="00181245"/>
    <w:rsid w:val="0018187D"/>
    <w:rsid w:val="00181EB4"/>
    <w:rsid w:val="00182631"/>
    <w:rsid w:val="00182870"/>
    <w:rsid w:val="001835CA"/>
    <w:rsid w:val="00183E81"/>
    <w:rsid w:val="00184824"/>
    <w:rsid w:val="00184E95"/>
    <w:rsid w:val="00185C5A"/>
    <w:rsid w:val="00186202"/>
    <w:rsid w:val="001868F8"/>
    <w:rsid w:val="001915EA"/>
    <w:rsid w:val="00192786"/>
    <w:rsid w:val="001928CD"/>
    <w:rsid w:val="001931AC"/>
    <w:rsid w:val="00194B04"/>
    <w:rsid w:val="00195036"/>
    <w:rsid w:val="00196202"/>
    <w:rsid w:val="0019636B"/>
    <w:rsid w:val="001A160B"/>
    <w:rsid w:val="001A219F"/>
    <w:rsid w:val="001A2AAC"/>
    <w:rsid w:val="001A2EB7"/>
    <w:rsid w:val="001A3D1A"/>
    <w:rsid w:val="001A4284"/>
    <w:rsid w:val="001A6E7D"/>
    <w:rsid w:val="001B087C"/>
    <w:rsid w:val="001B0E92"/>
    <w:rsid w:val="001B272D"/>
    <w:rsid w:val="001B5112"/>
    <w:rsid w:val="001B55C8"/>
    <w:rsid w:val="001B5B7F"/>
    <w:rsid w:val="001B6AC6"/>
    <w:rsid w:val="001B75A3"/>
    <w:rsid w:val="001C1155"/>
    <w:rsid w:val="001C235F"/>
    <w:rsid w:val="001C2FC2"/>
    <w:rsid w:val="001C30C4"/>
    <w:rsid w:val="001C369E"/>
    <w:rsid w:val="001C3835"/>
    <w:rsid w:val="001C49AC"/>
    <w:rsid w:val="001C4A6A"/>
    <w:rsid w:val="001C4CFD"/>
    <w:rsid w:val="001C581D"/>
    <w:rsid w:val="001C7B5C"/>
    <w:rsid w:val="001D06B5"/>
    <w:rsid w:val="001D118D"/>
    <w:rsid w:val="001D21AC"/>
    <w:rsid w:val="001D38BB"/>
    <w:rsid w:val="001D3E62"/>
    <w:rsid w:val="001D5EBA"/>
    <w:rsid w:val="001D6736"/>
    <w:rsid w:val="001D71BA"/>
    <w:rsid w:val="001D7E30"/>
    <w:rsid w:val="001E09BC"/>
    <w:rsid w:val="001E1069"/>
    <w:rsid w:val="001E1418"/>
    <w:rsid w:val="001E1B51"/>
    <w:rsid w:val="001E28E3"/>
    <w:rsid w:val="001E29E2"/>
    <w:rsid w:val="001E3A87"/>
    <w:rsid w:val="001E468B"/>
    <w:rsid w:val="001E4E76"/>
    <w:rsid w:val="001E5F1F"/>
    <w:rsid w:val="001E61C0"/>
    <w:rsid w:val="001E6CD7"/>
    <w:rsid w:val="001E6E52"/>
    <w:rsid w:val="001E6F54"/>
    <w:rsid w:val="001F1524"/>
    <w:rsid w:val="001F2CFE"/>
    <w:rsid w:val="001F7E36"/>
    <w:rsid w:val="002000D3"/>
    <w:rsid w:val="0020108D"/>
    <w:rsid w:val="0020125A"/>
    <w:rsid w:val="00201D3A"/>
    <w:rsid w:val="00202284"/>
    <w:rsid w:val="0020316A"/>
    <w:rsid w:val="002032AB"/>
    <w:rsid w:val="002062CE"/>
    <w:rsid w:val="00206852"/>
    <w:rsid w:val="002073F6"/>
    <w:rsid w:val="00207839"/>
    <w:rsid w:val="002100DE"/>
    <w:rsid w:val="002102B4"/>
    <w:rsid w:val="0021106A"/>
    <w:rsid w:val="002114E1"/>
    <w:rsid w:val="00214253"/>
    <w:rsid w:val="00215FF2"/>
    <w:rsid w:val="0021633D"/>
    <w:rsid w:val="00216AC7"/>
    <w:rsid w:val="00216D08"/>
    <w:rsid w:val="00216D6B"/>
    <w:rsid w:val="00221344"/>
    <w:rsid w:val="002213D2"/>
    <w:rsid w:val="00222120"/>
    <w:rsid w:val="00224A93"/>
    <w:rsid w:val="00224CF0"/>
    <w:rsid w:val="00226C97"/>
    <w:rsid w:val="00227908"/>
    <w:rsid w:val="00231727"/>
    <w:rsid w:val="00231EFD"/>
    <w:rsid w:val="00231FC7"/>
    <w:rsid w:val="00233D6B"/>
    <w:rsid w:val="00233F0F"/>
    <w:rsid w:val="00234EDE"/>
    <w:rsid w:val="002366FE"/>
    <w:rsid w:val="0023733C"/>
    <w:rsid w:val="002374AB"/>
    <w:rsid w:val="00240359"/>
    <w:rsid w:val="00241973"/>
    <w:rsid w:val="002421C8"/>
    <w:rsid w:val="002443A4"/>
    <w:rsid w:val="00246C5B"/>
    <w:rsid w:val="00251202"/>
    <w:rsid w:val="00251688"/>
    <w:rsid w:val="0025219F"/>
    <w:rsid w:val="00253981"/>
    <w:rsid w:val="00254CA1"/>
    <w:rsid w:val="00255480"/>
    <w:rsid w:val="002556D2"/>
    <w:rsid w:val="00256B69"/>
    <w:rsid w:val="00257720"/>
    <w:rsid w:val="00257C4E"/>
    <w:rsid w:val="002614B4"/>
    <w:rsid w:val="00261DF7"/>
    <w:rsid w:val="00261F3A"/>
    <w:rsid w:val="00262F82"/>
    <w:rsid w:val="002639D1"/>
    <w:rsid w:val="00264630"/>
    <w:rsid w:val="0026490E"/>
    <w:rsid w:val="00264B78"/>
    <w:rsid w:val="002655D1"/>
    <w:rsid w:val="002657AD"/>
    <w:rsid w:val="00266C47"/>
    <w:rsid w:val="00267BE3"/>
    <w:rsid w:val="00270FCD"/>
    <w:rsid w:val="0027232C"/>
    <w:rsid w:val="00272C20"/>
    <w:rsid w:val="00273F59"/>
    <w:rsid w:val="00274B84"/>
    <w:rsid w:val="002754A8"/>
    <w:rsid w:val="00275958"/>
    <w:rsid w:val="00275E92"/>
    <w:rsid w:val="00275F61"/>
    <w:rsid w:val="0028109E"/>
    <w:rsid w:val="002816E6"/>
    <w:rsid w:val="002823EE"/>
    <w:rsid w:val="00284928"/>
    <w:rsid w:val="0028578D"/>
    <w:rsid w:val="00285C9E"/>
    <w:rsid w:val="00285EC7"/>
    <w:rsid w:val="002866F1"/>
    <w:rsid w:val="002868F7"/>
    <w:rsid w:val="00287216"/>
    <w:rsid w:val="00291BF9"/>
    <w:rsid w:val="00291D6E"/>
    <w:rsid w:val="0029262E"/>
    <w:rsid w:val="00292823"/>
    <w:rsid w:val="00294BA4"/>
    <w:rsid w:val="00296479"/>
    <w:rsid w:val="00296B10"/>
    <w:rsid w:val="00296D37"/>
    <w:rsid w:val="00297133"/>
    <w:rsid w:val="002972BC"/>
    <w:rsid w:val="002978F3"/>
    <w:rsid w:val="00297D4A"/>
    <w:rsid w:val="002A08CB"/>
    <w:rsid w:val="002A08D1"/>
    <w:rsid w:val="002A0AAA"/>
    <w:rsid w:val="002A12C9"/>
    <w:rsid w:val="002A20DF"/>
    <w:rsid w:val="002A238D"/>
    <w:rsid w:val="002A23E7"/>
    <w:rsid w:val="002A2B8C"/>
    <w:rsid w:val="002A43F2"/>
    <w:rsid w:val="002A5FFE"/>
    <w:rsid w:val="002A7EF7"/>
    <w:rsid w:val="002B2403"/>
    <w:rsid w:val="002B30C9"/>
    <w:rsid w:val="002B32BC"/>
    <w:rsid w:val="002B33A5"/>
    <w:rsid w:val="002B33E7"/>
    <w:rsid w:val="002B3FAE"/>
    <w:rsid w:val="002B4A56"/>
    <w:rsid w:val="002B4C01"/>
    <w:rsid w:val="002B5B4D"/>
    <w:rsid w:val="002B6155"/>
    <w:rsid w:val="002B61C5"/>
    <w:rsid w:val="002B751D"/>
    <w:rsid w:val="002C0AAB"/>
    <w:rsid w:val="002C2AEC"/>
    <w:rsid w:val="002C3723"/>
    <w:rsid w:val="002C528D"/>
    <w:rsid w:val="002C55CD"/>
    <w:rsid w:val="002C6529"/>
    <w:rsid w:val="002C6752"/>
    <w:rsid w:val="002C68DE"/>
    <w:rsid w:val="002C74E6"/>
    <w:rsid w:val="002C7ECA"/>
    <w:rsid w:val="002D00CF"/>
    <w:rsid w:val="002D26AB"/>
    <w:rsid w:val="002D2B11"/>
    <w:rsid w:val="002D3C9D"/>
    <w:rsid w:val="002D5427"/>
    <w:rsid w:val="002D699B"/>
    <w:rsid w:val="002D78D1"/>
    <w:rsid w:val="002D7952"/>
    <w:rsid w:val="002D7F07"/>
    <w:rsid w:val="002E08CB"/>
    <w:rsid w:val="002E2898"/>
    <w:rsid w:val="002E295E"/>
    <w:rsid w:val="002E383A"/>
    <w:rsid w:val="002E4C67"/>
    <w:rsid w:val="002E5148"/>
    <w:rsid w:val="002E5B9A"/>
    <w:rsid w:val="002E622F"/>
    <w:rsid w:val="002F15A4"/>
    <w:rsid w:val="002F451A"/>
    <w:rsid w:val="002F60D6"/>
    <w:rsid w:val="002F65C9"/>
    <w:rsid w:val="002F6653"/>
    <w:rsid w:val="002F7849"/>
    <w:rsid w:val="002F7B96"/>
    <w:rsid w:val="003019DE"/>
    <w:rsid w:val="0030254E"/>
    <w:rsid w:val="00302799"/>
    <w:rsid w:val="00302DFA"/>
    <w:rsid w:val="00302EBF"/>
    <w:rsid w:val="0030357E"/>
    <w:rsid w:val="003045A5"/>
    <w:rsid w:val="00305163"/>
    <w:rsid w:val="00305972"/>
    <w:rsid w:val="00305ADE"/>
    <w:rsid w:val="003075BB"/>
    <w:rsid w:val="00310419"/>
    <w:rsid w:val="0031252C"/>
    <w:rsid w:val="003147CF"/>
    <w:rsid w:val="00314D6A"/>
    <w:rsid w:val="00315990"/>
    <w:rsid w:val="0032024C"/>
    <w:rsid w:val="00321869"/>
    <w:rsid w:val="00322686"/>
    <w:rsid w:val="00322A71"/>
    <w:rsid w:val="00323F93"/>
    <w:rsid w:val="00326F28"/>
    <w:rsid w:val="003275C6"/>
    <w:rsid w:val="00331909"/>
    <w:rsid w:val="00333D6A"/>
    <w:rsid w:val="00334E01"/>
    <w:rsid w:val="0033531E"/>
    <w:rsid w:val="00336803"/>
    <w:rsid w:val="00337318"/>
    <w:rsid w:val="003379F4"/>
    <w:rsid w:val="003417AD"/>
    <w:rsid w:val="00344B0B"/>
    <w:rsid w:val="00347503"/>
    <w:rsid w:val="00350309"/>
    <w:rsid w:val="0035145F"/>
    <w:rsid w:val="00351D28"/>
    <w:rsid w:val="00351FC8"/>
    <w:rsid w:val="003524DA"/>
    <w:rsid w:val="00352A6F"/>
    <w:rsid w:val="00352E6C"/>
    <w:rsid w:val="0035342E"/>
    <w:rsid w:val="003535B7"/>
    <w:rsid w:val="003537D6"/>
    <w:rsid w:val="00353EEC"/>
    <w:rsid w:val="003550A0"/>
    <w:rsid w:val="003561B3"/>
    <w:rsid w:val="00356A8E"/>
    <w:rsid w:val="00356C58"/>
    <w:rsid w:val="00356CB7"/>
    <w:rsid w:val="00356FB2"/>
    <w:rsid w:val="003570C5"/>
    <w:rsid w:val="00357C18"/>
    <w:rsid w:val="00361BE8"/>
    <w:rsid w:val="003624D2"/>
    <w:rsid w:val="00362B21"/>
    <w:rsid w:val="00363083"/>
    <w:rsid w:val="00363193"/>
    <w:rsid w:val="00363CA8"/>
    <w:rsid w:val="00364BB5"/>
    <w:rsid w:val="003660FD"/>
    <w:rsid w:val="00366A44"/>
    <w:rsid w:val="0036795D"/>
    <w:rsid w:val="00370EA7"/>
    <w:rsid w:val="00371C0E"/>
    <w:rsid w:val="00371D98"/>
    <w:rsid w:val="00372B8A"/>
    <w:rsid w:val="00374346"/>
    <w:rsid w:val="00376D30"/>
    <w:rsid w:val="0037720C"/>
    <w:rsid w:val="003801EF"/>
    <w:rsid w:val="00383023"/>
    <w:rsid w:val="003833A1"/>
    <w:rsid w:val="003838DE"/>
    <w:rsid w:val="00383E35"/>
    <w:rsid w:val="0038522C"/>
    <w:rsid w:val="00386CDD"/>
    <w:rsid w:val="00386F41"/>
    <w:rsid w:val="0038741A"/>
    <w:rsid w:val="00387D65"/>
    <w:rsid w:val="003906E4"/>
    <w:rsid w:val="003909A1"/>
    <w:rsid w:val="00391234"/>
    <w:rsid w:val="0039130A"/>
    <w:rsid w:val="0039159D"/>
    <w:rsid w:val="003921D3"/>
    <w:rsid w:val="00393FD4"/>
    <w:rsid w:val="00395E43"/>
    <w:rsid w:val="00396E8C"/>
    <w:rsid w:val="003A047B"/>
    <w:rsid w:val="003A071C"/>
    <w:rsid w:val="003A08F7"/>
    <w:rsid w:val="003A2291"/>
    <w:rsid w:val="003A38B8"/>
    <w:rsid w:val="003A4070"/>
    <w:rsid w:val="003A43F9"/>
    <w:rsid w:val="003A5CCE"/>
    <w:rsid w:val="003A6CE8"/>
    <w:rsid w:val="003A6DF5"/>
    <w:rsid w:val="003B5C93"/>
    <w:rsid w:val="003B64C0"/>
    <w:rsid w:val="003B683B"/>
    <w:rsid w:val="003B6C31"/>
    <w:rsid w:val="003B6C5D"/>
    <w:rsid w:val="003B76C3"/>
    <w:rsid w:val="003C38F1"/>
    <w:rsid w:val="003C3C9F"/>
    <w:rsid w:val="003C441B"/>
    <w:rsid w:val="003C5295"/>
    <w:rsid w:val="003C707F"/>
    <w:rsid w:val="003C7337"/>
    <w:rsid w:val="003D1164"/>
    <w:rsid w:val="003D19C9"/>
    <w:rsid w:val="003D211E"/>
    <w:rsid w:val="003D2EE1"/>
    <w:rsid w:val="003D35BC"/>
    <w:rsid w:val="003D55EA"/>
    <w:rsid w:val="003E0415"/>
    <w:rsid w:val="003E080A"/>
    <w:rsid w:val="003E0919"/>
    <w:rsid w:val="003E0EB1"/>
    <w:rsid w:val="003E1DF0"/>
    <w:rsid w:val="003E24FB"/>
    <w:rsid w:val="003E2C94"/>
    <w:rsid w:val="003E45C0"/>
    <w:rsid w:val="003E4A06"/>
    <w:rsid w:val="003E524B"/>
    <w:rsid w:val="003E5BF5"/>
    <w:rsid w:val="003F0F19"/>
    <w:rsid w:val="003F12C3"/>
    <w:rsid w:val="003F4FC6"/>
    <w:rsid w:val="003F50E9"/>
    <w:rsid w:val="003F537C"/>
    <w:rsid w:val="003F5A45"/>
    <w:rsid w:val="003F5B23"/>
    <w:rsid w:val="003F5E83"/>
    <w:rsid w:val="003F7BAA"/>
    <w:rsid w:val="00401464"/>
    <w:rsid w:val="004040CB"/>
    <w:rsid w:val="0040456A"/>
    <w:rsid w:val="00405204"/>
    <w:rsid w:val="00405280"/>
    <w:rsid w:val="0040614D"/>
    <w:rsid w:val="0040625E"/>
    <w:rsid w:val="00407E75"/>
    <w:rsid w:val="004100E5"/>
    <w:rsid w:val="004101E0"/>
    <w:rsid w:val="00411336"/>
    <w:rsid w:val="004136BB"/>
    <w:rsid w:val="004140B7"/>
    <w:rsid w:val="004143D8"/>
    <w:rsid w:val="004168B6"/>
    <w:rsid w:val="00420088"/>
    <w:rsid w:val="004205EB"/>
    <w:rsid w:val="00421053"/>
    <w:rsid w:val="004217DD"/>
    <w:rsid w:val="00425CE7"/>
    <w:rsid w:val="00427464"/>
    <w:rsid w:val="0043268F"/>
    <w:rsid w:val="0043347D"/>
    <w:rsid w:val="00436878"/>
    <w:rsid w:val="00436937"/>
    <w:rsid w:val="00437AC0"/>
    <w:rsid w:val="004402C1"/>
    <w:rsid w:val="004410C3"/>
    <w:rsid w:val="0044239E"/>
    <w:rsid w:val="00443485"/>
    <w:rsid w:val="004435B0"/>
    <w:rsid w:val="004437AD"/>
    <w:rsid w:val="00444351"/>
    <w:rsid w:val="004444BB"/>
    <w:rsid w:val="0044467B"/>
    <w:rsid w:val="004463A7"/>
    <w:rsid w:val="0044686B"/>
    <w:rsid w:val="00447BCF"/>
    <w:rsid w:val="00450EE3"/>
    <w:rsid w:val="0045116C"/>
    <w:rsid w:val="00451ECA"/>
    <w:rsid w:val="00453F27"/>
    <w:rsid w:val="00454829"/>
    <w:rsid w:val="00454ACA"/>
    <w:rsid w:val="004557B0"/>
    <w:rsid w:val="00455A3B"/>
    <w:rsid w:val="004566B5"/>
    <w:rsid w:val="00456C0A"/>
    <w:rsid w:val="00457A36"/>
    <w:rsid w:val="00460C20"/>
    <w:rsid w:val="00461DA9"/>
    <w:rsid w:val="00462CC6"/>
    <w:rsid w:val="00462D11"/>
    <w:rsid w:val="00464B2B"/>
    <w:rsid w:val="00465C2B"/>
    <w:rsid w:val="00465DB2"/>
    <w:rsid w:val="0046695A"/>
    <w:rsid w:val="0046699E"/>
    <w:rsid w:val="00466D41"/>
    <w:rsid w:val="004672F8"/>
    <w:rsid w:val="00467689"/>
    <w:rsid w:val="00470076"/>
    <w:rsid w:val="00475EED"/>
    <w:rsid w:val="00477162"/>
    <w:rsid w:val="00477A55"/>
    <w:rsid w:val="00480CAC"/>
    <w:rsid w:val="0048295E"/>
    <w:rsid w:val="00482A97"/>
    <w:rsid w:val="00482D31"/>
    <w:rsid w:val="00484325"/>
    <w:rsid w:val="004844A9"/>
    <w:rsid w:val="004845D0"/>
    <w:rsid w:val="00484E4A"/>
    <w:rsid w:val="004853B0"/>
    <w:rsid w:val="00485609"/>
    <w:rsid w:val="0048645B"/>
    <w:rsid w:val="00486A5E"/>
    <w:rsid w:val="00491999"/>
    <w:rsid w:val="00491DF3"/>
    <w:rsid w:val="00492023"/>
    <w:rsid w:val="0049353B"/>
    <w:rsid w:val="00494F92"/>
    <w:rsid w:val="00495708"/>
    <w:rsid w:val="00497023"/>
    <w:rsid w:val="0049790C"/>
    <w:rsid w:val="004A028E"/>
    <w:rsid w:val="004A1269"/>
    <w:rsid w:val="004A19AA"/>
    <w:rsid w:val="004A272B"/>
    <w:rsid w:val="004A2869"/>
    <w:rsid w:val="004A6936"/>
    <w:rsid w:val="004A78D7"/>
    <w:rsid w:val="004B0E30"/>
    <w:rsid w:val="004B17AB"/>
    <w:rsid w:val="004B31B9"/>
    <w:rsid w:val="004B3D79"/>
    <w:rsid w:val="004B3FDA"/>
    <w:rsid w:val="004B471F"/>
    <w:rsid w:val="004C0FDC"/>
    <w:rsid w:val="004C1140"/>
    <w:rsid w:val="004C2236"/>
    <w:rsid w:val="004C225E"/>
    <w:rsid w:val="004C3D13"/>
    <w:rsid w:val="004C47F7"/>
    <w:rsid w:val="004C4868"/>
    <w:rsid w:val="004C558B"/>
    <w:rsid w:val="004C5793"/>
    <w:rsid w:val="004D031E"/>
    <w:rsid w:val="004D054D"/>
    <w:rsid w:val="004D0A2F"/>
    <w:rsid w:val="004D0DB4"/>
    <w:rsid w:val="004D15F0"/>
    <w:rsid w:val="004D1D5A"/>
    <w:rsid w:val="004D28FF"/>
    <w:rsid w:val="004D32B9"/>
    <w:rsid w:val="004D565F"/>
    <w:rsid w:val="004D5850"/>
    <w:rsid w:val="004D6EFA"/>
    <w:rsid w:val="004D7C10"/>
    <w:rsid w:val="004E1E9A"/>
    <w:rsid w:val="004E3BA2"/>
    <w:rsid w:val="004E504E"/>
    <w:rsid w:val="004E5218"/>
    <w:rsid w:val="004E5D7E"/>
    <w:rsid w:val="004E608B"/>
    <w:rsid w:val="004F0050"/>
    <w:rsid w:val="004F1F0A"/>
    <w:rsid w:val="004F27D1"/>
    <w:rsid w:val="004F293E"/>
    <w:rsid w:val="004F2A2F"/>
    <w:rsid w:val="004F3165"/>
    <w:rsid w:val="004F4A1E"/>
    <w:rsid w:val="004F57AA"/>
    <w:rsid w:val="004F7CB2"/>
    <w:rsid w:val="0050223A"/>
    <w:rsid w:val="0050228B"/>
    <w:rsid w:val="00502653"/>
    <w:rsid w:val="00503A3B"/>
    <w:rsid w:val="00507118"/>
    <w:rsid w:val="00507BFE"/>
    <w:rsid w:val="005100E5"/>
    <w:rsid w:val="005102B2"/>
    <w:rsid w:val="00510A9B"/>
    <w:rsid w:val="00510AC0"/>
    <w:rsid w:val="00510B48"/>
    <w:rsid w:val="00511062"/>
    <w:rsid w:val="00512D86"/>
    <w:rsid w:val="00513051"/>
    <w:rsid w:val="005149A8"/>
    <w:rsid w:val="005160C1"/>
    <w:rsid w:val="00517A00"/>
    <w:rsid w:val="00520970"/>
    <w:rsid w:val="00521B71"/>
    <w:rsid w:val="00522847"/>
    <w:rsid w:val="00523CD0"/>
    <w:rsid w:val="00523E5B"/>
    <w:rsid w:val="00524234"/>
    <w:rsid w:val="005249D8"/>
    <w:rsid w:val="00524DFC"/>
    <w:rsid w:val="00526F3D"/>
    <w:rsid w:val="00527417"/>
    <w:rsid w:val="00531420"/>
    <w:rsid w:val="00531968"/>
    <w:rsid w:val="0053198C"/>
    <w:rsid w:val="0053266D"/>
    <w:rsid w:val="00533C7E"/>
    <w:rsid w:val="00535E83"/>
    <w:rsid w:val="0053662E"/>
    <w:rsid w:val="0053673C"/>
    <w:rsid w:val="00536C8C"/>
    <w:rsid w:val="00536EEB"/>
    <w:rsid w:val="00537FFC"/>
    <w:rsid w:val="0054032F"/>
    <w:rsid w:val="005439EA"/>
    <w:rsid w:val="00543EAE"/>
    <w:rsid w:val="00543FAE"/>
    <w:rsid w:val="005440F2"/>
    <w:rsid w:val="00544EC2"/>
    <w:rsid w:val="005459E8"/>
    <w:rsid w:val="00546758"/>
    <w:rsid w:val="00546E9C"/>
    <w:rsid w:val="00547B3D"/>
    <w:rsid w:val="005504AA"/>
    <w:rsid w:val="0055089D"/>
    <w:rsid w:val="005513EE"/>
    <w:rsid w:val="005518AE"/>
    <w:rsid w:val="00553642"/>
    <w:rsid w:val="0055749F"/>
    <w:rsid w:val="00557C60"/>
    <w:rsid w:val="005613CA"/>
    <w:rsid w:val="005615E9"/>
    <w:rsid w:val="00561B3B"/>
    <w:rsid w:val="00563287"/>
    <w:rsid w:val="005638EB"/>
    <w:rsid w:val="00563B09"/>
    <w:rsid w:val="005642E0"/>
    <w:rsid w:val="005654C9"/>
    <w:rsid w:val="00566074"/>
    <w:rsid w:val="0056645B"/>
    <w:rsid w:val="00567ECC"/>
    <w:rsid w:val="005702BB"/>
    <w:rsid w:val="0057270C"/>
    <w:rsid w:val="0057297C"/>
    <w:rsid w:val="00574051"/>
    <w:rsid w:val="00574C6A"/>
    <w:rsid w:val="005753B9"/>
    <w:rsid w:val="0057685F"/>
    <w:rsid w:val="005777AE"/>
    <w:rsid w:val="00577C91"/>
    <w:rsid w:val="00577D0A"/>
    <w:rsid w:val="005802D9"/>
    <w:rsid w:val="0058353E"/>
    <w:rsid w:val="0058399D"/>
    <w:rsid w:val="00583BE4"/>
    <w:rsid w:val="00584D53"/>
    <w:rsid w:val="00584E1F"/>
    <w:rsid w:val="00585489"/>
    <w:rsid w:val="00585FCA"/>
    <w:rsid w:val="0058693E"/>
    <w:rsid w:val="005900AF"/>
    <w:rsid w:val="0059111A"/>
    <w:rsid w:val="00591CBD"/>
    <w:rsid w:val="005924F1"/>
    <w:rsid w:val="00593B4F"/>
    <w:rsid w:val="00594BC3"/>
    <w:rsid w:val="00595497"/>
    <w:rsid w:val="00595A00"/>
    <w:rsid w:val="00595B8C"/>
    <w:rsid w:val="00595DF5"/>
    <w:rsid w:val="00596085"/>
    <w:rsid w:val="0059629C"/>
    <w:rsid w:val="005973BB"/>
    <w:rsid w:val="00597403"/>
    <w:rsid w:val="005A0BD2"/>
    <w:rsid w:val="005A0EBF"/>
    <w:rsid w:val="005A0F9E"/>
    <w:rsid w:val="005A1D99"/>
    <w:rsid w:val="005A25F6"/>
    <w:rsid w:val="005A439E"/>
    <w:rsid w:val="005A4403"/>
    <w:rsid w:val="005A51B5"/>
    <w:rsid w:val="005A53F7"/>
    <w:rsid w:val="005A5910"/>
    <w:rsid w:val="005A612A"/>
    <w:rsid w:val="005A647E"/>
    <w:rsid w:val="005A6641"/>
    <w:rsid w:val="005A6747"/>
    <w:rsid w:val="005A68FB"/>
    <w:rsid w:val="005B144C"/>
    <w:rsid w:val="005B1BE4"/>
    <w:rsid w:val="005B21A8"/>
    <w:rsid w:val="005B2EE6"/>
    <w:rsid w:val="005B39C5"/>
    <w:rsid w:val="005B3F99"/>
    <w:rsid w:val="005B4669"/>
    <w:rsid w:val="005B4C68"/>
    <w:rsid w:val="005B5861"/>
    <w:rsid w:val="005C30A2"/>
    <w:rsid w:val="005C6E0B"/>
    <w:rsid w:val="005C7417"/>
    <w:rsid w:val="005D057E"/>
    <w:rsid w:val="005D280A"/>
    <w:rsid w:val="005D290A"/>
    <w:rsid w:val="005D444A"/>
    <w:rsid w:val="005D4F2D"/>
    <w:rsid w:val="005D5F58"/>
    <w:rsid w:val="005D602E"/>
    <w:rsid w:val="005D6958"/>
    <w:rsid w:val="005D6A38"/>
    <w:rsid w:val="005E039D"/>
    <w:rsid w:val="005E0E35"/>
    <w:rsid w:val="005E1813"/>
    <w:rsid w:val="005E2407"/>
    <w:rsid w:val="005E4031"/>
    <w:rsid w:val="005E578F"/>
    <w:rsid w:val="005E5B31"/>
    <w:rsid w:val="005E655A"/>
    <w:rsid w:val="005E71D8"/>
    <w:rsid w:val="005F2CE3"/>
    <w:rsid w:val="005F47DC"/>
    <w:rsid w:val="005F4A56"/>
    <w:rsid w:val="005F4BBC"/>
    <w:rsid w:val="005F4D2C"/>
    <w:rsid w:val="005F5B34"/>
    <w:rsid w:val="005F74D0"/>
    <w:rsid w:val="00600C54"/>
    <w:rsid w:val="00601978"/>
    <w:rsid w:val="00601CBF"/>
    <w:rsid w:val="0060429E"/>
    <w:rsid w:val="00604A50"/>
    <w:rsid w:val="006050AA"/>
    <w:rsid w:val="00605BB0"/>
    <w:rsid w:val="00605E39"/>
    <w:rsid w:val="00606181"/>
    <w:rsid w:val="00606DEF"/>
    <w:rsid w:val="0060704C"/>
    <w:rsid w:val="00607442"/>
    <w:rsid w:val="00607AA0"/>
    <w:rsid w:val="00611855"/>
    <w:rsid w:val="00614B81"/>
    <w:rsid w:val="00616C7A"/>
    <w:rsid w:val="00617C6C"/>
    <w:rsid w:val="0062408A"/>
    <w:rsid w:val="00624638"/>
    <w:rsid w:val="006246F4"/>
    <w:rsid w:val="00624E89"/>
    <w:rsid w:val="00624F5E"/>
    <w:rsid w:val="00625946"/>
    <w:rsid w:val="00625E23"/>
    <w:rsid w:val="006318D9"/>
    <w:rsid w:val="00631C6E"/>
    <w:rsid w:val="006340FD"/>
    <w:rsid w:val="006346B7"/>
    <w:rsid w:val="00635BDD"/>
    <w:rsid w:val="00635E8C"/>
    <w:rsid w:val="0063620E"/>
    <w:rsid w:val="0063623C"/>
    <w:rsid w:val="006369BC"/>
    <w:rsid w:val="00637E15"/>
    <w:rsid w:val="006411A8"/>
    <w:rsid w:val="00644C92"/>
    <w:rsid w:val="006462A7"/>
    <w:rsid w:val="0064682A"/>
    <w:rsid w:val="006506FE"/>
    <w:rsid w:val="00651281"/>
    <w:rsid w:val="00651BA8"/>
    <w:rsid w:val="006528B8"/>
    <w:rsid w:val="00653272"/>
    <w:rsid w:val="00653D5A"/>
    <w:rsid w:val="006548B4"/>
    <w:rsid w:val="00654CA0"/>
    <w:rsid w:val="0065507A"/>
    <w:rsid w:val="0065576B"/>
    <w:rsid w:val="00655F53"/>
    <w:rsid w:val="0065698D"/>
    <w:rsid w:val="00660837"/>
    <w:rsid w:val="00660D8C"/>
    <w:rsid w:val="00662528"/>
    <w:rsid w:val="00662E1D"/>
    <w:rsid w:val="006630E9"/>
    <w:rsid w:val="00663ECB"/>
    <w:rsid w:val="00665C6F"/>
    <w:rsid w:val="00666080"/>
    <w:rsid w:val="00667894"/>
    <w:rsid w:val="006679DC"/>
    <w:rsid w:val="00670564"/>
    <w:rsid w:val="00671E5A"/>
    <w:rsid w:val="00672759"/>
    <w:rsid w:val="006732D2"/>
    <w:rsid w:val="006733E6"/>
    <w:rsid w:val="00673BD5"/>
    <w:rsid w:val="006744B3"/>
    <w:rsid w:val="006747A1"/>
    <w:rsid w:val="00674D10"/>
    <w:rsid w:val="00675266"/>
    <w:rsid w:val="00675281"/>
    <w:rsid w:val="00675CBF"/>
    <w:rsid w:val="00676313"/>
    <w:rsid w:val="00677208"/>
    <w:rsid w:val="00677509"/>
    <w:rsid w:val="006806C1"/>
    <w:rsid w:val="006813D5"/>
    <w:rsid w:val="006832C3"/>
    <w:rsid w:val="00683842"/>
    <w:rsid w:val="0068398D"/>
    <w:rsid w:val="00684602"/>
    <w:rsid w:val="00685479"/>
    <w:rsid w:val="00690CD2"/>
    <w:rsid w:val="00691048"/>
    <w:rsid w:val="00692A4F"/>
    <w:rsid w:val="006930CA"/>
    <w:rsid w:val="006944AB"/>
    <w:rsid w:val="00694D4B"/>
    <w:rsid w:val="00695B19"/>
    <w:rsid w:val="00697832"/>
    <w:rsid w:val="006A092D"/>
    <w:rsid w:val="006A241B"/>
    <w:rsid w:val="006A2C25"/>
    <w:rsid w:val="006A2CB9"/>
    <w:rsid w:val="006A55CF"/>
    <w:rsid w:val="006A5959"/>
    <w:rsid w:val="006A6140"/>
    <w:rsid w:val="006A664E"/>
    <w:rsid w:val="006A6F24"/>
    <w:rsid w:val="006A70E4"/>
    <w:rsid w:val="006B0426"/>
    <w:rsid w:val="006B1BC0"/>
    <w:rsid w:val="006B2DE8"/>
    <w:rsid w:val="006B458A"/>
    <w:rsid w:val="006B550B"/>
    <w:rsid w:val="006B58E4"/>
    <w:rsid w:val="006B67C0"/>
    <w:rsid w:val="006B6EC2"/>
    <w:rsid w:val="006B76CA"/>
    <w:rsid w:val="006C0CAA"/>
    <w:rsid w:val="006C123A"/>
    <w:rsid w:val="006C12A8"/>
    <w:rsid w:val="006C1464"/>
    <w:rsid w:val="006C48C8"/>
    <w:rsid w:val="006C4ADE"/>
    <w:rsid w:val="006C6345"/>
    <w:rsid w:val="006C6D54"/>
    <w:rsid w:val="006C722A"/>
    <w:rsid w:val="006C7ACF"/>
    <w:rsid w:val="006C7C8F"/>
    <w:rsid w:val="006C7D60"/>
    <w:rsid w:val="006D00A1"/>
    <w:rsid w:val="006D0411"/>
    <w:rsid w:val="006D25AD"/>
    <w:rsid w:val="006D26CE"/>
    <w:rsid w:val="006D30A3"/>
    <w:rsid w:val="006D35DC"/>
    <w:rsid w:val="006D39AD"/>
    <w:rsid w:val="006D3E61"/>
    <w:rsid w:val="006D4596"/>
    <w:rsid w:val="006D4A12"/>
    <w:rsid w:val="006D5E2C"/>
    <w:rsid w:val="006E0CB0"/>
    <w:rsid w:val="006E24A4"/>
    <w:rsid w:val="006E2D71"/>
    <w:rsid w:val="006E32E5"/>
    <w:rsid w:val="006E3F9B"/>
    <w:rsid w:val="006E424B"/>
    <w:rsid w:val="006E52BF"/>
    <w:rsid w:val="006E5762"/>
    <w:rsid w:val="006E5B48"/>
    <w:rsid w:val="006E5C92"/>
    <w:rsid w:val="006E7E83"/>
    <w:rsid w:val="006F1DA1"/>
    <w:rsid w:val="006F2A2B"/>
    <w:rsid w:val="006F2C3F"/>
    <w:rsid w:val="006F3868"/>
    <w:rsid w:val="006F3F49"/>
    <w:rsid w:val="006F3F9B"/>
    <w:rsid w:val="006F453A"/>
    <w:rsid w:val="006F46BB"/>
    <w:rsid w:val="006F54B7"/>
    <w:rsid w:val="006F57F3"/>
    <w:rsid w:val="006F6628"/>
    <w:rsid w:val="006F68C4"/>
    <w:rsid w:val="006F6B3E"/>
    <w:rsid w:val="00701A27"/>
    <w:rsid w:val="00702047"/>
    <w:rsid w:val="00702DD9"/>
    <w:rsid w:val="00706ED5"/>
    <w:rsid w:val="007079C3"/>
    <w:rsid w:val="00707A40"/>
    <w:rsid w:val="00707E44"/>
    <w:rsid w:val="00711070"/>
    <w:rsid w:val="007114B4"/>
    <w:rsid w:val="00711794"/>
    <w:rsid w:val="00711D1D"/>
    <w:rsid w:val="0071285A"/>
    <w:rsid w:val="00712A12"/>
    <w:rsid w:val="00713AC4"/>
    <w:rsid w:val="00713D25"/>
    <w:rsid w:val="00716711"/>
    <w:rsid w:val="00716FEA"/>
    <w:rsid w:val="00717EFB"/>
    <w:rsid w:val="00720F93"/>
    <w:rsid w:val="00721A10"/>
    <w:rsid w:val="00721B77"/>
    <w:rsid w:val="007222D7"/>
    <w:rsid w:val="00722F2F"/>
    <w:rsid w:val="00723583"/>
    <w:rsid w:val="00724070"/>
    <w:rsid w:val="00724F26"/>
    <w:rsid w:val="007262C8"/>
    <w:rsid w:val="00726D85"/>
    <w:rsid w:val="00727C0E"/>
    <w:rsid w:val="0073057E"/>
    <w:rsid w:val="007308A5"/>
    <w:rsid w:val="007318D2"/>
    <w:rsid w:val="00732935"/>
    <w:rsid w:val="00733E14"/>
    <w:rsid w:val="00734844"/>
    <w:rsid w:val="007362F2"/>
    <w:rsid w:val="007406F5"/>
    <w:rsid w:val="00741661"/>
    <w:rsid w:val="007425C5"/>
    <w:rsid w:val="00742FF3"/>
    <w:rsid w:val="00743957"/>
    <w:rsid w:val="007464B8"/>
    <w:rsid w:val="0074763D"/>
    <w:rsid w:val="00747B77"/>
    <w:rsid w:val="00750710"/>
    <w:rsid w:val="00750AE4"/>
    <w:rsid w:val="00752CAC"/>
    <w:rsid w:val="00752DAF"/>
    <w:rsid w:val="00753029"/>
    <w:rsid w:val="00753473"/>
    <w:rsid w:val="00753852"/>
    <w:rsid w:val="00754A1E"/>
    <w:rsid w:val="00754F7A"/>
    <w:rsid w:val="0075563A"/>
    <w:rsid w:val="00755786"/>
    <w:rsid w:val="00755966"/>
    <w:rsid w:val="0075676A"/>
    <w:rsid w:val="007576A4"/>
    <w:rsid w:val="007578DB"/>
    <w:rsid w:val="0076107A"/>
    <w:rsid w:val="00763046"/>
    <w:rsid w:val="007640C2"/>
    <w:rsid w:val="00765222"/>
    <w:rsid w:val="00765C4A"/>
    <w:rsid w:val="00767617"/>
    <w:rsid w:val="007735C2"/>
    <w:rsid w:val="00773A5F"/>
    <w:rsid w:val="0077417A"/>
    <w:rsid w:val="00775ACE"/>
    <w:rsid w:val="00775D11"/>
    <w:rsid w:val="007766FE"/>
    <w:rsid w:val="00777C14"/>
    <w:rsid w:val="00780F40"/>
    <w:rsid w:val="007810B9"/>
    <w:rsid w:val="007818B0"/>
    <w:rsid w:val="00782409"/>
    <w:rsid w:val="00782742"/>
    <w:rsid w:val="00785103"/>
    <w:rsid w:val="00785436"/>
    <w:rsid w:val="0078634D"/>
    <w:rsid w:val="00791929"/>
    <w:rsid w:val="00792DB3"/>
    <w:rsid w:val="00793603"/>
    <w:rsid w:val="00794BDF"/>
    <w:rsid w:val="00794E7C"/>
    <w:rsid w:val="007960C6"/>
    <w:rsid w:val="00796120"/>
    <w:rsid w:val="007961C7"/>
    <w:rsid w:val="00796795"/>
    <w:rsid w:val="007A012B"/>
    <w:rsid w:val="007A024C"/>
    <w:rsid w:val="007A0F0B"/>
    <w:rsid w:val="007A1779"/>
    <w:rsid w:val="007A1E6B"/>
    <w:rsid w:val="007A2EB9"/>
    <w:rsid w:val="007A36C5"/>
    <w:rsid w:val="007A3E9E"/>
    <w:rsid w:val="007A44FC"/>
    <w:rsid w:val="007A4A34"/>
    <w:rsid w:val="007A4FFC"/>
    <w:rsid w:val="007A5187"/>
    <w:rsid w:val="007A5771"/>
    <w:rsid w:val="007A5865"/>
    <w:rsid w:val="007A7E90"/>
    <w:rsid w:val="007B2461"/>
    <w:rsid w:val="007B404E"/>
    <w:rsid w:val="007B499E"/>
    <w:rsid w:val="007B76ED"/>
    <w:rsid w:val="007C1588"/>
    <w:rsid w:val="007C395F"/>
    <w:rsid w:val="007C4661"/>
    <w:rsid w:val="007C5BEE"/>
    <w:rsid w:val="007C5FB6"/>
    <w:rsid w:val="007D04C6"/>
    <w:rsid w:val="007D1579"/>
    <w:rsid w:val="007D1792"/>
    <w:rsid w:val="007D2D12"/>
    <w:rsid w:val="007D3AB9"/>
    <w:rsid w:val="007D433A"/>
    <w:rsid w:val="007D4F33"/>
    <w:rsid w:val="007D5110"/>
    <w:rsid w:val="007D51D0"/>
    <w:rsid w:val="007D7886"/>
    <w:rsid w:val="007E0102"/>
    <w:rsid w:val="007E17F1"/>
    <w:rsid w:val="007E212A"/>
    <w:rsid w:val="007E2931"/>
    <w:rsid w:val="007E43F9"/>
    <w:rsid w:val="007E4B22"/>
    <w:rsid w:val="007E4E63"/>
    <w:rsid w:val="007E537F"/>
    <w:rsid w:val="007E5F08"/>
    <w:rsid w:val="007E69C6"/>
    <w:rsid w:val="007F1D2F"/>
    <w:rsid w:val="007F2684"/>
    <w:rsid w:val="007F3923"/>
    <w:rsid w:val="007F4C6E"/>
    <w:rsid w:val="007F4F2B"/>
    <w:rsid w:val="007F77E2"/>
    <w:rsid w:val="0080053E"/>
    <w:rsid w:val="00801185"/>
    <w:rsid w:val="00803182"/>
    <w:rsid w:val="0080371E"/>
    <w:rsid w:val="00803EF6"/>
    <w:rsid w:val="00803FC2"/>
    <w:rsid w:val="00804874"/>
    <w:rsid w:val="00804A7B"/>
    <w:rsid w:val="008064F8"/>
    <w:rsid w:val="00806747"/>
    <w:rsid w:val="00810B17"/>
    <w:rsid w:val="00812228"/>
    <w:rsid w:val="00812CB0"/>
    <w:rsid w:val="0081310E"/>
    <w:rsid w:val="00814010"/>
    <w:rsid w:val="00814452"/>
    <w:rsid w:val="00814E6F"/>
    <w:rsid w:val="00815848"/>
    <w:rsid w:val="008159B5"/>
    <w:rsid w:val="00816AE9"/>
    <w:rsid w:val="00816EB5"/>
    <w:rsid w:val="0081707B"/>
    <w:rsid w:val="008219F5"/>
    <w:rsid w:val="008222B1"/>
    <w:rsid w:val="00822914"/>
    <w:rsid w:val="00822A15"/>
    <w:rsid w:val="008234CE"/>
    <w:rsid w:val="00823B2E"/>
    <w:rsid w:val="00825157"/>
    <w:rsid w:val="008257E0"/>
    <w:rsid w:val="008277E0"/>
    <w:rsid w:val="00831AF3"/>
    <w:rsid w:val="0083200B"/>
    <w:rsid w:val="00833667"/>
    <w:rsid w:val="0083769C"/>
    <w:rsid w:val="0084024E"/>
    <w:rsid w:val="00840AF6"/>
    <w:rsid w:val="00841A28"/>
    <w:rsid w:val="008436A6"/>
    <w:rsid w:val="008440EF"/>
    <w:rsid w:val="008456EF"/>
    <w:rsid w:val="00845982"/>
    <w:rsid w:val="008467EE"/>
    <w:rsid w:val="00846ED2"/>
    <w:rsid w:val="0084713A"/>
    <w:rsid w:val="00847B3E"/>
    <w:rsid w:val="00847D75"/>
    <w:rsid w:val="00852AD4"/>
    <w:rsid w:val="00852BC1"/>
    <w:rsid w:val="00852E6B"/>
    <w:rsid w:val="0085308D"/>
    <w:rsid w:val="00853935"/>
    <w:rsid w:val="00854045"/>
    <w:rsid w:val="008579C0"/>
    <w:rsid w:val="00857AF9"/>
    <w:rsid w:val="00861E40"/>
    <w:rsid w:val="008620EE"/>
    <w:rsid w:val="00862D7B"/>
    <w:rsid w:val="00863148"/>
    <w:rsid w:val="0086454B"/>
    <w:rsid w:val="00871CE9"/>
    <w:rsid w:val="00871CEE"/>
    <w:rsid w:val="0087239F"/>
    <w:rsid w:val="00872C9F"/>
    <w:rsid w:val="008738EC"/>
    <w:rsid w:val="008758D8"/>
    <w:rsid w:val="00876309"/>
    <w:rsid w:val="0087630F"/>
    <w:rsid w:val="0087699C"/>
    <w:rsid w:val="00880B5B"/>
    <w:rsid w:val="00882B7E"/>
    <w:rsid w:val="0088497D"/>
    <w:rsid w:val="00890090"/>
    <w:rsid w:val="00890A8D"/>
    <w:rsid w:val="00890DB1"/>
    <w:rsid w:val="0089138C"/>
    <w:rsid w:val="00891C84"/>
    <w:rsid w:val="00891F5E"/>
    <w:rsid w:val="00892B3E"/>
    <w:rsid w:val="008937FC"/>
    <w:rsid w:val="008947B8"/>
    <w:rsid w:val="00894DE9"/>
    <w:rsid w:val="008954B3"/>
    <w:rsid w:val="0089708A"/>
    <w:rsid w:val="00897658"/>
    <w:rsid w:val="008A08DD"/>
    <w:rsid w:val="008A1177"/>
    <w:rsid w:val="008A2777"/>
    <w:rsid w:val="008A2A13"/>
    <w:rsid w:val="008A2A21"/>
    <w:rsid w:val="008A44E8"/>
    <w:rsid w:val="008A527B"/>
    <w:rsid w:val="008A5328"/>
    <w:rsid w:val="008A63EC"/>
    <w:rsid w:val="008A6B36"/>
    <w:rsid w:val="008A6B3B"/>
    <w:rsid w:val="008B0437"/>
    <w:rsid w:val="008B0825"/>
    <w:rsid w:val="008B1E03"/>
    <w:rsid w:val="008B3ABF"/>
    <w:rsid w:val="008B3C0D"/>
    <w:rsid w:val="008B40DE"/>
    <w:rsid w:val="008B63F7"/>
    <w:rsid w:val="008C00DA"/>
    <w:rsid w:val="008C022C"/>
    <w:rsid w:val="008C0B98"/>
    <w:rsid w:val="008C204E"/>
    <w:rsid w:val="008C2666"/>
    <w:rsid w:val="008C2B4D"/>
    <w:rsid w:val="008C2EBF"/>
    <w:rsid w:val="008C2F2B"/>
    <w:rsid w:val="008C5C28"/>
    <w:rsid w:val="008C70EB"/>
    <w:rsid w:val="008D0873"/>
    <w:rsid w:val="008D1CEA"/>
    <w:rsid w:val="008D1F58"/>
    <w:rsid w:val="008D2CE3"/>
    <w:rsid w:val="008D3592"/>
    <w:rsid w:val="008D3EA7"/>
    <w:rsid w:val="008D4122"/>
    <w:rsid w:val="008D473D"/>
    <w:rsid w:val="008D5A0D"/>
    <w:rsid w:val="008D632A"/>
    <w:rsid w:val="008D6A06"/>
    <w:rsid w:val="008D6A3E"/>
    <w:rsid w:val="008D7556"/>
    <w:rsid w:val="008E15B4"/>
    <w:rsid w:val="008E1C6A"/>
    <w:rsid w:val="008E20FB"/>
    <w:rsid w:val="008E2118"/>
    <w:rsid w:val="008E2308"/>
    <w:rsid w:val="008E2AF7"/>
    <w:rsid w:val="008E3350"/>
    <w:rsid w:val="008E37D5"/>
    <w:rsid w:val="008E40BE"/>
    <w:rsid w:val="008E43D6"/>
    <w:rsid w:val="008E48F4"/>
    <w:rsid w:val="008E57C7"/>
    <w:rsid w:val="008E6437"/>
    <w:rsid w:val="008E7A7F"/>
    <w:rsid w:val="008E7DB5"/>
    <w:rsid w:val="008F031B"/>
    <w:rsid w:val="008F1353"/>
    <w:rsid w:val="008F2F9B"/>
    <w:rsid w:val="008F330E"/>
    <w:rsid w:val="008F40E7"/>
    <w:rsid w:val="008F4116"/>
    <w:rsid w:val="008F4CDB"/>
    <w:rsid w:val="008F4D23"/>
    <w:rsid w:val="008F5580"/>
    <w:rsid w:val="008F5E04"/>
    <w:rsid w:val="008F62AB"/>
    <w:rsid w:val="008F6781"/>
    <w:rsid w:val="00901A71"/>
    <w:rsid w:val="00901B90"/>
    <w:rsid w:val="00902CBA"/>
    <w:rsid w:val="00903EDB"/>
    <w:rsid w:val="00904459"/>
    <w:rsid w:val="009076D7"/>
    <w:rsid w:val="00907971"/>
    <w:rsid w:val="00910032"/>
    <w:rsid w:val="00910EC9"/>
    <w:rsid w:val="00911435"/>
    <w:rsid w:val="00911CC2"/>
    <w:rsid w:val="00913B59"/>
    <w:rsid w:val="0091596D"/>
    <w:rsid w:val="00915B55"/>
    <w:rsid w:val="0091635E"/>
    <w:rsid w:val="009163AD"/>
    <w:rsid w:val="00916749"/>
    <w:rsid w:val="00916D1C"/>
    <w:rsid w:val="00916F64"/>
    <w:rsid w:val="009170CA"/>
    <w:rsid w:val="0092041B"/>
    <w:rsid w:val="009209ED"/>
    <w:rsid w:val="00924961"/>
    <w:rsid w:val="00924B6E"/>
    <w:rsid w:val="00925364"/>
    <w:rsid w:val="009256CE"/>
    <w:rsid w:val="00926227"/>
    <w:rsid w:val="00926E6B"/>
    <w:rsid w:val="009273EE"/>
    <w:rsid w:val="009278EA"/>
    <w:rsid w:val="0093190C"/>
    <w:rsid w:val="00931B44"/>
    <w:rsid w:val="00931F66"/>
    <w:rsid w:val="009320A2"/>
    <w:rsid w:val="009346D5"/>
    <w:rsid w:val="00937D09"/>
    <w:rsid w:val="009411E6"/>
    <w:rsid w:val="00941F01"/>
    <w:rsid w:val="00941F4C"/>
    <w:rsid w:val="009425EB"/>
    <w:rsid w:val="00942738"/>
    <w:rsid w:val="00942B56"/>
    <w:rsid w:val="0094624B"/>
    <w:rsid w:val="00946301"/>
    <w:rsid w:val="0095084A"/>
    <w:rsid w:val="00952A00"/>
    <w:rsid w:val="00954F0D"/>
    <w:rsid w:val="00956BC5"/>
    <w:rsid w:val="00956C91"/>
    <w:rsid w:val="00957801"/>
    <w:rsid w:val="0095785C"/>
    <w:rsid w:val="00957CA5"/>
    <w:rsid w:val="0096072C"/>
    <w:rsid w:val="00961D92"/>
    <w:rsid w:val="00963648"/>
    <w:rsid w:val="009648D8"/>
    <w:rsid w:val="0096499B"/>
    <w:rsid w:val="00964B9D"/>
    <w:rsid w:val="00965641"/>
    <w:rsid w:val="0096565A"/>
    <w:rsid w:val="00967F5D"/>
    <w:rsid w:val="00972C0F"/>
    <w:rsid w:val="009750D0"/>
    <w:rsid w:val="00975518"/>
    <w:rsid w:val="00976160"/>
    <w:rsid w:val="0097739D"/>
    <w:rsid w:val="009777AA"/>
    <w:rsid w:val="0098108F"/>
    <w:rsid w:val="0098245D"/>
    <w:rsid w:val="00982617"/>
    <w:rsid w:val="009842A5"/>
    <w:rsid w:val="0098660B"/>
    <w:rsid w:val="00986D01"/>
    <w:rsid w:val="009873CF"/>
    <w:rsid w:val="00987C42"/>
    <w:rsid w:val="00991A2B"/>
    <w:rsid w:val="009922F7"/>
    <w:rsid w:val="00992CD6"/>
    <w:rsid w:val="0099344F"/>
    <w:rsid w:val="009935D2"/>
    <w:rsid w:val="00994409"/>
    <w:rsid w:val="00994E1A"/>
    <w:rsid w:val="00996033"/>
    <w:rsid w:val="0099776D"/>
    <w:rsid w:val="009A005C"/>
    <w:rsid w:val="009A0F2D"/>
    <w:rsid w:val="009A27E4"/>
    <w:rsid w:val="009A3333"/>
    <w:rsid w:val="009A3B2F"/>
    <w:rsid w:val="009A52F3"/>
    <w:rsid w:val="009A55EE"/>
    <w:rsid w:val="009A751A"/>
    <w:rsid w:val="009B03E8"/>
    <w:rsid w:val="009B0426"/>
    <w:rsid w:val="009B0EAA"/>
    <w:rsid w:val="009B1919"/>
    <w:rsid w:val="009B258B"/>
    <w:rsid w:val="009B3C8A"/>
    <w:rsid w:val="009B518C"/>
    <w:rsid w:val="009B5F09"/>
    <w:rsid w:val="009B605B"/>
    <w:rsid w:val="009B693B"/>
    <w:rsid w:val="009B6FDA"/>
    <w:rsid w:val="009C00C3"/>
    <w:rsid w:val="009C057C"/>
    <w:rsid w:val="009C0BFF"/>
    <w:rsid w:val="009C1D07"/>
    <w:rsid w:val="009C31E5"/>
    <w:rsid w:val="009C430D"/>
    <w:rsid w:val="009C45A0"/>
    <w:rsid w:val="009C4DCD"/>
    <w:rsid w:val="009C50CC"/>
    <w:rsid w:val="009C6062"/>
    <w:rsid w:val="009C6178"/>
    <w:rsid w:val="009C750D"/>
    <w:rsid w:val="009C7BBE"/>
    <w:rsid w:val="009D0241"/>
    <w:rsid w:val="009D1629"/>
    <w:rsid w:val="009D287D"/>
    <w:rsid w:val="009D31C8"/>
    <w:rsid w:val="009D334D"/>
    <w:rsid w:val="009D428D"/>
    <w:rsid w:val="009D5A8A"/>
    <w:rsid w:val="009D6179"/>
    <w:rsid w:val="009D6DE4"/>
    <w:rsid w:val="009E0700"/>
    <w:rsid w:val="009E1AAF"/>
    <w:rsid w:val="009E1D6C"/>
    <w:rsid w:val="009E2600"/>
    <w:rsid w:val="009E2C1F"/>
    <w:rsid w:val="009E53D9"/>
    <w:rsid w:val="009E6398"/>
    <w:rsid w:val="009F0497"/>
    <w:rsid w:val="009F0590"/>
    <w:rsid w:val="009F08F0"/>
    <w:rsid w:val="009F1E7D"/>
    <w:rsid w:val="009F331D"/>
    <w:rsid w:val="009F34CA"/>
    <w:rsid w:val="009F3966"/>
    <w:rsid w:val="009F486D"/>
    <w:rsid w:val="009F6567"/>
    <w:rsid w:val="00A00288"/>
    <w:rsid w:val="00A0060B"/>
    <w:rsid w:val="00A0098D"/>
    <w:rsid w:val="00A00CE3"/>
    <w:rsid w:val="00A0188C"/>
    <w:rsid w:val="00A019EB"/>
    <w:rsid w:val="00A0321A"/>
    <w:rsid w:val="00A04EBD"/>
    <w:rsid w:val="00A073B6"/>
    <w:rsid w:val="00A103BD"/>
    <w:rsid w:val="00A1110D"/>
    <w:rsid w:val="00A11510"/>
    <w:rsid w:val="00A11C0B"/>
    <w:rsid w:val="00A13B11"/>
    <w:rsid w:val="00A13C8A"/>
    <w:rsid w:val="00A145E6"/>
    <w:rsid w:val="00A15502"/>
    <w:rsid w:val="00A15710"/>
    <w:rsid w:val="00A15775"/>
    <w:rsid w:val="00A16CD6"/>
    <w:rsid w:val="00A17099"/>
    <w:rsid w:val="00A17227"/>
    <w:rsid w:val="00A17C47"/>
    <w:rsid w:val="00A17DCE"/>
    <w:rsid w:val="00A20003"/>
    <w:rsid w:val="00A22E2F"/>
    <w:rsid w:val="00A24FA8"/>
    <w:rsid w:val="00A25AEA"/>
    <w:rsid w:val="00A25D45"/>
    <w:rsid w:val="00A26A19"/>
    <w:rsid w:val="00A279DC"/>
    <w:rsid w:val="00A306F6"/>
    <w:rsid w:val="00A31643"/>
    <w:rsid w:val="00A31732"/>
    <w:rsid w:val="00A32637"/>
    <w:rsid w:val="00A32B42"/>
    <w:rsid w:val="00A32C8B"/>
    <w:rsid w:val="00A35749"/>
    <w:rsid w:val="00A372E5"/>
    <w:rsid w:val="00A37785"/>
    <w:rsid w:val="00A37CAB"/>
    <w:rsid w:val="00A42CFA"/>
    <w:rsid w:val="00A431E3"/>
    <w:rsid w:val="00A43327"/>
    <w:rsid w:val="00A43343"/>
    <w:rsid w:val="00A456DA"/>
    <w:rsid w:val="00A45C26"/>
    <w:rsid w:val="00A45D89"/>
    <w:rsid w:val="00A47FB1"/>
    <w:rsid w:val="00A50ACD"/>
    <w:rsid w:val="00A50E97"/>
    <w:rsid w:val="00A522E7"/>
    <w:rsid w:val="00A5235E"/>
    <w:rsid w:val="00A52370"/>
    <w:rsid w:val="00A5346D"/>
    <w:rsid w:val="00A5363D"/>
    <w:rsid w:val="00A53850"/>
    <w:rsid w:val="00A538CE"/>
    <w:rsid w:val="00A539BD"/>
    <w:rsid w:val="00A539C1"/>
    <w:rsid w:val="00A55BED"/>
    <w:rsid w:val="00A55C61"/>
    <w:rsid w:val="00A56161"/>
    <w:rsid w:val="00A561ED"/>
    <w:rsid w:val="00A60BC5"/>
    <w:rsid w:val="00A6119D"/>
    <w:rsid w:val="00A621EB"/>
    <w:rsid w:val="00A6314B"/>
    <w:rsid w:val="00A635B7"/>
    <w:rsid w:val="00A63794"/>
    <w:rsid w:val="00A637DA"/>
    <w:rsid w:val="00A63A29"/>
    <w:rsid w:val="00A641D7"/>
    <w:rsid w:val="00A646F7"/>
    <w:rsid w:val="00A64AD1"/>
    <w:rsid w:val="00A6511D"/>
    <w:rsid w:val="00A6617D"/>
    <w:rsid w:val="00A67341"/>
    <w:rsid w:val="00A67AB4"/>
    <w:rsid w:val="00A70FC3"/>
    <w:rsid w:val="00A710F3"/>
    <w:rsid w:val="00A71FFE"/>
    <w:rsid w:val="00A7203A"/>
    <w:rsid w:val="00A72D95"/>
    <w:rsid w:val="00A740D7"/>
    <w:rsid w:val="00A76AC6"/>
    <w:rsid w:val="00A77617"/>
    <w:rsid w:val="00A801A8"/>
    <w:rsid w:val="00A802DC"/>
    <w:rsid w:val="00A80618"/>
    <w:rsid w:val="00A82B67"/>
    <w:rsid w:val="00A83237"/>
    <w:rsid w:val="00A834DD"/>
    <w:rsid w:val="00A836F2"/>
    <w:rsid w:val="00A846F7"/>
    <w:rsid w:val="00A85019"/>
    <w:rsid w:val="00A86BD4"/>
    <w:rsid w:val="00A87DB6"/>
    <w:rsid w:val="00A925DA"/>
    <w:rsid w:val="00A935CB"/>
    <w:rsid w:val="00A93748"/>
    <w:rsid w:val="00A93F9A"/>
    <w:rsid w:val="00A9414A"/>
    <w:rsid w:val="00A9572A"/>
    <w:rsid w:val="00A9654B"/>
    <w:rsid w:val="00A968A3"/>
    <w:rsid w:val="00AA06AC"/>
    <w:rsid w:val="00AA07D1"/>
    <w:rsid w:val="00AA0E79"/>
    <w:rsid w:val="00AA1B7D"/>
    <w:rsid w:val="00AA1C36"/>
    <w:rsid w:val="00AA2603"/>
    <w:rsid w:val="00AA2947"/>
    <w:rsid w:val="00AA5CE1"/>
    <w:rsid w:val="00AA6137"/>
    <w:rsid w:val="00AA6D81"/>
    <w:rsid w:val="00AA7509"/>
    <w:rsid w:val="00AA751F"/>
    <w:rsid w:val="00AB0E97"/>
    <w:rsid w:val="00AB10F9"/>
    <w:rsid w:val="00AB2701"/>
    <w:rsid w:val="00AB2794"/>
    <w:rsid w:val="00AB3411"/>
    <w:rsid w:val="00AB3652"/>
    <w:rsid w:val="00AB401A"/>
    <w:rsid w:val="00AB60A9"/>
    <w:rsid w:val="00AB65AA"/>
    <w:rsid w:val="00AB70C1"/>
    <w:rsid w:val="00AB7457"/>
    <w:rsid w:val="00AC0E01"/>
    <w:rsid w:val="00AC20F1"/>
    <w:rsid w:val="00AC210A"/>
    <w:rsid w:val="00AC216C"/>
    <w:rsid w:val="00AC332A"/>
    <w:rsid w:val="00AC49BC"/>
    <w:rsid w:val="00AC4E05"/>
    <w:rsid w:val="00AC504D"/>
    <w:rsid w:val="00AC5831"/>
    <w:rsid w:val="00AC7C42"/>
    <w:rsid w:val="00AC7E11"/>
    <w:rsid w:val="00AD1709"/>
    <w:rsid w:val="00AD1D4F"/>
    <w:rsid w:val="00AD5295"/>
    <w:rsid w:val="00AD59C1"/>
    <w:rsid w:val="00AD7BDB"/>
    <w:rsid w:val="00AE186D"/>
    <w:rsid w:val="00AE1A49"/>
    <w:rsid w:val="00AE256F"/>
    <w:rsid w:val="00AE48C8"/>
    <w:rsid w:val="00AE4CA3"/>
    <w:rsid w:val="00AE4E5B"/>
    <w:rsid w:val="00AE5110"/>
    <w:rsid w:val="00AE59E1"/>
    <w:rsid w:val="00AE5C53"/>
    <w:rsid w:val="00AE5F83"/>
    <w:rsid w:val="00AE604D"/>
    <w:rsid w:val="00AE6284"/>
    <w:rsid w:val="00AE68D3"/>
    <w:rsid w:val="00AE6A3D"/>
    <w:rsid w:val="00AE73AB"/>
    <w:rsid w:val="00AF24B4"/>
    <w:rsid w:val="00AF2B56"/>
    <w:rsid w:val="00AF3414"/>
    <w:rsid w:val="00AF399B"/>
    <w:rsid w:val="00AF405A"/>
    <w:rsid w:val="00AF43B4"/>
    <w:rsid w:val="00AF550F"/>
    <w:rsid w:val="00AF5802"/>
    <w:rsid w:val="00AF5FA3"/>
    <w:rsid w:val="00AF6AE1"/>
    <w:rsid w:val="00AF7521"/>
    <w:rsid w:val="00AF7FDD"/>
    <w:rsid w:val="00B0095B"/>
    <w:rsid w:val="00B014E0"/>
    <w:rsid w:val="00B02D90"/>
    <w:rsid w:val="00B036B9"/>
    <w:rsid w:val="00B03797"/>
    <w:rsid w:val="00B03A35"/>
    <w:rsid w:val="00B04037"/>
    <w:rsid w:val="00B0442D"/>
    <w:rsid w:val="00B05DEA"/>
    <w:rsid w:val="00B100F6"/>
    <w:rsid w:val="00B10F86"/>
    <w:rsid w:val="00B12A35"/>
    <w:rsid w:val="00B12FD7"/>
    <w:rsid w:val="00B138D8"/>
    <w:rsid w:val="00B140AD"/>
    <w:rsid w:val="00B145D7"/>
    <w:rsid w:val="00B153CE"/>
    <w:rsid w:val="00B1548A"/>
    <w:rsid w:val="00B15C59"/>
    <w:rsid w:val="00B15DAF"/>
    <w:rsid w:val="00B20897"/>
    <w:rsid w:val="00B209DE"/>
    <w:rsid w:val="00B20E07"/>
    <w:rsid w:val="00B2183E"/>
    <w:rsid w:val="00B21FF8"/>
    <w:rsid w:val="00B23016"/>
    <w:rsid w:val="00B2540E"/>
    <w:rsid w:val="00B25FA6"/>
    <w:rsid w:val="00B26F47"/>
    <w:rsid w:val="00B27528"/>
    <w:rsid w:val="00B27AE1"/>
    <w:rsid w:val="00B27C94"/>
    <w:rsid w:val="00B30417"/>
    <w:rsid w:val="00B3506E"/>
    <w:rsid w:val="00B35865"/>
    <w:rsid w:val="00B35A2F"/>
    <w:rsid w:val="00B36BF9"/>
    <w:rsid w:val="00B36FD2"/>
    <w:rsid w:val="00B40333"/>
    <w:rsid w:val="00B40A21"/>
    <w:rsid w:val="00B42124"/>
    <w:rsid w:val="00B44462"/>
    <w:rsid w:val="00B45609"/>
    <w:rsid w:val="00B45B8A"/>
    <w:rsid w:val="00B46C4D"/>
    <w:rsid w:val="00B51B98"/>
    <w:rsid w:val="00B52236"/>
    <w:rsid w:val="00B5379D"/>
    <w:rsid w:val="00B547E6"/>
    <w:rsid w:val="00B568AF"/>
    <w:rsid w:val="00B607A0"/>
    <w:rsid w:val="00B61A35"/>
    <w:rsid w:val="00B62AFD"/>
    <w:rsid w:val="00B666AF"/>
    <w:rsid w:val="00B66844"/>
    <w:rsid w:val="00B7044E"/>
    <w:rsid w:val="00B70F8A"/>
    <w:rsid w:val="00B72E6F"/>
    <w:rsid w:val="00B730FD"/>
    <w:rsid w:val="00B74DA4"/>
    <w:rsid w:val="00B7795C"/>
    <w:rsid w:val="00B779B4"/>
    <w:rsid w:val="00B83031"/>
    <w:rsid w:val="00B83260"/>
    <w:rsid w:val="00B83A07"/>
    <w:rsid w:val="00B83D84"/>
    <w:rsid w:val="00B845E6"/>
    <w:rsid w:val="00B8483A"/>
    <w:rsid w:val="00B87D3D"/>
    <w:rsid w:val="00B87FC0"/>
    <w:rsid w:val="00B90189"/>
    <w:rsid w:val="00B901C3"/>
    <w:rsid w:val="00B90561"/>
    <w:rsid w:val="00B92FEB"/>
    <w:rsid w:val="00B93CED"/>
    <w:rsid w:val="00B93DDF"/>
    <w:rsid w:val="00B9455B"/>
    <w:rsid w:val="00B95332"/>
    <w:rsid w:val="00B966B7"/>
    <w:rsid w:val="00B978AE"/>
    <w:rsid w:val="00B97B6D"/>
    <w:rsid w:val="00BA131F"/>
    <w:rsid w:val="00BA15C2"/>
    <w:rsid w:val="00BA2822"/>
    <w:rsid w:val="00BA34AD"/>
    <w:rsid w:val="00BA4663"/>
    <w:rsid w:val="00BA7B09"/>
    <w:rsid w:val="00BB0B39"/>
    <w:rsid w:val="00BB2DA7"/>
    <w:rsid w:val="00BB5348"/>
    <w:rsid w:val="00BB74A3"/>
    <w:rsid w:val="00BC00F4"/>
    <w:rsid w:val="00BC2D8A"/>
    <w:rsid w:val="00BC2F4D"/>
    <w:rsid w:val="00BC3039"/>
    <w:rsid w:val="00BC3D00"/>
    <w:rsid w:val="00BC4992"/>
    <w:rsid w:val="00BC624C"/>
    <w:rsid w:val="00BC777F"/>
    <w:rsid w:val="00BC7B04"/>
    <w:rsid w:val="00BC7E8E"/>
    <w:rsid w:val="00BD1527"/>
    <w:rsid w:val="00BD183E"/>
    <w:rsid w:val="00BD2BBD"/>
    <w:rsid w:val="00BD4BB4"/>
    <w:rsid w:val="00BD73D6"/>
    <w:rsid w:val="00BD7C56"/>
    <w:rsid w:val="00BE0289"/>
    <w:rsid w:val="00BE064F"/>
    <w:rsid w:val="00BE0B05"/>
    <w:rsid w:val="00BE2525"/>
    <w:rsid w:val="00BE28F3"/>
    <w:rsid w:val="00BE32F8"/>
    <w:rsid w:val="00BE37F6"/>
    <w:rsid w:val="00BE44CF"/>
    <w:rsid w:val="00BE4D8F"/>
    <w:rsid w:val="00BE51B0"/>
    <w:rsid w:val="00BE5468"/>
    <w:rsid w:val="00BE57BA"/>
    <w:rsid w:val="00BE5DC3"/>
    <w:rsid w:val="00BE69DE"/>
    <w:rsid w:val="00BE6EC2"/>
    <w:rsid w:val="00BF114E"/>
    <w:rsid w:val="00BF1C4A"/>
    <w:rsid w:val="00BF2003"/>
    <w:rsid w:val="00BF3745"/>
    <w:rsid w:val="00BF3CFC"/>
    <w:rsid w:val="00BF42EB"/>
    <w:rsid w:val="00BF4938"/>
    <w:rsid w:val="00BF494F"/>
    <w:rsid w:val="00BF6D1F"/>
    <w:rsid w:val="00BF7226"/>
    <w:rsid w:val="00BF7458"/>
    <w:rsid w:val="00C01F8D"/>
    <w:rsid w:val="00C02675"/>
    <w:rsid w:val="00C033BF"/>
    <w:rsid w:val="00C041E4"/>
    <w:rsid w:val="00C0480D"/>
    <w:rsid w:val="00C059D0"/>
    <w:rsid w:val="00C07031"/>
    <w:rsid w:val="00C0704F"/>
    <w:rsid w:val="00C1001E"/>
    <w:rsid w:val="00C10744"/>
    <w:rsid w:val="00C10CF9"/>
    <w:rsid w:val="00C10DAE"/>
    <w:rsid w:val="00C113DF"/>
    <w:rsid w:val="00C12AB1"/>
    <w:rsid w:val="00C13CFB"/>
    <w:rsid w:val="00C153E9"/>
    <w:rsid w:val="00C15BD3"/>
    <w:rsid w:val="00C15D89"/>
    <w:rsid w:val="00C16597"/>
    <w:rsid w:val="00C166FB"/>
    <w:rsid w:val="00C16A45"/>
    <w:rsid w:val="00C20544"/>
    <w:rsid w:val="00C21AB4"/>
    <w:rsid w:val="00C22179"/>
    <w:rsid w:val="00C23D64"/>
    <w:rsid w:val="00C24275"/>
    <w:rsid w:val="00C24978"/>
    <w:rsid w:val="00C2646C"/>
    <w:rsid w:val="00C26A8E"/>
    <w:rsid w:val="00C26F8C"/>
    <w:rsid w:val="00C2703E"/>
    <w:rsid w:val="00C27261"/>
    <w:rsid w:val="00C30386"/>
    <w:rsid w:val="00C303FB"/>
    <w:rsid w:val="00C305A4"/>
    <w:rsid w:val="00C30941"/>
    <w:rsid w:val="00C30FBF"/>
    <w:rsid w:val="00C3153B"/>
    <w:rsid w:val="00C33404"/>
    <w:rsid w:val="00C34CE5"/>
    <w:rsid w:val="00C34D56"/>
    <w:rsid w:val="00C35446"/>
    <w:rsid w:val="00C3577B"/>
    <w:rsid w:val="00C36F4D"/>
    <w:rsid w:val="00C36FFD"/>
    <w:rsid w:val="00C37289"/>
    <w:rsid w:val="00C41407"/>
    <w:rsid w:val="00C41AF5"/>
    <w:rsid w:val="00C435A5"/>
    <w:rsid w:val="00C46786"/>
    <w:rsid w:val="00C46CF6"/>
    <w:rsid w:val="00C471BD"/>
    <w:rsid w:val="00C47CCD"/>
    <w:rsid w:val="00C531B6"/>
    <w:rsid w:val="00C53D49"/>
    <w:rsid w:val="00C53DCF"/>
    <w:rsid w:val="00C54CC3"/>
    <w:rsid w:val="00C558FD"/>
    <w:rsid w:val="00C560E4"/>
    <w:rsid w:val="00C571AD"/>
    <w:rsid w:val="00C609F0"/>
    <w:rsid w:val="00C60EE2"/>
    <w:rsid w:val="00C61612"/>
    <w:rsid w:val="00C62DAC"/>
    <w:rsid w:val="00C62E2B"/>
    <w:rsid w:val="00C63D70"/>
    <w:rsid w:val="00C65575"/>
    <w:rsid w:val="00C65DEB"/>
    <w:rsid w:val="00C66B76"/>
    <w:rsid w:val="00C6747D"/>
    <w:rsid w:val="00C67CEC"/>
    <w:rsid w:val="00C67D0F"/>
    <w:rsid w:val="00C721FA"/>
    <w:rsid w:val="00C76625"/>
    <w:rsid w:val="00C77415"/>
    <w:rsid w:val="00C8032B"/>
    <w:rsid w:val="00C80423"/>
    <w:rsid w:val="00C80D58"/>
    <w:rsid w:val="00C80FB7"/>
    <w:rsid w:val="00C81766"/>
    <w:rsid w:val="00C81904"/>
    <w:rsid w:val="00C819D5"/>
    <w:rsid w:val="00C81A7C"/>
    <w:rsid w:val="00C81F3E"/>
    <w:rsid w:val="00C8236B"/>
    <w:rsid w:val="00C83CEA"/>
    <w:rsid w:val="00C83D28"/>
    <w:rsid w:val="00C8653E"/>
    <w:rsid w:val="00C86898"/>
    <w:rsid w:val="00C86F82"/>
    <w:rsid w:val="00C879CF"/>
    <w:rsid w:val="00C87B7B"/>
    <w:rsid w:val="00C87EA0"/>
    <w:rsid w:val="00C90F20"/>
    <w:rsid w:val="00C93145"/>
    <w:rsid w:val="00C931D2"/>
    <w:rsid w:val="00C93F2C"/>
    <w:rsid w:val="00C9415D"/>
    <w:rsid w:val="00C943B0"/>
    <w:rsid w:val="00C94F3D"/>
    <w:rsid w:val="00C957E3"/>
    <w:rsid w:val="00C9653E"/>
    <w:rsid w:val="00C96965"/>
    <w:rsid w:val="00C96EB8"/>
    <w:rsid w:val="00CA0682"/>
    <w:rsid w:val="00CA0CC3"/>
    <w:rsid w:val="00CA0EB7"/>
    <w:rsid w:val="00CA153D"/>
    <w:rsid w:val="00CA19D8"/>
    <w:rsid w:val="00CA2814"/>
    <w:rsid w:val="00CA3D09"/>
    <w:rsid w:val="00CA3E8A"/>
    <w:rsid w:val="00CA42DC"/>
    <w:rsid w:val="00CA4BFC"/>
    <w:rsid w:val="00CA67B7"/>
    <w:rsid w:val="00CA6CF4"/>
    <w:rsid w:val="00CB03C8"/>
    <w:rsid w:val="00CB101D"/>
    <w:rsid w:val="00CB128E"/>
    <w:rsid w:val="00CB1AF8"/>
    <w:rsid w:val="00CB1B0A"/>
    <w:rsid w:val="00CB1E0C"/>
    <w:rsid w:val="00CB2D0C"/>
    <w:rsid w:val="00CB537F"/>
    <w:rsid w:val="00CB583A"/>
    <w:rsid w:val="00CB5890"/>
    <w:rsid w:val="00CB65B1"/>
    <w:rsid w:val="00CB6E16"/>
    <w:rsid w:val="00CC0083"/>
    <w:rsid w:val="00CC15C0"/>
    <w:rsid w:val="00CC1BC6"/>
    <w:rsid w:val="00CC1D65"/>
    <w:rsid w:val="00CC1F19"/>
    <w:rsid w:val="00CC3DD4"/>
    <w:rsid w:val="00CC48C9"/>
    <w:rsid w:val="00CC58B6"/>
    <w:rsid w:val="00CC58F1"/>
    <w:rsid w:val="00CC609B"/>
    <w:rsid w:val="00CC6AE5"/>
    <w:rsid w:val="00CC74F3"/>
    <w:rsid w:val="00CC7863"/>
    <w:rsid w:val="00CD001E"/>
    <w:rsid w:val="00CD0EFE"/>
    <w:rsid w:val="00CD17C2"/>
    <w:rsid w:val="00CD44F4"/>
    <w:rsid w:val="00CD4B48"/>
    <w:rsid w:val="00CD500D"/>
    <w:rsid w:val="00CD5B4F"/>
    <w:rsid w:val="00CD70CE"/>
    <w:rsid w:val="00CD7819"/>
    <w:rsid w:val="00CE0B7B"/>
    <w:rsid w:val="00CE14A4"/>
    <w:rsid w:val="00CE2404"/>
    <w:rsid w:val="00CE33A7"/>
    <w:rsid w:val="00CE5FB4"/>
    <w:rsid w:val="00CE6118"/>
    <w:rsid w:val="00CF0001"/>
    <w:rsid w:val="00CF0B25"/>
    <w:rsid w:val="00CF3D89"/>
    <w:rsid w:val="00CF4A6D"/>
    <w:rsid w:val="00CF4C3D"/>
    <w:rsid w:val="00CF5518"/>
    <w:rsid w:val="00CF79CF"/>
    <w:rsid w:val="00D00FAC"/>
    <w:rsid w:val="00D01DB1"/>
    <w:rsid w:val="00D02AE7"/>
    <w:rsid w:val="00D0400A"/>
    <w:rsid w:val="00D04B11"/>
    <w:rsid w:val="00D05AA6"/>
    <w:rsid w:val="00D066F3"/>
    <w:rsid w:val="00D11C94"/>
    <w:rsid w:val="00D11FCF"/>
    <w:rsid w:val="00D12250"/>
    <w:rsid w:val="00D12C45"/>
    <w:rsid w:val="00D13914"/>
    <w:rsid w:val="00D145F4"/>
    <w:rsid w:val="00D1496C"/>
    <w:rsid w:val="00D1522D"/>
    <w:rsid w:val="00D162D3"/>
    <w:rsid w:val="00D16AA4"/>
    <w:rsid w:val="00D179CA"/>
    <w:rsid w:val="00D20241"/>
    <w:rsid w:val="00D20810"/>
    <w:rsid w:val="00D20979"/>
    <w:rsid w:val="00D223EC"/>
    <w:rsid w:val="00D22C22"/>
    <w:rsid w:val="00D23815"/>
    <w:rsid w:val="00D26548"/>
    <w:rsid w:val="00D30298"/>
    <w:rsid w:val="00D30D82"/>
    <w:rsid w:val="00D32500"/>
    <w:rsid w:val="00D32916"/>
    <w:rsid w:val="00D33557"/>
    <w:rsid w:val="00D36857"/>
    <w:rsid w:val="00D401CF"/>
    <w:rsid w:val="00D40590"/>
    <w:rsid w:val="00D41396"/>
    <w:rsid w:val="00D415D4"/>
    <w:rsid w:val="00D417CA"/>
    <w:rsid w:val="00D42210"/>
    <w:rsid w:val="00D42BF5"/>
    <w:rsid w:val="00D44475"/>
    <w:rsid w:val="00D45051"/>
    <w:rsid w:val="00D475E3"/>
    <w:rsid w:val="00D50E4C"/>
    <w:rsid w:val="00D50E4E"/>
    <w:rsid w:val="00D521F7"/>
    <w:rsid w:val="00D5299F"/>
    <w:rsid w:val="00D536EF"/>
    <w:rsid w:val="00D55C74"/>
    <w:rsid w:val="00D5628F"/>
    <w:rsid w:val="00D612A1"/>
    <w:rsid w:val="00D63B16"/>
    <w:rsid w:val="00D63E06"/>
    <w:rsid w:val="00D65405"/>
    <w:rsid w:val="00D656BF"/>
    <w:rsid w:val="00D66797"/>
    <w:rsid w:val="00D66EDD"/>
    <w:rsid w:val="00D67132"/>
    <w:rsid w:val="00D70B96"/>
    <w:rsid w:val="00D73BF9"/>
    <w:rsid w:val="00D73C6D"/>
    <w:rsid w:val="00D74A3E"/>
    <w:rsid w:val="00D75086"/>
    <w:rsid w:val="00D75635"/>
    <w:rsid w:val="00D7588E"/>
    <w:rsid w:val="00D75A33"/>
    <w:rsid w:val="00D77021"/>
    <w:rsid w:val="00D77090"/>
    <w:rsid w:val="00D82E86"/>
    <w:rsid w:val="00D83EA0"/>
    <w:rsid w:val="00D8515D"/>
    <w:rsid w:val="00D90E08"/>
    <w:rsid w:val="00D91216"/>
    <w:rsid w:val="00D9138A"/>
    <w:rsid w:val="00D93670"/>
    <w:rsid w:val="00D94BF4"/>
    <w:rsid w:val="00D95889"/>
    <w:rsid w:val="00D95E99"/>
    <w:rsid w:val="00D97B6B"/>
    <w:rsid w:val="00DA6984"/>
    <w:rsid w:val="00DB230A"/>
    <w:rsid w:val="00DB5FA5"/>
    <w:rsid w:val="00DB648B"/>
    <w:rsid w:val="00DB6E72"/>
    <w:rsid w:val="00DC05C5"/>
    <w:rsid w:val="00DC27C6"/>
    <w:rsid w:val="00DC2A90"/>
    <w:rsid w:val="00DC4019"/>
    <w:rsid w:val="00DC41B9"/>
    <w:rsid w:val="00DC59E3"/>
    <w:rsid w:val="00DC5B09"/>
    <w:rsid w:val="00DC6397"/>
    <w:rsid w:val="00DC6907"/>
    <w:rsid w:val="00DC790A"/>
    <w:rsid w:val="00DD06A5"/>
    <w:rsid w:val="00DD1122"/>
    <w:rsid w:val="00DD1386"/>
    <w:rsid w:val="00DD244D"/>
    <w:rsid w:val="00DD366D"/>
    <w:rsid w:val="00DD4543"/>
    <w:rsid w:val="00DD4E5B"/>
    <w:rsid w:val="00DD7473"/>
    <w:rsid w:val="00DE02F1"/>
    <w:rsid w:val="00DE0350"/>
    <w:rsid w:val="00DE29DC"/>
    <w:rsid w:val="00DE3054"/>
    <w:rsid w:val="00DE31A3"/>
    <w:rsid w:val="00DE351C"/>
    <w:rsid w:val="00DE3E40"/>
    <w:rsid w:val="00DE5515"/>
    <w:rsid w:val="00DE582B"/>
    <w:rsid w:val="00DE5A44"/>
    <w:rsid w:val="00DE6A11"/>
    <w:rsid w:val="00DE7AA0"/>
    <w:rsid w:val="00DF0FD1"/>
    <w:rsid w:val="00DF3815"/>
    <w:rsid w:val="00DF3E72"/>
    <w:rsid w:val="00DF4300"/>
    <w:rsid w:val="00DF486C"/>
    <w:rsid w:val="00DF58D6"/>
    <w:rsid w:val="00DF5B10"/>
    <w:rsid w:val="00DF5CD0"/>
    <w:rsid w:val="00DF6DE9"/>
    <w:rsid w:val="00DF7504"/>
    <w:rsid w:val="00E00229"/>
    <w:rsid w:val="00E0112E"/>
    <w:rsid w:val="00E025D1"/>
    <w:rsid w:val="00E04E29"/>
    <w:rsid w:val="00E07DA7"/>
    <w:rsid w:val="00E07F6D"/>
    <w:rsid w:val="00E100F4"/>
    <w:rsid w:val="00E10795"/>
    <w:rsid w:val="00E10837"/>
    <w:rsid w:val="00E122FB"/>
    <w:rsid w:val="00E124B8"/>
    <w:rsid w:val="00E13596"/>
    <w:rsid w:val="00E13677"/>
    <w:rsid w:val="00E14AFC"/>
    <w:rsid w:val="00E17733"/>
    <w:rsid w:val="00E1789C"/>
    <w:rsid w:val="00E2028B"/>
    <w:rsid w:val="00E206A3"/>
    <w:rsid w:val="00E2072D"/>
    <w:rsid w:val="00E21BF8"/>
    <w:rsid w:val="00E22545"/>
    <w:rsid w:val="00E22867"/>
    <w:rsid w:val="00E2544E"/>
    <w:rsid w:val="00E25590"/>
    <w:rsid w:val="00E25D99"/>
    <w:rsid w:val="00E261F3"/>
    <w:rsid w:val="00E2698F"/>
    <w:rsid w:val="00E27DD3"/>
    <w:rsid w:val="00E3035D"/>
    <w:rsid w:val="00E3047F"/>
    <w:rsid w:val="00E313E9"/>
    <w:rsid w:val="00E32322"/>
    <w:rsid w:val="00E3241B"/>
    <w:rsid w:val="00E33B21"/>
    <w:rsid w:val="00E340AF"/>
    <w:rsid w:val="00E34C84"/>
    <w:rsid w:val="00E34F08"/>
    <w:rsid w:val="00E354DA"/>
    <w:rsid w:val="00E357B1"/>
    <w:rsid w:val="00E36578"/>
    <w:rsid w:val="00E36F88"/>
    <w:rsid w:val="00E37227"/>
    <w:rsid w:val="00E37814"/>
    <w:rsid w:val="00E40F0B"/>
    <w:rsid w:val="00E4226E"/>
    <w:rsid w:val="00E428D8"/>
    <w:rsid w:val="00E438EA"/>
    <w:rsid w:val="00E449B0"/>
    <w:rsid w:val="00E453CD"/>
    <w:rsid w:val="00E45CA4"/>
    <w:rsid w:val="00E472B0"/>
    <w:rsid w:val="00E4796D"/>
    <w:rsid w:val="00E51EF3"/>
    <w:rsid w:val="00E53B73"/>
    <w:rsid w:val="00E601FB"/>
    <w:rsid w:val="00E60714"/>
    <w:rsid w:val="00E60AF8"/>
    <w:rsid w:val="00E618F5"/>
    <w:rsid w:val="00E61A03"/>
    <w:rsid w:val="00E61BBC"/>
    <w:rsid w:val="00E62605"/>
    <w:rsid w:val="00E63E00"/>
    <w:rsid w:val="00E640C1"/>
    <w:rsid w:val="00E647DD"/>
    <w:rsid w:val="00E64D47"/>
    <w:rsid w:val="00E65F72"/>
    <w:rsid w:val="00E66E13"/>
    <w:rsid w:val="00E66FF6"/>
    <w:rsid w:val="00E67CF7"/>
    <w:rsid w:val="00E74402"/>
    <w:rsid w:val="00E7481A"/>
    <w:rsid w:val="00E75F77"/>
    <w:rsid w:val="00E76143"/>
    <w:rsid w:val="00E76BE8"/>
    <w:rsid w:val="00E815D9"/>
    <w:rsid w:val="00E82385"/>
    <w:rsid w:val="00E823B9"/>
    <w:rsid w:val="00E84190"/>
    <w:rsid w:val="00E84833"/>
    <w:rsid w:val="00E862FD"/>
    <w:rsid w:val="00E8712C"/>
    <w:rsid w:val="00E87F0A"/>
    <w:rsid w:val="00E902D4"/>
    <w:rsid w:val="00E907BC"/>
    <w:rsid w:val="00E92E33"/>
    <w:rsid w:val="00E92F00"/>
    <w:rsid w:val="00E94E26"/>
    <w:rsid w:val="00E95192"/>
    <w:rsid w:val="00E9572F"/>
    <w:rsid w:val="00E95F08"/>
    <w:rsid w:val="00E9660B"/>
    <w:rsid w:val="00E96BED"/>
    <w:rsid w:val="00E96C4C"/>
    <w:rsid w:val="00E978DA"/>
    <w:rsid w:val="00EA04F3"/>
    <w:rsid w:val="00EA0AB9"/>
    <w:rsid w:val="00EA0CA0"/>
    <w:rsid w:val="00EA126A"/>
    <w:rsid w:val="00EA1425"/>
    <w:rsid w:val="00EA14DD"/>
    <w:rsid w:val="00EA23D4"/>
    <w:rsid w:val="00EA2FCE"/>
    <w:rsid w:val="00EA3ECF"/>
    <w:rsid w:val="00EA40A2"/>
    <w:rsid w:val="00EA4C11"/>
    <w:rsid w:val="00EA5B29"/>
    <w:rsid w:val="00EA692C"/>
    <w:rsid w:val="00EA6FF6"/>
    <w:rsid w:val="00EB08D9"/>
    <w:rsid w:val="00EB09EE"/>
    <w:rsid w:val="00EB0D89"/>
    <w:rsid w:val="00EB2206"/>
    <w:rsid w:val="00EB2F5D"/>
    <w:rsid w:val="00EB3A22"/>
    <w:rsid w:val="00EB668A"/>
    <w:rsid w:val="00EB7004"/>
    <w:rsid w:val="00EB77AF"/>
    <w:rsid w:val="00EB78B9"/>
    <w:rsid w:val="00EB7B00"/>
    <w:rsid w:val="00EB7D4E"/>
    <w:rsid w:val="00EB7D8A"/>
    <w:rsid w:val="00EC02DA"/>
    <w:rsid w:val="00EC1305"/>
    <w:rsid w:val="00EC1981"/>
    <w:rsid w:val="00EC2A67"/>
    <w:rsid w:val="00EC3519"/>
    <w:rsid w:val="00EC3CBA"/>
    <w:rsid w:val="00EC5C24"/>
    <w:rsid w:val="00EC5F0A"/>
    <w:rsid w:val="00EC6389"/>
    <w:rsid w:val="00EC6A10"/>
    <w:rsid w:val="00EC7237"/>
    <w:rsid w:val="00EC7CE9"/>
    <w:rsid w:val="00ED027E"/>
    <w:rsid w:val="00ED0630"/>
    <w:rsid w:val="00ED0A6F"/>
    <w:rsid w:val="00ED2619"/>
    <w:rsid w:val="00ED2E71"/>
    <w:rsid w:val="00ED50D5"/>
    <w:rsid w:val="00ED6DCD"/>
    <w:rsid w:val="00ED6F30"/>
    <w:rsid w:val="00ED71FF"/>
    <w:rsid w:val="00EE21EA"/>
    <w:rsid w:val="00EE41E9"/>
    <w:rsid w:val="00EE52F5"/>
    <w:rsid w:val="00EE6761"/>
    <w:rsid w:val="00EE7699"/>
    <w:rsid w:val="00EE78C2"/>
    <w:rsid w:val="00EF0381"/>
    <w:rsid w:val="00EF1CB0"/>
    <w:rsid w:val="00EF2A1F"/>
    <w:rsid w:val="00EF2F99"/>
    <w:rsid w:val="00EF3109"/>
    <w:rsid w:val="00EF37E4"/>
    <w:rsid w:val="00EF4964"/>
    <w:rsid w:val="00EF5005"/>
    <w:rsid w:val="00EF6468"/>
    <w:rsid w:val="00EF75AB"/>
    <w:rsid w:val="00F0006A"/>
    <w:rsid w:val="00F0020A"/>
    <w:rsid w:val="00F02C64"/>
    <w:rsid w:val="00F038BF"/>
    <w:rsid w:val="00F0447D"/>
    <w:rsid w:val="00F05CF0"/>
    <w:rsid w:val="00F068A3"/>
    <w:rsid w:val="00F069FA"/>
    <w:rsid w:val="00F0792F"/>
    <w:rsid w:val="00F07E65"/>
    <w:rsid w:val="00F102C4"/>
    <w:rsid w:val="00F1048D"/>
    <w:rsid w:val="00F13452"/>
    <w:rsid w:val="00F138E7"/>
    <w:rsid w:val="00F13E69"/>
    <w:rsid w:val="00F15DF1"/>
    <w:rsid w:val="00F16C29"/>
    <w:rsid w:val="00F179B7"/>
    <w:rsid w:val="00F208E8"/>
    <w:rsid w:val="00F218B9"/>
    <w:rsid w:val="00F2230B"/>
    <w:rsid w:val="00F22AD7"/>
    <w:rsid w:val="00F22FA6"/>
    <w:rsid w:val="00F232B1"/>
    <w:rsid w:val="00F2418F"/>
    <w:rsid w:val="00F248FE"/>
    <w:rsid w:val="00F24E49"/>
    <w:rsid w:val="00F2510C"/>
    <w:rsid w:val="00F26470"/>
    <w:rsid w:val="00F2778A"/>
    <w:rsid w:val="00F3067D"/>
    <w:rsid w:val="00F31D4D"/>
    <w:rsid w:val="00F34531"/>
    <w:rsid w:val="00F36B18"/>
    <w:rsid w:val="00F37F95"/>
    <w:rsid w:val="00F403ED"/>
    <w:rsid w:val="00F40996"/>
    <w:rsid w:val="00F40A97"/>
    <w:rsid w:val="00F4131D"/>
    <w:rsid w:val="00F4183E"/>
    <w:rsid w:val="00F42DA0"/>
    <w:rsid w:val="00F45061"/>
    <w:rsid w:val="00F452FD"/>
    <w:rsid w:val="00F46A97"/>
    <w:rsid w:val="00F47D08"/>
    <w:rsid w:val="00F51563"/>
    <w:rsid w:val="00F52ED6"/>
    <w:rsid w:val="00F5321F"/>
    <w:rsid w:val="00F53AC2"/>
    <w:rsid w:val="00F5443B"/>
    <w:rsid w:val="00F548D7"/>
    <w:rsid w:val="00F561F9"/>
    <w:rsid w:val="00F57A1F"/>
    <w:rsid w:val="00F6020E"/>
    <w:rsid w:val="00F60EC3"/>
    <w:rsid w:val="00F61BB4"/>
    <w:rsid w:val="00F6200D"/>
    <w:rsid w:val="00F62AA1"/>
    <w:rsid w:val="00F6734D"/>
    <w:rsid w:val="00F67AC8"/>
    <w:rsid w:val="00F70003"/>
    <w:rsid w:val="00F70144"/>
    <w:rsid w:val="00F729C5"/>
    <w:rsid w:val="00F736F5"/>
    <w:rsid w:val="00F73974"/>
    <w:rsid w:val="00F73B92"/>
    <w:rsid w:val="00F75700"/>
    <w:rsid w:val="00F75D6F"/>
    <w:rsid w:val="00F82F68"/>
    <w:rsid w:val="00F83E86"/>
    <w:rsid w:val="00F84D92"/>
    <w:rsid w:val="00F86821"/>
    <w:rsid w:val="00F870E3"/>
    <w:rsid w:val="00F906ED"/>
    <w:rsid w:val="00F9100E"/>
    <w:rsid w:val="00F915CD"/>
    <w:rsid w:val="00F94792"/>
    <w:rsid w:val="00F95E60"/>
    <w:rsid w:val="00F96DF3"/>
    <w:rsid w:val="00F973C3"/>
    <w:rsid w:val="00FA089F"/>
    <w:rsid w:val="00FA2864"/>
    <w:rsid w:val="00FA2DBF"/>
    <w:rsid w:val="00FA3D5B"/>
    <w:rsid w:val="00FA4089"/>
    <w:rsid w:val="00FA4ECD"/>
    <w:rsid w:val="00FA6CE7"/>
    <w:rsid w:val="00FA7429"/>
    <w:rsid w:val="00FA76E9"/>
    <w:rsid w:val="00FA7C64"/>
    <w:rsid w:val="00FB134F"/>
    <w:rsid w:val="00FB18FA"/>
    <w:rsid w:val="00FB30B7"/>
    <w:rsid w:val="00FB3483"/>
    <w:rsid w:val="00FB4353"/>
    <w:rsid w:val="00FB54CB"/>
    <w:rsid w:val="00FB5A38"/>
    <w:rsid w:val="00FB5DE7"/>
    <w:rsid w:val="00FB6219"/>
    <w:rsid w:val="00FC02A6"/>
    <w:rsid w:val="00FC03E4"/>
    <w:rsid w:val="00FC0700"/>
    <w:rsid w:val="00FC2A55"/>
    <w:rsid w:val="00FC2CF9"/>
    <w:rsid w:val="00FC2F94"/>
    <w:rsid w:val="00FC5D8B"/>
    <w:rsid w:val="00FC7180"/>
    <w:rsid w:val="00FC7492"/>
    <w:rsid w:val="00FC7A4D"/>
    <w:rsid w:val="00FD028D"/>
    <w:rsid w:val="00FD053C"/>
    <w:rsid w:val="00FD1284"/>
    <w:rsid w:val="00FD2635"/>
    <w:rsid w:val="00FD2DC4"/>
    <w:rsid w:val="00FD31C0"/>
    <w:rsid w:val="00FD3BC8"/>
    <w:rsid w:val="00FD401C"/>
    <w:rsid w:val="00FD411B"/>
    <w:rsid w:val="00FD4210"/>
    <w:rsid w:val="00FD5B30"/>
    <w:rsid w:val="00FD5BCA"/>
    <w:rsid w:val="00FD5EAC"/>
    <w:rsid w:val="00FE0737"/>
    <w:rsid w:val="00FE1B1F"/>
    <w:rsid w:val="00FE5132"/>
    <w:rsid w:val="00FE53CF"/>
    <w:rsid w:val="00FE56A6"/>
    <w:rsid w:val="00FE644C"/>
    <w:rsid w:val="00FE7403"/>
    <w:rsid w:val="00FE76DB"/>
    <w:rsid w:val="00FF020A"/>
    <w:rsid w:val="00FF0936"/>
    <w:rsid w:val="00FF09A8"/>
    <w:rsid w:val="00FF0C2C"/>
    <w:rsid w:val="00FF2051"/>
    <w:rsid w:val="00FF2309"/>
    <w:rsid w:val="00FF4147"/>
    <w:rsid w:val="00FF4DAE"/>
    <w:rsid w:val="00FF58FD"/>
    <w:rsid w:val="00FF711B"/>
    <w:rsid w:val="01326957"/>
    <w:rsid w:val="01DA0178"/>
    <w:rsid w:val="02825AFE"/>
    <w:rsid w:val="02A76747"/>
    <w:rsid w:val="032F063A"/>
    <w:rsid w:val="03C9309C"/>
    <w:rsid w:val="043E7DDF"/>
    <w:rsid w:val="04664A43"/>
    <w:rsid w:val="04927896"/>
    <w:rsid w:val="04DC792B"/>
    <w:rsid w:val="05015EA4"/>
    <w:rsid w:val="050E015C"/>
    <w:rsid w:val="05382D61"/>
    <w:rsid w:val="055D755A"/>
    <w:rsid w:val="05631D41"/>
    <w:rsid w:val="05940058"/>
    <w:rsid w:val="05F96B7B"/>
    <w:rsid w:val="06243735"/>
    <w:rsid w:val="066A7A79"/>
    <w:rsid w:val="070435E8"/>
    <w:rsid w:val="072E2902"/>
    <w:rsid w:val="07550A75"/>
    <w:rsid w:val="07A34CAB"/>
    <w:rsid w:val="08280627"/>
    <w:rsid w:val="0871033A"/>
    <w:rsid w:val="08A56DAB"/>
    <w:rsid w:val="08D371A5"/>
    <w:rsid w:val="0957472D"/>
    <w:rsid w:val="095D1DB2"/>
    <w:rsid w:val="095D5673"/>
    <w:rsid w:val="0986658A"/>
    <w:rsid w:val="09985E4C"/>
    <w:rsid w:val="09DC7419"/>
    <w:rsid w:val="0A5E0A9E"/>
    <w:rsid w:val="0ABE2BC9"/>
    <w:rsid w:val="0B077732"/>
    <w:rsid w:val="0B3841A2"/>
    <w:rsid w:val="0BFB3BB6"/>
    <w:rsid w:val="0C337593"/>
    <w:rsid w:val="0CA73CFB"/>
    <w:rsid w:val="0CB6467A"/>
    <w:rsid w:val="0CD708DE"/>
    <w:rsid w:val="0D016E20"/>
    <w:rsid w:val="0D097FEC"/>
    <w:rsid w:val="0DF12E6C"/>
    <w:rsid w:val="0E1B2D45"/>
    <w:rsid w:val="0E6753E5"/>
    <w:rsid w:val="0E947D89"/>
    <w:rsid w:val="0EBB55D2"/>
    <w:rsid w:val="0EBF2AAD"/>
    <w:rsid w:val="0ED40323"/>
    <w:rsid w:val="0F12637D"/>
    <w:rsid w:val="0F39746E"/>
    <w:rsid w:val="0F6076EB"/>
    <w:rsid w:val="0F6A47D7"/>
    <w:rsid w:val="0F8D16B0"/>
    <w:rsid w:val="104D064D"/>
    <w:rsid w:val="10B136C4"/>
    <w:rsid w:val="119775EA"/>
    <w:rsid w:val="11A7611F"/>
    <w:rsid w:val="11BE0FE4"/>
    <w:rsid w:val="11E24517"/>
    <w:rsid w:val="11E64458"/>
    <w:rsid w:val="124047B5"/>
    <w:rsid w:val="12406A51"/>
    <w:rsid w:val="128A6758"/>
    <w:rsid w:val="12923395"/>
    <w:rsid w:val="12995C93"/>
    <w:rsid w:val="12B35AF6"/>
    <w:rsid w:val="12BC21D7"/>
    <w:rsid w:val="131C29E9"/>
    <w:rsid w:val="133C549C"/>
    <w:rsid w:val="13BC1810"/>
    <w:rsid w:val="13C8762E"/>
    <w:rsid w:val="13D7211E"/>
    <w:rsid w:val="142E21BF"/>
    <w:rsid w:val="14AC46E0"/>
    <w:rsid w:val="14C47119"/>
    <w:rsid w:val="14F510A3"/>
    <w:rsid w:val="15034381"/>
    <w:rsid w:val="15426032"/>
    <w:rsid w:val="155A3A4D"/>
    <w:rsid w:val="15EA37B8"/>
    <w:rsid w:val="164826DE"/>
    <w:rsid w:val="168A3B73"/>
    <w:rsid w:val="16C857DF"/>
    <w:rsid w:val="17783F1D"/>
    <w:rsid w:val="178072F5"/>
    <w:rsid w:val="179670F4"/>
    <w:rsid w:val="17F74C0B"/>
    <w:rsid w:val="1865086B"/>
    <w:rsid w:val="19344BFC"/>
    <w:rsid w:val="195207B9"/>
    <w:rsid w:val="199F3D18"/>
    <w:rsid w:val="19E8555E"/>
    <w:rsid w:val="1A845326"/>
    <w:rsid w:val="1AAE5C24"/>
    <w:rsid w:val="1AB062D8"/>
    <w:rsid w:val="1B0A43E8"/>
    <w:rsid w:val="1BDE453D"/>
    <w:rsid w:val="1C1126BE"/>
    <w:rsid w:val="1C8B0D48"/>
    <w:rsid w:val="1CA5744F"/>
    <w:rsid w:val="1CAA1C49"/>
    <w:rsid w:val="1CBA33DF"/>
    <w:rsid w:val="1CCB5720"/>
    <w:rsid w:val="1CFD391F"/>
    <w:rsid w:val="1D050D2B"/>
    <w:rsid w:val="1D972D03"/>
    <w:rsid w:val="1DE551D3"/>
    <w:rsid w:val="1E0A7A1E"/>
    <w:rsid w:val="1E786D7F"/>
    <w:rsid w:val="1E7E35F8"/>
    <w:rsid w:val="2085324E"/>
    <w:rsid w:val="20893D7D"/>
    <w:rsid w:val="20B61DE1"/>
    <w:rsid w:val="20BF0C96"/>
    <w:rsid w:val="20E0795B"/>
    <w:rsid w:val="21240D90"/>
    <w:rsid w:val="21242C09"/>
    <w:rsid w:val="21366A7E"/>
    <w:rsid w:val="213B1D29"/>
    <w:rsid w:val="215F16C5"/>
    <w:rsid w:val="21613AFB"/>
    <w:rsid w:val="21726BBA"/>
    <w:rsid w:val="21800E9E"/>
    <w:rsid w:val="21BF7B60"/>
    <w:rsid w:val="226E32B4"/>
    <w:rsid w:val="237114C9"/>
    <w:rsid w:val="23C66568"/>
    <w:rsid w:val="23FF75FB"/>
    <w:rsid w:val="24267B5E"/>
    <w:rsid w:val="244560D5"/>
    <w:rsid w:val="245C2C9F"/>
    <w:rsid w:val="248D47ED"/>
    <w:rsid w:val="249A0383"/>
    <w:rsid w:val="24C90982"/>
    <w:rsid w:val="2560558E"/>
    <w:rsid w:val="259F5683"/>
    <w:rsid w:val="25B93E99"/>
    <w:rsid w:val="264B28F7"/>
    <w:rsid w:val="26920BFA"/>
    <w:rsid w:val="26D22DA5"/>
    <w:rsid w:val="26D32C40"/>
    <w:rsid w:val="26D7485F"/>
    <w:rsid w:val="26FC2BEB"/>
    <w:rsid w:val="273A482B"/>
    <w:rsid w:val="27423970"/>
    <w:rsid w:val="280D5870"/>
    <w:rsid w:val="28270D83"/>
    <w:rsid w:val="2848753A"/>
    <w:rsid w:val="284E2547"/>
    <w:rsid w:val="28745F23"/>
    <w:rsid w:val="29306D25"/>
    <w:rsid w:val="29ED3EAD"/>
    <w:rsid w:val="2A8B243F"/>
    <w:rsid w:val="2A907C31"/>
    <w:rsid w:val="2A997AF3"/>
    <w:rsid w:val="2AE45B62"/>
    <w:rsid w:val="2AEC1AFB"/>
    <w:rsid w:val="2B5C73A2"/>
    <w:rsid w:val="2B5C7510"/>
    <w:rsid w:val="2BF45199"/>
    <w:rsid w:val="2C1D30CB"/>
    <w:rsid w:val="2D5105BE"/>
    <w:rsid w:val="2DC74BC5"/>
    <w:rsid w:val="2DEA4CEA"/>
    <w:rsid w:val="2E2643C9"/>
    <w:rsid w:val="2ED5659D"/>
    <w:rsid w:val="2F2F460E"/>
    <w:rsid w:val="2F2F56C2"/>
    <w:rsid w:val="2F431444"/>
    <w:rsid w:val="2F4C593C"/>
    <w:rsid w:val="2FB67708"/>
    <w:rsid w:val="2FE01C6D"/>
    <w:rsid w:val="2FF124EE"/>
    <w:rsid w:val="3078676B"/>
    <w:rsid w:val="30CC7E97"/>
    <w:rsid w:val="31093867"/>
    <w:rsid w:val="327755A1"/>
    <w:rsid w:val="327877A7"/>
    <w:rsid w:val="32A72D75"/>
    <w:rsid w:val="32B27F10"/>
    <w:rsid w:val="34441F2F"/>
    <w:rsid w:val="34574C85"/>
    <w:rsid w:val="34E70255"/>
    <w:rsid w:val="35DF3475"/>
    <w:rsid w:val="367F20C2"/>
    <w:rsid w:val="36D83F8E"/>
    <w:rsid w:val="37112460"/>
    <w:rsid w:val="373C022C"/>
    <w:rsid w:val="37A533E1"/>
    <w:rsid w:val="37B3452D"/>
    <w:rsid w:val="37D4552F"/>
    <w:rsid w:val="380272C8"/>
    <w:rsid w:val="38037FF5"/>
    <w:rsid w:val="38192F63"/>
    <w:rsid w:val="38E008DD"/>
    <w:rsid w:val="39274451"/>
    <w:rsid w:val="39561EE2"/>
    <w:rsid w:val="39995B0D"/>
    <w:rsid w:val="39FB7345"/>
    <w:rsid w:val="3A0F7A68"/>
    <w:rsid w:val="3A311EFA"/>
    <w:rsid w:val="3A557B1D"/>
    <w:rsid w:val="3AC72E5A"/>
    <w:rsid w:val="3B450C59"/>
    <w:rsid w:val="3B815FB2"/>
    <w:rsid w:val="3BB96DBB"/>
    <w:rsid w:val="3BF07775"/>
    <w:rsid w:val="3C0D4FE1"/>
    <w:rsid w:val="3C397F0C"/>
    <w:rsid w:val="3CC6323E"/>
    <w:rsid w:val="3D017272"/>
    <w:rsid w:val="3D931A6E"/>
    <w:rsid w:val="3EC55271"/>
    <w:rsid w:val="3F23240C"/>
    <w:rsid w:val="3F740A45"/>
    <w:rsid w:val="3FCB0DA0"/>
    <w:rsid w:val="3FF50035"/>
    <w:rsid w:val="40013265"/>
    <w:rsid w:val="40034ACD"/>
    <w:rsid w:val="40CB0B94"/>
    <w:rsid w:val="416778EC"/>
    <w:rsid w:val="41CE0C58"/>
    <w:rsid w:val="41FD1DD1"/>
    <w:rsid w:val="42990CC4"/>
    <w:rsid w:val="42B00439"/>
    <w:rsid w:val="42DA32B5"/>
    <w:rsid w:val="430F7403"/>
    <w:rsid w:val="4345786D"/>
    <w:rsid w:val="43535AE9"/>
    <w:rsid w:val="438003D7"/>
    <w:rsid w:val="43B77609"/>
    <w:rsid w:val="43E543D6"/>
    <w:rsid w:val="44034E92"/>
    <w:rsid w:val="4407238B"/>
    <w:rsid w:val="440969BD"/>
    <w:rsid w:val="443D2F6E"/>
    <w:rsid w:val="44863343"/>
    <w:rsid w:val="44A3507F"/>
    <w:rsid w:val="456448E4"/>
    <w:rsid w:val="460D117F"/>
    <w:rsid w:val="488C5CEA"/>
    <w:rsid w:val="49B62E33"/>
    <w:rsid w:val="49C16BCB"/>
    <w:rsid w:val="4A8423CD"/>
    <w:rsid w:val="4B4159AF"/>
    <w:rsid w:val="4B982B57"/>
    <w:rsid w:val="4BF27154"/>
    <w:rsid w:val="4C1635B0"/>
    <w:rsid w:val="4C6E2862"/>
    <w:rsid w:val="4D1B2411"/>
    <w:rsid w:val="4D1D625C"/>
    <w:rsid w:val="4D3873A0"/>
    <w:rsid w:val="4DAE6239"/>
    <w:rsid w:val="4E425C67"/>
    <w:rsid w:val="4E7266CB"/>
    <w:rsid w:val="4E8F0782"/>
    <w:rsid w:val="4ED96B17"/>
    <w:rsid w:val="4F424CF0"/>
    <w:rsid w:val="4FCE58D4"/>
    <w:rsid w:val="4FD86DCF"/>
    <w:rsid w:val="4FE94B38"/>
    <w:rsid w:val="50630100"/>
    <w:rsid w:val="5095674C"/>
    <w:rsid w:val="50C470E0"/>
    <w:rsid w:val="51CA1EC8"/>
    <w:rsid w:val="51DB3740"/>
    <w:rsid w:val="51DF0BD9"/>
    <w:rsid w:val="51E9259B"/>
    <w:rsid w:val="523676EA"/>
    <w:rsid w:val="52373528"/>
    <w:rsid w:val="527252B8"/>
    <w:rsid w:val="52A76A4C"/>
    <w:rsid w:val="532F4191"/>
    <w:rsid w:val="53D654FE"/>
    <w:rsid w:val="53DD0777"/>
    <w:rsid w:val="53E835A2"/>
    <w:rsid w:val="54067B77"/>
    <w:rsid w:val="54627123"/>
    <w:rsid w:val="55741347"/>
    <w:rsid w:val="557A7D37"/>
    <w:rsid w:val="5597705F"/>
    <w:rsid w:val="55D970EC"/>
    <w:rsid w:val="5612189E"/>
    <w:rsid w:val="561852EF"/>
    <w:rsid w:val="569857F6"/>
    <w:rsid w:val="57501B81"/>
    <w:rsid w:val="57A71560"/>
    <w:rsid w:val="5802597B"/>
    <w:rsid w:val="580C5867"/>
    <w:rsid w:val="581F37A0"/>
    <w:rsid w:val="5912021E"/>
    <w:rsid w:val="59E4212B"/>
    <w:rsid w:val="59F84C31"/>
    <w:rsid w:val="5B136F0D"/>
    <w:rsid w:val="5B7E082A"/>
    <w:rsid w:val="5BA90186"/>
    <w:rsid w:val="5BC71C15"/>
    <w:rsid w:val="5C817DCF"/>
    <w:rsid w:val="5CA905B7"/>
    <w:rsid w:val="5CB563CE"/>
    <w:rsid w:val="5CF76EC1"/>
    <w:rsid w:val="5D081DF5"/>
    <w:rsid w:val="5DA327CA"/>
    <w:rsid w:val="5E3911E1"/>
    <w:rsid w:val="5ED82947"/>
    <w:rsid w:val="5F13398C"/>
    <w:rsid w:val="5F1C28B2"/>
    <w:rsid w:val="5F3857DB"/>
    <w:rsid w:val="5F386FB7"/>
    <w:rsid w:val="5F4F6A93"/>
    <w:rsid w:val="5FB7255D"/>
    <w:rsid w:val="5FDD5FCB"/>
    <w:rsid w:val="603242D9"/>
    <w:rsid w:val="60953514"/>
    <w:rsid w:val="60E27593"/>
    <w:rsid w:val="613A6AB7"/>
    <w:rsid w:val="61705C26"/>
    <w:rsid w:val="61967E27"/>
    <w:rsid w:val="62340958"/>
    <w:rsid w:val="624F2E59"/>
    <w:rsid w:val="634D2584"/>
    <w:rsid w:val="635B3B95"/>
    <w:rsid w:val="63783CA7"/>
    <w:rsid w:val="63AD0500"/>
    <w:rsid w:val="63DA2F8A"/>
    <w:rsid w:val="64417AD3"/>
    <w:rsid w:val="645C7F0B"/>
    <w:rsid w:val="646F429E"/>
    <w:rsid w:val="647454AC"/>
    <w:rsid w:val="648377F5"/>
    <w:rsid w:val="64AB125D"/>
    <w:rsid w:val="64C43F47"/>
    <w:rsid w:val="65197C91"/>
    <w:rsid w:val="652C766C"/>
    <w:rsid w:val="66461EBB"/>
    <w:rsid w:val="66857848"/>
    <w:rsid w:val="6739537F"/>
    <w:rsid w:val="67633531"/>
    <w:rsid w:val="676B36AE"/>
    <w:rsid w:val="6808013C"/>
    <w:rsid w:val="685C3E2C"/>
    <w:rsid w:val="68774FD1"/>
    <w:rsid w:val="68976CAA"/>
    <w:rsid w:val="68A82244"/>
    <w:rsid w:val="68CC58FB"/>
    <w:rsid w:val="6905402A"/>
    <w:rsid w:val="694C5596"/>
    <w:rsid w:val="69CF1591"/>
    <w:rsid w:val="6A55309E"/>
    <w:rsid w:val="6AE037DE"/>
    <w:rsid w:val="6B0D7E2F"/>
    <w:rsid w:val="6B4078AA"/>
    <w:rsid w:val="6B43739A"/>
    <w:rsid w:val="6B855789"/>
    <w:rsid w:val="6BD72DB0"/>
    <w:rsid w:val="6BDF5315"/>
    <w:rsid w:val="6C0115A8"/>
    <w:rsid w:val="6C150D37"/>
    <w:rsid w:val="6C270A6A"/>
    <w:rsid w:val="6D180740"/>
    <w:rsid w:val="6E345D69"/>
    <w:rsid w:val="6E356232"/>
    <w:rsid w:val="6E66453E"/>
    <w:rsid w:val="6E752582"/>
    <w:rsid w:val="6F0863AD"/>
    <w:rsid w:val="6F0C3598"/>
    <w:rsid w:val="6F1D7121"/>
    <w:rsid w:val="6F2C1A92"/>
    <w:rsid w:val="6F53445E"/>
    <w:rsid w:val="6FD656F2"/>
    <w:rsid w:val="6FD67088"/>
    <w:rsid w:val="6FD84D27"/>
    <w:rsid w:val="6FDE3D42"/>
    <w:rsid w:val="6FF429EA"/>
    <w:rsid w:val="707B416A"/>
    <w:rsid w:val="707D0259"/>
    <w:rsid w:val="70E04310"/>
    <w:rsid w:val="713948CE"/>
    <w:rsid w:val="717871F0"/>
    <w:rsid w:val="72892EEE"/>
    <w:rsid w:val="732A4C18"/>
    <w:rsid w:val="73AB01D2"/>
    <w:rsid w:val="73B46B2F"/>
    <w:rsid w:val="7408106C"/>
    <w:rsid w:val="75053C12"/>
    <w:rsid w:val="750E0E6D"/>
    <w:rsid w:val="757934B3"/>
    <w:rsid w:val="75B74821"/>
    <w:rsid w:val="75D12DD2"/>
    <w:rsid w:val="767C1A9F"/>
    <w:rsid w:val="770173C5"/>
    <w:rsid w:val="77662372"/>
    <w:rsid w:val="77C74EAF"/>
    <w:rsid w:val="77DB225F"/>
    <w:rsid w:val="784D3A3C"/>
    <w:rsid w:val="78ED67E9"/>
    <w:rsid w:val="79062C90"/>
    <w:rsid w:val="79094DAE"/>
    <w:rsid w:val="7919007E"/>
    <w:rsid w:val="793F707A"/>
    <w:rsid w:val="79C13540"/>
    <w:rsid w:val="7AD2547E"/>
    <w:rsid w:val="7B2A2F59"/>
    <w:rsid w:val="7B684424"/>
    <w:rsid w:val="7B6F1B26"/>
    <w:rsid w:val="7BE71F48"/>
    <w:rsid w:val="7C1911E0"/>
    <w:rsid w:val="7C231227"/>
    <w:rsid w:val="7C9B299C"/>
    <w:rsid w:val="7CA757A6"/>
    <w:rsid w:val="7CB8288E"/>
    <w:rsid w:val="7D497725"/>
    <w:rsid w:val="7D64006E"/>
    <w:rsid w:val="7E1E5E7E"/>
    <w:rsid w:val="7E5B7E67"/>
    <w:rsid w:val="7E925947"/>
    <w:rsid w:val="7EAA1DA9"/>
    <w:rsid w:val="7EAC16F0"/>
    <w:rsid w:val="7ED357CA"/>
    <w:rsid w:val="7EDD04C3"/>
    <w:rsid w:val="7F0306BC"/>
    <w:rsid w:val="7F82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ACD92B0-6A90-4F0C-8B37-31AAB39E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qFormat="1"/>
    <w:lsdException w:name="footnote text" w:semiHidden="1" w:unhideWhenUsed="1"/>
    <w:lsdException w:name="annotation text" w:uiPriority="0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/>
    <w:lsdException w:name="Body Text First Indent 2" w:uiPriority="0"/>
    <w:lsdException w:name="Note Heading" w:semiHidden="1" w:unhideWhenUsed="1"/>
    <w:lsdException w:name="Body Text 2" w:uiPriority="0"/>
    <w:lsdException w:name="Body Text 3" w:semiHidden="1" w:unhideWhenUsed="1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0" w:qFormat="1"/>
    <w:lsdException w:name="Document Map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kern w:val="44"/>
      <w:sz w:val="36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rPr>
      <w:rFonts w:ascii="Calibri" w:eastAsia="宋体" w:hAnsi="Calibri" w:cs="Times New Roman"/>
    </w:rPr>
  </w:style>
  <w:style w:type="table" w:default="1" w:styleId="a1">
    <w:name w:val="Normal Table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Pr>
      <w:rFonts w:ascii="Arial" w:eastAsia="黑体" w:hAnsi="Arial" w:cs="Times New Roman"/>
      <w:b/>
      <w:sz w:val="32"/>
    </w:rPr>
  </w:style>
  <w:style w:type="character" w:customStyle="1" w:styleId="1Char">
    <w:name w:val="标题 1 Char"/>
    <w:link w:val="1"/>
    <w:rPr>
      <w:rFonts w:ascii="Times New Roman" w:eastAsia="宋体" w:hAnsi="Times New Roman" w:cs="Times New Roman"/>
      <w:b/>
      <w:kern w:val="44"/>
      <w:sz w:val="36"/>
    </w:rPr>
  </w:style>
  <w:style w:type="character" w:customStyle="1" w:styleId="3Char">
    <w:name w:val="标题 3 Char"/>
    <w:link w:val="3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link w:val="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link w:val="5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link w:val="6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link w:val="7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70">
    <w:name w:val="toc 7"/>
    <w:basedOn w:val="a"/>
    <w:next w:val="a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qFormat/>
    <w:pPr>
      <w:ind w:firstLine="420"/>
    </w:pPr>
    <w:rPr>
      <w:rFonts w:ascii="Calibri" w:hAnsi="Calibri"/>
      <w:kern w:val="1"/>
    </w:rPr>
  </w:style>
  <w:style w:type="character" w:customStyle="1" w:styleId="Char">
    <w:name w:val="正文缩进 Char"/>
    <w:link w:val="a3"/>
    <w:uiPriority w:val="99"/>
    <w:rPr>
      <w:rFonts w:ascii="Calibri" w:eastAsia="宋体" w:hAnsi="Calibri" w:cs="Times New Roman"/>
      <w:kern w:val="1"/>
      <w:sz w:val="21"/>
    </w:rPr>
  </w:style>
  <w:style w:type="paragraph" w:styleId="a4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</w:rPr>
  </w:style>
  <w:style w:type="paragraph" w:styleId="a5">
    <w:name w:val="Document Map"/>
    <w:basedOn w:val="a"/>
    <w:link w:val="Char0"/>
    <w:pPr>
      <w:shd w:val="clear" w:color="auto" w:fill="000080"/>
    </w:pPr>
    <w:rPr>
      <w:shd w:val="clear" w:color="auto" w:fill="000080"/>
    </w:rPr>
  </w:style>
  <w:style w:type="character" w:customStyle="1" w:styleId="Char0">
    <w:name w:val="文档结构图 Char"/>
    <w:link w:val="a5"/>
    <w:rPr>
      <w:rFonts w:ascii="Times New Roman" w:eastAsia="宋体" w:hAnsi="Times New Roman" w:cs="Times New Roman"/>
      <w:kern w:val="2"/>
      <w:sz w:val="21"/>
      <w:shd w:val="clear" w:color="auto" w:fill="000080"/>
    </w:rPr>
  </w:style>
  <w:style w:type="paragraph" w:styleId="a6">
    <w:name w:val="annotation text"/>
    <w:basedOn w:val="a"/>
    <w:link w:val="Char1"/>
    <w:pPr>
      <w:jc w:val="left"/>
    </w:pPr>
    <w:rPr>
      <w:rFonts w:ascii="Calibri" w:hAnsi="Calibri"/>
    </w:rPr>
  </w:style>
  <w:style w:type="character" w:customStyle="1" w:styleId="Char1">
    <w:name w:val="批注文字 Char"/>
    <w:link w:val="a6"/>
    <w:rPr>
      <w:rFonts w:ascii="Calibri" w:eastAsia="宋体" w:hAnsi="Calibri" w:cs="Times New Roman"/>
      <w:kern w:val="2"/>
      <w:sz w:val="21"/>
    </w:rPr>
  </w:style>
  <w:style w:type="paragraph" w:styleId="a7">
    <w:name w:val="Body Text"/>
    <w:basedOn w:val="a"/>
    <w:next w:val="a"/>
    <w:link w:val="Char2"/>
    <w:pPr>
      <w:spacing w:after="120"/>
    </w:pPr>
  </w:style>
  <w:style w:type="character" w:customStyle="1" w:styleId="Char2">
    <w:name w:val="正文文本 Char"/>
    <w:link w:val="a7"/>
    <w:rPr>
      <w:rFonts w:ascii="Times New Roman" w:eastAsia="宋体" w:hAnsi="Times New Roman" w:cs="Times New Roman"/>
      <w:kern w:val="2"/>
      <w:sz w:val="21"/>
    </w:rPr>
  </w:style>
  <w:style w:type="paragraph" w:styleId="a8">
    <w:name w:val="Body Text Indent"/>
    <w:basedOn w:val="a"/>
    <w:link w:val="Char3"/>
    <w:pPr>
      <w:widowControl/>
      <w:ind w:firstLineChars="233" w:firstLine="652"/>
    </w:pPr>
    <w:rPr>
      <w:rFonts w:ascii="Calibri" w:hAnsi="Calibri"/>
      <w:kern w:val="0"/>
      <w:sz w:val="28"/>
    </w:rPr>
  </w:style>
  <w:style w:type="character" w:customStyle="1" w:styleId="Char3">
    <w:name w:val="正文文本缩进 Char"/>
    <w:link w:val="a8"/>
    <w:rPr>
      <w:rFonts w:ascii="Calibri" w:eastAsia="宋体" w:hAnsi="Calibri" w:cs="Times New Roman"/>
      <w:sz w:val="28"/>
    </w:rPr>
  </w:style>
  <w:style w:type="paragraph" w:styleId="50">
    <w:name w:val="toc 5"/>
    <w:basedOn w:val="a"/>
    <w:next w:val="a"/>
    <w:pPr>
      <w:ind w:leftChars="800" w:left="1680"/>
    </w:pPr>
    <w:rPr>
      <w:rFonts w:ascii="Calibri" w:hAnsi="Calibri"/>
    </w:rPr>
  </w:style>
  <w:style w:type="paragraph" w:styleId="30">
    <w:name w:val="toc 3"/>
    <w:basedOn w:val="a"/>
    <w:next w:val="a"/>
    <w:pPr>
      <w:ind w:leftChars="400" w:left="840"/>
    </w:pPr>
    <w:rPr>
      <w:rFonts w:ascii="Calibri" w:hAnsi="Calibri"/>
    </w:rPr>
  </w:style>
  <w:style w:type="paragraph" w:styleId="a9">
    <w:name w:val="Plain Text"/>
    <w:basedOn w:val="a"/>
    <w:link w:val="Char10"/>
    <w:rPr>
      <w:rFonts w:ascii="宋体" w:hAnsi="Courier New"/>
    </w:rPr>
  </w:style>
  <w:style w:type="character" w:customStyle="1" w:styleId="Char10">
    <w:name w:val="纯文本 Char1"/>
    <w:link w:val="a9"/>
    <w:rPr>
      <w:rFonts w:ascii="宋体" w:eastAsia="宋体" w:hAnsi="Courier New" w:cs="Times New Roman"/>
      <w:kern w:val="2"/>
      <w:sz w:val="21"/>
    </w:rPr>
  </w:style>
  <w:style w:type="paragraph" w:styleId="8">
    <w:name w:val="toc 8"/>
    <w:basedOn w:val="a"/>
    <w:next w:val="a"/>
    <w:pPr>
      <w:ind w:leftChars="1400" w:left="2940"/>
    </w:pPr>
    <w:rPr>
      <w:rFonts w:ascii="Calibri" w:hAnsi="Calibri"/>
    </w:rPr>
  </w:style>
  <w:style w:type="paragraph" w:styleId="aa">
    <w:name w:val="Date"/>
    <w:basedOn w:val="a"/>
    <w:next w:val="a"/>
    <w:rPr>
      <w:rFonts w:ascii="Calibri" w:hAnsi="Calibri"/>
      <w:sz w:val="28"/>
    </w:rPr>
  </w:style>
  <w:style w:type="paragraph" w:styleId="20">
    <w:name w:val="Body Text Indent 2"/>
    <w:basedOn w:val="a"/>
    <w:link w:val="2Char0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link w:val="20"/>
    <w:rPr>
      <w:rFonts w:ascii="Calibri" w:eastAsia="宋体" w:hAnsi="Calibri" w:cs="Times New Roman"/>
      <w:kern w:val="2"/>
      <w:sz w:val="18"/>
      <w:szCs w:val="18"/>
      <w:lang w:val="en-US" w:eastAsia="zh-CN"/>
    </w:rPr>
  </w:style>
  <w:style w:type="paragraph" w:styleId="ab">
    <w:name w:val="Balloon Text"/>
    <w:basedOn w:val="a"/>
    <w:link w:val="Char4"/>
    <w:rPr>
      <w:rFonts w:ascii="Calibri" w:hAnsi="Calibri"/>
      <w:sz w:val="18"/>
      <w:szCs w:val="18"/>
    </w:rPr>
  </w:style>
  <w:style w:type="character" w:customStyle="1" w:styleId="Char4">
    <w:name w:val="批注框文本 Char"/>
    <w:link w:val="ab"/>
    <w:rPr>
      <w:rFonts w:cs="Times New Roman"/>
      <w:kern w:val="2"/>
      <w:sz w:val="18"/>
      <w:szCs w:val="18"/>
    </w:rPr>
  </w:style>
  <w:style w:type="paragraph" w:styleId="ac">
    <w:name w:val="footer"/>
    <w:basedOn w:val="a"/>
    <w:link w:val="Char5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5">
    <w:name w:val="页脚 Char"/>
    <w:link w:val="ac"/>
    <w:rPr>
      <w:rFonts w:ascii="Calibri" w:eastAsia="宋体" w:hAnsi="Calibri" w:cs="Times New Roman"/>
      <w:kern w:val="2"/>
      <w:sz w:val="18"/>
      <w:szCs w:val="18"/>
      <w:lang w:val="en-US" w:eastAsia="zh-CN" w:bidi="ar-SA"/>
    </w:rPr>
  </w:style>
  <w:style w:type="paragraph" w:styleId="ad">
    <w:name w:val="header"/>
    <w:basedOn w:val="a"/>
    <w:link w:val="Char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6">
    <w:name w:val="页眉 Char"/>
    <w:link w:val="ad"/>
    <w:rPr>
      <w:rFonts w:ascii="Calibri" w:eastAsia="宋体" w:hAnsi="Calibri" w:cs="Times New Roman"/>
      <w:kern w:val="2"/>
      <w:sz w:val="18"/>
      <w:szCs w:val="18"/>
    </w:rPr>
  </w:style>
  <w:style w:type="paragraph" w:styleId="10">
    <w:name w:val="toc 1"/>
    <w:basedOn w:val="a"/>
    <w:next w:val="a"/>
    <w:rPr>
      <w:rFonts w:ascii="Calibri" w:hAnsi="Calibri"/>
    </w:rPr>
  </w:style>
  <w:style w:type="paragraph" w:styleId="40">
    <w:name w:val="toc 4"/>
    <w:basedOn w:val="a"/>
    <w:next w:val="a"/>
    <w:pPr>
      <w:ind w:leftChars="600" w:left="1260"/>
    </w:pPr>
    <w:rPr>
      <w:rFonts w:ascii="Calibri" w:hAnsi="Calibri"/>
    </w:rPr>
  </w:style>
  <w:style w:type="paragraph" w:styleId="60">
    <w:name w:val="toc 6"/>
    <w:basedOn w:val="a"/>
    <w:next w:val="a"/>
    <w:pPr>
      <w:ind w:leftChars="1000" w:left="2100"/>
    </w:pPr>
    <w:rPr>
      <w:rFonts w:ascii="Calibri" w:hAnsi="Calibri"/>
    </w:rPr>
  </w:style>
  <w:style w:type="paragraph" w:styleId="31">
    <w:name w:val="Body Text Indent 3"/>
    <w:basedOn w:val="a"/>
    <w:link w:val="3Char0"/>
    <w:pPr>
      <w:spacing w:after="120"/>
      <w:ind w:leftChars="200" w:left="420"/>
    </w:pPr>
    <w:rPr>
      <w:rFonts w:ascii="Calibri" w:hAnsi="Calibri"/>
      <w:sz w:val="16"/>
      <w:szCs w:val="16"/>
    </w:rPr>
  </w:style>
  <w:style w:type="character" w:customStyle="1" w:styleId="3Char0">
    <w:name w:val="正文文本缩进 3 Char"/>
    <w:link w:val="31"/>
    <w:rPr>
      <w:rFonts w:ascii="Calibri" w:eastAsia="宋体" w:hAnsi="Calibri" w:cs="Times New Roman"/>
      <w:kern w:val="2"/>
      <w:sz w:val="16"/>
      <w:szCs w:val="16"/>
    </w:rPr>
  </w:style>
  <w:style w:type="paragraph" w:styleId="21">
    <w:name w:val="toc 2"/>
    <w:basedOn w:val="a"/>
    <w:next w:val="a"/>
    <w:pPr>
      <w:ind w:leftChars="200" w:left="420"/>
    </w:pPr>
    <w:rPr>
      <w:rFonts w:ascii="Calibri" w:hAnsi="Calibri"/>
    </w:rPr>
  </w:style>
  <w:style w:type="paragraph" w:styleId="9">
    <w:name w:val="toc 9"/>
    <w:basedOn w:val="a"/>
    <w:next w:val="a"/>
    <w:pPr>
      <w:ind w:leftChars="1600" w:left="3360"/>
    </w:pPr>
    <w:rPr>
      <w:rFonts w:ascii="Calibri" w:hAnsi="Calibri"/>
    </w:rPr>
  </w:style>
  <w:style w:type="paragraph" w:styleId="22">
    <w:name w:val="Body Text 2"/>
    <w:basedOn w:val="a"/>
    <w:link w:val="2Char1"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character" w:customStyle="1" w:styleId="2Char1">
    <w:name w:val="正文文本 2 Char"/>
    <w:link w:val="22"/>
    <w:rPr>
      <w:rFonts w:ascii="宋体" w:eastAsia="宋体" w:hAnsi="宋体" w:cs="Times New Roman"/>
      <w:kern w:val="2"/>
      <w:sz w:val="28"/>
    </w:rPr>
  </w:style>
  <w:style w:type="paragraph" w:styleId="HTML">
    <w:name w:val="HTML Preformatted"/>
    <w:basedOn w:val="a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qFormat/>
    <w:rPr>
      <w:rFonts w:ascii="Calibri" w:hAnsi="Calibri"/>
      <w:sz w:val="24"/>
      <w:szCs w:val="24"/>
    </w:rPr>
  </w:style>
  <w:style w:type="paragraph" w:styleId="af">
    <w:name w:val="Title"/>
    <w:basedOn w:val="a"/>
    <w:link w:val="Char7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customStyle="1" w:styleId="Char7">
    <w:name w:val="标题 Char"/>
    <w:link w:val="af"/>
    <w:rPr>
      <w:rFonts w:ascii="Arial" w:eastAsia="宋体" w:hAnsi="Arial" w:cs="Times New Roman"/>
      <w:b/>
      <w:kern w:val="2"/>
      <w:sz w:val="32"/>
    </w:rPr>
  </w:style>
  <w:style w:type="paragraph" w:styleId="af0">
    <w:name w:val="annotation subject"/>
    <w:basedOn w:val="a6"/>
    <w:next w:val="a6"/>
    <w:link w:val="Char8"/>
    <w:rPr>
      <w:rFonts w:ascii="Times New Roman" w:hAnsi="Times New Roman"/>
      <w:b/>
      <w:bCs/>
    </w:rPr>
  </w:style>
  <w:style w:type="character" w:customStyle="1" w:styleId="Char8">
    <w:name w:val="批注主题 Char"/>
    <w:link w:val="af0"/>
    <w:rPr>
      <w:rFonts w:ascii="Times New Roman" w:eastAsia="宋体" w:hAnsi="Times New Roman" w:cs="Times New Roman"/>
      <w:b/>
      <w:bCs/>
      <w:kern w:val="2"/>
      <w:sz w:val="21"/>
    </w:rPr>
  </w:style>
  <w:style w:type="paragraph" w:styleId="af1">
    <w:name w:val="Body Text First Indent"/>
    <w:basedOn w:val="a7"/>
    <w:link w:val="Char9"/>
    <w:pPr>
      <w:ind w:firstLineChars="100" w:firstLine="420"/>
    </w:pPr>
    <w:rPr>
      <w:rFonts w:ascii="Calibri" w:hAnsi="Calibri"/>
    </w:rPr>
  </w:style>
  <w:style w:type="character" w:customStyle="1" w:styleId="Char9">
    <w:name w:val="正文首行缩进 Char"/>
    <w:link w:val="af1"/>
    <w:rPr>
      <w:rFonts w:ascii="Calibri" w:eastAsia="宋体" w:hAnsi="Calibri" w:cs="Times New Roman"/>
      <w:kern w:val="2"/>
      <w:sz w:val="21"/>
    </w:rPr>
  </w:style>
  <w:style w:type="paragraph" w:styleId="23">
    <w:name w:val="Body Text First Indent 2"/>
    <w:basedOn w:val="a8"/>
    <w:link w:val="2Char2"/>
    <w:pPr>
      <w:widowControl w:val="0"/>
      <w:spacing w:after="120"/>
      <w:ind w:leftChars="200" w:left="420" w:firstLineChars="200" w:firstLine="420"/>
    </w:pPr>
    <w:rPr>
      <w:kern w:val="2"/>
      <w:sz w:val="21"/>
    </w:rPr>
  </w:style>
  <w:style w:type="character" w:customStyle="1" w:styleId="2Char2">
    <w:name w:val="正文首行缩进 2 Char"/>
    <w:link w:val="23"/>
    <w:rPr>
      <w:rFonts w:ascii="Calibri" w:eastAsia="宋体" w:hAnsi="Calibri" w:cs="Times New Roman"/>
      <w:kern w:val="2"/>
      <w:sz w:val="21"/>
    </w:rPr>
  </w:style>
  <w:style w:type="table" w:styleId="af2">
    <w:name w:val="Table Grid"/>
    <w:basedOn w:val="a1"/>
    <w:uiPriority w:val="59"/>
    <w:qFormat/>
    <w:pPr>
      <w:widowControl w:val="0"/>
      <w:jc w:val="both"/>
    </w:pPr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qFormat/>
    <w:rPr>
      <w:rFonts w:ascii="Calibri" w:eastAsia="宋体" w:hAnsi="Calibri" w:cs="Times New Roman"/>
      <w:b/>
      <w:bCs/>
    </w:rPr>
  </w:style>
  <w:style w:type="character" w:styleId="af4">
    <w:name w:val="page number"/>
    <w:rPr>
      <w:rFonts w:ascii="Calibri" w:eastAsia="宋体" w:hAnsi="Calibri" w:cs="Times New Roman"/>
    </w:rPr>
  </w:style>
  <w:style w:type="character" w:styleId="af5">
    <w:name w:val="Emphasis"/>
    <w:qFormat/>
    <w:rPr>
      <w:rFonts w:ascii="Calibri" w:eastAsia="宋体" w:hAnsi="Calibri" w:cs="Times New Roman"/>
      <w:i/>
      <w:iCs/>
    </w:rPr>
  </w:style>
  <w:style w:type="character" w:styleId="af6">
    <w:name w:val="Hyperlink"/>
    <w:rPr>
      <w:rFonts w:ascii="Calibri" w:eastAsia="宋体" w:hAnsi="Calibri" w:cs="Times New Roman"/>
      <w:color w:val="0000FF"/>
      <w:u w:val="single"/>
    </w:rPr>
  </w:style>
  <w:style w:type="character" w:styleId="af7">
    <w:name w:val="annotation reference"/>
    <w:rPr>
      <w:rFonts w:ascii="Calibri" w:eastAsia="宋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title1">
    <w:name w:val="title1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a">
    <w:name w:val="表格样式居左 Char"/>
    <w:link w:val="af8"/>
    <w:rPr>
      <w:rFonts w:ascii="仿宋_GB2312" w:eastAsia="仿宋_GB2312" w:hAnsi="Calibri" w:cs="Times New Roman"/>
      <w:bCs/>
      <w:color w:val="000000"/>
      <w:szCs w:val="44"/>
    </w:rPr>
  </w:style>
  <w:style w:type="paragraph" w:customStyle="1" w:styleId="af8">
    <w:name w:val="表格样式居左"/>
    <w:link w:val="Chara"/>
    <w:pPr>
      <w:adjustRightInd w:val="0"/>
      <w:snapToGrid w:val="0"/>
      <w:spacing w:line="360" w:lineRule="exact"/>
    </w:pPr>
    <w:rPr>
      <w:rFonts w:ascii="仿宋_GB2312" w:eastAsia="仿宋_GB2312"/>
      <w:bCs/>
      <w:color w:val="000000"/>
      <w:szCs w:val="44"/>
    </w:rPr>
  </w:style>
  <w:style w:type="paragraph" w:styleId="af9">
    <w:name w:val="No Spacing"/>
    <w:uiPriority w:val="1"/>
    <w:qFormat/>
    <w:pPr>
      <w:widowControl w:val="0"/>
      <w:jc w:val="both"/>
    </w:pPr>
    <w:rPr>
      <w:rFonts w:cs="宋体"/>
      <w:kern w:val="2"/>
      <w:sz w:val="21"/>
      <w:szCs w:val="24"/>
    </w:rPr>
  </w:style>
  <w:style w:type="character" w:customStyle="1" w:styleId="afa">
    <w:name w:val="无"/>
    <w:rPr>
      <w:rFonts w:ascii="Calibri" w:eastAsia="宋体" w:hAnsi="Calibri" w:cs="Times New Roman"/>
    </w:rPr>
  </w:style>
  <w:style w:type="character" w:customStyle="1" w:styleId="2Char10">
    <w:name w:val="标题 2 Char1"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2TimesNewRoman5020">
    <w:name w:val="样式 标题 2 + Times New Roman 四号 非加粗 段前: 5 磅 段后: 0 磅 行距: 固定值 20..."/>
    <w:basedOn w:val="2"/>
    <w:pPr>
      <w:spacing w:before="100" w:line="400" w:lineRule="exact"/>
    </w:pPr>
    <w:rPr>
      <w:rFonts w:ascii="Times New Roman" w:hAnsi="Times New Roman" w:cs="宋体"/>
      <w:sz w:val="28"/>
    </w:rPr>
  </w:style>
  <w:style w:type="character" w:customStyle="1" w:styleId="2CharChar">
    <w:name w:val="标题 2 Char Char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font121">
    <w:name w:val="font121"/>
    <w:rPr>
      <w:rFonts w:ascii="Times New Roman" w:eastAsia="宋体" w:hAnsi="Times New Roman" w:cs="Times New Roman" w:hint="default"/>
      <w:color w:val="000000"/>
      <w:sz w:val="20"/>
      <w:szCs w:val="20"/>
      <w:u w:val="none"/>
    </w:rPr>
  </w:style>
  <w:style w:type="paragraph" w:customStyle="1" w:styleId="afb">
    <w:name w:val="表格"/>
    <w:basedOn w:val="a"/>
    <w:link w:val="CharChar"/>
    <w:pPr>
      <w:snapToGrid w:val="0"/>
    </w:pPr>
    <w:rPr>
      <w:rFonts w:ascii="宋体" w:hAnsi="宋体"/>
      <w:kern w:val="0"/>
      <w:sz w:val="20"/>
    </w:rPr>
  </w:style>
  <w:style w:type="character" w:customStyle="1" w:styleId="CharChar">
    <w:name w:val="表格 Char Char"/>
    <w:link w:val="afb"/>
    <w:rPr>
      <w:rFonts w:ascii="宋体" w:eastAsia="宋体" w:hAnsi="宋体" w:cs="Times New Roman"/>
    </w:rPr>
  </w:style>
  <w:style w:type="paragraph" w:customStyle="1" w:styleId="32">
    <w:name w:val="样式 标题 3 + 宋体"/>
    <w:basedOn w:val="3"/>
    <w:link w:val="3CharChar"/>
    <w:pPr>
      <w:keepNext w:val="0"/>
      <w:widowControl/>
      <w:tabs>
        <w:tab w:val="left" w:pos="1080"/>
      </w:tabs>
      <w:spacing w:before="0" w:after="120" w:line="240" w:lineRule="auto"/>
      <w:ind w:left="1021" w:hanging="794"/>
    </w:pPr>
    <w:rPr>
      <w:rFonts w:ascii="宋体" w:hAnsi="宋体"/>
      <w:b w:val="0"/>
      <w:bCs w:val="0"/>
      <w:snapToGrid w:val="0"/>
      <w:kern w:val="0"/>
      <w:sz w:val="24"/>
      <w:szCs w:val="20"/>
    </w:rPr>
  </w:style>
  <w:style w:type="character" w:customStyle="1" w:styleId="3CharChar">
    <w:name w:val="样式 标题 3 + 宋体 Char Char"/>
    <w:link w:val="32"/>
    <w:rPr>
      <w:rFonts w:ascii="宋体" w:eastAsia="宋体" w:hAnsi="宋体" w:cs="Times New Roman"/>
      <w:snapToGrid w:val="0"/>
      <w:sz w:val="24"/>
    </w:rPr>
  </w:style>
  <w:style w:type="character" w:customStyle="1" w:styleId="font21">
    <w:name w:val="font21"/>
    <w:qFormat/>
    <w:rPr>
      <w:rFonts w:ascii="Arial" w:eastAsia="宋体" w:hAnsi="Arial" w:cs="Arial" w:hint="default"/>
      <w:color w:val="000000"/>
      <w:sz w:val="16"/>
      <w:szCs w:val="16"/>
      <w:u w:val="none"/>
    </w:rPr>
  </w:style>
  <w:style w:type="character" w:customStyle="1" w:styleId="mark">
    <w:name w:val="mark"/>
    <w:rPr>
      <w:rFonts w:ascii="Calibri" w:eastAsia="宋体" w:hAnsi="Calibri" w:cs="Times New Roman"/>
      <w:szCs w:val="20"/>
    </w:rPr>
  </w:style>
  <w:style w:type="character" w:customStyle="1" w:styleId="afc">
    <w:name w:val="页脚 字符"/>
    <w:rPr>
      <w:rFonts w:ascii="Calibri" w:eastAsia="宋体" w:hAnsi="Calibri" w:cs="Times New Roman"/>
    </w:rPr>
  </w:style>
  <w:style w:type="character" w:customStyle="1" w:styleId="afd">
    <w:name w:val="样式 黑体 加粗"/>
    <w:rPr>
      <w:rFonts w:ascii="宋体" w:eastAsia="黑体" w:hAnsi="宋体" w:cs="Times New Roman"/>
      <w:bCs/>
      <w:sz w:val="28"/>
    </w:rPr>
  </w:style>
  <w:style w:type="character" w:customStyle="1" w:styleId="font61">
    <w:name w:val="font61"/>
    <w:rPr>
      <w:rFonts w:ascii="微软雅黑" w:eastAsia="微软雅黑" w:hAnsi="微软雅黑" w:cs="微软雅黑"/>
      <w:i w:val="0"/>
      <w:color w:val="000000"/>
      <w:sz w:val="24"/>
      <w:szCs w:val="24"/>
      <w:u w:val="none"/>
    </w:rPr>
  </w:style>
  <w:style w:type="character" w:customStyle="1" w:styleId="font01">
    <w:name w:val="font01"/>
    <w:rPr>
      <w:rFonts w:ascii="宋体-简 常规体" w:eastAsia="宋体-简 常规体" w:hAnsi="宋体-简 常规体" w:cs="宋体-简 常规体" w:hint="default"/>
      <w:color w:val="000000"/>
      <w:sz w:val="22"/>
      <w:szCs w:val="22"/>
      <w:u w:val="none"/>
    </w:rPr>
  </w:style>
  <w:style w:type="character" w:customStyle="1" w:styleId="style11">
    <w:name w:val="style11"/>
    <w:rPr>
      <w:rFonts w:ascii="Calibri" w:eastAsia="宋体" w:hAnsi="Calibri" w:cs="Times New Roman"/>
    </w:rPr>
  </w:style>
  <w:style w:type="paragraph" w:customStyle="1" w:styleId="afe">
    <w:name w:val="张伟正文"/>
    <w:basedOn w:val="a"/>
    <w:link w:val="CharChar0"/>
    <w:pPr>
      <w:spacing w:line="280" w:lineRule="exact"/>
      <w:ind w:firstLine="420"/>
    </w:pPr>
    <w:rPr>
      <w:rFonts w:ascii="Calibri" w:hAnsi="Calibri"/>
      <w:sz w:val="18"/>
      <w:szCs w:val="18"/>
    </w:rPr>
  </w:style>
  <w:style w:type="character" w:customStyle="1" w:styleId="CharChar0">
    <w:name w:val="张伟正文 Char Char"/>
    <w:link w:val="af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Char51">
    <w:name w:val="Char Char51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--">
    <w:name w:val="总规--正文"/>
    <w:basedOn w:val="a"/>
    <w:link w:val="--CharChar"/>
    <w:pPr>
      <w:spacing w:line="360" w:lineRule="auto"/>
      <w:ind w:firstLineChars="200" w:firstLine="480"/>
    </w:pPr>
    <w:rPr>
      <w:rFonts w:ascii="Calibri" w:hAnsi="宋体"/>
      <w:sz w:val="24"/>
    </w:rPr>
  </w:style>
  <w:style w:type="character" w:customStyle="1" w:styleId="--CharChar">
    <w:name w:val="总规--正文 Char Char"/>
    <w:link w:val="--"/>
    <w:rPr>
      <w:rFonts w:ascii="Calibri" w:eastAsia="宋体" w:hAnsi="宋体" w:cs="宋体"/>
      <w:kern w:val="2"/>
      <w:sz w:val="24"/>
    </w:rPr>
  </w:style>
  <w:style w:type="character" w:customStyle="1" w:styleId="font71">
    <w:name w:val="font71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aff">
    <w:name w:val="样式 宋体 小四 粉红"/>
    <w:rPr>
      <w:rFonts w:ascii="宋体" w:eastAsia="宋体" w:hAnsi="宋体" w:cs="Times New Roman"/>
      <w:color w:val="auto"/>
      <w:sz w:val="24"/>
      <w:szCs w:val="24"/>
    </w:rPr>
  </w:style>
  <w:style w:type="character" w:customStyle="1" w:styleId="CharChar53">
    <w:name w:val="Char Char53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ca-1">
    <w:name w:val="ca-1"/>
    <w:rPr>
      <w:rFonts w:ascii="Calibri" w:eastAsia="宋体" w:hAnsi="Calibri" w:cs="Times New Roman"/>
      <w:szCs w:val="20"/>
    </w:rPr>
  </w:style>
  <w:style w:type="character" w:customStyle="1" w:styleId="font31">
    <w:name w:val="font31"/>
    <w:rPr>
      <w:rFonts w:ascii="宋体" w:eastAsia="宋体" w:hAnsi="宋体" w:cs="宋体" w:hint="eastAsia"/>
      <w:color w:val="000000"/>
      <w:sz w:val="16"/>
      <w:szCs w:val="16"/>
      <w:u w:val="none"/>
    </w:rPr>
  </w:style>
  <w:style w:type="character" w:customStyle="1" w:styleId="Charb">
    <w:name w:val="纯文本 Char"/>
    <w:rPr>
      <w:rFonts w:ascii="宋体" w:eastAsia="宋体" w:hAnsi="Courier New" w:cs="Courier New"/>
      <w:kern w:val="2"/>
      <w:sz w:val="21"/>
      <w:szCs w:val="21"/>
    </w:rPr>
  </w:style>
  <w:style w:type="paragraph" w:styleId="aff0">
    <w:name w:val="List Paragraph"/>
    <w:basedOn w:val="a"/>
    <w:link w:val="Charc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c">
    <w:name w:val="列出段落 Char"/>
    <w:link w:val="aff0"/>
    <w:rPr>
      <w:rFonts w:ascii="Calibri" w:eastAsia="宋体" w:hAnsi="Calibri" w:cs="Times New Roman"/>
      <w:kern w:val="2"/>
      <w:sz w:val="21"/>
    </w:rPr>
  </w:style>
  <w:style w:type="character" w:customStyle="1" w:styleId="font51">
    <w:name w:val="font5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CharChar52">
    <w:name w:val="Char Char52"/>
    <w:rPr>
      <w:rFonts w:ascii="宋体" w:eastAsia="宋体" w:hAnsi="宋体" w:cs="Times New Roman"/>
      <w:kern w:val="2"/>
      <w:sz w:val="28"/>
      <w:lang w:val="en-US" w:eastAsia="zh-CN" w:bidi="ar-SA"/>
    </w:rPr>
  </w:style>
  <w:style w:type="character" w:customStyle="1" w:styleId="text1">
    <w:name w:val="text1"/>
    <w:rPr>
      <w:rFonts w:ascii="Calibri" w:eastAsia="宋体" w:hAnsi="Calibri" w:cs="Times New Roman"/>
      <w:sz w:val="24"/>
      <w:szCs w:val="24"/>
    </w:rPr>
  </w:style>
  <w:style w:type="character" w:customStyle="1" w:styleId="CharChar2">
    <w:name w:val="Char Char2"/>
    <w:rPr>
      <w:rFonts w:ascii="宋体" w:eastAsia="宋体" w:hAnsi="宋体" w:cs="Times New Roman"/>
      <w:kern w:val="2"/>
      <w:sz w:val="28"/>
      <w:szCs w:val="20"/>
      <w:lang w:val="en-US" w:eastAsia="zh-CN" w:bidi="ar-SA"/>
    </w:rPr>
  </w:style>
  <w:style w:type="character" w:customStyle="1" w:styleId="CharChar5">
    <w:name w:val="Char Char5"/>
    <w:rPr>
      <w:rFonts w:ascii="宋体" w:eastAsia="宋体" w:hAnsi="宋体" w:cs="Times New Roman"/>
      <w:kern w:val="2"/>
      <w:sz w:val="28"/>
      <w:lang w:val="en-US" w:eastAsia="zh-CN" w:bidi="ar-SA"/>
    </w:rPr>
  </w:style>
  <w:style w:type="paragraph" w:customStyle="1" w:styleId="33">
    <w:name w:val="正文3"/>
    <w:pPr>
      <w:widowControl w:val="0"/>
      <w:jc w:val="both"/>
    </w:pPr>
    <w:rPr>
      <w:rFonts w:hint="eastAsia"/>
      <w:kern w:val="2"/>
      <w:sz w:val="21"/>
    </w:rPr>
  </w:style>
  <w:style w:type="paragraph" w:customStyle="1" w:styleId="34">
    <w:name w:val="纯文本3"/>
    <w:basedOn w:val="33"/>
    <w:rPr>
      <w:rFonts w:ascii="宋体" w:hAnsi="Courier New"/>
      <w:sz w:val="24"/>
    </w:rPr>
  </w:style>
  <w:style w:type="paragraph" w:customStyle="1" w:styleId="aff1">
    <w:name w:val="列表内容"/>
    <w:basedOn w:val="a"/>
    <w:next w:val="a"/>
    <w:pPr>
      <w:widowControl/>
      <w:numPr>
        <w:numId w:val="1"/>
      </w:numPr>
      <w:tabs>
        <w:tab w:val="left" w:pos="840"/>
      </w:tabs>
      <w:jc w:val="left"/>
    </w:pPr>
    <w:rPr>
      <w:rFonts w:ascii="Calibri" w:hAnsi="Calibri"/>
      <w:kern w:val="0"/>
      <w:sz w:val="18"/>
    </w:rPr>
  </w:style>
  <w:style w:type="paragraph" w:customStyle="1" w:styleId="41">
    <w:name w:val="列出段落4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11">
    <w:name w:val="正文1"/>
    <w:pPr>
      <w:widowControl w:val="0"/>
      <w:jc w:val="both"/>
    </w:pPr>
    <w:rPr>
      <w:rFonts w:hint="eastAsia"/>
      <w:kern w:val="2"/>
      <w:sz w:val="21"/>
    </w:rPr>
  </w:style>
  <w:style w:type="paragraph" w:customStyle="1" w:styleId="Style8">
    <w:name w:val="_Style 8"/>
    <w:basedOn w:val="a"/>
    <w:pPr>
      <w:widowControl/>
      <w:spacing w:after="160" w:line="240" w:lineRule="exact"/>
      <w:jc w:val="left"/>
    </w:pPr>
  </w:style>
  <w:style w:type="paragraph" w:customStyle="1" w:styleId="CharCharCharCharCharChar3">
    <w:name w:val="Char Char Char Char Char Char3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p0">
    <w:name w:val="p0"/>
    <w:basedOn w:val="a"/>
    <w:pPr>
      <w:widowControl/>
    </w:pPr>
    <w:rPr>
      <w:rFonts w:ascii="Calibri" w:hAnsi="Calibri"/>
      <w:kern w:val="0"/>
      <w:szCs w:val="21"/>
    </w:rPr>
  </w:style>
  <w:style w:type="paragraph" w:customStyle="1" w:styleId="12">
    <w:name w:val="纯文本1"/>
    <w:basedOn w:val="11"/>
    <w:rPr>
      <w:rFonts w:ascii="宋体" w:hAnsi="Courier New"/>
      <w:sz w:val="24"/>
    </w:rPr>
  </w:style>
  <w:style w:type="paragraph" w:customStyle="1" w:styleId="42">
    <w:name w:val="正文4"/>
    <w:pPr>
      <w:widowControl w:val="0"/>
      <w:jc w:val="both"/>
    </w:pPr>
    <w:rPr>
      <w:rFonts w:hint="eastAsia"/>
      <w:kern w:val="2"/>
      <w:sz w:val="21"/>
    </w:rPr>
  </w:style>
  <w:style w:type="paragraph" w:customStyle="1" w:styleId="aff2">
    <w:name w:val="正文首行缩进两字符"/>
    <w:basedOn w:val="a"/>
    <w:pPr>
      <w:spacing w:line="360" w:lineRule="auto"/>
      <w:ind w:firstLineChars="200" w:firstLine="200"/>
    </w:pPr>
    <w:rPr>
      <w:rFonts w:ascii="Calibri" w:hAnsi="Calibri"/>
    </w:rPr>
  </w:style>
  <w:style w:type="paragraph" w:customStyle="1" w:styleId="CharCharChar">
    <w:name w:val="Char Char Char"/>
    <w:basedOn w:val="a"/>
    <w:rPr>
      <w:rFonts w:ascii="Tahoma" w:hAnsi="Tahoma"/>
      <w:sz w:val="24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Char11">
    <w:name w:val=" Char1"/>
    <w:basedOn w:val="a"/>
    <w:pPr>
      <w:tabs>
        <w:tab w:val="left" w:pos="360"/>
      </w:tabs>
      <w:ind w:left="360" w:hangingChars="200" w:hanging="360"/>
    </w:pPr>
    <w:rPr>
      <w:rFonts w:ascii="Calibri" w:hAnsi="Calibri"/>
    </w:rPr>
  </w:style>
  <w:style w:type="paragraph" w:customStyle="1" w:styleId="xl30">
    <w:name w:val="xl30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楷体_GB2312" w:eastAsia="楷体_GB2312" w:hAnsi="宋体"/>
      <w:kern w:val="0"/>
      <w:sz w:val="24"/>
    </w:rPr>
  </w:style>
  <w:style w:type="paragraph" w:customStyle="1" w:styleId="13">
    <w:name w:val="列出段落1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43">
    <w:name w:val="标题4"/>
    <w:basedOn w:val="a"/>
    <w:pPr>
      <w:tabs>
        <w:tab w:val="left" w:pos="902"/>
        <w:tab w:val="left" w:pos="1260"/>
      </w:tabs>
      <w:spacing w:beforeLines="50" w:afterLines="50" w:line="360" w:lineRule="auto"/>
      <w:ind w:left="1260" w:hanging="1260"/>
    </w:pPr>
    <w:rPr>
      <w:sz w:val="24"/>
      <w:szCs w:val="21"/>
    </w:rPr>
  </w:style>
  <w:style w:type="paragraph" w:customStyle="1" w:styleId="Style119">
    <w:name w:val="_Style 119"/>
    <w:basedOn w:val="a"/>
    <w:next w:val="a"/>
    <w:pPr>
      <w:widowControl/>
      <w:jc w:val="left"/>
    </w:pPr>
    <w:rPr>
      <w:rFonts w:ascii="Arial" w:hAnsi="Arial"/>
      <w:kern w:val="0"/>
      <w:sz w:val="22"/>
      <w:lang w:eastAsia="en-US"/>
    </w:rPr>
  </w:style>
  <w:style w:type="paragraph" w:customStyle="1" w:styleId="p17">
    <w:name w:val="p17"/>
    <w:basedOn w:val="a"/>
    <w:pPr>
      <w:widowControl/>
      <w:spacing w:after="120"/>
      <w:ind w:left="420"/>
    </w:pPr>
    <w:rPr>
      <w:kern w:val="0"/>
      <w:szCs w:val="21"/>
    </w:rPr>
  </w:style>
  <w:style w:type="paragraph" w:customStyle="1" w:styleId="GEDI">
    <w:name w:val="GEDI正文样式"/>
    <w:basedOn w:val="a"/>
    <w:pPr>
      <w:overflowPunct w:val="0"/>
      <w:adjustRightInd w:val="0"/>
      <w:snapToGrid w:val="0"/>
      <w:spacing w:line="480" w:lineRule="atLeast"/>
      <w:ind w:firstLineChars="200" w:firstLine="480"/>
    </w:pPr>
    <w:rPr>
      <w:rFonts w:ascii="Calibri" w:hAnsi="Calibri"/>
      <w:kern w:val="0"/>
      <w:sz w:val="24"/>
    </w:rPr>
  </w:style>
  <w:style w:type="paragraph" w:customStyle="1" w:styleId="24">
    <w:name w:val="正文缩进2"/>
    <w:basedOn w:val="a"/>
    <w:pPr>
      <w:ind w:firstLineChars="200" w:firstLine="420"/>
    </w:pPr>
    <w:rPr>
      <w:szCs w:val="24"/>
    </w:rPr>
  </w:style>
  <w:style w:type="paragraph" w:customStyle="1" w:styleId="aff3">
    <w:name w:val="表格标题"/>
    <w:basedOn w:val="a"/>
    <w:pPr>
      <w:spacing w:line="360" w:lineRule="auto"/>
      <w:jc w:val="center"/>
    </w:pPr>
    <w:rPr>
      <w:rFonts w:ascii="Calibri" w:hAnsi="Calibri"/>
      <w:b/>
      <w:sz w:val="24"/>
      <w:szCs w:val="24"/>
    </w:rPr>
  </w:style>
  <w:style w:type="paragraph" w:customStyle="1" w:styleId="215">
    <w:name w:val="样式 标题 2 + 小四 黑色 左 行距: 1.5 倍行距"/>
    <w:basedOn w:val="2"/>
    <w:pPr>
      <w:tabs>
        <w:tab w:val="left" w:pos="747"/>
      </w:tabs>
      <w:spacing w:line="360" w:lineRule="auto"/>
      <w:contextualSpacing/>
      <w:jc w:val="left"/>
    </w:pPr>
    <w:rPr>
      <w:rFonts w:ascii="宋体" w:eastAsia="宋体" w:hAnsi="宋体" w:cs="宋体"/>
      <w:bCs/>
      <w:color w:val="000000"/>
      <w:sz w:val="24"/>
    </w:rPr>
  </w:style>
  <w:style w:type="paragraph" w:customStyle="1" w:styleId="51">
    <w:name w:val="列出段落5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d">
    <w:name w:val="Char"/>
    <w:basedOn w:val="a"/>
    <w:pPr>
      <w:spacing w:line="360" w:lineRule="auto"/>
    </w:pPr>
    <w:rPr>
      <w:rFonts w:ascii="Calibri" w:hAnsi="Calibri"/>
    </w:rPr>
  </w:style>
  <w:style w:type="paragraph" w:customStyle="1" w:styleId="ParaCharCharCharCharCharCharChar">
    <w:name w:val="默认段落字体 Para Char Char Char Char Char Char Char"/>
    <w:basedOn w:val="a"/>
    <w:rPr>
      <w:rFonts w:ascii="Tahoma" w:hAnsi="Tahoma"/>
      <w:sz w:val="24"/>
    </w:rPr>
  </w:style>
  <w:style w:type="paragraph" w:customStyle="1" w:styleId="CharCharChar1Char8">
    <w:name w:val="Char Char Char1 Char8"/>
    <w:basedOn w:val="a"/>
    <w:pPr>
      <w:spacing w:line="360" w:lineRule="auto"/>
      <w:ind w:firstLineChars="200" w:firstLine="200"/>
    </w:pPr>
    <w:rPr>
      <w:rFonts w:ascii="宋体" w:hAnsi="宋体" w:hint="eastAsia"/>
      <w:sz w:val="24"/>
    </w:rPr>
  </w:style>
  <w:style w:type="paragraph" w:customStyle="1" w:styleId="western">
    <w:name w:val="western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1">
    <w:name w:val="列出段落6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5"/>
    <w:rPr>
      <w:rFonts w:ascii="Calibri" w:hAnsi="Calibri"/>
    </w:rPr>
  </w:style>
  <w:style w:type="paragraph" w:customStyle="1" w:styleId="14">
    <w:name w:val="正文缩进1"/>
    <w:basedOn w:val="a"/>
    <w:pPr>
      <w:ind w:firstLineChars="200" w:firstLine="420"/>
    </w:pPr>
    <w:rPr>
      <w:szCs w:val="24"/>
    </w:rPr>
  </w:style>
  <w:style w:type="paragraph" w:customStyle="1" w:styleId="p20">
    <w:name w:val="p20"/>
    <w:basedOn w:val="a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1">
    <w:name w:val="Char Char1"/>
    <w:basedOn w:val="a"/>
    <w:pPr>
      <w:widowControl/>
      <w:spacing w:after="160" w:line="240" w:lineRule="exact"/>
      <w:jc w:val="left"/>
    </w:pPr>
  </w:style>
  <w:style w:type="paragraph" w:customStyle="1" w:styleId="CharCharCharCharCharChar2">
    <w:name w:val="Char Char Char Char Char Char2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-11">
    <w:name w:val="彩色列表 - 强调文字颜色 11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25">
    <w:name w:val="列出段落2"/>
    <w:basedOn w:val="a"/>
    <w:pPr>
      <w:ind w:firstLineChars="200" w:firstLine="420"/>
    </w:pPr>
    <w:rPr>
      <w:rFonts w:ascii="Calibri" w:hAnsi="Calibri"/>
      <w:szCs w:val="24"/>
    </w:rPr>
  </w:style>
  <w:style w:type="paragraph" w:customStyle="1" w:styleId="aff4">
    <w:name w:val="正文 首行缩进"/>
    <w:basedOn w:val="a"/>
    <w:pPr>
      <w:spacing w:line="360" w:lineRule="auto"/>
      <w:ind w:firstLineChars="200" w:firstLine="560"/>
    </w:pPr>
    <w:rPr>
      <w:rFonts w:ascii="仿宋" w:eastAsia="仿宋" w:hAnsi="仿宋"/>
      <w:kern w:val="0"/>
      <w:sz w:val="28"/>
      <w:szCs w:val="28"/>
    </w:rPr>
  </w:style>
  <w:style w:type="paragraph" w:customStyle="1" w:styleId="15">
    <w:name w:val="1"/>
    <w:basedOn w:val="a"/>
    <w:pPr>
      <w:widowControl/>
      <w:spacing w:after="160" w:line="240" w:lineRule="exact"/>
      <w:jc w:val="left"/>
    </w:pPr>
  </w:style>
  <w:style w:type="paragraph" w:customStyle="1" w:styleId="MMTopic4">
    <w:name w:val="MM Topic 4"/>
    <w:basedOn w:val="4"/>
    <w:pPr>
      <w:spacing w:before="0" w:after="0"/>
    </w:pPr>
    <w:rPr>
      <w:rFonts w:ascii="Cambria" w:eastAsia="宋体" w:hAnsi="Cambria"/>
      <w:spacing w:val="20"/>
    </w:rPr>
  </w:style>
  <w:style w:type="paragraph" w:customStyle="1" w:styleId="26">
    <w:name w:val="正文2"/>
    <w:pPr>
      <w:widowControl w:val="0"/>
      <w:jc w:val="both"/>
    </w:pPr>
    <w:rPr>
      <w:rFonts w:hint="eastAsia"/>
      <w:kern w:val="2"/>
      <w:sz w:val="21"/>
    </w:rPr>
  </w:style>
  <w:style w:type="paragraph" w:customStyle="1" w:styleId="27">
    <w:name w:val="纯文本2"/>
    <w:basedOn w:val="26"/>
    <w:rPr>
      <w:rFonts w:ascii="宋体" w:hAnsi="Courier New"/>
      <w:sz w:val="24"/>
    </w:r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35">
    <w:name w:val="正文文本3"/>
    <w:basedOn w:val="a"/>
    <w:pPr>
      <w:spacing w:after="120"/>
    </w:pPr>
    <w:rPr>
      <w:szCs w:val="24"/>
    </w:rPr>
  </w:style>
  <w:style w:type="paragraph" w:customStyle="1" w:styleId="title12">
    <w:name w:val="title12"/>
    <w:basedOn w:val="a"/>
    <w:pPr>
      <w:widowControl/>
      <w:spacing w:before="150" w:line="510" w:lineRule="atLeast"/>
      <w:jc w:val="left"/>
    </w:pPr>
    <w:rPr>
      <w:rFonts w:ascii="宋体" w:hAnsi="宋体" w:cs="宋体"/>
      <w:b/>
      <w:bCs/>
      <w:kern w:val="0"/>
      <w:sz w:val="23"/>
      <w:szCs w:val="23"/>
    </w:rPr>
  </w:style>
  <w:style w:type="paragraph" w:customStyle="1" w:styleId="CharCharCharCharCharCharChar1">
    <w:name w:val="Char Char Char Char Char Char Char1"/>
    <w:basedOn w:val="a"/>
    <w:pPr>
      <w:widowControl/>
      <w:snapToGrid w:val="0"/>
      <w:spacing w:after="160" w:line="360" w:lineRule="auto"/>
      <w:jc w:val="left"/>
    </w:pPr>
  </w:style>
  <w:style w:type="paragraph" w:customStyle="1" w:styleId="p16">
    <w:name w:val="p16"/>
    <w:basedOn w:val="a"/>
    <w:pPr>
      <w:widowControl/>
      <w:snapToGrid w:val="0"/>
      <w:spacing w:line="480" w:lineRule="atLeast"/>
    </w:pPr>
    <w:rPr>
      <w:rFonts w:ascii="宋体" w:hAnsi="宋体" w:cs="宋体"/>
      <w:kern w:val="0"/>
      <w:sz w:val="28"/>
      <w:szCs w:val="28"/>
    </w:rPr>
  </w:style>
  <w:style w:type="paragraph" w:customStyle="1" w:styleId="44">
    <w:name w:val="正文文本4"/>
    <w:basedOn w:val="a"/>
    <w:pPr>
      <w:spacing w:after="120"/>
    </w:pPr>
    <w:rPr>
      <w:szCs w:val="24"/>
    </w:rPr>
  </w:style>
  <w:style w:type="paragraph" w:customStyle="1" w:styleId="45">
    <w:name w:val="纯文本4"/>
    <w:basedOn w:val="42"/>
    <w:rPr>
      <w:rFonts w:ascii="宋体" w:hAnsi="Courier New"/>
      <w:sz w:val="24"/>
    </w:rPr>
  </w:style>
  <w:style w:type="paragraph" w:customStyle="1" w:styleId="36">
    <w:name w:val="列出段落3"/>
    <w:basedOn w:val="a"/>
    <w:pPr>
      <w:ind w:firstLineChars="200" w:firstLine="420"/>
    </w:pPr>
    <w:rPr>
      <w:rFonts w:ascii="Calibri" w:hAnsi="Calibri"/>
      <w:szCs w:val="22"/>
    </w:rPr>
  </w:style>
  <w:style w:type="paragraph" w:customStyle="1" w:styleId="CharCharCharCharCharCharChar">
    <w:name w:val="Char Char Char Char Char Char Char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14">
    <w:name w:val="Char Char14"/>
    <w:basedOn w:val="a"/>
    <w:pPr>
      <w:widowControl/>
      <w:spacing w:after="160" w:line="240" w:lineRule="exact"/>
      <w:jc w:val="left"/>
    </w:pPr>
  </w:style>
  <w:style w:type="paragraph" w:customStyle="1" w:styleId="aff5">
    <w:name w:val="图表仿宋小四居中"/>
    <w:pPr>
      <w:adjustRightInd w:val="0"/>
      <w:snapToGrid w:val="0"/>
      <w:jc w:val="center"/>
    </w:pPr>
    <w:rPr>
      <w:rFonts w:eastAsia="仿宋_GB2312" w:cs="宋体"/>
      <w:bCs/>
      <w:kern w:val="44"/>
      <w:sz w:val="24"/>
      <w:szCs w:val="44"/>
    </w:rPr>
  </w:style>
  <w:style w:type="paragraph" w:customStyle="1" w:styleId="ListParagraph1">
    <w:name w:val="List Paragraph1"/>
    <w:pPr>
      <w:ind w:firstLineChars="200" w:firstLine="420"/>
    </w:pPr>
  </w:style>
  <w:style w:type="paragraph" w:customStyle="1" w:styleId="CharCharCharCharCharCharCharCharCharChar2">
    <w:name w:val="Char Char Char Char Char Char Char Char Char Char2"/>
    <w:basedOn w:val="a"/>
    <w:rPr>
      <w:rFonts w:ascii="仿宋_GB2312" w:eastAsia="仿宋_GB2312"/>
      <w:b/>
      <w:sz w:val="32"/>
      <w:szCs w:val="32"/>
    </w:rPr>
  </w:style>
  <w:style w:type="paragraph" w:customStyle="1" w:styleId="Char30">
    <w:name w:val="Char3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ParaCharCharChar">
    <w:name w:val="默认段落字体 Para Char Char Char"/>
    <w:basedOn w:val="a"/>
    <w:rPr>
      <w:rFonts w:ascii="Calibri" w:hAnsi="Calibri"/>
      <w:szCs w:val="24"/>
    </w:rPr>
  </w:style>
  <w:style w:type="paragraph" w:customStyle="1" w:styleId="28">
    <w:name w:val="正文文本2"/>
    <w:basedOn w:val="a"/>
    <w:pPr>
      <w:spacing w:after="120"/>
    </w:pPr>
    <w:rPr>
      <w:szCs w:val="24"/>
    </w:rPr>
  </w:style>
  <w:style w:type="paragraph" w:customStyle="1" w:styleId="CharChar12">
    <w:name w:val="Char Char12"/>
    <w:basedOn w:val="a"/>
    <w:pPr>
      <w:widowControl/>
      <w:spacing w:after="160" w:line="240" w:lineRule="exact"/>
      <w:jc w:val="left"/>
    </w:pPr>
  </w:style>
  <w:style w:type="paragraph" w:customStyle="1" w:styleId="aff6">
    <w:name w:val="表格正文"/>
    <w:basedOn w:val="a"/>
    <w:pPr>
      <w:spacing w:line="360" w:lineRule="auto"/>
    </w:pPr>
    <w:rPr>
      <w:rFonts w:ascii="Calibri" w:hAnsi="Calibri"/>
      <w:szCs w:val="21"/>
    </w:rPr>
  </w:style>
  <w:style w:type="paragraph" w:customStyle="1" w:styleId="Style24">
    <w:name w:val="_Style 24"/>
    <w:basedOn w:val="a"/>
    <w:pPr>
      <w:spacing w:line="360" w:lineRule="auto"/>
    </w:pPr>
    <w:rPr>
      <w:rFonts w:ascii="仿宋_GB2312" w:eastAsia="仿宋_GB2312" w:hAnsi="Calibri"/>
      <w:b/>
      <w:sz w:val="32"/>
      <w:szCs w:val="32"/>
    </w:rPr>
  </w:style>
  <w:style w:type="paragraph" w:customStyle="1" w:styleId="Char1CharCharChar1">
    <w:name w:val="Char1 Char Char Char1"/>
    <w:basedOn w:val="a"/>
    <w:rPr>
      <w:szCs w:val="24"/>
    </w:rPr>
  </w:style>
  <w:style w:type="paragraph" w:customStyle="1" w:styleId="CharCharCharCharCharCharChar2">
    <w:name w:val="Char Char Char Char Char Char Char2"/>
    <w:basedOn w:val="a"/>
    <w:pPr>
      <w:widowControl/>
      <w:snapToGrid w:val="0"/>
      <w:spacing w:after="160" w:line="360" w:lineRule="auto"/>
      <w:jc w:val="left"/>
    </w:pPr>
  </w:style>
  <w:style w:type="paragraph" w:customStyle="1" w:styleId="Char40">
    <w:name w:val="Char4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16">
    <w:name w:val="正文文本1"/>
    <w:basedOn w:val="a"/>
    <w:pPr>
      <w:spacing w:after="120"/>
    </w:pPr>
    <w:rPr>
      <w:szCs w:val="24"/>
    </w:rPr>
  </w:style>
  <w:style w:type="paragraph" w:customStyle="1" w:styleId="aff7">
    <w:name w:val="_正文段落"/>
    <w:basedOn w:val="a"/>
    <w:pPr>
      <w:spacing w:beforeLines="15" w:line="360" w:lineRule="auto"/>
      <w:ind w:firstLineChars="200" w:firstLine="480"/>
    </w:pPr>
    <w:rPr>
      <w:rFonts w:ascii="宋体" w:hAnsi="宋体" w:cs="黑体"/>
      <w:sz w:val="24"/>
      <w:szCs w:val="24"/>
    </w:rPr>
  </w:style>
  <w:style w:type="paragraph" w:customStyle="1" w:styleId="CharChar11">
    <w:name w:val="Char Char11"/>
    <w:basedOn w:val="a"/>
    <w:pPr>
      <w:widowControl/>
      <w:spacing w:after="160" w:line="240" w:lineRule="exact"/>
      <w:jc w:val="left"/>
    </w:pPr>
  </w:style>
  <w:style w:type="paragraph" w:customStyle="1" w:styleId="7CharCharCharChar">
    <w:name w:val="7 Char Char Char Char"/>
    <w:basedOn w:val="a"/>
    <w:pPr>
      <w:spacing w:line="360" w:lineRule="auto"/>
      <w:ind w:firstLineChars="200" w:firstLine="200"/>
    </w:pPr>
  </w:style>
  <w:style w:type="paragraph" w:customStyle="1" w:styleId="Char12">
    <w:name w:val="Char1"/>
    <w:basedOn w:val="a"/>
    <w:pPr>
      <w:tabs>
        <w:tab w:val="left" w:pos="360"/>
      </w:tabs>
      <w:ind w:left="360" w:hangingChars="200" w:hanging="360"/>
    </w:pPr>
  </w:style>
  <w:style w:type="paragraph" w:customStyle="1" w:styleId="pa-1">
    <w:name w:val="pa-1"/>
    <w:basedOn w:val="a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3">
    <w:name w:val="Char1 Char Char Char3"/>
    <w:basedOn w:val="a"/>
    <w:rPr>
      <w:szCs w:val="24"/>
    </w:rPr>
  </w:style>
  <w:style w:type="paragraph" w:customStyle="1" w:styleId="CharCharCharCharCharCharCharCharCharChar3">
    <w:name w:val="Char Char Char Char Char Char Char Char Char Char3"/>
    <w:basedOn w:val="a"/>
    <w:rPr>
      <w:rFonts w:ascii="仿宋_GB2312" w:eastAsia="仿宋_GB2312"/>
      <w:b/>
      <w:sz w:val="32"/>
      <w:szCs w:val="32"/>
    </w:rPr>
  </w:style>
  <w:style w:type="paragraph" w:customStyle="1" w:styleId="110">
    <w:name w:val="列出段落11"/>
    <w:basedOn w:val="a"/>
    <w:pPr>
      <w:ind w:firstLineChars="200" w:firstLine="420"/>
    </w:pPr>
    <w:rPr>
      <w:rFonts w:ascii="Calibri" w:hAnsi="Calibri"/>
      <w:szCs w:val="21"/>
    </w:rPr>
  </w:style>
  <w:style w:type="paragraph" w:customStyle="1" w:styleId="Char50">
    <w:name w:val="Char5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3">
    <w:name w:val="Char13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Char110">
    <w:name w:val="Char11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90">
    <w:name w:val="9正文"/>
    <w:basedOn w:val="a"/>
    <w:pPr>
      <w:spacing w:afterLines="50" w:line="360" w:lineRule="auto"/>
      <w:ind w:firstLineChars="200" w:firstLine="480"/>
      <w:textAlignment w:val="center"/>
    </w:pPr>
    <w:rPr>
      <w:sz w:val="24"/>
      <w:szCs w:val="24"/>
    </w:rPr>
  </w:style>
  <w:style w:type="paragraph" w:customStyle="1" w:styleId="CharCharCharCharCharCharCharCharCharChar">
    <w:name w:val="Char Char Char Char Char Char Char Char Char Char"/>
    <w:basedOn w:val="a"/>
    <w:rPr>
      <w:rFonts w:ascii="仿宋_GB2312" w:eastAsia="仿宋_GB2312"/>
      <w:b/>
      <w:sz w:val="32"/>
      <w:szCs w:val="32"/>
    </w:rPr>
  </w:style>
  <w:style w:type="paragraph" w:customStyle="1" w:styleId="Char1CharCharChar2">
    <w:name w:val="Char1 Char Char Char2"/>
    <w:basedOn w:val="a"/>
    <w:rPr>
      <w:szCs w:val="24"/>
    </w:rPr>
  </w:style>
  <w:style w:type="paragraph" w:customStyle="1" w:styleId="CharCharCharCharCharCharCharCharCharChar1">
    <w:name w:val="Char Char Char Char Char Char Char Char Char Char1"/>
    <w:basedOn w:val="a"/>
    <w:rPr>
      <w:rFonts w:eastAsia="Times New Roman"/>
      <w:kern w:val="0"/>
      <w:sz w:val="20"/>
    </w:rPr>
  </w:style>
  <w:style w:type="paragraph" w:customStyle="1" w:styleId="aff8">
    <w:name w:val="文档正文"/>
    <w:basedOn w:val="a"/>
    <w:pPr>
      <w:adjustRightInd w:val="0"/>
      <w:spacing w:line="312" w:lineRule="atLeast"/>
      <w:ind w:firstLine="567"/>
    </w:pPr>
    <w:rPr>
      <w:rFonts w:ascii="长城仿宋" w:eastAsia="长城仿宋"/>
      <w:kern w:val="0"/>
      <w:sz w:val="28"/>
    </w:rPr>
  </w:style>
  <w:style w:type="paragraph" w:customStyle="1" w:styleId="CharCharCharCharCharChar">
    <w:name w:val="Char Char Char Char Char Char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CharCharCharCharChar1">
    <w:name w:val="Char Char Char Char Char Char1"/>
    <w:basedOn w:val="a"/>
    <w:pPr>
      <w:spacing w:line="360" w:lineRule="auto"/>
      <w:ind w:firstLineChars="200" w:firstLine="200"/>
    </w:pPr>
    <w:rPr>
      <w:sz w:val="24"/>
      <w:szCs w:val="24"/>
    </w:rPr>
  </w:style>
  <w:style w:type="paragraph" w:customStyle="1" w:styleId="Char1CharCharChar">
    <w:name w:val="Char1 Char Char Char"/>
    <w:basedOn w:val="a"/>
    <w:rPr>
      <w:rFonts w:eastAsia="仿宋_GB2312"/>
      <w:sz w:val="28"/>
      <w:szCs w:val="24"/>
    </w:rPr>
  </w:style>
  <w:style w:type="paragraph" w:customStyle="1" w:styleId="aff9">
    <w:name w:val="目录文字"/>
    <w:basedOn w:val="a"/>
    <w:pPr>
      <w:widowControl/>
      <w:spacing w:line="480" w:lineRule="auto"/>
      <w:jc w:val="left"/>
    </w:pPr>
    <w:rPr>
      <w:rFonts w:ascii="宋体" w:hAnsi="宋体"/>
      <w:kern w:val="0"/>
      <w:sz w:val="24"/>
    </w:rPr>
  </w:style>
  <w:style w:type="paragraph" w:customStyle="1" w:styleId="Char1CharCharChar4">
    <w:name w:val="Char1 Char Char Char4"/>
    <w:basedOn w:val="a"/>
    <w:rPr>
      <w:szCs w:val="24"/>
    </w:rPr>
  </w:style>
  <w:style w:type="paragraph" w:customStyle="1" w:styleId="29">
    <w:name w:val="样式 首行缩进:  2 字符"/>
    <w:basedOn w:val="a"/>
    <w:pPr>
      <w:ind w:firstLine="560"/>
    </w:pPr>
    <w:rPr>
      <w:rFonts w:ascii="Calibri" w:eastAsia="仿宋_GB2312" w:hAnsi="Calibri" w:cs="宋体"/>
      <w:sz w:val="24"/>
    </w:rPr>
  </w:style>
  <w:style w:type="paragraph" w:customStyle="1" w:styleId="NormalNewNew">
    <w:name w:val="Normal New New"/>
    <w:pPr>
      <w:widowControl w:val="0"/>
      <w:spacing w:line="312" w:lineRule="auto"/>
      <w:jc w:val="both"/>
    </w:pPr>
    <w:rPr>
      <w:rFonts w:hint="eastAsia"/>
      <w:kern w:val="2"/>
      <w:sz w:val="21"/>
    </w:rPr>
  </w:style>
  <w:style w:type="paragraph" w:customStyle="1" w:styleId="Char20">
    <w:name w:val="Char2"/>
    <w:basedOn w:val="a"/>
    <w:pPr>
      <w:spacing w:beforeLines="50" w:afterLines="50"/>
    </w:pPr>
    <w:rPr>
      <w:rFonts w:ascii="Tahoma" w:hAnsi="Tahoma"/>
      <w:sz w:val="24"/>
    </w:rPr>
  </w:style>
  <w:style w:type="paragraph" w:customStyle="1" w:styleId="Char120">
    <w:name w:val="Char12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37">
    <w:name w:val="3小节"/>
    <w:basedOn w:val="a"/>
    <w:pPr>
      <w:spacing w:before="200" w:line="360" w:lineRule="auto"/>
      <w:ind w:firstLineChars="200" w:firstLine="200"/>
      <w:outlineLvl w:val="2"/>
    </w:pPr>
    <w:rPr>
      <w:rFonts w:eastAsia="黑体"/>
      <w:sz w:val="28"/>
    </w:rPr>
  </w:style>
  <w:style w:type="paragraph" w:customStyle="1" w:styleId="38">
    <w:name w:val="正文缩进3"/>
    <w:basedOn w:val="a"/>
    <w:pPr>
      <w:ind w:firstLineChars="200" w:firstLine="420"/>
    </w:pPr>
    <w:rPr>
      <w:szCs w:val="24"/>
    </w:rPr>
  </w:style>
  <w:style w:type="paragraph" w:customStyle="1" w:styleId="CharChar13">
    <w:name w:val="Char Char13"/>
    <w:basedOn w:val="a"/>
    <w:pPr>
      <w:widowControl/>
      <w:spacing w:after="160" w:line="240" w:lineRule="exact"/>
      <w:jc w:val="left"/>
    </w:pPr>
  </w:style>
  <w:style w:type="paragraph" w:customStyle="1" w:styleId="46">
    <w:name w:val="正文缩进4"/>
    <w:basedOn w:val="a"/>
    <w:pPr>
      <w:ind w:firstLineChars="200" w:firstLine="420"/>
    </w:pPr>
    <w:rPr>
      <w:szCs w:val="24"/>
    </w:rPr>
  </w:style>
  <w:style w:type="paragraph" w:customStyle="1" w:styleId="CharCharCharCharCharCharCharCharCharCharChar1CharCharCharCharCharCharCharCharCharCharCharChar">
    <w:name w:val="Char Char Char Char Char Char Char Char Char Char Char1 Char Char Char Char Char Char Char Char Char Char Char Char"/>
    <w:basedOn w:val="a"/>
  </w:style>
  <w:style w:type="paragraph" w:customStyle="1" w:styleId="CharCharCharCharCharCharChar4">
    <w:name w:val="Char Char Char Char Char Char Char4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3">
    <w:name w:val="Char Char Char Char Char Char Char3"/>
    <w:basedOn w:val="a"/>
    <w:pPr>
      <w:widowControl/>
      <w:snapToGrid w:val="0"/>
      <w:spacing w:after="160" w:line="360" w:lineRule="auto"/>
      <w:jc w:val="left"/>
    </w:pPr>
  </w:style>
  <w:style w:type="paragraph" w:customStyle="1" w:styleId="CharCharCharCharCharCharCharCharCharChar4">
    <w:name w:val="Char Char Char Char Char Char Char Char Char Char4"/>
    <w:basedOn w:val="a"/>
    <w:rPr>
      <w:rFonts w:ascii="仿宋_GB2312" w:eastAsia="仿宋_GB2312"/>
      <w:b/>
      <w:sz w:val="32"/>
      <w:szCs w:val="32"/>
    </w:rPr>
  </w:style>
  <w:style w:type="paragraph" w:customStyle="1" w:styleId="Char14">
    <w:name w:val="Char14"/>
    <w:basedOn w:val="a"/>
    <w:pPr>
      <w:widowControl/>
      <w:spacing w:after="160" w:line="240" w:lineRule="exact"/>
      <w:jc w:val="left"/>
    </w:pPr>
    <w:rPr>
      <w:rFonts w:eastAsia="Times New Roman"/>
      <w:kern w:val="0"/>
      <w:sz w:val="20"/>
    </w:rPr>
  </w:style>
  <w:style w:type="paragraph" w:customStyle="1" w:styleId="p1">
    <w:name w:val="p1"/>
    <w:basedOn w:val="a"/>
    <w:pPr>
      <w:spacing w:line="380" w:lineRule="atLeast"/>
      <w:jc w:val="left"/>
    </w:pPr>
    <w:rPr>
      <w:rFonts w:ascii="Helvetica Neue" w:eastAsia="Helvetica Neue" w:hAnsi="Helvetica Neue" w:cs="宋体"/>
      <w:color w:val="000000"/>
      <w:kern w:val="0"/>
      <w:sz w:val="26"/>
      <w:szCs w:val="26"/>
    </w:rPr>
  </w:style>
  <w:style w:type="paragraph" w:customStyle="1" w:styleId="17">
    <w:name w:val="无间隔1"/>
    <w:basedOn w:val="a"/>
    <w:pPr>
      <w:spacing w:line="360" w:lineRule="auto"/>
    </w:pPr>
    <w:rPr>
      <w:rFonts w:ascii="Calibri" w:eastAsia="等线" w:hAnsi="Calibri"/>
      <w:szCs w:val="24"/>
    </w:rPr>
  </w:style>
  <w:style w:type="paragraph" w:customStyle="1" w:styleId="affa">
    <w:name w:val="*正文"/>
    <w:basedOn w:val="a"/>
    <w:link w:val="Chare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e">
    <w:name w:val="*正文 Char"/>
    <w:link w:val="affa"/>
    <w:locked/>
    <w:rPr>
      <w:rFonts w:ascii="仿宋_GB2312" w:hAnsi="Times New Roman" w:cs="Times New Roman"/>
      <w:sz w:val="24"/>
      <w:szCs w:val="28"/>
    </w:rPr>
  </w:style>
  <w:style w:type="character" w:customStyle="1" w:styleId="Char15">
    <w:name w:val="页脚 Char1"/>
    <w:uiPriority w:val="99"/>
    <w:qFormat/>
    <w:rPr>
      <w:kern w:val="2"/>
      <w:sz w:val="18"/>
      <w:lang w:bidi="ar-SA"/>
    </w:rPr>
  </w:style>
  <w:style w:type="character" w:customStyle="1" w:styleId="NormalCharacter">
    <w:name w:val="NormalCharacter"/>
    <w:semiHidden/>
    <w:qFormat/>
  </w:style>
  <w:style w:type="character" w:customStyle="1" w:styleId="UserStyle43">
    <w:name w:val="UserStyle_43"/>
    <w:link w:val="HtmlNormal"/>
    <w:qFormat/>
    <w:rPr>
      <w:rFonts w:ascii="宋体" w:hAnsi="宋体"/>
      <w:sz w:val="24"/>
      <w:szCs w:val="24"/>
    </w:rPr>
  </w:style>
  <w:style w:type="paragraph" w:customStyle="1" w:styleId="HtmlNormal">
    <w:name w:val="HtmlNormal"/>
    <w:basedOn w:val="a"/>
    <w:link w:val="UserStyle43"/>
    <w:qFormat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cs="Calibri"/>
      <w:kern w:val="0"/>
      <w:sz w:val="24"/>
      <w:szCs w:val="24"/>
    </w:rPr>
  </w:style>
  <w:style w:type="paragraph" w:customStyle="1" w:styleId="NewNewNewNew">
    <w:name w:val="正文 New New New New"/>
    <w:qFormat/>
    <w:pPr>
      <w:widowControl w:val="0"/>
      <w:jc w:val="both"/>
    </w:pPr>
    <w:rPr>
      <w:szCs w:val="24"/>
    </w:rPr>
  </w:style>
  <w:style w:type="paragraph" w:customStyle="1" w:styleId="179">
    <w:name w:val="179"/>
    <w:basedOn w:val="a"/>
    <w:qFormat/>
    <w:pPr>
      <w:ind w:firstLineChars="200" w:firstLine="420"/>
    </w:pPr>
  </w:style>
  <w:style w:type="paragraph" w:customStyle="1" w:styleId="2a">
    <w:name w:val="正文缩进2格"/>
    <w:basedOn w:val="a"/>
    <w:qFormat/>
    <w:pPr>
      <w:spacing w:line="600" w:lineRule="exact"/>
      <w:ind w:firstLineChars="206" w:firstLine="639"/>
    </w:pPr>
    <w:rPr>
      <w:rFonts w:ascii="仿宋_GB2312" w:eastAsia="仿宋_GB2312" w:hAnsi="宋体"/>
      <w:sz w:val="31"/>
    </w:rPr>
  </w:style>
  <w:style w:type="character" w:customStyle="1" w:styleId="font11">
    <w:name w:val="font11"/>
    <w:qFormat/>
    <w:rPr>
      <w:rFonts w:ascii="宋体" w:eastAsia="宋体" w:hAnsi="宋体" w:cs="宋体" w:hint="eastAsia"/>
      <w:b/>
      <w:bCs/>
      <w:i w:val="0"/>
      <w:iCs w:val="0"/>
      <w:color w:val="000000"/>
      <w:sz w:val="22"/>
      <w:szCs w:val="22"/>
      <w:u w:val="none"/>
    </w:rPr>
  </w:style>
  <w:style w:type="character" w:customStyle="1" w:styleId="font41">
    <w:name w:val="font41"/>
    <w:qFormat/>
    <w:rsid w:val="006F453A"/>
    <w:rPr>
      <w:rFonts w:ascii="宋体" w:eastAsia="宋体" w:hAnsi="宋体" w:cs="宋体" w:hint="eastAsia"/>
      <w:b/>
      <w:bCs/>
      <w:color w:val="000000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56F4-F491-4AC6-A36A-857676AA1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政府采购货物和服务项目</dc:title>
  <dc:subject/>
  <dc:creator>ZY</dc:creator>
  <cp:keywords/>
  <cp:lastModifiedBy>Administrator</cp:lastModifiedBy>
  <cp:revision>2</cp:revision>
  <cp:lastPrinted>2023-03-20T02:13:00Z</cp:lastPrinted>
  <dcterms:created xsi:type="dcterms:W3CDTF">2023-07-03T08:42:00Z</dcterms:created>
  <dcterms:modified xsi:type="dcterms:W3CDTF">2023-07-03T08:42:00Z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D761D00B47F64D68A48617E605939D34</vt:lpwstr>
  </property>
</Properties>
</file>