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A846F7" w:rsidRDefault="00A846F7">
      <w:pPr>
        <w:rPr>
          <w:rFonts w:ascii="宋体" w:hAnsi="宋体" w:cs="宋体" w:hint="eastAsia"/>
          <w:sz w:val="24"/>
          <w:szCs w:val="24"/>
        </w:rPr>
      </w:pPr>
      <w:bookmarkStart w:id="0" w:name="_GoBack"/>
      <w:bookmarkEnd w:id="0"/>
    </w:p>
    <w:p w:rsidR="00793603" w:rsidRPr="00356CB7" w:rsidRDefault="00793603" w:rsidP="00356CB7">
      <w:pPr>
        <w:pStyle w:val="ac"/>
        <w:spacing w:line="360" w:lineRule="auto"/>
        <w:rPr>
          <w:rStyle w:val="1Char"/>
          <w:rFonts w:ascii="宋体" w:hAnsi="宋体" w:hint="eastAsia"/>
          <w:b w:val="0"/>
          <w:bCs/>
          <w:sz w:val="21"/>
          <w:szCs w:val="21"/>
        </w:rPr>
      </w:pPr>
      <w:bookmarkStart w:id="1" w:name="_Toc14187"/>
    </w:p>
    <w:p w:rsidR="00BC4992" w:rsidRDefault="00BC4992" w:rsidP="00BC4992">
      <w:pPr>
        <w:spacing w:line="360" w:lineRule="auto"/>
        <w:jc w:val="center"/>
        <w:outlineLvl w:val="1"/>
        <w:rPr>
          <w:rFonts w:ascii="宋体" w:hAnsi="宋体" w:hint="eastAsia"/>
          <w:b/>
          <w:sz w:val="28"/>
          <w:szCs w:val="28"/>
        </w:rPr>
      </w:pPr>
      <w:bookmarkStart w:id="2" w:name="_Toc13050"/>
      <w:bookmarkEnd w:id="1"/>
      <w:r>
        <w:rPr>
          <w:rStyle w:val="2Char10"/>
          <w:rFonts w:hint="eastAsia"/>
          <w:sz w:val="28"/>
          <w:szCs w:val="28"/>
        </w:rPr>
        <w:t>分项报价表</w:t>
      </w:r>
      <w:bookmarkEnd w:id="2"/>
    </w:p>
    <w:p w:rsidR="00BC4992" w:rsidRDefault="00BC4992" w:rsidP="00BC4992">
      <w:pPr>
        <w:autoSpaceDE w:val="0"/>
        <w:autoSpaceDN w:val="0"/>
        <w:adjustRightInd w:val="0"/>
        <w:spacing w:line="360" w:lineRule="auto"/>
        <w:jc w:val="righ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单位：人民币（元）</w:t>
      </w:r>
    </w:p>
    <w:tbl>
      <w:tblPr>
        <w:tblW w:w="104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4"/>
        <w:gridCol w:w="1365"/>
        <w:gridCol w:w="1303"/>
        <w:gridCol w:w="993"/>
        <w:gridCol w:w="992"/>
        <w:gridCol w:w="1134"/>
        <w:gridCol w:w="1134"/>
        <w:gridCol w:w="992"/>
        <w:gridCol w:w="851"/>
        <w:gridCol w:w="859"/>
        <w:gridCol w:w="81"/>
        <w:gridCol w:w="7"/>
      </w:tblGrid>
      <w:tr w:rsidR="00420088" w:rsidTr="00165265">
        <w:trPr>
          <w:trHeight w:val="56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088" w:rsidRDefault="00420088" w:rsidP="00165265">
            <w:pPr>
              <w:ind w:right="-93"/>
              <w:jc w:val="center"/>
              <w:rPr>
                <w:rFonts w:ascii="宋体" w:eastAsia="宋体" w:hAnsi="宋体"/>
                <w:szCs w:val="21"/>
                <w:lang w:val="zh-CN"/>
              </w:rPr>
            </w:pPr>
            <w:r>
              <w:rPr>
                <w:rFonts w:ascii="宋体" w:eastAsia="宋体" w:hAnsi="宋体" w:hint="eastAsia"/>
                <w:szCs w:val="21"/>
                <w:lang w:val="zh-CN"/>
              </w:rPr>
              <w:t>序号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088" w:rsidRDefault="00420088" w:rsidP="00165265">
            <w:pPr>
              <w:tabs>
                <w:tab w:val="left" w:pos="837"/>
              </w:tabs>
              <w:ind w:right="-108"/>
              <w:jc w:val="center"/>
              <w:rPr>
                <w:rFonts w:ascii="宋体" w:eastAsia="宋体" w:hAnsi="宋体"/>
                <w:szCs w:val="21"/>
                <w:lang w:val="zh-CN"/>
              </w:rPr>
            </w:pPr>
            <w:r>
              <w:rPr>
                <w:rFonts w:ascii="宋体" w:eastAsia="宋体" w:hAnsi="宋体" w:hint="eastAsia"/>
                <w:szCs w:val="21"/>
                <w:lang w:val="zh-CN"/>
              </w:rPr>
              <w:t>货物名称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088" w:rsidRDefault="00420088" w:rsidP="00165265">
            <w:pPr>
              <w:ind w:left="41" w:hanging="148"/>
              <w:jc w:val="center"/>
              <w:rPr>
                <w:rFonts w:ascii="宋体" w:eastAsia="宋体" w:hAnsi="宋体"/>
                <w:szCs w:val="21"/>
                <w:lang w:val="zh-CN"/>
              </w:rPr>
            </w:pPr>
            <w:r>
              <w:rPr>
                <w:rFonts w:ascii="宋体" w:eastAsia="宋体" w:hAnsi="宋体" w:hint="eastAsia"/>
                <w:szCs w:val="21"/>
                <w:lang w:val="zh-CN"/>
              </w:rPr>
              <w:t>生产厂家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088" w:rsidRDefault="00165265" w:rsidP="00165265">
            <w:pPr>
              <w:ind w:right="-108"/>
              <w:jc w:val="center"/>
              <w:rPr>
                <w:rFonts w:ascii="宋体" w:hAnsi="宋体" w:hint="eastAsia"/>
                <w:szCs w:val="21"/>
                <w:lang w:val="zh-CN"/>
              </w:rPr>
            </w:pPr>
            <w:r w:rsidRPr="00852AD4">
              <w:rPr>
                <w:rFonts w:ascii="宋体" w:eastAsia="宋体" w:hAnsi="宋体" w:hint="eastAsia"/>
                <w:szCs w:val="21"/>
                <w:lang w:val="zh-CN"/>
              </w:rPr>
              <w:t>制造商</w:t>
            </w:r>
            <w:r>
              <w:rPr>
                <w:rFonts w:ascii="宋体" w:hAnsi="宋体" w:hint="eastAsia"/>
                <w:szCs w:val="21"/>
                <w:lang w:val="zh-CN"/>
              </w:rPr>
              <w:t>性质</w:t>
            </w:r>
            <w:r w:rsidRPr="00852AD4">
              <w:rPr>
                <w:rFonts w:ascii="宋体" w:eastAsia="宋体" w:hAnsi="宋体" w:hint="eastAsia"/>
                <w:szCs w:val="21"/>
                <w:lang w:val="zh-CN"/>
              </w:rPr>
              <w:t>（大型/中型/小型）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088" w:rsidRDefault="00420088" w:rsidP="00165265">
            <w:pPr>
              <w:ind w:right="-108"/>
              <w:jc w:val="center"/>
              <w:rPr>
                <w:rFonts w:ascii="宋体" w:eastAsia="宋体" w:hAnsi="宋体"/>
                <w:szCs w:val="21"/>
                <w:lang w:val="zh-CN"/>
              </w:rPr>
            </w:pPr>
            <w:r>
              <w:rPr>
                <w:rFonts w:ascii="宋体" w:eastAsia="宋体" w:hAnsi="宋体" w:hint="eastAsia"/>
                <w:szCs w:val="21"/>
                <w:lang w:val="zh-CN"/>
              </w:rPr>
              <w:t>品牌规格/型号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088" w:rsidRDefault="00420088" w:rsidP="00165265">
            <w:pPr>
              <w:ind w:right="-108"/>
              <w:jc w:val="center"/>
              <w:rPr>
                <w:rFonts w:ascii="宋体" w:eastAsia="宋体" w:hAnsi="宋体"/>
                <w:szCs w:val="21"/>
                <w:lang w:val="zh-CN"/>
              </w:rPr>
            </w:pPr>
            <w:r>
              <w:rPr>
                <w:rFonts w:ascii="宋体" w:eastAsia="宋体" w:hAnsi="宋体" w:hint="eastAsia"/>
                <w:szCs w:val="21"/>
                <w:lang w:val="zh-CN"/>
              </w:rPr>
              <w:t>数量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088" w:rsidRDefault="00420088" w:rsidP="00165265">
            <w:pPr>
              <w:jc w:val="center"/>
              <w:rPr>
                <w:rFonts w:ascii="宋体" w:hAnsi="宋体" w:hint="eastAsia"/>
                <w:szCs w:val="21"/>
                <w:lang w:val="zh-CN"/>
              </w:rPr>
            </w:pPr>
            <w:r>
              <w:rPr>
                <w:rFonts w:ascii="宋体" w:hAnsi="宋体" w:hint="eastAsia"/>
                <w:szCs w:val="21"/>
                <w:lang w:val="zh-CN"/>
              </w:rPr>
              <w:t>单位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088" w:rsidRDefault="00420088" w:rsidP="00165265">
            <w:pPr>
              <w:jc w:val="center"/>
              <w:rPr>
                <w:rFonts w:ascii="宋体" w:eastAsia="宋体" w:hAnsi="宋体"/>
                <w:szCs w:val="21"/>
                <w:lang w:val="zh-CN"/>
              </w:rPr>
            </w:pPr>
            <w:r>
              <w:rPr>
                <w:rFonts w:ascii="宋体" w:eastAsia="宋体" w:hAnsi="宋体" w:hint="eastAsia"/>
                <w:szCs w:val="21"/>
                <w:lang w:val="zh-CN"/>
              </w:rPr>
              <w:t>单价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088" w:rsidRDefault="00420088" w:rsidP="00165265">
            <w:pPr>
              <w:ind w:right="-49"/>
              <w:jc w:val="center"/>
              <w:rPr>
                <w:rFonts w:ascii="宋体" w:eastAsia="宋体" w:hAnsi="宋体"/>
                <w:szCs w:val="21"/>
                <w:lang w:val="zh-CN"/>
              </w:rPr>
            </w:pPr>
            <w:r>
              <w:rPr>
                <w:rFonts w:ascii="宋体" w:eastAsia="宋体" w:hAnsi="宋体" w:hint="eastAsia"/>
                <w:szCs w:val="21"/>
                <w:lang w:val="zh-CN"/>
              </w:rPr>
              <w:t>总价</w:t>
            </w:r>
          </w:p>
        </w:tc>
        <w:tc>
          <w:tcPr>
            <w:tcW w:w="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088" w:rsidRDefault="00420088" w:rsidP="00165265">
            <w:pPr>
              <w:ind w:right="-49" w:firstLineChars="50" w:firstLine="105"/>
              <w:jc w:val="center"/>
              <w:rPr>
                <w:rFonts w:ascii="宋体" w:eastAsia="宋体" w:hAnsi="宋体"/>
                <w:szCs w:val="21"/>
                <w:lang w:val="zh-CN"/>
              </w:rPr>
            </w:pPr>
            <w:r>
              <w:rPr>
                <w:rFonts w:ascii="宋体" w:eastAsia="宋体" w:hAnsi="宋体" w:hint="eastAsia"/>
                <w:szCs w:val="21"/>
                <w:lang w:val="zh-CN"/>
              </w:rPr>
              <w:t>备注</w:t>
            </w:r>
          </w:p>
        </w:tc>
      </w:tr>
      <w:tr w:rsidR="00420088" w:rsidTr="00165265">
        <w:trPr>
          <w:trHeight w:val="56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088" w:rsidRDefault="00420088" w:rsidP="00165265">
            <w:pPr>
              <w:ind w:right="-93"/>
              <w:jc w:val="center"/>
              <w:rPr>
                <w:rFonts w:ascii="宋体" w:eastAsia="宋体" w:hAnsi="宋体"/>
                <w:szCs w:val="21"/>
                <w:lang w:val="zh-CN"/>
              </w:rPr>
            </w:pPr>
            <w:r>
              <w:rPr>
                <w:rFonts w:ascii="宋体" w:eastAsia="宋体" w:hAnsi="宋体" w:hint="eastAsia"/>
                <w:szCs w:val="21"/>
                <w:lang w:val="zh-CN"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088" w:rsidRDefault="00420088" w:rsidP="00165265">
            <w:pPr>
              <w:tabs>
                <w:tab w:val="left" w:pos="837"/>
              </w:tabs>
              <w:ind w:right="-108"/>
              <w:jc w:val="center"/>
              <w:rPr>
                <w:rFonts w:ascii="宋体" w:eastAsia="宋体" w:hAnsi="宋体"/>
                <w:szCs w:val="21"/>
                <w:lang w:val="zh-C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088" w:rsidRDefault="00420088" w:rsidP="00165265">
            <w:pPr>
              <w:ind w:left="41" w:hanging="148"/>
              <w:jc w:val="center"/>
              <w:rPr>
                <w:rFonts w:ascii="宋体" w:eastAsia="宋体" w:hAnsi="宋体"/>
                <w:szCs w:val="21"/>
                <w:lang w:val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088" w:rsidRDefault="00420088" w:rsidP="00165265">
            <w:pPr>
              <w:ind w:right="-108"/>
              <w:jc w:val="center"/>
              <w:rPr>
                <w:rFonts w:ascii="宋体" w:hAnsi="宋体"/>
                <w:szCs w:val="21"/>
                <w:lang w:val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088" w:rsidRDefault="00420088" w:rsidP="00165265">
            <w:pPr>
              <w:ind w:right="-108"/>
              <w:jc w:val="center"/>
              <w:rPr>
                <w:rFonts w:ascii="宋体" w:eastAsia="宋体" w:hAnsi="宋体"/>
                <w:szCs w:val="21"/>
                <w:lang w:val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088" w:rsidRDefault="00420088" w:rsidP="00165265">
            <w:pPr>
              <w:ind w:right="-108"/>
              <w:jc w:val="center"/>
              <w:rPr>
                <w:rFonts w:ascii="宋体" w:eastAsia="宋体" w:hAnsi="宋体"/>
                <w:szCs w:val="21"/>
                <w:lang w:val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088" w:rsidRDefault="00420088" w:rsidP="00165265">
            <w:pPr>
              <w:jc w:val="center"/>
              <w:rPr>
                <w:rFonts w:ascii="宋体" w:hAnsi="宋体"/>
                <w:szCs w:val="21"/>
                <w:lang w:val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088" w:rsidRDefault="00420088" w:rsidP="00165265">
            <w:pPr>
              <w:jc w:val="center"/>
              <w:rPr>
                <w:rFonts w:ascii="宋体" w:eastAsia="宋体" w:hAnsi="宋体"/>
                <w:szCs w:val="21"/>
                <w:lang w:val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088" w:rsidRDefault="00420088" w:rsidP="00165265">
            <w:pPr>
              <w:ind w:right="-49"/>
              <w:jc w:val="center"/>
              <w:rPr>
                <w:rFonts w:ascii="宋体" w:eastAsia="宋体" w:hAnsi="宋体"/>
                <w:szCs w:val="21"/>
                <w:lang w:val="zh-CN"/>
              </w:rPr>
            </w:pPr>
          </w:p>
        </w:tc>
        <w:tc>
          <w:tcPr>
            <w:tcW w:w="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088" w:rsidRDefault="00420088" w:rsidP="00165265">
            <w:pPr>
              <w:ind w:right="-49" w:firstLineChars="50" w:firstLine="105"/>
              <w:jc w:val="center"/>
              <w:rPr>
                <w:rFonts w:ascii="宋体" w:eastAsia="宋体" w:hAnsi="宋体"/>
                <w:szCs w:val="21"/>
                <w:lang w:val="zh-CN"/>
              </w:rPr>
            </w:pPr>
          </w:p>
        </w:tc>
      </w:tr>
      <w:tr w:rsidR="00420088" w:rsidTr="00165265">
        <w:trPr>
          <w:trHeight w:val="56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088" w:rsidRDefault="00420088" w:rsidP="00165265">
            <w:pPr>
              <w:ind w:right="-93"/>
              <w:jc w:val="center"/>
              <w:rPr>
                <w:rFonts w:ascii="宋体" w:eastAsia="宋体" w:hAnsi="宋体"/>
                <w:szCs w:val="21"/>
                <w:lang w:val="zh-CN"/>
              </w:rPr>
            </w:pPr>
            <w:r>
              <w:rPr>
                <w:rFonts w:ascii="宋体" w:eastAsia="宋体" w:hAnsi="宋体" w:hint="eastAsia"/>
                <w:szCs w:val="21"/>
                <w:lang w:val="zh-CN"/>
              </w:rPr>
              <w:t>2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088" w:rsidRDefault="00420088" w:rsidP="00165265">
            <w:pPr>
              <w:tabs>
                <w:tab w:val="left" w:pos="837"/>
              </w:tabs>
              <w:ind w:right="-108"/>
              <w:jc w:val="center"/>
              <w:rPr>
                <w:rFonts w:ascii="宋体" w:eastAsia="宋体" w:hAnsi="宋体"/>
                <w:szCs w:val="21"/>
                <w:lang w:val="zh-C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088" w:rsidRDefault="00420088" w:rsidP="00165265">
            <w:pPr>
              <w:ind w:left="41" w:hanging="148"/>
              <w:jc w:val="center"/>
              <w:rPr>
                <w:rFonts w:ascii="宋体" w:eastAsia="宋体" w:hAnsi="宋体"/>
                <w:szCs w:val="21"/>
                <w:lang w:val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088" w:rsidRDefault="00420088" w:rsidP="00165265">
            <w:pPr>
              <w:ind w:right="-108"/>
              <w:jc w:val="center"/>
              <w:rPr>
                <w:rFonts w:ascii="宋体" w:hAnsi="宋体"/>
                <w:szCs w:val="21"/>
                <w:lang w:val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088" w:rsidRDefault="00420088" w:rsidP="00165265">
            <w:pPr>
              <w:ind w:right="-108"/>
              <w:jc w:val="center"/>
              <w:rPr>
                <w:rFonts w:ascii="宋体" w:eastAsia="宋体" w:hAnsi="宋体"/>
                <w:szCs w:val="21"/>
                <w:lang w:val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088" w:rsidRDefault="00420088" w:rsidP="00165265">
            <w:pPr>
              <w:ind w:right="-108"/>
              <w:jc w:val="center"/>
              <w:rPr>
                <w:rFonts w:ascii="宋体" w:eastAsia="宋体" w:hAnsi="宋体"/>
                <w:szCs w:val="21"/>
                <w:lang w:val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088" w:rsidRDefault="00420088" w:rsidP="00165265">
            <w:pPr>
              <w:jc w:val="center"/>
              <w:rPr>
                <w:rFonts w:ascii="宋体" w:hAnsi="宋体"/>
                <w:szCs w:val="21"/>
                <w:lang w:val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088" w:rsidRDefault="00420088" w:rsidP="00165265">
            <w:pPr>
              <w:jc w:val="center"/>
              <w:rPr>
                <w:rFonts w:ascii="宋体" w:eastAsia="宋体" w:hAnsi="宋体"/>
                <w:szCs w:val="21"/>
                <w:lang w:val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088" w:rsidRDefault="00420088" w:rsidP="00165265">
            <w:pPr>
              <w:ind w:right="-49"/>
              <w:jc w:val="center"/>
              <w:rPr>
                <w:rFonts w:ascii="宋体" w:eastAsia="宋体" w:hAnsi="宋体"/>
                <w:szCs w:val="21"/>
                <w:lang w:val="zh-CN"/>
              </w:rPr>
            </w:pPr>
          </w:p>
        </w:tc>
        <w:tc>
          <w:tcPr>
            <w:tcW w:w="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088" w:rsidRDefault="00420088" w:rsidP="00165265">
            <w:pPr>
              <w:ind w:right="-49" w:firstLineChars="50" w:firstLine="105"/>
              <w:jc w:val="center"/>
              <w:rPr>
                <w:rFonts w:ascii="宋体" w:eastAsia="宋体" w:hAnsi="宋体"/>
                <w:szCs w:val="21"/>
                <w:lang w:val="zh-CN"/>
              </w:rPr>
            </w:pPr>
          </w:p>
        </w:tc>
      </w:tr>
      <w:tr w:rsidR="00420088" w:rsidTr="00165265">
        <w:trPr>
          <w:trHeight w:val="56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088" w:rsidRDefault="00420088" w:rsidP="00165265">
            <w:pPr>
              <w:ind w:right="-93"/>
              <w:jc w:val="center"/>
              <w:rPr>
                <w:rFonts w:ascii="宋体" w:eastAsia="宋体" w:hAnsi="宋体"/>
                <w:szCs w:val="21"/>
                <w:lang w:val="zh-CN"/>
              </w:rPr>
            </w:pPr>
            <w:r>
              <w:rPr>
                <w:rFonts w:ascii="宋体" w:eastAsia="宋体" w:hAnsi="宋体" w:hint="eastAsia"/>
                <w:szCs w:val="21"/>
                <w:lang w:val="zh-CN"/>
              </w:rPr>
              <w:t>3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088" w:rsidRDefault="00420088" w:rsidP="00165265">
            <w:pPr>
              <w:tabs>
                <w:tab w:val="left" w:pos="837"/>
              </w:tabs>
              <w:ind w:right="-108"/>
              <w:jc w:val="center"/>
              <w:rPr>
                <w:rFonts w:ascii="宋体" w:eastAsia="宋体" w:hAnsi="宋体"/>
                <w:szCs w:val="21"/>
                <w:lang w:val="zh-C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088" w:rsidRDefault="00420088" w:rsidP="00165265">
            <w:pPr>
              <w:ind w:left="41" w:hanging="148"/>
              <w:jc w:val="center"/>
              <w:rPr>
                <w:rFonts w:ascii="宋体" w:eastAsia="宋体" w:hAnsi="宋体"/>
                <w:szCs w:val="21"/>
                <w:lang w:val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088" w:rsidRDefault="00420088" w:rsidP="00165265">
            <w:pPr>
              <w:ind w:right="-108"/>
              <w:jc w:val="center"/>
              <w:rPr>
                <w:rFonts w:ascii="宋体" w:hAnsi="宋体"/>
                <w:szCs w:val="21"/>
                <w:lang w:val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088" w:rsidRDefault="00420088" w:rsidP="00165265">
            <w:pPr>
              <w:ind w:right="-108"/>
              <w:jc w:val="center"/>
              <w:rPr>
                <w:rFonts w:ascii="宋体" w:eastAsia="宋体" w:hAnsi="宋体"/>
                <w:szCs w:val="21"/>
                <w:lang w:val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088" w:rsidRDefault="00420088" w:rsidP="00165265">
            <w:pPr>
              <w:ind w:right="-108"/>
              <w:jc w:val="center"/>
              <w:rPr>
                <w:rFonts w:ascii="宋体" w:eastAsia="宋体" w:hAnsi="宋体"/>
                <w:szCs w:val="21"/>
                <w:lang w:val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088" w:rsidRDefault="00420088" w:rsidP="00165265">
            <w:pPr>
              <w:jc w:val="center"/>
              <w:rPr>
                <w:rFonts w:ascii="宋体" w:hAnsi="宋体"/>
                <w:szCs w:val="21"/>
                <w:lang w:val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088" w:rsidRDefault="00420088" w:rsidP="00165265">
            <w:pPr>
              <w:jc w:val="center"/>
              <w:rPr>
                <w:rFonts w:ascii="宋体" w:eastAsia="宋体" w:hAnsi="宋体"/>
                <w:szCs w:val="21"/>
                <w:lang w:val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088" w:rsidRDefault="00420088" w:rsidP="00165265">
            <w:pPr>
              <w:ind w:right="-49"/>
              <w:jc w:val="center"/>
              <w:rPr>
                <w:rFonts w:ascii="宋体" w:eastAsia="宋体" w:hAnsi="宋体"/>
                <w:szCs w:val="21"/>
                <w:lang w:val="zh-CN"/>
              </w:rPr>
            </w:pPr>
          </w:p>
        </w:tc>
        <w:tc>
          <w:tcPr>
            <w:tcW w:w="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088" w:rsidRDefault="00420088" w:rsidP="00165265">
            <w:pPr>
              <w:ind w:right="-49" w:firstLineChars="50" w:firstLine="105"/>
              <w:jc w:val="center"/>
              <w:rPr>
                <w:rFonts w:ascii="宋体" w:eastAsia="宋体" w:hAnsi="宋体"/>
                <w:szCs w:val="21"/>
                <w:lang w:val="zh-CN"/>
              </w:rPr>
            </w:pPr>
          </w:p>
        </w:tc>
      </w:tr>
      <w:tr w:rsidR="00420088" w:rsidTr="00165265">
        <w:trPr>
          <w:trHeight w:val="56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088" w:rsidRDefault="00420088" w:rsidP="00165265">
            <w:pPr>
              <w:ind w:right="-93"/>
              <w:jc w:val="center"/>
              <w:rPr>
                <w:rFonts w:ascii="宋体" w:eastAsia="宋体" w:hAnsi="宋体"/>
                <w:szCs w:val="21"/>
                <w:lang w:val="zh-CN"/>
              </w:rPr>
            </w:pPr>
            <w:r>
              <w:rPr>
                <w:rFonts w:ascii="宋体" w:eastAsia="宋体" w:hAnsi="宋体"/>
                <w:szCs w:val="21"/>
                <w:lang w:val="zh-CN"/>
              </w:rPr>
              <w:t>……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088" w:rsidRDefault="00420088" w:rsidP="00165265">
            <w:pPr>
              <w:tabs>
                <w:tab w:val="left" w:pos="837"/>
              </w:tabs>
              <w:ind w:right="-108"/>
              <w:jc w:val="center"/>
              <w:rPr>
                <w:rFonts w:ascii="宋体" w:eastAsia="宋体" w:hAnsi="宋体"/>
                <w:szCs w:val="21"/>
                <w:lang w:val="zh-C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088" w:rsidRDefault="00420088" w:rsidP="00165265">
            <w:pPr>
              <w:ind w:left="41" w:hanging="148"/>
              <w:jc w:val="center"/>
              <w:rPr>
                <w:rFonts w:ascii="宋体" w:eastAsia="宋体" w:hAnsi="宋体"/>
                <w:szCs w:val="21"/>
                <w:lang w:val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088" w:rsidRDefault="00420088" w:rsidP="00165265">
            <w:pPr>
              <w:ind w:right="-108"/>
              <w:jc w:val="center"/>
              <w:rPr>
                <w:rFonts w:ascii="宋体" w:hAnsi="宋体"/>
                <w:szCs w:val="21"/>
                <w:lang w:val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088" w:rsidRDefault="00420088" w:rsidP="00165265">
            <w:pPr>
              <w:ind w:right="-108"/>
              <w:jc w:val="center"/>
              <w:rPr>
                <w:rFonts w:ascii="宋体" w:eastAsia="宋体" w:hAnsi="宋体"/>
                <w:szCs w:val="21"/>
                <w:lang w:val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088" w:rsidRDefault="00420088" w:rsidP="00165265">
            <w:pPr>
              <w:ind w:right="-108"/>
              <w:jc w:val="center"/>
              <w:rPr>
                <w:rFonts w:ascii="宋体" w:eastAsia="宋体" w:hAnsi="宋体"/>
                <w:szCs w:val="21"/>
                <w:lang w:val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088" w:rsidRDefault="00420088" w:rsidP="00165265">
            <w:pPr>
              <w:jc w:val="center"/>
              <w:rPr>
                <w:rFonts w:ascii="宋体" w:hAnsi="宋体"/>
                <w:szCs w:val="21"/>
                <w:lang w:val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088" w:rsidRDefault="00420088" w:rsidP="00165265">
            <w:pPr>
              <w:jc w:val="center"/>
              <w:rPr>
                <w:rFonts w:ascii="宋体" w:eastAsia="宋体" w:hAnsi="宋体"/>
                <w:szCs w:val="21"/>
                <w:lang w:val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088" w:rsidRDefault="00420088" w:rsidP="00165265">
            <w:pPr>
              <w:ind w:right="-49"/>
              <w:jc w:val="center"/>
              <w:rPr>
                <w:rFonts w:ascii="宋体" w:eastAsia="宋体" w:hAnsi="宋体"/>
                <w:szCs w:val="21"/>
                <w:lang w:val="zh-CN"/>
              </w:rPr>
            </w:pPr>
          </w:p>
        </w:tc>
        <w:tc>
          <w:tcPr>
            <w:tcW w:w="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088" w:rsidRDefault="00420088" w:rsidP="00165265">
            <w:pPr>
              <w:ind w:right="-49" w:firstLineChars="50" w:firstLine="105"/>
              <w:jc w:val="center"/>
              <w:rPr>
                <w:rFonts w:ascii="宋体" w:eastAsia="宋体" w:hAnsi="宋体"/>
                <w:szCs w:val="21"/>
                <w:lang w:val="zh-CN"/>
              </w:rPr>
            </w:pPr>
          </w:p>
        </w:tc>
      </w:tr>
      <w:tr w:rsidR="00165265" w:rsidTr="00165265">
        <w:trPr>
          <w:gridAfter w:val="1"/>
          <w:wAfter w:w="7" w:type="dxa"/>
          <w:trHeight w:val="567"/>
        </w:trPr>
        <w:tc>
          <w:tcPr>
            <w:tcW w:w="2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088" w:rsidRDefault="00420088" w:rsidP="00165265">
            <w:pPr>
              <w:tabs>
                <w:tab w:val="left" w:pos="837"/>
              </w:tabs>
              <w:ind w:right="-108"/>
              <w:jc w:val="center"/>
              <w:rPr>
                <w:rFonts w:ascii="宋体" w:eastAsia="宋体" w:hAnsi="宋体"/>
                <w:szCs w:val="21"/>
                <w:lang w:val="zh-CN"/>
              </w:rPr>
            </w:pPr>
            <w:r>
              <w:rPr>
                <w:rFonts w:ascii="宋体" w:eastAsia="宋体" w:hAnsi="宋体" w:hint="eastAsia"/>
                <w:szCs w:val="21"/>
                <w:lang w:val="zh-CN"/>
              </w:rPr>
              <w:t>合计（元）</w:t>
            </w:r>
          </w:p>
        </w:tc>
        <w:tc>
          <w:tcPr>
            <w:tcW w:w="73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088" w:rsidRDefault="00420088" w:rsidP="00165265">
            <w:pPr>
              <w:tabs>
                <w:tab w:val="left" w:pos="3462"/>
              </w:tabs>
              <w:ind w:right="-49" w:firstLineChars="50" w:firstLine="105"/>
              <w:jc w:val="center"/>
              <w:rPr>
                <w:rFonts w:ascii="宋体" w:eastAsia="宋体" w:hAnsi="宋体"/>
                <w:szCs w:val="21"/>
                <w:lang w:val="zh-CN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165265" w:rsidRDefault="00165265">
            <w:pPr>
              <w:widowControl/>
              <w:jc w:val="left"/>
              <w:rPr>
                <w:rFonts w:ascii="宋体" w:hAnsi="宋体"/>
                <w:szCs w:val="21"/>
                <w:lang w:val="zh-CN"/>
              </w:rPr>
            </w:pPr>
          </w:p>
        </w:tc>
      </w:tr>
      <w:tr w:rsidR="00165265" w:rsidTr="00165265">
        <w:tblPrEx>
          <w:tblBorders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9"/>
          <w:gridAfter w:val="2"/>
          <w:wBefore w:w="9498" w:type="dxa"/>
          <w:wAfter w:w="88" w:type="dxa"/>
          <w:trHeight w:val="100"/>
        </w:trPr>
        <w:tc>
          <w:tcPr>
            <w:tcW w:w="859" w:type="dxa"/>
            <w:tcBorders>
              <w:top w:val="single" w:sz="4" w:space="0" w:color="auto"/>
            </w:tcBorders>
          </w:tcPr>
          <w:p w:rsidR="00165265" w:rsidRDefault="00165265" w:rsidP="0016526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Cs w:val="21"/>
                <w:lang w:val="zh-CN"/>
              </w:rPr>
            </w:pPr>
          </w:p>
        </w:tc>
      </w:tr>
    </w:tbl>
    <w:p w:rsidR="00CD001E" w:rsidRDefault="007F1D2F" w:rsidP="00CD001E">
      <w:pPr>
        <w:autoSpaceDE w:val="0"/>
        <w:autoSpaceDN w:val="0"/>
        <w:adjustRightInd w:val="0"/>
        <w:spacing w:line="360" w:lineRule="auto"/>
        <w:jc w:val="left"/>
        <w:rPr>
          <w:u w:val="single"/>
        </w:rPr>
      </w:pPr>
      <w:r>
        <w:rPr>
          <w:rFonts w:ascii="宋体" w:hAnsi="宋体" w:cs="宋体" w:hint="eastAsia"/>
          <w:b/>
          <w:bCs/>
          <w:szCs w:val="21"/>
          <w:lang w:val="zh-CN"/>
        </w:rPr>
        <w:t>其中</w:t>
      </w:r>
      <w:r w:rsidR="00CD001E">
        <w:rPr>
          <w:rFonts w:ascii="宋体" w:hAnsi="宋体" w:cs="宋体" w:hint="eastAsia"/>
          <w:b/>
          <w:bCs/>
          <w:szCs w:val="21"/>
          <w:lang w:val="zh-CN"/>
        </w:rPr>
        <w:t>中小企业份额占比</w:t>
      </w:r>
      <w:r>
        <w:rPr>
          <w:rFonts w:ascii="宋体" w:hAnsi="宋体" w:cs="宋体" w:hint="eastAsia"/>
          <w:b/>
          <w:bCs/>
          <w:szCs w:val="21"/>
          <w:lang w:val="zh-CN"/>
        </w:rPr>
        <w:t>为</w:t>
      </w:r>
      <w:r w:rsidR="00CD001E">
        <w:rPr>
          <w:rFonts w:ascii="宋体" w:hAnsi="宋体" w:cs="宋体" w:hint="eastAsia"/>
          <w:b/>
          <w:bCs/>
          <w:szCs w:val="21"/>
          <w:lang w:val="zh-CN"/>
        </w:rPr>
        <w:t>：</w:t>
      </w:r>
      <w:r w:rsidR="00CD001E">
        <w:rPr>
          <w:rFonts w:ascii="宋体" w:hAnsi="宋体" w:cs="宋体" w:hint="eastAsia"/>
          <w:b/>
          <w:bCs/>
          <w:szCs w:val="21"/>
          <w:u w:val="single"/>
        </w:rPr>
        <w:t xml:space="preserve">  </w:t>
      </w:r>
      <w:r>
        <w:rPr>
          <w:rFonts w:ascii="宋体" w:hAnsi="宋体" w:cs="宋体"/>
          <w:b/>
          <w:bCs/>
          <w:szCs w:val="21"/>
          <w:u w:val="single"/>
        </w:rPr>
        <w:t xml:space="preserve">  </w:t>
      </w:r>
      <w:r w:rsidR="00CD001E">
        <w:rPr>
          <w:rFonts w:ascii="宋体" w:hAnsi="宋体" w:cs="宋体" w:hint="eastAsia"/>
          <w:b/>
          <w:bCs/>
          <w:szCs w:val="21"/>
          <w:u w:val="single"/>
        </w:rPr>
        <w:t xml:space="preserve"> </w:t>
      </w:r>
      <w:r>
        <w:rPr>
          <w:rFonts w:ascii="宋体" w:hAnsi="宋体" w:cs="宋体" w:hint="eastAsia"/>
          <w:b/>
          <w:bCs/>
          <w:szCs w:val="21"/>
          <w:u w:val="single"/>
        </w:rPr>
        <w:t>%</w:t>
      </w:r>
      <w:r w:rsidR="00CD001E">
        <w:rPr>
          <w:rFonts w:ascii="宋体" w:hAnsi="宋体" w:cs="宋体" w:hint="eastAsia"/>
          <w:b/>
          <w:bCs/>
          <w:szCs w:val="21"/>
        </w:rPr>
        <w:t>。</w:t>
      </w:r>
    </w:p>
    <w:p w:rsidR="00D63B16" w:rsidRPr="00D63B16" w:rsidRDefault="00D63B16" w:rsidP="00D63B16">
      <w:pPr>
        <w:autoSpaceDE w:val="0"/>
        <w:autoSpaceDN w:val="0"/>
        <w:adjustRightInd w:val="0"/>
        <w:spacing w:line="360" w:lineRule="auto"/>
        <w:jc w:val="left"/>
        <w:rPr>
          <w:rFonts w:ascii="宋体" w:hAnsi="宋体" w:hint="eastAsia"/>
          <w:b/>
          <w:szCs w:val="21"/>
          <w:lang w:val="zh-CN"/>
        </w:rPr>
      </w:pPr>
      <w:r w:rsidRPr="00D63B16">
        <w:rPr>
          <w:rFonts w:ascii="宋体" w:hAnsi="宋体" w:hint="eastAsia"/>
          <w:b/>
          <w:szCs w:val="21"/>
          <w:lang w:val="zh-CN"/>
        </w:rPr>
        <w:t>注：</w:t>
      </w:r>
    </w:p>
    <w:p w:rsidR="00D63B16" w:rsidRDefault="00D63B16" w:rsidP="00D63B16">
      <w:pPr>
        <w:autoSpaceDE w:val="0"/>
        <w:autoSpaceDN w:val="0"/>
        <w:adjustRightInd w:val="0"/>
        <w:spacing w:line="360" w:lineRule="auto"/>
        <w:jc w:val="lef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1. 所报货币为人民币。</w:t>
      </w:r>
    </w:p>
    <w:p w:rsidR="00D63B16" w:rsidRDefault="00D63B16" w:rsidP="00D63B16">
      <w:pPr>
        <w:autoSpaceDE w:val="0"/>
        <w:autoSpaceDN w:val="0"/>
        <w:adjustRightInd w:val="0"/>
        <w:spacing w:line="360" w:lineRule="auto"/>
        <w:jc w:val="lef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2. 本表中的“合计”应与“磋商响应第一次报价表”中的磋商报价一致。</w:t>
      </w:r>
    </w:p>
    <w:p w:rsidR="00D63B16" w:rsidRDefault="00D63B16" w:rsidP="00D63B16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3. 表格不够，可按此表复制。</w:t>
      </w:r>
    </w:p>
    <w:p w:rsidR="00065812" w:rsidRPr="002A7EF7" w:rsidRDefault="00D63B16" w:rsidP="00065812">
      <w:pPr>
        <w:autoSpaceDE w:val="0"/>
        <w:autoSpaceDN w:val="0"/>
        <w:adjustRightInd w:val="0"/>
        <w:spacing w:line="360" w:lineRule="auto"/>
        <w:jc w:val="left"/>
        <w:rPr>
          <w:rFonts w:ascii="宋体" w:hAnsi="宋体" w:hint="eastAsia"/>
          <w:szCs w:val="21"/>
          <w:lang w:val="zh-CN"/>
        </w:rPr>
      </w:pPr>
      <w:r w:rsidRPr="002A7EF7">
        <w:rPr>
          <w:rFonts w:ascii="宋体" w:hAnsi="宋体" w:hint="eastAsia"/>
          <w:szCs w:val="21"/>
          <w:lang w:val="zh-CN"/>
        </w:rPr>
        <w:t>4、此分项报价表中应包含所有产品投标报价。</w:t>
      </w:r>
    </w:p>
    <w:p w:rsidR="00CD001E" w:rsidRPr="00CD001E" w:rsidRDefault="00CD001E" w:rsidP="00CC6AE5">
      <w:pPr>
        <w:pStyle w:val="affa"/>
        <w:ind w:firstLine="480"/>
        <w:rPr>
          <w:rFonts w:hint="eastAsia"/>
        </w:rPr>
      </w:pPr>
    </w:p>
    <w:p w:rsidR="00CD001E" w:rsidRDefault="00CD001E" w:rsidP="00CD001E">
      <w:pPr>
        <w:wordWrap w:val="0"/>
        <w:autoSpaceDE w:val="0"/>
        <w:autoSpaceDN w:val="0"/>
        <w:adjustRightInd w:val="0"/>
        <w:spacing w:line="360" w:lineRule="auto"/>
        <w:ind w:firstLineChars="200" w:firstLine="420"/>
        <w:jc w:val="right"/>
        <w:rPr>
          <w:rFonts w:ascii="宋体" w:hAnsi="宋体" w:hint="eastAsia"/>
          <w:szCs w:val="21"/>
          <w:lang w:val="zh-CN"/>
        </w:rPr>
      </w:pPr>
    </w:p>
    <w:p w:rsidR="00CD001E" w:rsidRDefault="00CD001E" w:rsidP="00CD001E">
      <w:pPr>
        <w:autoSpaceDE w:val="0"/>
        <w:autoSpaceDN w:val="0"/>
        <w:adjustRightInd w:val="0"/>
        <w:spacing w:line="360" w:lineRule="auto"/>
        <w:ind w:firstLineChars="200" w:firstLine="420"/>
        <w:jc w:val="righ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供应商：</w:t>
      </w:r>
      <w:r>
        <w:rPr>
          <w:rFonts w:ascii="宋体" w:hAnsi="宋体" w:hint="eastAsia"/>
          <w:szCs w:val="21"/>
          <w:u w:val="single"/>
          <w:lang w:val="zh-CN"/>
        </w:rPr>
        <w:t xml:space="preserve">                                        </w:t>
      </w:r>
      <w:r>
        <w:rPr>
          <w:rFonts w:ascii="宋体" w:hAnsi="宋体" w:hint="eastAsia"/>
          <w:szCs w:val="21"/>
          <w:lang w:val="zh-CN"/>
        </w:rPr>
        <w:t>（盖单位公章）</w:t>
      </w:r>
    </w:p>
    <w:p w:rsidR="00CD001E" w:rsidRDefault="00CD001E" w:rsidP="00CD001E">
      <w:pPr>
        <w:autoSpaceDE w:val="0"/>
        <w:autoSpaceDN w:val="0"/>
        <w:adjustRightInd w:val="0"/>
        <w:spacing w:line="360" w:lineRule="auto"/>
        <w:ind w:firstLineChars="200" w:firstLine="420"/>
        <w:jc w:val="righ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法定代表人（单位负责人）或其委托代理人：</w:t>
      </w:r>
      <w:r>
        <w:rPr>
          <w:rFonts w:ascii="宋体" w:hAnsi="宋体" w:hint="eastAsia"/>
          <w:szCs w:val="21"/>
          <w:u w:val="single"/>
          <w:lang w:val="zh-CN"/>
        </w:rPr>
        <w:t xml:space="preserve">        </w:t>
      </w:r>
      <w:r>
        <w:rPr>
          <w:rFonts w:ascii="宋体" w:hAnsi="宋体" w:hint="eastAsia"/>
          <w:szCs w:val="21"/>
          <w:lang w:val="zh-CN"/>
        </w:rPr>
        <w:t>（签字或盖章）</w:t>
      </w:r>
    </w:p>
    <w:p w:rsidR="00CD001E" w:rsidRDefault="00CD001E" w:rsidP="00CD001E">
      <w:pPr>
        <w:autoSpaceDE w:val="0"/>
        <w:autoSpaceDN w:val="0"/>
        <w:adjustRightInd w:val="0"/>
        <w:spacing w:line="360" w:lineRule="auto"/>
        <w:ind w:firstLineChars="2500" w:firstLine="5250"/>
        <w:jc w:val="righ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年    月    日</w:t>
      </w:r>
    </w:p>
    <w:p w:rsidR="00A846F7" w:rsidRDefault="00A846F7" w:rsidP="007B65B9">
      <w:pPr>
        <w:pStyle w:val="2"/>
        <w:rPr>
          <w:rFonts w:hint="eastAsia"/>
        </w:rPr>
      </w:pPr>
      <w:r>
        <w:rPr>
          <w:rFonts w:hint="eastAsia"/>
        </w:rPr>
        <w:t xml:space="preserve"> </w:t>
      </w:r>
    </w:p>
    <w:p w:rsidR="00A846F7" w:rsidRDefault="00A846F7">
      <w:pPr>
        <w:autoSpaceDE w:val="0"/>
        <w:autoSpaceDN w:val="0"/>
        <w:adjustRightInd w:val="0"/>
        <w:spacing w:line="360" w:lineRule="auto"/>
        <w:rPr>
          <w:rFonts w:hint="eastAsia"/>
          <w:sz w:val="15"/>
        </w:rPr>
      </w:pPr>
    </w:p>
    <w:sectPr w:rsidR="00A846F7" w:rsidSect="006F453A">
      <w:footerReference w:type="default" r:id="rId8"/>
      <w:footerReference w:type="first" r:id="rId9"/>
      <w:pgSz w:w="11906" w:h="16838"/>
      <w:pgMar w:top="1134" w:right="1416" w:bottom="1134" w:left="1247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5FA3" w:rsidRDefault="004D5FA3">
      <w:r>
        <w:separator/>
      </w:r>
    </w:p>
  </w:endnote>
  <w:endnote w:type="continuationSeparator" w:id="0">
    <w:p w:rsidR="004D5FA3" w:rsidRDefault="004D5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-简 常规体">
    <w:altName w:val="宋体"/>
    <w:charset w:val="86"/>
    <w:family w:val="auto"/>
    <w:pitch w:val="default"/>
    <w:sig w:usb0="00000000" w:usb1="0000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长城仿宋">
    <w:altName w:val="仿宋"/>
    <w:charset w:val="86"/>
    <w:family w:val="auto"/>
    <w:pitch w:val="default"/>
    <w:sig w:usb0="00000000" w:usb1="00000000" w:usb2="00000010" w:usb3="00000000" w:csb0="00040000" w:csb1="00000000"/>
  </w:font>
  <w:font w:name="Helvetica Neue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46F7" w:rsidRDefault="003448B9">
    <w:pPr>
      <w:rPr>
        <w:rFonts w:hint="eastAsia"/>
        <w:sz w:val="18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margin">
                <wp:posOffset>2901315</wp:posOffset>
              </wp:positionH>
              <wp:positionV relativeFrom="paragraph">
                <wp:posOffset>198755</wp:posOffset>
              </wp:positionV>
              <wp:extent cx="133350" cy="131445"/>
              <wp:effectExtent l="0" t="0" r="3175" b="3175"/>
              <wp:wrapNone/>
              <wp:docPr id="3" name="文本框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350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846F7" w:rsidRDefault="00A846F7">
                          <w:pPr>
                            <w:snapToGrid w:val="0"/>
                            <w:jc w:val="center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>-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3448B9" w:rsidRPr="003448B9">
                            <w:rPr>
                              <w:noProof/>
                              <w:sz w:val="18"/>
                              <w:szCs w:val="18"/>
                              <w:lang w:val="en-US"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>-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left:0;text-align:left;margin-left:228.45pt;margin-top:15.65pt;width:10.5pt;height:10.35pt;z-index:251657728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" filled="f" stroked="f">
              <v:textbox style="mso-fit-shape-to-text:t" inset="0,0,0,0">
                <w:txbxContent>
                  <w:p w:rsidR="00A846F7" w:rsidRDefault="00A846F7">
                    <w:pPr>
                      <w:snapToGrid w:val="0"/>
                      <w:jc w:val="center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>-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3448B9" w:rsidRPr="003448B9">
                      <w:rPr>
                        <w:noProof/>
                        <w:sz w:val="18"/>
                        <w:szCs w:val="18"/>
                        <w:lang w:val="en-US" w:eastAsia="zh-CN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>-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46F7" w:rsidRDefault="00A846F7">
    <w:pPr>
      <w:pStyle w:val="ac"/>
    </w:pPr>
    <w:r>
      <w:rPr>
        <w:rFonts w:hint="eastAsia"/>
      </w:rPr>
      <w:t>龙寰项目管理咨询有限公司</w:t>
    </w:r>
    <w:r w:rsidR="003448B9"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846F7" w:rsidRDefault="00A846F7"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lang w:val="en-US"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4" o:spid="_x0000_s1027" type="#_x0000_t202" style="position:absolute;margin-left:92.8pt;margin-top:0;width:2in;height:2in;z-index:251658752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" filled="f" stroked="f">
              <v:textbox style="mso-fit-shape-to-text:t" inset="0,0,0,0">
                <w:txbxContent>
                  <w:p w:rsidR="00A846F7" w:rsidRDefault="00A846F7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lang w:val="en-US" w:eastAsia="zh-CN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3448B9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67310" cy="153035"/>
              <wp:effectExtent l="0" t="0" r="0" b="0"/>
              <wp:wrapNone/>
              <wp:docPr id="1" name="文本框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846F7" w:rsidRDefault="00A846F7"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文本框 5" o:spid="_x0000_s1028" type="#_x0000_t202" style="position:absolute;margin-left:-45.9pt;margin-top:0;width:5.3pt;height:12.05pt;z-index:251656704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" filled="f" stroked="f">
              <v:textbox style="mso-fit-shape-to-text:t" inset="0,0,0,0">
                <w:txbxContent>
                  <w:p w:rsidR="00A846F7" w:rsidRDefault="00A846F7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5FA3" w:rsidRDefault="004D5FA3">
      <w:r>
        <w:separator/>
      </w:r>
    </w:p>
  </w:footnote>
  <w:footnote w:type="continuationSeparator" w:id="0">
    <w:p w:rsidR="004D5FA3" w:rsidRDefault="004D5F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136B05C"/>
    <w:multiLevelType w:val="singleLevel"/>
    <w:tmpl w:val="B136B05C"/>
    <w:lvl w:ilvl="0">
      <w:start w:val="1"/>
      <w:numFmt w:val="decimal"/>
      <w:suff w:val="nothing"/>
      <w:lvlText w:val="%1、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00000002"/>
    <w:multiLevelType w:val="multilevel"/>
    <w:tmpl w:val="00000002"/>
    <w:lvl w:ilvl="0">
      <w:start w:val="1"/>
      <w:numFmt w:val="japaneseCounting"/>
      <w:lvlText w:val="第%1章"/>
      <w:lvlJc w:val="left"/>
      <w:pPr>
        <w:ind w:left="1155" w:hanging="115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0000003"/>
    <w:multiLevelType w:val="singleLevel"/>
    <w:tmpl w:val="00000003"/>
    <w:lvl w:ilvl="0">
      <w:start w:val="1"/>
      <w:numFmt w:val="decimal"/>
      <w:suff w:val="nothing"/>
      <w:lvlText w:val="%1、"/>
      <w:lvlJc w:val="left"/>
    </w:lvl>
  </w:abstractNum>
  <w:abstractNum w:abstractNumId="4">
    <w:nsid w:val="0757F691"/>
    <w:multiLevelType w:val="singleLevel"/>
    <w:tmpl w:val="0757F691"/>
    <w:lvl w:ilvl="0">
      <w:start w:val="1"/>
      <w:numFmt w:val="decimal"/>
      <w:suff w:val="nothing"/>
      <w:lvlText w:val="%1、"/>
      <w:lvlJc w:val="left"/>
    </w:lvl>
  </w:abstractNum>
  <w:abstractNum w:abstractNumId="5">
    <w:nsid w:val="11F6A466"/>
    <w:multiLevelType w:val="singleLevel"/>
    <w:tmpl w:val="11F6A46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6">
    <w:nsid w:val="318047FE"/>
    <w:multiLevelType w:val="hybridMultilevel"/>
    <w:tmpl w:val="78FCF224"/>
    <w:lvl w:ilvl="0" w:tplc="9CD0819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2486B79"/>
    <w:multiLevelType w:val="singleLevel"/>
    <w:tmpl w:val="72486B79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2"/>
  <w:displayVerticalDrawingGridEvery w:val="2"/>
  <w:doNotShadeFormData/>
  <w:noPunctuationKerning/>
  <w:characterSpacingControl w:val="compressPunctuation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M1ZDU5YWY2YWFhNzJlYjNjNTY5ZDQwNTAzNWEwYmMifQ=="/>
  </w:docVars>
  <w:rsids>
    <w:rsidRoot w:val="00172A27"/>
    <w:rsid w:val="00001AB7"/>
    <w:rsid w:val="00001DF9"/>
    <w:rsid w:val="0000256A"/>
    <w:rsid w:val="0000268B"/>
    <w:rsid w:val="00003279"/>
    <w:rsid w:val="0000378F"/>
    <w:rsid w:val="00006517"/>
    <w:rsid w:val="0001145A"/>
    <w:rsid w:val="0001178E"/>
    <w:rsid w:val="00012621"/>
    <w:rsid w:val="00013295"/>
    <w:rsid w:val="000152FD"/>
    <w:rsid w:val="0001551C"/>
    <w:rsid w:val="00016461"/>
    <w:rsid w:val="00016CF6"/>
    <w:rsid w:val="00016E5F"/>
    <w:rsid w:val="00020D46"/>
    <w:rsid w:val="0002125B"/>
    <w:rsid w:val="00021BD1"/>
    <w:rsid w:val="0002206E"/>
    <w:rsid w:val="00022170"/>
    <w:rsid w:val="000224F8"/>
    <w:rsid w:val="00022CA8"/>
    <w:rsid w:val="00022E2D"/>
    <w:rsid w:val="00022F91"/>
    <w:rsid w:val="00023F22"/>
    <w:rsid w:val="00024172"/>
    <w:rsid w:val="00025AC9"/>
    <w:rsid w:val="000270FA"/>
    <w:rsid w:val="0002776D"/>
    <w:rsid w:val="0003191E"/>
    <w:rsid w:val="0004078B"/>
    <w:rsid w:val="000412D1"/>
    <w:rsid w:val="00041C6B"/>
    <w:rsid w:val="00041E2D"/>
    <w:rsid w:val="000427F3"/>
    <w:rsid w:val="00042A4B"/>
    <w:rsid w:val="00043397"/>
    <w:rsid w:val="00043645"/>
    <w:rsid w:val="00043696"/>
    <w:rsid w:val="0004444B"/>
    <w:rsid w:val="000461D3"/>
    <w:rsid w:val="000475CF"/>
    <w:rsid w:val="00050061"/>
    <w:rsid w:val="00050354"/>
    <w:rsid w:val="00050507"/>
    <w:rsid w:val="00051A0E"/>
    <w:rsid w:val="0005202E"/>
    <w:rsid w:val="00052377"/>
    <w:rsid w:val="000533A3"/>
    <w:rsid w:val="00053CDB"/>
    <w:rsid w:val="00053CE0"/>
    <w:rsid w:val="0005463E"/>
    <w:rsid w:val="00055794"/>
    <w:rsid w:val="0005707B"/>
    <w:rsid w:val="0006137D"/>
    <w:rsid w:val="00061B3E"/>
    <w:rsid w:val="0006208F"/>
    <w:rsid w:val="00062880"/>
    <w:rsid w:val="00063868"/>
    <w:rsid w:val="00063BEF"/>
    <w:rsid w:val="0006557D"/>
    <w:rsid w:val="00065812"/>
    <w:rsid w:val="00066BB7"/>
    <w:rsid w:val="00066F32"/>
    <w:rsid w:val="00067BBC"/>
    <w:rsid w:val="00071216"/>
    <w:rsid w:val="000749CB"/>
    <w:rsid w:val="00075633"/>
    <w:rsid w:val="00076528"/>
    <w:rsid w:val="00076AF9"/>
    <w:rsid w:val="0007716F"/>
    <w:rsid w:val="00077BD6"/>
    <w:rsid w:val="00080E27"/>
    <w:rsid w:val="000819F1"/>
    <w:rsid w:val="000828CB"/>
    <w:rsid w:val="00083534"/>
    <w:rsid w:val="000854FE"/>
    <w:rsid w:val="0008621A"/>
    <w:rsid w:val="00086757"/>
    <w:rsid w:val="00087474"/>
    <w:rsid w:val="00090EF8"/>
    <w:rsid w:val="000910AF"/>
    <w:rsid w:val="000912D3"/>
    <w:rsid w:val="000935D3"/>
    <w:rsid w:val="00095404"/>
    <w:rsid w:val="00095761"/>
    <w:rsid w:val="00096211"/>
    <w:rsid w:val="000967D5"/>
    <w:rsid w:val="00096F75"/>
    <w:rsid w:val="000971D2"/>
    <w:rsid w:val="000A06BB"/>
    <w:rsid w:val="000A0CD9"/>
    <w:rsid w:val="000A0DC2"/>
    <w:rsid w:val="000A18FD"/>
    <w:rsid w:val="000A1E34"/>
    <w:rsid w:val="000A2037"/>
    <w:rsid w:val="000A30B2"/>
    <w:rsid w:val="000A334E"/>
    <w:rsid w:val="000A4036"/>
    <w:rsid w:val="000A42EB"/>
    <w:rsid w:val="000A6127"/>
    <w:rsid w:val="000A63BD"/>
    <w:rsid w:val="000B080D"/>
    <w:rsid w:val="000B0CCF"/>
    <w:rsid w:val="000B1ECE"/>
    <w:rsid w:val="000B3876"/>
    <w:rsid w:val="000B39B9"/>
    <w:rsid w:val="000B6240"/>
    <w:rsid w:val="000C12C6"/>
    <w:rsid w:val="000C1479"/>
    <w:rsid w:val="000C1638"/>
    <w:rsid w:val="000C281D"/>
    <w:rsid w:val="000C4013"/>
    <w:rsid w:val="000C61F7"/>
    <w:rsid w:val="000C67B1"/>
    <w:rsid w:val="000C6869"/>
    <w:rsid w:val="000C6CAC"/>
    <w:rsid w:val="000C71FA"/>
    <w:rsid w:val="000C787A"/>
    <w:rsid w:val="000D0A3D"/>
    <w:rsid w:val="000D0B42"/>
    <w:rsid w:val="000D0E0C"/>
    <w:rsid w:val="000D0F94"/>
    <w:rsid w:val="000D1087"/>
    <w:rsid w:val="000D252B"/>
    <w:rsid w:val="000D28F4"/>
    <w:rsid w:val="000D54E0"/>
    <w:rsid w:val="000D5EFF"/>
    <w:rsid w:val="000D6656"/>
    <w:rsid w:val="000D7192"/>
    <w:rsid w:val="000D7B95"/>
    <w:rsid w:val="000E1184"/>
    <w:rsid w:val="000E21F4"/>
    <w:rsid w:val="000E26C3"/>
    <w:rsid w:val="000E61CD"/>
    <w:rsid w:val="000E648E"/>
    <w:rsid w:val="000E6E1F"/>
    <w:rsid w:val="000E7512"/>
    <w:rsid w:val="000F3129"/>
    <w:rsid w:val="000F353B"/>
    <w:rsid w:val="000F3697"/>
    <w:rsid w:val="000F3D6C"/>
    <w:rsid w:val="000F476C"/>
    <w:rsid w:val="000F4B70"/>
    <w:rsid w:val="000F4D9C"/>
    <w:rsid w:val="000F5659"/>
    <w:rsid w:val="000F5E5C"/>
    <w:rsid w:val="000F76F6"/>
    <w:rsid w:val="00100605"/>
    <w:rsid w:val="00101006"/>
    <w:rsid w:val="001020A6"/>
    <w:rsid w:val="00102624"/>
    <w:rsid w:val="001038A1"/>
    <w:rsid w:val="00104356"/>
    <w:rsid w:val="00107F61"/>
    <w:rsid w:val="00110C73"/>
    <w:rsid w:val="00112000"/>
    <w:rsid w:val="00112CBE"/>
    <w:rsid w:val="00113452"/>
    <w:rsid w:val="00113F4C"/>
    <w:rsid w:val="00113F61"/>
    <w:rsid w:val="001148E6"/>
    <w:rsid w:val="001152C6"/>
    <w:rsid w:val="00116109"/>
    <w:rsid w:val="001162C5"/>
    <w:rsid w:val="00117412"/>
    <w:rsid w:val="0012134B"/>
    <w:rsid w:val="0012177D"/>
    <w:rsid w:val="00122A0B"/>
    <w:rsid w:val="001239AD"/>
    <w:rsid w:val="00123E76"/>
    <w:rsid w:val="001249E4"/>
    <w:rsid w:val="00124D81"/>
    <w:rsid w:val="0012503B"/>
    <w:rsid w:val="00125A8B"/>
    <w:rsid w:val="00125CF7"/>
    <w:rsid w:val="001262CB"/>
    <w:rsid w:val="0012633B"/>
    <w:rsid w:val="00127BC6"/>
    <w:rsid w:val="00130779"/>
    <w:rsid w:val="00130849"/>
    <w:rsid w:val="001318C8"/>
    <w:rsid w:val="00135AAB"/>
    <w:rsid w:val="0013628F"/>
    <w:rsid w:val="001403CC"/>
    <w:rsid w:val="001405E3"/>
    <w:rsid w:val="00141A0F"/>
    <w:rsid w:val="00144B08"/>
    <w:rsid w:val="00144B91"/>
    <w:rsid w:val="0014530D"/>
    <w:rsid w:val="00145416"/>
    <w:rsid w:val="0014654E"/>
    <w:rsid w:val="00146D81"/>
    <w:rsid w:val="00147428"/>
    <w:rsid w:val="00147AB5"/>
    <w:rsid w:val="00150944"/>
    <w:rsid w:val="00150BD9"/>
    <w:rsid w:val="00151042"/>
    <w:rsid w:val="00152971"/>
    <w:rsid w:val="00152C58"/>
    <w:rsid w:val="00154120"/>
    <w:rsid w:val="00154374"/>
    <w:rsid w:val="00154BCF"/>
    <w:rsid w:val="0015546F"/>
    <w:rsid w:val="00155547"/>
    <w:rsid w:val="001555DF"/>
    <w:rsid w:val="001629A8"/>
    <w:rsid w:val="00163763"/>
    <w:rsid w:val="001650B1"/>
    <w:rsid w:val="00165265"/>
    <w:rsid w:val="001658F7"/>
    <w:rsid w:val="00165BFD"/>
    <w:rsid w:val="00166894"/>
    <w:rsid w:val="00166BCE"/>
    <w:rsid w:val="00166E8F"/>
    <w:rsid w:val="00170955"/>
    <w:rsid w:val="00170D2E"/>
    <w:rsid w:val="0017166F"/>
    <w:rsid w:val="001721BE"/>
    <w:rsid w:val="0017440E"/>
    <w:rsid w:val="001756FE"/>
    <w:rsid w:val="00175DA4"/>
    <w:rsid w:val="00181245"/>
    <w:rsid w:val="0018187D"/>
    <w:rsid w:val="00181EB4"/>
    <w:rsid w:val="00182631"/>
    <w:rsid w:val="00182870"/>
    <w:rsid w:val="001835CA"/>
    <w:rsid w:val="00183E81"/>
    <w:rsid w:val="00184824"/>
    <w:rsid w:val="00184E95"/>
    <w:rsid w:val="00185C5A"/>
    <w:rsid w:val="00186202"/>
    <w:rsid w:val="001868F8"/>
    <w:rsid w:val="001915EA"/>
    <w:rsid w:val="00192786"/>
    <w:rsid w:val="001928CD"/>
    <w:rsid w:val="001931AC"/>
    <w:rsid w:val="00194B04"/>
    <w:rsid w:val="00195036"/>
    <w:rsid w:val="00196202"/>
    <w:rsid w:val="0019636B"/>
    <w:rsid w:val="001A160B"/>
    <w:rsid w:val="001A219F"/>
    <w:rsid w:val="001A2AAC"/>
    <w:rsid w:val="001A2EB7"/>
    <w:rsid w:val="001A3D1A"/>
    <w:rsid w:val="001A4284"/>
    <w:rsid w:val="001A6E7D"/>
    <w:rsid w:val="001B087C"/>
    <w:rsid w:val="001B0E92"/>
    <w:rsid w:val="001B272D"/>
    <w:rsid w:val="001B5112"/>
    <w:rsid w:val="001B55C8"/>
    <w:rsid w:val="001B5B7F"/>
    <w:rsid w:val="001B6AC6"/>
    <w:rsid w:val="001B75A3"/>
    <w:rsid w:val="001C1155"/>
    <w:rsid w:val="001C235F"/>
    <w:rsid w:val="001C2FC2"/>
    <w:rsid w:val="001C30C4"/>
    <w:rsid w:val="001C369E"/>
    <w:rsid w:val="001C3835"/>
    <w:rsid w:val="001C49AC"/>
    <w:rsid w:val="001C4A6A"/>
    <w:rsid w:val="001C4CFD"/>
    <w:rsid w:val="001C581D"/>
    <w:rsid w:val="001C7B5C"/>
    <w:rsid w:val="001D06B5"/>
    <w:rsid w:val="001D118D"/>
    <w:rsid w:val="001D21AC"/>
    <w:rsid w:val="001D38BB"/>
    <w:rsid w:val="001D3E62"/>
    <w:rsid w:val="001D5EBA"/>
    <w:rsid w:val="001D6736"/>
    <w:rsid w:val="001D71BA"/>
    <w:rsid w:val="001D7E30"/>
    <w:rsid w:val="001E09BC"/>
    <w:rsid w:val="001E1069"/>
    <w:rsid w:val="001E1418"/>
    <w:rsid w:val="001E1B51"/>
    <w:rsid w:val="001E28E3"/>
    <w:rsid w:val="001E29E2"/>
    <w:rsid w:val="001E3A87"/>
    <w:rsid w:val="001E468B"/>
    <w:rsid w:val="001E4E76"/>
    <w:rsid w:val="001E5F1F"/>
    <w:rsid w:val="001E61C0"/>
    <w:rsid w:val="001E6CD7"/>
    <w:rsid w:val="001E6E52"/>
    <w:rsid w:val="001E6F54"/>
    <w:rsid w:val="001F1524"/>
    <w:rsid w:val="001F2CFE"/>
    <w:rsid w:val="001F7E36"/>
    <w:rsid w:val="002000D3"/>
    <w:rsid w:val="0020108D"/>
    <w:rsid w:val="0020125A"/>
    <w:rsid w:val="00201D3A"/>
    <w:rsid w:val="00202284"/>
    <w:rsid w:val="0020316A"/>
    <w:rsid w:val="002032AB"/>
    <w:rsid w:val="002062CE"/>
    <w:rsid w:val="00206852"/>
    <w:rsid w:val="002073F6"/>
    <w:rsid w:val="00207839"/>
    <w:rsid w:val="002100DE"/>
    <w:rsid w:val="002102B4"/>
    <w:rsid w:val="0021106A"/>
    <w:rsid w:val="002114E1"/>
    <w:rsid w:val="00214253"/>
    <w:rsid w:val="00215FF2"/>
    <w:rsid w:val="0021633D"/>
    <w:rsid w:val="00216AC7"/>
    <w:rsid w:val="00216D08"/>
    <w:rsid w:val="00216D6B"/>
    <w:rsid w:val="00221344"/>
    <w:rsid w:val="002213D2"/>
    <w:rsid w:val="00222120"/>
    <w:rsid w:val="00224A93"/>
    <w:rsid w:val="00224CF0"/>
    <w:rsid w:val="00226C97"/>
    <w:rsid w:val="00227908"/>
    <w:rsid w:val="00231727"/>
    <w:rsid w:val="00231EFD"/>
    <w:rsid w:val="00231FC7"/>
    <w:rsid w:val="00233D6B"/>
    <w:rsid w:val="00233F0F"/>
    <w:rsid w:val="00234EDE"/>
    <w:rsid w:val="002366FE"/>
    <w:rsid w:val="0023733C"/>
    <w:rsid w:val="002374AB"/>
    <w:rsid w:val="00240359"/>
    <w:rsid w:val="00241973"/>
    <w:rsid w:val="002421C8"/>
    <w:rsid w:val="002443A4"/>
    <w:rsid w:val="00246C5B"/>
    <w:rsid w:val="00251202"/>
    <w:rsid w:val="00251688"/>
    <w:rsid w:val="0025219F"/>
    <w:rsid w:val="00253981"/>
    <w:rsid w:val="00254CA1"/>
    <w:rsid w:val="00255480"/>
    <w:rsid w:val="002556D2"/>
    <w:rsid w:val="00256B69"/>
    <w:rsid w:val="00257720"/>
    <w:rsid w:val="00257C4E"/>
    <w:rsid w:val="002614B4"/>
    <w:rsid w:val="00261DF7"/>
    <w:rsid w:val="00261F3A"/>
    <w:rsid w:val="00262F82"/>
    <w:rsid w:val="002639D1"/>
    <w:rsid w:val="00264630"/>
    <w:rsid w:val="0026490E"/>
    <w:rsid w:val="00264B78"/>
    <w:rsid w:val="002655D1"/>
    <w:rsid w:val="002657AD"/>
    <w:rsid w:val="00266C47"/>
    <w:rsid w:val="00267BE3"/>
    <w:rsid w:val="00270FCD"/>
    <w:rsid w:val="0027232C"/>
    <w:rsid w:val="00272C20"/>
    <w:rsid w:val="00273F59"/>
    <w:rsid w:val="00274B84"/>
    <w:rsid w:val="002754A8"/>
    <w:rsid w:val="00275958"/>
    <w:rsid w:val="00275E92"/>
    <w:rsid w:val="00275F61"/>
    <w:rsid w:val="0028109E"/>
    <w:rsid w:val="002816E6"/>
    <w:rsid w:val="002823EE"/>
    <w:rsid w:val="00284928"/>
    <w:rsid w:val="0028578D"/>
    <w:rsid w:val="00285C9E"/>
    <w:rsid w:val="00285EC7"/>
    <w:rsid w:val="002866F1"/>
    <w:rsid w:val="002868F7"/>
    <w:rsid w:val="00287216"/>
    <w:rsid w:val="00291BF9"/>
    <w:rsid w:val="00291D6E"/>
    <w:rsid w:val="0029262E"/>
    <w:rsid w:val="00292823"/>
    <w:rsid w:val="00294BA4"/>
    <w:rsid w:val="00296479"/>
    <w:rsid w:val="00296B10"/>
    <w:rsid w:val="00296D37"/>
    <w:rsid w:val="00297133"/>
    <w:rsid w:val="002972BC"/>
    <w:rsid w:val="002978F3"/>
    <w:rsid w:val="00297D4A"/>
    <w:rsid w:val="002A08CB"/>
    <w:rsid w:val="002A08D1"/>
    <w:rsid w:val="002A0AAA"/>
    <w:rsid w:val="002A12C9"/>
    <w:rsid w:val="002A20DF"/>
    <w:rsid w:val="002A238D"/>
    <w:rsid w:val="002A23E7"/>
    <w:rsid w:val="002A2B8C"/>
    <w:rsid w:val="002A43F2"/>
    <w:rsid w:val="002A5FFE"/>
    <w:rsid w:val="002A7EF7"/>
    <w:rsid w:val="002B2403"/>
    <w:rsid w:val="002B30C9"/>
    <w:rsid w:val="002B32BC"/>
    <w:rsid w:val="002B33A5"/>
    <w:rsid w:val="002B33E7"/>
    <w:rsid w:val="002B3FAE"/>
    <w:rsid w:val="002B4A56"/>
    <w:rsid w:val="002B4C01"/>
    <w:rsid w:val="002B5B4D"/>
    <w:rsid w:val="002B6155"/>
    <w:rsid w:val="002B61C5"/>
    <w:rsid w:val="002B751D"/>
    <w:rsid w:val="002C0AAB"/>
    <w:rsid w:val="002C2AEC"/>
    <w:rsid w:val="002C3723"/>
    <w:rsid w:val="002C528D"/>
    <w:rsid w:val="002C55CD"/>
    <w:rsid w:val="002C6529"/>
    <w:rsid w:val="002C6752"/>
    <w:rsid w:val="002C68DE"/>
    <w:rsid w:val="002C74E6"/>
    <w:rsid w:val="002C7ECA"/>
    <w:rsid w:val="002D00CF"/>
    <w:rsid w:val="002D26AB"/>
    <w:rsid w:val="002D2B11"/>
    <w:rsid w:val="002D3C9D"/>
    <w:rsid w:val="002D5427"/>
    <w:rsid w:val="002D699B"/>
    <w:rsid w:val="002D78D1"/>
    <w:rsid w:val="002D7952"/>
    <w:rsid w:val="002D7F07"/>
    <w:rsid w:val="002E08CB"/>
    <w:rsid w:val="002E2898"/>
    <w:rsid w:val="002E295E"/>
    <w:rsid w:val="002E383A"/>
    <w:rsid w:val="002E4C67"/>
    <w:rsid w:val="002E5148"/>
    <w:rsid w:val="002E5B9A"/>
    <w:rsid w:val="002E622F"/>
    <w:rsid w:val="002F15A4"/>
    <w:rsid w:val="002F451A"/>
    <w:rsid w:val="002F60D6"/>
    <w:rsid w:val="002F65C9"/>
    <w:rsid w:val="002F6653"/>
    <w:rsid w:val="002F7849"/>
    <w:rsid w:val="002F7B96"/>
    <w:rsid w:val="003019DE"/>
    <w:rsid w:val="0030254E"/>
    <w:rsid w:val="00302799"/>
    <w:rsid w:val="00302DFA"/>
    <w:rsid w:val="00302EBF"/>
    <w:rsid w:val="0030357E"/>
    <w:rsid w:val="003045A5"/>
    <w:rsid w:val="00305163"/>
    <w:rsid w:val="00305972"/>
    <w:rsid w:val="00305ADE"/>
    <w:rsid w:val="003075BB"/>
    <w:rsid w:val="00310419"/>
    <w:rsid w:val="0031252C"/>
    <w:rsid w:val="003147CF"/>
    <w:rsid w:val="00314D6A"/>
    <w:rsid w:val="00315990"/>
    <w:rsid w:val="0032024C"/>
    <w:rsid w:val="00321869"/>
    <w:rsid w:val="00322686"/>
    <w:rsid w:val="00322A71"/>
    <w:rsid w:val="00323F93"/>
    <w:rsid w:val="00326F28"/>
    <w:rsid w:val="003275C6"/>
    <w:rsid w:val="00331909"/>
    <w:rsid w:val="00333D6A"/>
    <w:rsid w:val="00334E01"/>
    <w:rsid w:val="0033531E"/>
    <w:rsid w:val="00336803"/>
    <w:rsid w:val="00337318"/>
    <w:rsid w:val="003379F4"/>
    <w:rsid w:val="003417AD"/>
    <w:rsid w:val="003448B9"/>
    <w:rsid w:val="00344B0B"/>
    <w:rsid w:val="00347503"/>
    <w:rsid w:val="00350309"/>
    <w:rsid w:val="0035145F"/>
    <w:rsid w:val="00351D28"/>
    <w:rsid w:val="00351FC8"/>
    <w:rsid w:val="003524DA"/>
    <w:rsid w:val="00352A6F"/>
    <w:rsid w:val="00352E6C"/>
    <w:rsid w:val="0035342E"/>
    <w:rsid w:val="003535B7"/>
    <w:rsid w:val="003537D6"/>
    <w:rsid w:val="00353EEC"/>
    <w:rsid w:val="003550A0"/>
    <w:rsid w:val="003561B3"/>
    <w:rsid w:val="00356A8E"/>
    <w:rsid w:val="00356C58"/>
    <w:rsid w:val="00356CB7"/>
    <w:rsid w:val="00356FB2"/>
    <w:rsid w:val="003570C5"/>
    <w:rsid w:val="00357C18"/>
    <w:rsid w:val="00361BE8"/>
    <w:rsid w:val="003624D2"/>
    <w:rsid w:val="00362B21"/>
    <w:rsid w:val="00363083"/>
    <w:rsid w:val="00363193"/>
    <w:rsid w:val="00363CA8"/>
    <w:rsid w:val="00364BB5"/>
    <w:rsid w:val="003660FD"/>
    <w:rsid w:val="00366A44"/>
    <w:rsid w:val="0036795D"/>
    <w:rsid w:val="00370EA7"/>
    <w:rsid w:val="00371C0E"/>
    <w:rsid w:val="00371D98"/>
    <w:rsid w:val="00372B8A"/>
    <w:rsid w:val="00374346"/>
    <w:rsid w:val="00376D30"/>
    <w:rsid w:val="0037720C"/>
    <w:rsid w:val="003801EF"/>
    <w:rsid w:val="00383023"/>
    <w:rsid w:val="003833A1"/>
    <w:rsid w:val="003838DE"/>
    <w:rsid w:val="00383E35"/>
    <w:rsid w:val="0038522C"/>
    <w:rsid w:val="00386CDD"/>
    <w:rsid w:val="00386F41"/>
    <w:rsid w:val="0038741A"/>
    <w:rsid w:val="00387D65"/>
    <w:rsid w:val="003906E4"/>
    <w:rsid w:val="003909A1"/>
    <w:rsid w:val="00391234"/>
    <w:rsid w:val="0039130A"/>
    <w:rsid w:val="0039159D"/>
    <w:rsid w:val="003921D3"/>
    <w:rsid w:val="00393FD4"/>
    <w:rsid w:val="00395E43"/>
    <w:rsid w:val="00396E8C"/>
    <w:rsid w:val="003A047B"/>
    <w:rsid w:val="003A071C"/>
    <w:rsid w:val="003A08F7"/>
    <w:rsid w:val="003A2291"/>
    <w:rsid w:val="003A38B8"/>
    <w:rsid w:val="003A4070"/>
    <w:rsid w:val="003A43F9"/>
    <w:rsid w:val="003A5CCE"/>
    <w:rsid w:val="003A6CE8"/>
    <w:rsid w:val="003A6DF5"/>
    <w:rsid w:val="003B5C93"/>
    <w:rsid w:val="003B64C0"/>
    <w:rsid w:val="003B683B"/>
    <w:rsid w:val="003B6C31"/>
    <w:rsid w:val="003B6C5D"/>
    <w:rsid w:val="003B76C3"/>
    <w:rsid w:val="003C38F1"/>
    <w:rsid w:val="003C3C9F"/>
    <w:rsid w:val="003C441B"/>
    <w:rsid w:val="003C5295"/>
    <w:rsid w:val="003C707F"/>
    <w:rsid w:val="003C7337"/>
    <w:rsid w:val="003D1164"/>
    <w:rsid w:val="003D19C9"/>
    <w:rsid w:val="003D211E"/>
    <w:rsid w:val="003D2EE1"/>
    <w:rsid w:val="003D35BC"/>
    <w:rsid w:val="003D55EA"/>
    <w:rsid w:val="003E0415"/>
    <w:rsid w:val="003E080A"/>
    <w:rsid w:val="003E0919"/>
    <w:rsid w:val="003E0EB1"/>
    <w:rsid w:val="003E1DF0"/>
    <w:rsid w:val="003E24FB"/>
    <w:rsid w:val="003E2C94"/>
    <w:rsid w:val="003E45C0"/>
    <w:rsid w:val="003E4A06"/>
    <w:rsid w:val="003E524B"/>
    <w:rsid w:val="003E5BF5"/>
    <w:rsid w:val="003F0F19"/>
    <w:rsid w:val="003F12C3"/>
    <w:rsid w:val="003F4FC6"/>
    <w:rsid w:val="003F50E9"/>
    <w:rsid w:val="003F537C"/>
    <w:rsid w:val="003F5A45"/>
    <w:rsid w:val="003F5B23"/>
    <w:rsid w:val="003F5E83"/>
    <w:rsid w:val="003F7BAA"/>
    <w:rsid w:val="00401464"/>
    <w:rsid w:val="004040CB"/>
    <w:rsid w:val="0040456A"/>
    <w:rsid w:val="00405204"/>
    <w:rsid w:val="00405280"/>
    <w:rsid w:val="0040614D"/>
    <w:rsid w:val="0040625E"/>
    <w:rsid w:val="00407E75"/>
    <w:rsid w:val="004100E5"/>
    <w:rsid w:val="004101E0"/>
    <w:rsid w:val="00411336"/>
    <w:rsid w:val="004136BB"/>
    <w:rsid w:val="004140B7"/>
    <w:rsid w:val="004143D8"/>
    <w:rsid w:val="004168B6"/>
    <w:rsid w:val="00420088"/>
    <w:rsid w:val="004205EB"/>
    <w:rsid w:val="00421053"/>
    <w:rsid w:val="004217DD"/>
    <w:rsid w:val="00425CE7"/>
    <w:rsid w:val="00427464"/>
    <w:rsid w:val="0043268F"/>
    <w:rsid w:val="0043347D"/>
    <w:rsid w:val="00436878"/>
    <w:rsid w:val="00436937"/>
    <w:rsid w:val="00437AC0"/>
    <w:rsid w:val="004402C1"/>
    <w:rsid w:val="004410C3"/>
    <w:rsid w:val="0044239E"/>
    <w:rsid w:val="00443485"/>
    <w:rsid w:val="004435B0"/>
    <w:rsid w:val="004437AD"/>
    <w:rsid w:val="00444351"/>
    <w:rsid w:val="004444BB"/>
    <w:rsid w:val="0044467B"/>
    <w:rsid w:val="004463A7"/>
    <w:rsid w:val="0044686B"/>
    <w:rsid w:val="00447BCF"/>
    <w:rsid w:val="00450EE3"/>
    <w:rsid w:val="0045116C"/>
    <w:rsid w:val="00451ECA"/>
    <w:rsid w:val="00453F27"/>
    <w:rsid w:val="00454829"/>
    <w:rsid w:val="00454ACA"/>
    <w:rsid w:val="004557B0"/>
    <w:rsid w:val="00455A3B"/>
    <w:rsid w:val="004566B5"/>
    <w:rsid w:val="00456C0A"/>
    <w:rsid w:val="00457A36"/>
    <w:rsid w:val="00460C20"/>
    <w:rsid w:val="00461DA9"/>
    <w:rsid w:val="00462CC6"/>
    <w:rsid w:val="00462D11"/>
    <w:rsid w:val="00464B2B"/>
    <w:rsid w:val="00465C2B"/>
    <w:rsid w:val="00465DB2"/>
    <w:rsid w:val="0046695A"/>
    <w:rsid w:val="0046699E"/>
    <w:rsid w:val="00466D41"/>
    <w:rsid w:val="004672F8"/>
    <w:rsid w:val="00467689"/>
    <w:rsid w:val="00470076"/>
    <w:rsid w:val="00475EED"/>
    <w:rsid w:val="00477162"/>
    <w:rsid w:val="00477A55"/>
    <w:rsid w:val="00480CAC"/>
    <w:rsid w:val="0048295E"/>
    <w:rsid w:val="00482A97"/>
    <w:rsid w:val="00482D31"/>
    <w:rsid w:val="00484325"/>
    <w:rsid w:val="004844A9"/>
    <w:rsid w:val="004845D0"/>
    <w:rsid w:val="00484E4A"/>
    <w:rsid w:val="004853B0"/>
    <w:rsid w:val="00485609"/>
    <w:rsid w:val="0048645B"/>
    <w:rsid w:val="00486A5E"/>
    <w:rsid w:val="00491999"/>
    <w:rsid w:val="00491DF3"/>
    <w:rsid w:val="00492023"/>
    <w:rsid w:val="0049353B"/>
    <w:rsid w:val="00494F92"/>
    <w:rsid w:val="00495708"/>
    <w:rsid w:val="00497023"/>
    <w:rsid w:val="0049790C"/>
    <w:rsid w:val="004A028E"/>
    <w:rsid w:val="004A1269"/>
    <w:rsid w:val="004A19AA"/>
    <w:rsid w:val="004A272B"/>
    <w:rsid w:val="004A2869"/>
    <w:rsid w:val="004A6936"/>
    <w:rsid w:val="004A78D7"/>
    <w:rsid w:val="004B17AB"/>
    <w:rsid w:val="004B31B9"/>
    <w:rsid w:val="004B3D79"/>
    <w:rsid w:val="004B3FDA"/>
    <w:rsid w:val="004B471F"/>
    <w:rsid w:val="004C0FDC"/>
    <w:rsid w:val="004C1140"/>
    <w:rsid w:val="004C2236"/>
    <w:rsid w:val="004C225E"/>
    <w:rsid w:val="004C3D13"/>
    <w:rsid w:val="004C47F7"/>
    <w:rsid w:val="004C4868"/>
    <w:rsid w:val="004C558B"/>
    <w:rsid w:val="004C5793"/>
    <w:rsid w:val="004D031E"/>
    <w:rsid w:val="004D054D"/>
    <w:rsid w:val="004D0A2F"/>
    <w:rsid w:val="004D0DB4"/>
    <w:rsid w:val="004D15F0"/>
    <w:rsid w:val="004D1D5A"/>
    <w:rsid w:val="004D28FF"/>
    <w:rsid w:val="004D32B9"/>
    <w:rsid w:val="004D565F"/>
    <w:rsid w:val="004D5850"/>
    <w:rsid w:val="004D5FA3"/>
    <w:rsid w:val="004D6EFA"/>
    <w:rsid w:val="004D7C10"/>
    <w:rsid w:val="004E1E9A"/>
    <w:rsid w:val="004E3BA2"/>
    <w:rsid w:val="004E504E"/>
    <w:rsid w:val="004E5218"/>
    <w:rsid w:val="004E5D7E"/>
    <w:rsid w:val="004E608B"/>
    <w:rsid w:val="004F0050"/>
    <w:rsid w:val="004F1F0A"/>
    <w:rsid w:val="004F27D1"/>
    <w:rsid w:val="004F293E"/>
    <w:rsid w:val="004F2A2F"/>
    <w:rsid w:val="004F3165"/>
    <w:rsid w:val="004F4A1E"/>
    <w:rsid w:val="004F57AA"/>
    <w:rsid w:val="004F7CB2"/>
    <w:rsid w:val="0050223A"/>
    <w:rsid w:val="0050228B"/>
    <w:rsid w:val="00502653"/>
    <w:rsid w:val="00503A3B"/>
    <w:rsid w:val="00507118"/>
    <w:rsid w:val="00507BFE"/>
    <w:rsid w:val="005100E5"/>
    <w:rsid w:val="005102B2"/>
    <w:rsid w:val="00510A9B"/>
    <w:rsid w:val="00510AC0"/>
    <w:rsid w:val="00510B48"/>
    <w:rsid w:val="00511062"/>
    <w:rsid w:val="00512D86"/>
    <w:rsid w:val="00513051"/>
    <w:rsid w:val="005149A8"/>
    <w:rsid w:val="005160C1"/>
    <w:rsid w:val="00517A00"/>
    <w:rsid w:val="00520970"/>
    <w:rsid w:val="00521B71"/>
    <w:rsid w:val="00522847"/>
    <w:rsid w:val="00523CD0"/>
    <w:rsid w:val="00523E5B"/>
    <w:rsid w:val="00524234"/>
    <w:rsid w:val="005249D8"/>
    <w:rsid w:val="00524DFC"/>
    <w:rsid w:val="00526F3D"/>
    <w:rsid w:val="00527417"/>
    <w:rsid w:val="00531420"/>
    <w:rsid w:val="00531968"/>
    <w:rsid w:val="0053198C"/>
    <w:rsid w:val="0053266D"/>
    <w:rsid w:val="00533C7E"/>
    <w:rsid w:val="00535E83"/>
    <w:rsid w:val="0053662E"/>
    <w:rsid w:val="0053673C"/>
    <w:rsid w:val="00536C8C"/>
    <w:rsid w:val="00536EEB"/>
    <w:rsid w:val="00537FFC"/>
    <w:rsid w:val="0054032F"/>
    <w:rsid w:val="005439EA"/>
    <w:rsid w:val="00543EAE"/>
    <w:rsid w:val="00543FAE"/>
    <w:rsid w:val="005440F2"/>
    <w:rsid w:val="00544EC2"/>
    <w:rsid w:val="005459E8"/>
    <w:rsid w:val="00546758"/>
    <w:rsid w:val="00546E9C"/>
    <w:rsid w:val="00547B3D"/>
    <w:rsid w:val="005504AA"/>
    <w:rsid w:val="0055089D"/>
    <w:rsid w:val="005513EE"/>
    <w:rsid w:val="005518AE"/>
    <w:rsid w:val="00553642"/>
    <w:rsid w:val="0055749F"/>
    <w:rsid w:val="00557C60"/>
    <w:rsid w:val="005613CA"/>
    <w:rsid w:val="005615E9"/>
    <w:rsid w:val="00561B3B"/>
    <w:rsid w:val="00563287"/>
    <w:rsid w:val="005638EB"/>
    <w:rsid w:val="00563B09"/>
    <w:rsid w:val="005642E0"/>
    <w:rsid w:val="005654C9"/>
    <w:rsid w:val="00566074"/>
    <w:rsid w:val="0056645B"/>
    <w:rsid w:val="00567ECC"/>
    <w:rsid w:val="005702BB"/>
    <w:rsid w:val="0057270C"/>
    <w:rsid w:val="0057297C"/>
    <w:rsid w:val="00574051"/>
    <w:rsid w:val="00574C6A"/>
    <w:rsid w:val="005753B9"/>
    <w:rsid w:val="0057685F"/>
    <w:rsid w:val="005777AE"/>
    <w:rsid w:val="00577C91"/>
    <w:rsid w:val="00577D0A"/>
    <w:rsid w:val="005802D9"/>
    <w:rsid w:val="0058353E"/>
    <w:rsid w:val="0058399D"/>
    <w:rsid w:val="00583BE4"/>
    <w:rsid w:val="00584D53"/>
    <w:rsid w:val="00584E1F"/>
    <w:rsid w:val="00585489"/>
    <w:rsid w:val="00585FCA"/>
    <w:rsid w:val="0058693E"/>
    <w:rsid w:val="005900AF"/>
    <w:rsid w:val="0059111A"/>
    <w:rsid w:val="00591CBD"/>
    <w:rsid w:val="005924F1"/>
    <w:rsid w:val="00593B4F"/>
    <w:rsid w:val="00594BC3"/>
    <w:rsid w:val="00595497"/>
    <w:rsid w:val="00595A00"/>
    <w:rsid w:val="00595B8C"/>
    <w:rsid w:val="00595DF5"/>
    <w:rsid w:val="00596085"/>
    <w:rsid w:val="0059629C"/>
    <w:rsid w:val="005973BB"/>
    <w:rsid w:val="00597403"/>
    <w:rsid w:val="005A0BD2"/>
    <w:rsid w:val="005A0EBF"/>
    <w:rsid w:val="005A0F9E"/>
    <w:rsid w:val="005A1D99"/>
    <w:rsid w:val="005A25F6"/>
    <w:rsid w:val="005A439E"/>
    <w:rsid w:val="005A4403"/>
    <w:rsid w:val="005A51B5"/>
    <w:rsid w:val="005A53F7"/>
    <w:rsid w:val="005A5910"/>
    <w:rsid w:val="005A612A"/>
    <w:rsid w:val="005A647E"/>
    <w:rsid w:val="005A6641"/>
    <w:rsid w:val="005A6747"/>
    <w:rsid w:val="005A68FB"/>
    <w:rsid w:val="005B144C"/>
    <w:rsid w:val="005B1BE4"/>
    <w:rsid w:val="005B21A8"/>
    <w:rsid w:val="005B2EE6"/>
    <w:rsid w:val="005B39C5"/>
    <w:rsid w:val="005B3F99"/>
    <w:rsid w:val="005B4669"/>
    <w:rsid w:val="005B4C68"/>
    <w:rsid w:val="005B5861"/>
    <w:rsid w:val="005C30A2"/>
    <w:rsid w:val="005C6E0B"/>
    <w:rsid w:val="005C7417"/>
    <w:rsid w:val="005D057E"/>
    <w:rsid w:val="005D280A"/>
    <w:rsid w:val="005D290A"/>
    <w:rsid w:val="005D444A"/>
    <w:rsid w:val="005D4F2D"/>
    <w:rsid w:val="005D5F58"/>
    <w:rsid w:val="005D602E"/>
    <w:rsid w:val="005D6958"/>
    <w:rsid w:val="005D6A38"/>
    <w:rsid w:val="005E039D"/>
    <w:rsid w:val="005E0E35"/>
    <w:rsid w:val="005E1813"/>
    <w:rsid w:val="005E2407"/>
    <w:rsid w:val="005E4031"/>
    <w:rsid w:val="005E578F"/>
    <w:rsid w:val="005E5B31"/>
    <w:rsid w:val="005E655A"/>
    <w:rsid w:val="005E71D8"/>
    <w:rsid w:val="005F2CE3"/>
    <w:rsid w:val="005F47DC"/>
    <w:rsid w:val="005F4A56"/>
    <w:rsid w:val="005F4BBC"/>
    <w:rsid w:val="005F4D2C"/>
    <w:rsid w:val="005F5B34"/>
    <w:rsid w:val="005F74D0"/>
    <w:rsid w:val="00600C54"/>
    <w:rsid w:val="00601978"/>
    <w:rsid w:val="00601CBF"/>
    <w:rsid w:val="0060429E"/>
    <w:rsid w:val="00604A50"/>
    <w:rsid w:val="006050AA"/>
    <w:rsid w:val="00605BB0"/>
    <w:rsid w:val="00605E39"/>
    <w:rsid w:val="00606181"/>
    <w:rsid w:val="00606DEF"/>
    <w:rsid w:val="0060704C"/>
    <w:rsid w:val="00607442"/>
    <w:rsid w:val="00607AA0"/>
    <w:rsid w:val="00611855"/>
    <w:rsid w:val="00614B81"/>
    <w:rsid w:val="00616C7A"/>
    <w:rsid w:val="00617C6C"/>
    <w:rsid w:val="0062408A"/>
    <w:rsid w:val="00624638"/>
    <w:rsid w:val="006246F4"/>
    <w:rsid w:val="00624E89"/>
    <w:rsid w:val="00624F5E"/>
    <w:rsid w:val="00625946"/>
    <w:rsid w:val="00625E23"/>
    <w:rsid w:val="006318D9"/>
    <w:rsid w:val="00631C6E"/>
    <w:rsid w:val="006340FD"/>
    <w:rsid w:val="006346B7"/>
    <w:rsid w:val="00635BDD"/>
    <w:rsid w:val="00635E8C"/>
    <w:rsid w:val="0063620E"/>
    <w:rsid w:val="0063623C"/>
    <w:rsid w:val="006369BC"/>
    <w:rsid w:val="00637E15"/>
    <w:rsid w:val="006411A8"/>
    <w:rsid w:val="00644C92"/>
    <w:rsid w:val="006462A7"/>
    <w:rsid w:val="0064682A"/>
    <w:rsid w:val="006506FE"/>
    <w:rsid w:val="00651281"/>
    <w:rsid w:val="00651BA8"/>
    <w:rsid w:val="006528B8"/>
    <w:rsid w:val="00653272"/>
    <w:rsid w:val="00653D5A"/>
    <w:rsid w:val="006548B4"/>
    <w:rsid w:val="00654CA0"/>
    <w:rsid w:val="0065507A"/>
    <w:rsid w:val="0065576B"/>
    <w:rsid w:val="00655F53"/>
    <w:rsid w:val="0065698D"/>
    <w:rsid w:val="00660837"/>
    <w:rsid w:val="00660D8C"/>
    <w:rsid w:val="00662528"/>
    <w:rsid w:val="00662E1D"/>
    <w:rsid w:val="006630E9"/>
    <w:rsid w:val="00663ECB"/>
    <w:rsid w:val="00665C6F"/>
    <w:rsid w:val="00666080"/>
    <w:rsid w:val="00667894"/>
    <w:rsid w:val="006679DC"/>
    <w:rsid w:val="00670564"/>
    <w:rsid w:val="00671E5A"/>
    <w:rsid w:val="00672759"/>
    <w:rsid w:val="006732D2"/>
    <w:rsid w:val="006733E6"/>
    <w:rsid w:val="00673BD5"/>
    <w:rsid w:val="006744B3"/>
    <w:rsid w:val="006747A1"/>
    <w:rsid w:val="00674D10"/>
    <w:rsid w:val="00675266"/>
    <w:rsid w:val="00675281"/>
    <w:rsid w:val="00675CBF"/>
    <w:rsid w:val="00676313"/>
    <w:rsid w:val="00677208"/>
    <w:rsid w:val="00677509"/>
    <w:rsid w:val="006806C1"/>
    <w:rsid w:val="006813D5"/>
    <w:rsid w:val="006832C3"/>
    <w:rsid w:val="00683842"/>
    <w:rsid w:val="0068398D"/>
    <w:rsid w:val="00684602"/>
    <w:rsid w:val="00685479"/>
    <w:rsid w:val="00690CD2"/>
    <w:rsid w:val="00691048"/>
    <w:rsid w:val="00692A4F"/>
    <w:rsid w:val="006930CA"/>
    <w:rsid w:val="006944AB"/>
    <w:rsid w:val="00694D4B"/>
    <w:rsid w:val="00695B19"/>
    <w:rsid w:val="00697832"/>
    <w:rsid w:val="006A092D"/>
    <w:rsid w:val="006A241B"/>
    <w:rsid w:val="006A2C25"/>
    <w:rsid w:val="006A2CB9"/>
    <w:rsid w:val="006A55CF"/>
    <w:rsid w:val="006A5959"/>
    <w:rsid w:val="006A6140"/>
    <w:rsid w:val="006A664E"/>
    <w:rsid w:val="006A6F24"/>
    <w:rsid w:val="006A70E4"/>
    <w:rsid w:val="006B0426"/>
    <w:rsid w:val="006B1BC0"/>
    <w:rsid w:val="006B2DE8"/>
    <w:rsid w:val="006B458A"/>
    <w:rsid w:val="006B550B"/>
    <w:rsid w:val="006B58E4"/>
    <w:rsid w:val="006B67C0"/>
    <w:rsid w:val="006B6EC2"/>
    <w:rsid w:val="006B76CA"/>
    <w:rsid w:val="006C0CAA"/>
    <w:rsid w:val="006C123A"/>
    <w:rsid w:val="006C12A8"/>
    <w:rsid w:val="006C1464"/>
    <w:rsid w:val="006C48C8"/>
    <w:rsid w:val="006C4ADE"/>
    <w:rsid w:val="006C6345"/>
    <w:rsid w:val="006C6D54"/>
    <w:rsid w:val="006C722A"/>
    <w:rsid w:val="006C7ACF"/>
    <w:rsid w:val="006C7C8F"/>
    <w:rsid w:val="006C7D60"/>
    <w:rsid w:val="006D00A1"/>
    <w:rsid w:val="006D0411"/>
    <w:rsid w:val="006D25AD"/>
    <w:rsid w:val="006D26CE"/>
    <w:rsid w:val="006D30A3"/>
    <w:rsid w:val="006D35DC"/>
    <w:rsid w:val="006D39AD"/>
    <w:rsid w:val="006D3E61"/>
    <w:rsid w:val="006D4596"/>
    <w:rsid w:val="006D4A12"/>
    <w:rsid w:val="006D5E2C"/>
    <w:rsid w:val="006E0CB0"/>
    <w:rsid w:val="006E24A4"/>
    <w:rsid w:val="006E2D71"/>
    <w:rsid w:val="006E32E5"/>
    <w:rsid w:val="006E3F9B"/>
    <w:rsid w:val="006E424B"/>
    <w:rsid w:val="006E52BF"/>
    <w:rsid w:val="006E5762"/>
    <w:rsid w:val="006E5B48"/>
    <w:rsid w:val="006E5C92"/>
    <w:rsid w:val="006E7E83"/>
    <w:rsid w:val="006F1DA1"/>
    <w:rsid w:val="006F2A2B"/>
    <w:rsid w:val="006F2C3F"/>
    <w:rsid w:val="006F3868"/>
    <w:rsid w:val="006F3F49"/>
    <w:rsid w:val="006F3F9B"/>
    <w:rsid w:val="006F453A"/>
    <w:rsid w:val="006F46BB"/>
    <w:rsid w:val="006F54B7"/>
    <w:rsid w:val="006F57F3"/>
    <w:rsid w:val="006F6628"/>
    <w:rsid w:val="006F68C4"/>
    <w:rsid w:val="006F6B3E"/>
    <w:rsid w:val="00701A27"/>
    <w:rsid w:val="00702047"/>
    <w:rsid w:val="00702DD9"/>
    <w:rsid w:val="00706ED5"/>
    <w:rsid w:val="007079C3"/>
    <w:rsid w:val="00707A40"/>
    <w:rsid w:val="00707E44"/>
    <w:rsid w:val="00711070"/>
    <w:rsid w:val="007114B4"/>
    <w:rsid w:val="00711794"/>
    <w:rsid w:val="00711D1D"/>
    <w:rsid w:val="0071285A"/>
    <w:rsid w:val="00712A12"/>
    <w:rsid w:val="00713AC4"/>
    <w:rsid w:val="00713D25"/>
    <w:rsid w:val="00716711"/>
    <w:rsid w:val="00716FEA"/>
    <w:rsid w:val="00717EFB"/>
    <w:rsid w:val="00720F93"/>
    <w:rsid w:val="00721A10"/>
    <w:rsid w:val="00721B77"/>
    <w:rsid w:val="007222D7"/>
    <w:rsid w:val="00722F2F"/>
    <w:rsid w:val="00723583"/>
    <w:rsid w:val="00724070"/>
    <w:rsid w:val="00724F26"/>
    <w:rsid w:val="007262C8"/>
    <w:rsid w:val="00726D85"/>
    <w:rsid w:val="00727C0E"/>
    <w:rsid w:val="0073057E"/>
    <w:rsid w:val="007308A5"/>
    <w:rsid w:val="007318D2"/>
    <w:rsid w:val="00732935"/>
    <w:rsid w:val="00733E14"/>
    <w:rsid w:val="00734844"/>
    <w:rsid w:val="007362F2"/>
    <w:rsid w:val="007406F5"/>
    <w:rsid w:val="00741661"/>
    <w:rsid w:val="007425C5"/>
    <w:rsid w:val="00742FF3"/>
    <w:rsid w:val="00743957"/>
    <w:rsid w:val="007464B8"/>
    <w:rsid w:val="0074763D"/>
    <w:rsid w:val="00747B77"/>
    <w:rsid w:val="00750710"/>
    <w:rsid w:val="00750AE4"/>
    <w:rsid w:val="00752CAC"/>
    <w:rsid w:val="00752DAF"/>
    <w:rsid w:val="00753029"/>
    <w:rsid w:val="00753473"/>
    <w:rsid w:val="00753852"/>
    <w:rsid w:val="00754A1E"/>
    <w:rsid w:val="00754F7A"/>
    <w:rsid w:val="0075563A"/>
    <w:rsid w:val="00755786"/>
    <w:rsid w:val="00755966"/>
    <w:rsid w:val="0075676A"/>
    <w:rsid w:val="007576A4"/>
    <w:rsid w:val="007578DB"/>
    <w:rsid w:val="0076107A"/>
    <w:rsid w:val="00763046"/>
    <w:rsid w:val="007640C2"/>
    <w:rsid w:val="00765222"/>
    <w:rsid w:val="00765C4A"/>
    <w:rsid w:val="00767617"/>
    <w:rsid w:val="007735C2"/>
    <w:rsid w:val="00773A5F"/>
    <w:rsid w:val="0077417A"/>
    <w:rsid w:val="00775ACE"/>
    <w:rsid w:val="00775D11"/>
    <w:rsid w:val="007766FE"/>
    <w:rsid w:val="00777C14"/>
    <w:rsid w:val="00780F40"/>
    <w:rsid w:val="007810B9"/>
    <w:rsid w:val="007818B0"/>
    <w:rsid w:val="00782409"/>
    <w:rsid w:val="00782742"/>
    <w:rsid w:val="00785103"/>
    <w:rsid w:val="00785436"/>
    <w:rsid w:val="0078634D"/>
    <w:rsid w:val="00791929"/>
    <w:rsid w:val="00792DB3"/>
    <w:rsid w:val="00793603"/>
    <w:rsid w:val="00794BDF"/>
    <w:rsid w:val="00794E7C"/>
    <w:rsid w:val="007960C6"/>
    <w:rsid w:val="00796120"/>
    <w:rsid w:val="007961C7"/>
    <w:rsid w:val="00796795"/>
    <w:rsid w:val="007A012B"/>
    <w:rsid w:val="007A024C"/>
    <w:rsid w:val="007A0F0B"/>
    <w:rsid w:val="007A1779"/>
    <w:rsid w:val="007A1E6B"/>
    <w:rsid w:val="007A2EB9"/>
    <w:rsid w:val="007A36C5"/>
    <w:rsid w:val="007A3E9E"/>
    <w:rsid w:val="007A44FC"/>
    <w:rsid w:val="007A4A34"/>
    <w:rsid w:val="007A4FFC"/>
    <w:rsid w:val="007A5187"/>
    <w:rsid w:val="007A5771"/>
    <w:rsid w:val="007A5865"/>
    <w:rsid w:val="007A7E90"/>
    <w:rsid w:val="007B2461"/>
    <w:rsid w:val="007B404E"/>
    <w:rsid w:val="007B499E"/>
    <w:rsid w:val="007B65B9"/>
    <w:rsid w:val="007B76ED"/>
    <w:rsid w:val="007C1588"/>
    <w:rsid w:val="007C395F"/>
    <w:rsid w:val="007C4661"/>
    <w:rsid w:val="007C5BEE"/>
    <w:rsid w:val="007C5FB6"/>
    <w:rsid w:val="007D04C6"/>
    <w:rsid w:val="007D1579"/>
    <w:rsid w:val="007D1792"/>
    <w:rsid w:val="007D2D12"/>
    <w:rsid w:val="007D3AB9"/>
    <w:rsid w:val="007D433A"/>
    <w:rsid w:val="007D4F33"/>
    <w:rsid w:val="007D5110"/>
    <w:rsid w:val="007D51D0"/>
    <w:rsid w:val="007D7886"/>
    <w:rsid w:val="007E0102"/>
    <w:rsid w:val="007E17F1"/>
    <w:rsid w:val="007E212A"/>
    <w:rsid w:val="007E2931"/>
    <w:rsid w:val="007E43F9"/>
    <w:rsid w:val="007E4B22"/>
    <w:rsid w:val="007E4E63"/>
    <w:rsid w:val="007E5F08"/>
    <w:rsid w:val="007E69C6"/>
    <w:rsid w:val="007F1D2F"/>
    <w:rsid w:val="007F2684"/>
    <w:rsid w:val="007F3923"/>
    <w:rsid w:val="007F4C6E"/>
    <w:rsid w:val="007F4F2B"/>
    <w:rsid w:val="007F77E2"/>
    <w:rsid w:val="0080053E"/>
    <w:rsid w:val="00801185"/>
    <w:rsid w:val="00803182"/>
    <w:rsid w:val="0080371E"/>
    <w:rsid w:val="00803EF6"/>
    <w:rsid w:val="00803FC2"/>
    <w:rsid w:val="00804874"/>
    <w:rsid w:val="00804A7B"/>
    <w:rsid w:val="008064F8"/>
    <w:rsid w:val="00806747"/>
    <w:rsid w:val="00810B17"/>
    <w:rsid w:val="00812228"/>
    <w:rsid w:val="00812CB0"/>
    <w:rsid w:val="0081310E"/>
    <w:rsid w:val="00814010"/>
    <w:rsid w:val="00814452"/>
    <w:rsid w:val="00814E6F"/>
    <w:rsid w:val="00815848"/>
    <w:rsid w:val="008159B5"/>
    <w:rsid w:val="00816AE9"/>
    <w:rsid w:val="00816EB5"/>
    <w:rsid w:val="0081707B"/>
    <w:rsid w:val="008219F5"/>
    <w:rsid w:val="008222B1"/>
    <w:rsid w:val="00822914"/>
    <w:rsid w:val="00822A15"/>
    <w:rsid w:val="008234CE"/>
    <w:rsid w:val="00823B2E"/>
    <w:rsid w:val="00825157"/>
    <w:rsid w:val="008257E0"/>
    <w:rsid w:val="008277E0"/>
    <w:rsid w:val="00831AF3"/>
    <w:rsid w:val="0083200B"/>
    <w:rsid w:val="00833667"/>
    <w:rsid w:val="0083769C"/>
    <w:rsid w:val="0084024E"/>
    <w:rsid w:val="00840AF6"/>
    <w:rsid w:val="00841A28"/>
    <w:rsid w:val="008436A6"/>
    <w:rsid w:val="008440EF"/>
    <w:rsid w:val="008456EF"/>
    <w:rsid w:val="00845982"/>
    <w:rsid w:val="008467EE"/>
    <w:rsid w:val="00846ED2"/>
    <w:rsid w:val="0084713A"/>
    <w:rsid w:val="00847B3E"/>
    <w:rsid w:val="00847D75"/>
    <w:rsid w:val="00852AD4"/>
    <w:rsid w:val="00852BC1"/>
    <w:rsid w:val="00852E6B"/>
    <w:rsid w:val="0085308D"/>
    <w:rsid w:val="00853935"/>
    <w:rsid w:val="00854045"/>
    <w:rsid w:val="008579C0"/>
    <w:rsid w:val="00857AF9"/>
    <w:rsid w:val="00861E40"/>
    <w:rsid w:val="008620EE"/>
    <w:rsid w:val="00862D7B"/>
    <w:rsid w:val="00863148"/>
    <w:rsid w:val="0086454B"/>
    <w:rsid w:val="00871CE9"/>
    <w:rsid w:val="00871CEE"/>
    <w:rsid w:val="0087239F"/>
    <w:rsid w:val="00872C9F"/>
    <w:rsid w:val="008738EC"/>
    <w:rsid w:val="008758D8"/>
    <w:rsid w:val="00876309"/>
    <w:rsid w:val="0087630F"/>
    <w:rsid w:val="0087699C"/>
    <w:rsid w:val="00880B5B"/>
    <w:rsid w:val="00882B7E"/>
    <w:rsid w:val="0088497D"/>
    <w:rsid w:val="00890090"/>
    <w:rsid w:val="00890A8D"/>
    <w:rsid w:val="00890DB1"/>
    <w:rsid w:val="0089138C"/>
    <w:rsid w:val="00891C84"/>
    <w:rsid w:val="00891F5E"/>
    <w:rsid w:val="00892B3E"/>
    <w:rsid w:val="008937FC"/>
    <w:rsid w:val="008947B8"/>
    <w:rsid w:val="00894DE9"/>
    <w:rsid w:val="008954B3"/>
    <w:rsid w:val="0089708A"/>
    <w:rsid w:val="00897658"/>
    <w:rsid w:val="008A08DD"/>
    <w:rsid w:val="008A1177"/>
    <w:rsid w:val="008A2777"/>
    <w:rsid w:val="008A2A13"/>
    <w:rsid w:val="008A2A21"/>
    <w:rsid w:val="008A44E8"/>
    <w:rsid w:val="008A527B"/>
    <w:rsid w:val="008A5328"/>
    <w:rsid w:val="008A63EC"/>
    <w:rsid w:val="008A6B36"/>
    <w:rsid w:val="008A6B3B"/>
    <w:rsid w:val="008B0437"/>
    <w:rsid w:val="008B0825"/>
    <w:rsid w:val="008B1E03"/>
    <w:rsid w:val="008B3ABF"/>
    <w:rsid w:val="008B3C0D"/>
    <w:rsid w:val="008B40DE"/>
    <w:rsid w:val="008B63F7"/>
    <w:rsid w:val="008C00DA"/>
    <w:rsid w:val="008C022C"/>
    <w:rsid w:val="008C0B98"/>
    <w:rsid w:val="008C204E"/>
    <w:rsid w:val="008C2666"/>
    <w:rsid w:val="008C2B4D"/>
    <w:rsid w:val="008C2EBF"/>
    <w:rsid w:val="008C2F2B"/>
    <w:rsid w:val="008C5C28"/>
    <w:rsid w:val="008C70EB"/>
    <w:rsid w:val="008D0873"/>
    <w:rsid w:val="008D1CEA"/>
    <w:rsid w:val="008D1F58"/>
    <w:rsid w:val="008D2CE3"/>
    <w:rsid w:val="008D3592"/>
    <w:rsid w:val="008D3EA7"/>
    <w:rsid w:val="008D4122"/>
    <w:rsid w:val="008D473D"/>
    <w:rsid w:val="008D5A0D"/>
    <w:rsid w:val="008D632A"/>
    <w:rsid w:val="008D6A06"/>
    <w:rsid w:val="008D6A3E"/>
    <w:rsid w:val="008D7556"/>
    <w:rsid w:val="008E15B4"/>
    <w:rsid w:val="008E1C6A"/>
    <w:rsid w:val="008E20FB"/>
    <w:rsid w:val="008E2118"/>
    <w:rsid w:val="008E2308"/>
    <w:rsid w:val="008E2AF7"/>
    <w:rsid w:val="008E3350"/>
    <w:rsid w:val="008E37D5"/>
    <w:rsid w:val="008E40BE"/>
    <w:rsid w:val="008E43D6"/>
    <w:rsid w:val="008E48F4"/>
    <w:rsid w:val="008E57C7"/>
    <w:rsid w:val="008E6437"/>
    <w:rsid w:val="008E7A7F"/>
    <w:rsid w:val="008E7DB5"/>
    <w:rsid w:val="008F031B"/>
    <w:rsid w:val="008F1353"/>
    <w:rsid w:val="008F2F9B"/>
    <w:rsid w:val="008F330E"/>
    <w:rsid w:val="008F40E7"/>
    <w:rsid w:val="008F4116"/>
    <w:rsid w:val="008F4CDB"/>
    <w:rsid w:val="008F4D23"/>
    <w:rsid w:val="008F5580"/>
    <w:rsid w:val="008F5E04"/>
    <w:rsid w:val="008F62AB"/>
    <w:rsid w:val="008F6781"/>
    <w:rsid w:val="00901A71"/>
    <w:rsid w:val="00901B90"/>
    <w:rsid w:val="00902CBA"/>
    <w:rsid w:val="00903EDB"/>
    <w:rsid w:val="00904459"/>
    <w:rsid w:val="009076D7"/>
    <w:rsid w:val="00907971"/>
    <w:rsid w:val="00910032"/>
    <w:rsid w:val="00910EC9"/>
    <w:rsid w:val="00911435"/>
    <w:rsid w:val="00911CC2"/>
    <w:rsid w:val="00913B59"/>
    <w:rsid w:val="0091596D"/>
    <w:rsid w:val="00915B55"/>
    <w:rsid w:val="0091635E"/>
    <w:rsid w:val="009163AD"/>
    <w:rsid w:val="00916749"/>
    <w:rsid w:val="00916D1C"/>
    <w:rsid w:val="00916F64"/>
    <w:rsid w:val="009170CA"/>
    <w:rsid w:val="0092041B"/>
    <w:rsid w:val="009209ED"/>
    <w:rsid w:val="00924961"/>
    <w:rsid w:val="00924B6E"/>
    <w:rsid w:val="00925364"/>
    <w:rsid w:val="009256CE"/>
    <w:rsid w:val="00926227"/>
    <w:rsid w:val="00926E6B"/>
    <w:rsid w:val="009273EE"/>
    <w:rsid w:val="009278EA"/>
    <w:rsid w:val="0093190C"/>
    <w:rsid w:val="00931B44"/>
    <w:rsid w:val="00931F66"/>
    <w:rsid w:val="009320A2"/>
    <w:rsid w:val="009346D5"/>
    <w:rsid w:val="00937D09"/>
    <w:rsid w:val="009411E6"/>
    <w:rsid w:val="00941F01"/>
    <w:rsid w:val="00941F4C"/>
    <w:rsid w:val="009425EB"/>
    <w:rsid w:val="00942738"/>
    <w:rsid w:val="00942B56"/>
    <w:rsid w:val="0094624B"/>
    <w:rsid w:val="00946301"/>
    <w:rsid w:val="0095084A"/>
    <w:rsid w:val="00952A00"/>
    <w:rsid w:val="00954F0D"/>
    <w:rsid w:val="00956BC5"/>
    <w:rsid w:val="00956C91"/>
    <w:rsid w:val="00957801"/>
    <w:rsid w:val="0095785C"/>
    <w:rsid w:val="00957CA5"/>
    <w:rsid w:val="0096072C"/>
    <w:rsid w:val="00961D92"/>
    <w:rsid w:val="00963648"/>
    <w:rsid w:val="009648D8"/>
    <w:rsid w:val="0096499B"/>
    <w:rsid w:val="00964B9D"/>
    <w:rsid w:val="00965641"/>
    <w:rsid w:val="0096565A"/>
    <w:rsid w:val="00967F5D"/>
    <w:rsid w:val="00972C0F"/>
    <w:rsid w:val="009750D0"/>
    <w:rsid w:val="00975518"/>
    <w:rsid w:val="00976160"/>
    <w:rsid w:val="0097739D"/>
    <w:rsid w:val="009777AA"/>
    <w:rsid w:val="0098108F"/>
    <w:rsid w:val="0098245D"/>
    <w:rsid w:val="00982617"/>
    <w:rsid w:val="009842A5"/>
    <w:rsid w:val="0098660B"/>
    <w:rsid w:val="00986D01"/>
    <w:rsid w:val="009873CF"/>
    <w:rsid w:val="00987C42"/>
    <w:rsid w:val="00991A2B"/>
    <w:rsid w:val="009922F7"/>
    <w:rsid w:val="00992CD6"/>
    <w:rsid w:val="0099344F"/>
    <w:rsid w:val="009935D2"/>
    <w:rsid w:val="00994409"/>
    <w:rsid w:val="00994E1A"/>
    <w:rsid w:val="00996033"/>
    <w:rsid w:val="0099776D"/>
    <w:rsid w:val="009A005C"/>
    <w:rsid w:val="009A0F2D"/>
    <w:rsid w:val="009A27E4"/>
    <w:rsid w:val="009A3333"/>
    <w:rsid w:val="009A3B2F"/>
    <w:rsid w:val="009A52F3"/>
    <w:rsid w:val="009A55EE"/>
    <w:rsid w:val="009A751A"/>
    <w:rsid w:val="009B03E8"/>
    <w:rsid w:val="009B0426"/>
    <w:rsid w:val="009B0EAA"/>
    <w:rsid w:val="009B1919"/>
    <w:rsid w:val="009B258B"/>
    <w:rsid w:val="009B3C8A"/>
    <w:rsid w:val="009B518C"/>
    <w:rsid w:val="009B5F09"/>
    <w:rsid w:val="009B605B"/>
    <w:rsid w:val="009B693B"/>
    <w:rsid w:val="009B6FDA"/>
    <w:rsid w:val="009C00C3"/>
    <w:rsid w:val="009C057C"/>
    <w:rsid w:val="009C0BFF"/>
    <w:rsid w:val="009C1D07"/>
    <w:rsid w:val="009C31E5"/>
    <w:rsid w:val="009C430D"/>
    <w:rsid w:val="009C45A0"/>
    <w:rsid w:val="009C4DCD"/>
    <w:rsid w:val="009C50CC"/>
    <w:rsid w:val="009C6062"/>
    <w:rsid w:val="009C6178"/>
    <w:rsid w:val="009C750D"/>
    <w:rsid w:val="009C7BBE"/>
    <w:rsid w:val="009D0241"/>
    <w:rsid w:val="009D1629"/>
    <w:rsid w:val="009D287D"/>
    <w:rsid w:val="009D31C8"/>
    <w:rsid w:val="009D334D"/>
    <w:rsid w:val="009D428D"/>
    <w:rsid w:val="009D5A8A"/>
    <w:rsid w:val="009D6179"/>
    <w:rsid w:val="009D6DE4"/>
    <w:rsid w:val="009E0700"/>
    <w:rsid w:val="009E1AAF"/>
    <w:rsid w:val="009E1D6C"/>
    <w:rsid w:val="009E2600"/>
    <w:rsid w:val="009E2C1F"/>
    <w:rsid w:val="009E53D9"/>
    <w:rsid w:val="009E6398"/>
    <w:rsid w:val="009F0497"/>
    <w:rsid w:val="009F0590"/>
    <w:rsid w:val="009F08F0"/>
    <w:rsid w:val="009F1E7D"/>
    <w:rsid w:val="009F331D"/>
    <w:rsid w:val="009F34CA"/>
    <w:rsid w:val="009F3966"/>
    <w:rsid w:val="009F486D"/>
    <w:rsid w:val="009F6567"/>
    <w:rsid w:val="00A00288"/>
    <w:rsid w:val="00A0060B"/>
    <w:rsid w:val="00A0098D"/>
    <w:rsid w:val="00A00CE3"/>
    <w:rsid w:val="00A0188C"/>
    <w:rsid w:val="00A019EB"/>
    <w:rsid w:val="00A0321A"/>
    <w:rsid w:val="00A04EBD"/>
    <w:rsid w:val="00A073B6"/>
    <w:rsid w:val="00A103BD"/>
    <w:rsid w:val="00A1110D"/>
    <w:rsid w:val="00A11510"/>
    <w:rsid w:val="00A11C0B"/>
    <w:rsid w:val="00A13B11"/>
    <w:rsid w:val="00A13C8A"/>
    <w:rsid w:val="00A145E6"/>
    <w:rsid w:val="00A15502"/>
    <w:rsid w:val="00A15710"/>
    <w:rsid w:val="00A15775"/>
    <w:rsid w:val="00A16CD6"/>
    <w:rsid w:val="00A17099"/>
    <w:rsid w:val="00A17227"/>
    <w:rsid w:val="00A17C47"/>
    <w:rsid w:val="00A17DCE"/>
    <w:rsid w:val="00A20003"/>
    <w:rsid w:val="00A22E2F"/>
    <w:rsid w:val="00A24FA8"/>
    <w:rsid w:val="00A25AEA"/>
    <w:rsid w:val="00A25D45"/>
    <w:rsid w:val="00A26A19"/>
    <w:rsid w:val="00A279DC"/>
    <w:rsid w:val="00A306F6"/>
    <w:rsid w:val="00A31643"/>
    <w:rsid w:val="00A31732"/>
    <w:rsid w:val="00A32637"/>
    <w:rsid w:val="00A32B42"/>
    <w:rsid w:val="00A32C8B"/>
    <w:rsid w:val="00A35749"/>
    <w:rsid w:val="00A372E5"/>
    <w:rsid w:val="00A37785"/>
    <w:rsid w:val="00A37CAB"/>
    <w:rsid w:val="00A42CFA"/>
    <w:rsid w:val="00A431E3"/>
    <w:rsid w:val="00A43327"/>
    <w:rsid w:val="00A43343"/>
    <w:rsid w:val="00A456DA"/>
    <w:rsid w:val="00A45C26"/>
    <w:rsid w:val="00A45D89"/>
    <w:rsid w:val="00A47FB1"/>
    <w:rsid w:val="00A50ACD"/>
    <w:rsid w:val="00A50E97"/>
    <w:rsid w:val="00A522E7"/>
    <w:rsid w:val="00A5235E"/>
    <w:rsid w:val="00A52370"/>
    <w:rsid w:val="00A5346D"/>
    <w:rsid w:val="00A5363D"/>
    <w:rsid w:val="00A53850"/>
    <w:rsid w:val="00A538CE"/>
    <w:rsid w:val="00A539BD"/>
    <w:rsid w:val="00A539C1"/>
    <w:rsid w:val="00A55BED"/>
    <w:rsid w:val="00A55C61"/>
    <w:rsid w:val="00A56161"/>
    <w:rsid w:val="00A561ED"/>
    <w:rsid w:val="00A60BC5"/>
    <w:rsid w:val="00A6119D"/>
    <w:rsid w:val="00A621EB"/>
    <w:rsid w:val="00A6314B"/>
    <w:rsid w:val="00A635B7"/>
    <w:rsid w:val="00A63794"/>
    <w:rsid w:val="00A637DA"/>
    <w:rsid w:val="00A63A29"/>
    <w:rsid w:val="00A641D7"/>
    <w:rsid w:val="00A646F7"/>
    <w:rsid w:val="00A64AD1"/>
    <w:rsid w:val="00A6511D"/>
    <w:rsid w:val="00A6617D"/>
    <w:rsid w:val="00A67341"/>
    <w:rsid w:val="00A67AB4"/>
    <w:rsid w:val="00A70FC3"/>
    <w:rsid w:val="00A710F3"/>
    <w:rsid w:val="00A71FFE"/>
    <w:rsid w:val="00A7203A"/>
    <w:rsid w:val="00A72D95"/>
    <w:rsid w:val="00A740D7"/>
    <w:rsid w:val="00A76AC6"/>
    <w:rsid w:val="00A77617"/>
    <w:rsid w:val="00A801A8"/>
    <w:rsid w:val="00A802DC"/>
    <w:rsid w:val="00A80618"/>
    <w:rsid w:val="00A82B67"/>
    <w:rsid w:val="00A83237"/>
    <w:rsid w:val="00A834DD"/>
    <w:rsid w:val="00A836F2"/>
    <w:rsid w:val="00A846F7"/>
    <w:rsid w:val="00A85019"/>
    <w:rsid w:val="00A86BD4"/>
    <w:rsid w:val="00A87DB6"/>
    <w:rsid w:val="00A925DA"/>
    <w:rsid w:val="00A935CB"/>
    <w:rsid w:val="00A93748"/>
    <w:rsid w:val="00A93F9A"/>
    <w:rsid w:val="00A9414A"/>
    <w:rsid w:val="00A9572A"/>
    <w:rsid w:val="00A9654B"/>
    <w:rsid w:val="00A968A3"/>
    <w:rsid w:val="00AA06AC"/>
    <w:rsid w:val="00AA07D1"/>
    <w:rsid w:val="00AA0E79"/>
    <w:rsid w:val="00AA1B7D"/>
    <w:rsid w:val="00AA1C36"/>
    <w:rsid w:val="00AA2603"/>
    <w:rsid w:val="00AA2947"/>
    <w:rsid w:val="00AA5CE1"/>
    <w:rsid w:val="00AA6137"/>
    <w:rsid w:val="00AA6D81"/>
    <w:rsid w:val="00AA7509"/>
    <w:rsid w:val="00AA751F"/>
    <w:rsid w:val="00AB0E97"/>
    <w:rsid w:val="00AB10F9"/>
    <w:rsid w:val="00AB2701"/>
    <w:rsid w:val="00AB2794"/>
    <w:rsid w:val="00AB3411"/>
    <w:rsid w:val="00AB3652"/>
    <w:rsid w:val="00AB401A"/>
    <w:rsid w:val="00AB60A9"/>
    <w:rsid w:val="00AB65AA"/>
    <w:rsid w:val="00AB70C1"/>
    <w:rsid w:val="00AB7457"/>
    <w:rsid w:val="00AC0E01"/>
    <w:rsid w:val="00AC20F1"/>
    <w:rsid w:val="00AC210A"/>
    <w:rsid w:val="00AC216C"/>
    <w:rsid w:val="00AC332A"/>
    <w:rsid w:val="00AC49BC"/>
    <w:rsid w:val="00AC4E05"/>
    <w:rsid w:val="00AC504D"/>
    <w:rsid w:val="00AC5831"/>
    <w:rsid w:val="00AC7C42"/>
    <w:rsid w:val="00AC7E11"/>
    <w:rsid w:val="00AD1709"/>
    <w:rsid w:val="00AD1D4F"/>
    <w:rsid w:val="00AD5295"/>
    <w:rsid w:val="00AD59C1"/>
    <w:rsid w:val="00AD7BDB"/>
    <w:rsid w:val="00AE186D"/>
    <w:rsid w:val="00AE1A49"/>
    <w:rsid w:val="00AE256F"/>
    <w:rsid w:val="00AE48C8"/>
    <w:rsid w:val="00AE4CA3"/>
    <w:rsid w:val="00AE4E5B"/>
    <w:rsid w:val="00AE5110"/>
    <w:rsid w:val="00AE59E1"/>
    <w:rsid w:val="00AE5C53"/>
    <w:rsid w:val="00AE5F83"/>
    <w:rsid w:val="00AE604D"/>
    <w:rsid w:val="00AE6284"/>
    <w:rsid w:val="00AE68D3"/>
    <w:rsid w:val="00AE6A3D"/>
    <w:rsid w:val="00AE73AB"/>
    <w:rsid w:val="00AF24B4"/>
    <w:rsid w:val="00AF2B56"/>
    <w:rsid w:val="00AF3414"/>
    <w:rsid w:val="00AF399B"/>
    <w:rsid w:val="00AF405A"/>
    <w:rsid w:val="00AF43B4"/>
    <w:rsid w:val="00AF550F"/>
    <w:rsid w:val="00AF5802"/>
    <w:rsid w:val="00AF5FA3"/>
    <w:rsid w:val="00AF6AE1"/>
    <w:rsid w:val="00AF7521"/>
    <w:rsid w:val="00AF7FDD"/>
    <w:rsid w:val="00B0095B"/>
    <w:rsid w:val="00B014E0"/>
    <w:rsid w:val="00B02D90"/>
    <w:rsid w:val="00B036B9"/>
    <w:rsid w:val="00B03797"/>
    <w:rsid w:val="00B03A35"/>
    <w:rsid w:val="00B04037"/>
    <w:rsid w:val="00B0442D"/>
    <w:rsid w:val="00B05DEA"/>
    <w:rsid w:val="00B100F6"/>
    <w:rsid w:val="00B10F86"/>
    <w:rsid w:val="00B12A35"/>
    <w:rsid w:val="00B12FD7"/>
    <w:rsid w:val="00B138D8"/>
    <w:rsid w:val="00B140AD"/>
    <w:rsid w:val="00B145D7"/>
    <w:rsid w:val="00B153CE"/>
    <w:rsid w:val="00B1548A"/>
    <w:rsid w:val="00B15C59"/>
    <w:rsid w:val="00B15DAF"/>
    <w:rsid w:val="00B20897"/>
    <w:rsid w:val="00B209DE"/>
    <w:rsid w:val="00B20E07"/>
    <w:rsid w:val="00B2183E"/>
    <w:rsid w:val="00B21FF8"/>
    <w:rsid w:val="00B23016"/>
    <w:rsid w:val="00B2540E"/>
    <w:rsid w:val="00B25FA6"/>
    <w:rsid w:val="00B26F47"/>
    <w:rsid w:val="00B27528"/>
    <w:rsid w:val="00B27AE1"/>
    <w:rsid w:val="00B27C94"/>
    <w:rsid w:val="00B30417"/>
    <w:rsid w:val="00B3506E"/>
    <w:rsid w:val="00B35865"/>
    <w:rsid w:val="00B35A2F"/>
    <w:rsid w:val="00B36BF9"/>
    <w:rsid w:val="00B36FD2"/>
    <w:rsid w:val="00B40333"/>
    <w:rsid w:val="00B40A21"/>
    <w:rsid w:val="00B42124"/>
    <w:rsid w:val="00B44462"/>
    <w:rsid w:val="00B45609"/>
    <w:rsid w:val="00B45B8A"/>
    <w:rsid w:val="00B46C4D"/>
    <w:rsid w:val="00B51B98"/>
    <w:rsid w:val="00B52236"/>
    <w:rsid w:val="00B5379D"/>
    <w:rsid w:val="00B547E6"/>
    <w:rsid w:val="00B568AF"/>
    <w:rsid w:val="00B607A0"/>
    <w:rsid w:val="00B61A35"/>
    <w:rsid w:val="00B62AFD"/>
    <w:rsid w:val="00B666AF"/>
    <w:rsid w:val="00B66844"/>
    <w:rsid w:val="00B7044E"/>
    <w:rsid w:val="00B70F8A"/>
    <w:rsid w:val="00B72E6F"/>
    <w:rsid w:val="00B730FD"/>
    <w:rsid w:val="00B74DA4"/>
    <w:rsid w:val="00B7795C"/>
    <w:rsid w:val="00B779B4"/>
    <w:rsid w:val="00B83031"/>
    <w:rsid w:val="00B83260"/>
    <w:rsid w:val="00B83A07"/>
    <w:rsid w:val="00B83D84"/>
    <w:rsid w:val="00B845E6"/>
    <w:rsid w:val="00B8483A"/>
    <w:rsid w:val="00B87D3D"/>
    <w:rsid w:val="00B87FC0"/>
    <w:rsid w:val="00B90189"/>
    <w:rsid w:val="00B901C3"/>
    <w:rsid w:val="00B90561"/>
    <w:rsid w:val="00B92FEB"/>
    <w:rsid w:val="00B93CED"/>
    <w:rsid w:val="00B93DDF"/>
    <w:rsid w:val="00B9455B"/>
    <w:rsid w:val="00B95332"/>
    <w:rsid w:val="00B966B7"/>
    <w:rsid w:val="00B978AE"/>
    <w:rsid w:val="00B97B6D"/>
    <w:rsid w:val="00BA131F"/>
    <w:rsid w:val="00BA15C2"/>
    <w:rsid w:val="00BA2822"/>
    <w:rsid w:val="00BA34AD"/>
    <w:rsid w:val="00BA4663"/>
    <w:rsid w:val="00BA7B09"/>
    <w:rsid w:val="00BB0B39"/>
    <w:rsid w:val="00BB2DA7"/>
    <w:rsid w:val="00BB5348"/>
    <w:rsid w:val="00BB74A3"/>
    <w:rsid w:val="00BC00F4"/>
    <w:rsid w:val="00BC2D8A"/>
    <w:rsid w:val="00BC2F4D"/>
    <w:rsid w:val="00BC3039"/>
    <w:rsid w:val="00BC3D00"/>
    <w:rsid w:val="00BC4992"/>
    <w:rsid w:val="00BC624C"/>
    <w:rsid w:val="00BC777F"/>
    <w:rsid w:val="00BC7B04"/>
    <w:rsid w:val="00BC7E8E"/>
    <w:rsid w:val="00BD1527"/>
    <w:rsid w:val="00BD183E"/>
    <w:rsid w:val="00BD2BBD"/>
    <w:rsid w:val="00BD4BB4"/>
    <w:rsid w:val="00BD73D6"/>
    <w:rsid w:val="00BD7C56"/>
    <w:rsid w:val="00BE0289"/>
    <w:rsid w:val="00BE064F"/>
    <w:rsid w:val="00BE2525"/>
    <w:rsid w:val="00BE28F3"/>
    <w:rsid w:val="00BE32F8"/>
    <w:rsid w:val="00BE37F6"/>
    <w:rsid w:val="00BE44CF"/>
    <w:rsid w:val="00BE4D8F"/>
    <w:rsid w:val="00BE51B0"/>
    <w:rsid w:val="00BE5468"/>
    <w:rsid w:val="00BE57BA"/>
    <w:rsid w:val="00BE5DC3"/>
    <w:rsid w:val="00BE69DE"/>
    <w:rsid w:val="00BE6EC2"/>
    <w:rsid w:val="00BF114E"/>
    <w:rsid w:val="00BF1C4A"/>
    <w:rsid w:val="00BF2003"/>
    <w:rsid w:val="00BF3745"/>
    <w:rsid w:val="00BF3CFC"/>
    <w:rsid w:val="00BF42EB"/>
    <w:rsid w:val="00BF4938"/>
    <w:rsid w:val="00BF494F"/>
    <w:rsid w:val="00BF6D1F"/>
    <w:rsid w:val="00BF7226"/>
    <w:rsid w:val="00BF7458"/>
    <w:rsid w:val="00C01F8D"/>
    <w:rsid w:val="00C02675"/>
    <w:rsid w:val="00C033BF"/>
    <w:rsid w:val="00C041E4"/>
    <w:rsid w:val="00C0480D"/>
    <w:rsid w:val="00C059D0"/>
    <w:rsid w:val="00C07031"/>
    <w:rsid w:val="00C0704F"/>
    <w:rsid w:val="00C1001E"/>
    <w:rsid w:val="00C10744"/>
    <w:rsid w:val="00C10CF9"/>
    <w:rsid w:val="00C10DAE"/>
    <w:rsid w:val="00C113DF"/>
    <w:rsid w:val="00C12AB1"/>
    <w:rsid w:val="00C13CFB"/>
    <w:rsid w:val="00C153E9"/>
    <w:rsid w:val="00C15BD3"/>
    <w:rsid w:val="00C15D89"/>
    <w:rsid w:val="00C16597"/>
    <w:rsid w:val="00C166FB"/>
    <w:rsid w:val="00C16A45"/>
    <w:rsid w:val="00C20544"/>
    <w:rsid w:val="00C21AB4"/>
    <w:rsid w:val="00C22179"/>
    <w:rsid w:val="00C23D64"/>
    <w:rsid w:val="00C24275"/>
    <w:rsid w:val="00C24978"/>
    <w:rsid w:val="00C2646C"/>
    <w:rsid w:val="00C26A8E"/>
    <w:rsid w:val="00C26F8C"/>
    <w:rsid w:val="00C2703E"/>
    <w:rsid w:val="00C27261"/>
    <w:rsid w:val="00C30386"/>
    <w:rsid w:val="00C305A4"/>
    <w:rsid w:val="00C30941"/>
    <w:rsid w:val="00C30FBF"/>
    <w:rsid w:val="00C3153B"/>
    <w:rsid w:val="00C33404"/>
    <w:rsid w:val="00C34CE5"/>
    <w:rsid w:val="00C34D56"/>
    <w:rsid w:val="00C35446"/>
    <w:rsid w:val="00C3577B"/>
    <w:rsid w:val="00C36F4D"/>
    <w:rsid w:val="00C36FFD"/>
    <w:rsid w:val="00C37289"/>
    <w:rsid w:val="00C41407"/>
    <w:rsid w:val="00C41AF5"/>
    <w:rsid w:val="00C435A5"/>
    <w:rsid w:val="00C46786"/>
    <w:rsid w:val="00C46CF6"/>
    <w:rsid w:val="00C471BD"/>
    <w:rsid w:val="00C47CCD"/>
    <w:rsid w:val="00C531B6"/>
    <w:rsid w:val="00C53D49"/>
    <w:rsid w:val="00C53DCF"/>
    <w:rsid w:val="00C54CC3"/>
    <w:rsid w:val="00C558FD"/>
    <w:rsid w:val="00C560E4"/>
    <w:rsid w:val="00C571AD"/>
    <w:rsid w:val="00C609F0"/>
    <w:rsid w:val="00C60EE2"/>
    <w:rsid w:val="00C61612"/>
    <w:rsid w:val="00C62DAC"/>
    <w:rsid w:val="00C62E2B"/>
    <w:rsid w:val="00C63D70"/>
    <w:rsid w:val="00C65575"/>
    <w:rsid w:val="00C65DEB"/>
    <w:rsid w:val="00C66B76"/>
    <w:rsid w:val="00C6747D"/>
    <w:rsid w:val="00C67CEC"/>
    <w:rsid w:val="00C67D0F"/>
    <w:rsid w:val="00C721FA"/>
    <w:rsid w:val="00C76625"/>
    <w:rsid w:val="00C77415"/>
    <w:rsid w:val="00C8032B"/>
    <w:rsid w:val="00C80423"/>
    <w:rsid w:val="00C80D58"/>
    <w:rsid w:val="00C80FB7"/>
    <w:rsid w:val="00C81766"/>
    <w:rsid w:val="00C81904"/>
    <w:rsid w:val="00C819D5"/>
    <w:rsid w:val="00C81A7C"/>
    <w:rsid w:val="00C81F3E"/>
    <w:rsid w:val="00C8236B"/>
    <w:rsid w:val="00C83CEA"/>
    <w:rsid w:val="00C83D28"/>
    <w:rsid w:val="00C8653E"/>
    <w:rsid w:val="00C86898"/>
    <w:rsid w:val="00C86F82"/>
    <w:rsid w:val="00C879CF"/>
    <w:rsid w:val="00C87B7B"/>
    <w:rsid w:val="00C87EA0"/>
    <w:rsid w:val="00C90F20"/>
    <w:rsid w:val="00C93145"/>
    <w:rsid w:val="00C931D2"/>
    <w:rsid w:val="00C93F2C"/>
    <w:rsid w:val="00C9415D"/>
    <w:rsid w:val="00C943B0"/>
    <w:rsid w:val="00C94F3D"/>
    <w:rsid w:val="00C957E3"/>
    <w:rsid w:val="00C9653E"/>
    <w:rsid w:val="00C96965"/>
    <w:rsid w:val="00C96EB8"/>
    <w:rsid w:val="00CA0682"/>
    <w:rsid w:val="00CA0CC3"/>
    <w:rsid w:val="00CA0EB7"/>
    <w:rsid w:val="00CA153D"/>
    <w:rsid w:val="00CA19D8"/>
    <w:rsid w:val="00CA2814"/>
    <w:rsid w:val="00CA3D09"/>
    <w:rsid w:val="00CA3E8A"/>
    <w:rsid w:val="00CA42DC"/>
    <w:rsid w:val="00CA4BFC"/>
    <w:rsid w:val="00CA67B7"/>
    <w:rsid w:val="00CA6CF4"/>
    <w:rsid w:val="00CB03C8"/>
    <w:rsid w:val="00CB101D"/>
    <w:rsid w:val="00CB128E"/>
    <w:rsid w:val="00CB1AF8"/>
    <w:rsid w:val="00CB1B0A"/>
    <w:rsid w:val="00CB1E0C"/>
    <w:rsid w:val="00CB2D0C"/>
    <w:rsid w:val="00CB537F"/>
    <w:rsid w:val="00CB583A"/>
    <w:rsid w:val="00CB5890"/>
    <w:rsid w:val="00CB65B1"/>
    <w:rsid w:val="00CB6E16"/>
    <w:rsid w:val="00CC0083"/>
    <w:rsid w:val="00CC15C0"/>
    <w:rsid w:val="00CC1BC6"/>
    <w:rsid w:val="00CC1D65"/>
    <w:rsid w:val="00CC1F19"/>
    <w:rsid w:val="00CC3DD4"/>
    <w:rsid w:val="00CC48C9"/>
    <w:rsid w:val="00CC58B6"/>
    <w:rsid w:val="00CC58F1"/>
    <w:rsid w:val="00CC6AE5"/>
    <w:rsid w:val="00CC74F3"/>
    <w:rsid w:val="00CC7863"/>
    <w:rsid w:val="00CD001E"/>
    <w:rsid w:val="00CD0EFE"/>
    <w:rsid w:val="00CD17C2"/>
    <w:rsid w:val="00CD44F4"/>
    <w:rsid w:val="00CD4B48"/>
    <w:rsid w:val="00CD500D"/>
    <w:rsid w:val="00CD5B4F"/>
    <w:rsid w:val="00CD70CE"/>
    <w:rsid w:val="00CD7819"/>
    <w:rsid w:val="00CE0B7B"/>
    <w:rsid w:val="00CE14A4"/>
    <w:rsid w:val="00CE2404"/>
    <w:rsid w:val="00CE33A7"/>
    <w:rsid w:val="00CE5FB4"/>
    <w:rsid w:val="00CE6118"/>
    <w:rsid w:val="00CF0001"/>
    <w:rsid w:val="00CF0B25"/>
    <w:rsid w:val="00CF3D89"/>
    <w:rsid w:val="00CF4A6D"/>
    <w:rsid w:val="00CF4C3D"/>
    <w:rsid w:val="00CF5518"/>
    <w:rsid w:val="00CF79CF"/>
    <w:rsid w:val="00D00FAC"/>
    <w:rsid w:val="00D01DB1"/>
    <w:rsid w:val="00D02AE7"/>
    <w:rsid w:val="00D0400A"/>
    <w:rsid w:val="00D04B11"/>
    <w:rsid w:val="00D05AA6"/>
    <w:rsid w:val="00D066F3"/>
    <w:rsid w:val="00D11C94"/>
    <w:rsid w:val="00D11FCF"/>
    <w:rsid w:val="00D12250"/>
    <w:rsid w:val="00D12C45"/>
    <w:rsid w:val="00D13914"/>
    <w:rsid w:val="00D145F4"/>
    <w:rsid w:val="00D1496C"/>
    <w:rsid w:val="00D1522D"/>
    <w:rsid w:val="00D162D3"/>
    <w:rsid w:val="00D16AA4"/>
    <w:rsid w:val="00D179CA"/>
    <w:rsid w:val="00D20241"/>
    <w:rsid w:val="00D20810"/>
    <w:rsid w:val="00D20979"/>
    <w:rsid w:val="00D223EC"/>
    <w:rsid w:val="00D22C22"/>
    <w:rsid w:val="00D23815"/>
    <w:rsid w:val="00D26548"/>
    <w:rsid w:val="00D30298"/>
    <w:rsid w:val="00D30D82"/>
    <w:rsid w:val="00D32500"/>
    <w:rsid w:val="00D32916"/>
    <w:rsid w:val="00D33557"/>
    <w:rsid w:val="00D36857"/>
    <w:rsid w:val="00D401CF"/>
    <w:rsid w:val="00D40590"/>
    <w:rsid w:val="00D41396"/>
    <w:rsid w:val="00D415D4"/>
    <w:rsid w:val="00D417CA"/>
    <w:rsid w:val="00D42210"/>
    <w:rsid w:val="00D42BF5"/>
    <w:rsid w:val="00D44475"/>
    <w:rsid w:val="00D45051"/>
    <w:rsid w:val="00D475E3"/>
    <w:rsid w:val="00D50E4C"/>
    <w:rsid w:val="00D50E4E"/>
    <w:rsid w:val="00D521F7"/>
    <w:rsid w:val="00D5299F"/>
    <w:rsid w:val="00D536EF"/>
    <w:rsid w:val="00D55C74"/>
    <w:rsid w:val="00D5628F"/>
    <w:rsid w:val="00D612A1"/>
    <w:rsid w:val="00D63B16"/>
    <w:rsid w:val="00D63E06"/>
    <w:rsid w:val="00D65405"/>
    <w:rsid w:val="00D656BF"/>
    <w:rsid w:val="00D66797"/>
    <w:rsid w:val="00D66EDD"/>
    <w:rsid w:val="00D67132"/>
    <w:rsid w:val="00D70B96"/>
    <w:rsid w:val="00D73BF9"/>
    <w:rsid w:val="00D73C6D"/>
    <w:rsid w:val="00D74A3E"/>
    <w:rsid w:val="00D75086"/>
    <w:rsid w:val="00D75635"/>
    <w:rsid w:val="00D7588E"/>
    <w:rsid w:val="00D75A33"/>
    <w:rsid w:val="00D77021"/>
    <w:rsid w:val="00D77090"/>
    <w:rsid w:val="00D82E86"/>
    <w:rsid w:val="00D83EA0"/>
    <w:rsid w:val="00D8515D"/>
    <w:rsid w:val="00D90E08"/>
    <w:rsid w:val="00D91216"/>
    <w:rsid w:val="00D9138A"/>
    <w:rsid w:val="00D93670"/>
    <w:rsid w:val="00D94BF4"/>
    <w:rsid w:val="00D95889"/>
    <w:rsid w:val="00D95E99"/>
    <w:rsid w:val="00D97B6B"/>
    <w:rsid w:val="00DA6984"/>
    <w:rsid w:val="00DB230A"/>
    <w:rsid w:val="00DB5FA5"/>
    <w:rsid w:val="00DB648B"/>
    <w:rsid w:val="00DB6E72"/>
    <w:rsid w:val="00DC05C5"/>
    <w:rsid w:val="00DC27C6"/>
    <w:rsid w:val="00DC2A90"/>
    <w:rsid w:val="00DC4019"/>
    <w:rsid w:val="00DC41B9"/>
    <w:rsid w:val="00DC59E3"/>
    <w:rsid w:val="00DC5B09"/>
    <w:rsid w:val="00DC6397"/>
    <w:rsid w:val="00DC6907"/>
    <w:rsid w:val="00DC790A"/>
    <w:rsid w:val="00DD06A5"/>
    <w:rsid w:val="00DD1122"/>
    <w:rsid w:val="00DD1386"/>
    <w:rsid w:val="00DD244D"/>
    <w:rsid w:val="00DD366D"/>
    <w:rsid w:val="00DD4543"/>
    <w:rsid w:val="00DD4E5B"/>
    <w:rsid w:val="00DD7473"/>
    <w:rsid w:val="00DE02F1"/>
    <w:rsid w:val="00DE0350"/>
    <w:rsid w:val="00DE29DC"/>
    <w:rsid w:val="00DE3054"/>
    <w:rsid w:val="00DE31A3"/>
    <w:rsid w:val="00DE351C"/>
    <w:rsid w:val="00DE3E40"/>
    <w:rsid w:val="00DE5515"/>
    <w:rsid w:val="00DE582B"/>
    <w:rsid w:val="00DE5A44"/>
    <w:rsid w:val="00DE6A11"/>
    <w:rsid w:val="00DE7AA0"/>
    <w:rsid w:val="00DF0FD1"/>
    <w:rsid w:val="00DF3815"/>
    <w:rsid w:val="00DF3E72"/>
    <w:rsid w:val="00DF4300"/>
    <w:rsid w:val="00DF486C"/>
    <w:rsid w:val="00DF58D6"/>
    <w:rsid w:val="00DF5B10"/>
    <w:rsid w:val="00DF5CD0"/>
    <w:rsid w:val="00DF6DE9"/>
    <w:rsid w:val="00DF7504"/>
    <w:rsid w:val="00E00229"/>
    <w:rsid w:val="00E0112E"/>
    <w:rsid w:val="00E025D1"/>
    <w:rsid w:val="00E04E29"/>
    <w:rsid w:val="00E07DA7"/>
    <w:rsid w:val="00E07F6D"/>
    <w:rsid w:val="00E100F4"/>
    <w:rsid w:val="00E10795"/>
    <w:rsid w:val="00E10837"/>
    <w:rsid w:val="00E122FB"/>
    <w:rsid w:val="00E124B8"/>
    <w:rsid w:val="00E13596"/>
    <w:rsid w:val="00E13677"/>
    <w:rsid w:val="00E14AFC"/>
    <w:rsid w:val="00E17733"/>
    <w:rsid w:val="00E1789C"/>
    <w:rsid w:val="00E2028B"/>
    <w:rsid w:val="00E206A3"/>
    <w:rsid w:val="00E2072D"/>
    <w:rsid w:val="00E21BF8"/>
    <w:rsid w:val="00E22545"/>
    <w:rsid w:val="00E22867"/>
    <w:rsid w:val="00E2544E"/>
    <w:rsid w:val="00E25590"/>
    <w:rsid w:val="00E25D99"/>
    <w:rsid w:val="00E261F3"/>
    <w:rsid w:val="00E2698F"/>
    <w:rsid w:val="00E27DD3"/>
    <w:rsid w:val="00E3035D"/>
    <w:rsid w:val="00E3047F"/>
    <w:rsid w:val="00E313E9"/>
    <w:rsid w:val="00E32322"/>
    <w:rsid w:val="00E3241B"/>
    <w:rsid w:val="00E33B21"/>
    <w:rsid w:val="00E340AF"/>
    <w:rsid w:val="00E34C84"/>
    <w:rsid w:val="00E34F08"/>
    <w:rsid w:val="00E354DA"/>
    <w:rsid w:val="00E357B1"/>
    <w:rsid w:val="00E36578"/>
    <w:rsid w:val="00E36F88"/>
    <w:rsid w:val="00E37227"/>
    <w:rsid w:val="00E37814"/>
    <w:rsid w:val="00E40F0B"/>
    <w:rsid w:val="00E4226E"/>
    <w:rsid w:val="00E428D8"/>
    <w:rsid w:val="00E438EA"/>
    <w:rsid w:val="00E449B0"/>
    <w:rsid w:val="00E453CD"/>
    <w:rsid w:val="00E45CA4"/>
    <w:rsid w:val="00E472B0"/>
    <w:rsid w:val="00E4796D"/>
    <w:rsid w:val="00E51EF3"/>
    <w:rsid w:val="00E53B73"/>
    <w:rsid w:val="00E601FB"/>
    <w:rsid w:val="00E60714"/>
    <w:rsid w:val="00E60AF8"/>
    <w:rsid w:val="00E618F5"/>
    <w:rsid w:val="00E61A03"/>
    <w:rsid w:val="00E61BBC"/>
    <w:rsid w:val="00E62605"/>
    <w:rsid w:val="00E63E00"/>
    <w:rsid w:val="00E640C1"/>
    <w:rsid w:val="00E647DD"/>
    <w:rsid w:val="00E64D47"/>
    <w:rsid w:val="00E65F72"/>
    <w:rsid w:val="00E66E13"/>
    <w:rsid w:val="00E66FF6"/>
    <w:rsid w:val="00E67CF7"/>
    <w:rsid w:val="00E74402"/>
    <w:rsid w:val="00E7481A"/>
    <w:rsid w:val="00E75F77"/>
    <w:rsid w:val="00E76143"/>
    <w:rsid w:val="00E76BE8"/>
    <w:rsid w:val="00E815D9"/>
    <w:rsid w:val="00E82385"/>
    <w:rsid w:val="00E823B9"/>
    <w:rsid w:val="00E84190"/>
    <w:rsid w:val="00E84833"/>
    <w:rsid w:val="00E862FD"/>
    <w:rsid w:val="00E8712C"/>
    <w:rsid w:val="00E87F0A"/>
    <w:rsid w:val="00E902D4"/>
    <w:rsid w:val="00E907BC"/>
    <w:rsid w:val="00E92E33"/>
    <w:rsid w:val="00E92F00"/>
    <w:rsid w:val="00E94E26"/>
    <w:rsid w:val="00E95192"/>
    <w:rsid w:val="00E9572F"/>
    <w:rsid w:val="00E95F08"/>
    <w:rsid w:val="00E9660B"/>
    <w:rsid w:val="00E96BED"/>
    <w:rsid w:val="00E96C4C"/>
    <w:rsid w:val="00E978DA"/>
    <w:rsid w:val="00EA04F3"/>
    <w:rsid w:val="00EA0AB9"/>
    <w:rsid w:val="00EA0CA0"/>
    <w:rsid w:val="00EA126A"/>
    <w:rsid w:val="00EA1425"/>
    <w:rsid w:val="00EA14DD"/>
    <w:rsid w:val="00EA23D4"/>
    <w:rsid w:val="00EA2FCE"/>
    <w:rsid w:val="00EA3ECF"/>
    <w:rsid w:val="00EA40A2"/>
    <w:rsid w:val="00EA4C11"/>
    <w:rsid w:val="00EA5B29"/>
    <w:rsid w:val="00EA692C"/>
    <w:rsid w:val="00EA6FF6"/>
    <w:rsid w:val="00EB08D9"/>
    <w:rsid w:val="00EB09EE"/>
    <w:rsid w:val="00EB0D89"/>
    <w:rsid w:val="00EB2206"/>
    <w:rsid w:val="00EB2F5D"/>
    <w:rsid w:val="00EB3A22"/>
    <w:rsid w:val="00EB668A"/>
    <w:rsid w:val="00EB7004"/>
    <w:rsid w:val="00EB77AF"/>
    <w:rsid w:val="00EB78B9"/>
    <w:rsid w:val="00EB7B00"/>
    <w:rsid w:val="00EB7D4E"/>
    <w:rsid w:val="00EB7D8A"/>
    <w:rsid w:val="00EC02DA"/>
    <w:rsid w:val="00EC1305"/>
    <w:rsid w:val="00EC1981"/>
    <w:rsid w:val="00EC2A67"/>
    <w:rsid w:val="00EC3519"/>
    <w:rsid w:val="00EC3CBA"/>
    <w:rsid w:val="00EC5C24"/>
    <w:rsid w:val="00EC5F0A"/>
    <w:rsid w:val="00EC6389"/>
    <w:rsid w:val="00EC6A10"/>
    <w:rsid w:val="00EC7237"/>
    <w:rsid w:val="00EC7CE9"/>
    <w:rsid w:val="00ED027E"/>
    <w:rsid w:val="00ED0630"/>
    <w:rsid w:val="00ED0A6F"/>
    <w:rsid w:val="00ED2619"/>
    <w:rsid w:val="00ED2E71"/>
    <w:rsid w:val="00ED50D5"/>
    <w:rsid w:val="00ED6DCD"/>
    <w:rsid w:val="00ED6F30"/>
    <w:rsid w:val="00ED71FF"/>
    <w:rsid w:val="00EE21EA"/>
    <w:rsid w:val="00EE41E9"/>
    <w:rsid w:val="00EE52F5"/>
    <w:rsid w:val="00EE6761"/>
    <w:rsid w:val="00EE7699"/>
    <w:rsid w:val="00EE78C2"/>
    <w:rsid w:val="00EF0381"/>
    <w:rsid w:val="00EF1CB0"/>
    <w:rsid w:val="00EF2A1F"/>
    <w:rsid w:val="00EF2F99"/>
    <w:rsid w:val="00EF3109"/>
    <w:rsid w:val="00EF37E4"/>
    <w:rsid w:val="00EF4964"/>
    <w:rsid w:val="00EF5005"/>
    <w:rsid w:val="00EF6468"/>
    <w:rsid w:val="00EF75AB"/>
    <w:rsid w:val="00F0006A"/>
    <w:rsid w:val="00F0020A"/>
    <w:rsid w:val="00F02C64"/>
    <w:rsid w:val="00F038BF"/>
    <w:rsid w:val="00F0447D"/>
    <w:rsid w:val="00F05CF0"/>
    <w:rsid w:val="00F068A3"/>
    <w:rsid w:val="00F069FA"/>
    <w:rsid w:val="00F0792F"/>
    <w:rsid w:val="00F07E65"/>
    <w:rsid w:val="00F102C4"/>
    <w:rsid w:val="00F1048D"/>
    <w:rsid w:val="00F13452"/>
    <w:rsid w:val="00F138E7"/>
    <w:rsid w:val="00F13E69"/>
    <w:rsid w:val="00F15DF1"/>
    <w:rsid w:val="00F16C29"/>
    <w:rsid w:val="00F179B7"/>
    <w:rsid w:val="00F208E8"/>
    <w:rsid w:val="00F218B9"/>
    <w:rsid w:val="00F2230B"/>
    <w:rsid w:val="00F22AD7"/>
    <w:rsid w:val="00F22FA6"/>
    <w:rsid w:val="00F232B1"/>
    <w:rsid w:val="00F2418F"/>
    <w:rsid w:val="00F248FE"/>
    <w:rsid w:val="00F24E49"/>
    <w:rsid w:val="00F2510C"/>
    <w:rsid w:val="00F26470"/>
    <w:rsid w:val="00F2778A"/>
    <w:rsid w:val="00F3067D"/>
    <w:rsid w:val="00F31D4D"/>
    <w:rsid w:val="00F34531"/>
    <w:rsid w:val="00F36B18"/>
    <w:rsid w:val="00F37F95"/>
    <w:rsid w:val="00F403ED"/>
    <w:rsid w:val="00F40996"/>
    <w:rsid w:val="00F40A97"/>
    <w:rsid w:val="00F4131D"/>
    <w:rsid w:val="00F4183E"/>
    <w:rsid w:val="00F42DA0"/>
    <w:rsid w:val="00F45061"/>
    <w:rsid w:val="00F452FD"/>
    <w:rsid w:val="00F46A97"/>
    <w:rsid w:val="00F47D08"/>
    <w:rsid w:val="00F51563"/>
    <w:rsid w:val="00F52ED6"/>
    <w:rsid w:val="00F5321F"/>
    <w:rsid w:val="00F53AC2"/>
    <w:rsid w:val="00F5443B"/>
    <w:rsid w:val="00F548D7"/>
    <w:rsid w:val="00F561F9"/>
    <w:rsid w:val="00F57A1F"/>
    <w:rsid w:val="00F6020E"/>
    <w:rsid w:val="00F60EC3"/>
    <w:rsid w:val="00F61BB4"/>
    <w:rsid w:val="00F6200D"/>
    <w:rsid w:val="00F62AA1"/>
    <w:rsid w:val="00F6734D"/>
    <w:rsid w:val="00F67AC8"/>
    <w:rsid w:val="00F70003"/>
    <w:rsid w:val="00F70144"/>
    <w:rsid w:val="00F729C5"/>
    <w:rsid w:val="00F736F5"/>
    <w:rsid w:val="00F73974"/>
    <w:rsid w:val="00F73B92"/>
    <w:rsid w:val="00F75700"/>
    <w:rsid w:val="00F75D6F"/>
    <w:rsid w:val="00F82F68"/>
    <w:rsid w:val="00F83E86"/>
    <w:rsid w:val="00F84D92"/>
    <w:rsid w:val="00F86821"/>
    <w:rsid w:val="00F870E3"/>
    <w:rsid w:val="00F906ED"/>
    <w:rsid w:val="00F9100E"/>
    <w:rsid w:val="00F915CD"/>
    <w:rsid w:val="00F94792"/>
    <w:rsid w:val="00F95E60"/>
    <w:rsid w:val="00F96DF3"/>
    <w:rsid w:val="00F973C3"/>
    <w:rsid w:val="00FA089F"/>
    <w:rsid w:val="00FA2864"/>
    <w:rsid w:val="00FA2DBF"/>
    <w:rsid w:val="00FA3D5B"/>
    <w:rsid w:val="00FA4089"/>
    <w:rsid w:val="00FA4ECD"/>
    <w:rsid w:val="00FA6CE7"/>
    <w:rsid w:val="00FA7429"/>
    <w:rsid w:val="00FA76E9"/>
    <w:rsid w:val="00FA7C64"/>
    <w:rsid w:val="00FB134F"/>
    <w:rsid w:val="00FB18FA"/>
    <w:rsid w:val="00FB30B7"/>
    <w:rsid w:val="00FB3483"/>
    <w:rsid w:val="00FB4353"/>
    <w:rsid w:val="00FB54CB"/>
    <w:rsid w:val="00FB5A38"/>
    <w:rsid w:val="00FB5DE7"/>
    <w:rsid w:val="00FB6219"/>
    <w:rsid w:val="00FC02A6"/>
    <w:rsid w:val="00FC03E4"/>
    <w:rsid w:val="00FC0700"/>
    <w:rsid w:val="00FC2A55"/>
    <w:rsid w:val="00FC2CF9"/>
    <w:rsid w:val="00FC2F94"/>
    <w:rsid w:val="00FC5D8B"/>
    <w:rsid w:val="00FC7180"/>
    <w:rsid w:val="00FC7492"/>
    <w:rsid w:val="00FC7A4D"/>
    <w:rsid w:val="00FD028D"/>
    <w:rsid w:val="00FD053C"/>
    <w:rsid w:val="00FD1284"/>
    <w:rsid w:val="00FD2635"/>
    <w:rsid w:val="00FD2DC4"/>
    <w:rsid w:val="00FD31C0"/>
    <w:rsid w:val="00FD3BC8"/>
    <w:rsid w:val="00FD401C"/>
    <w:rsid w:val="00FD411B"/>
    <w:rsid w:val="00FD4210"/>
    <w:rsid w:val="00FD5B30"/>
    <w:rsid w:val="00FD5BCA"/>
    <w:rsid w:val="00FD5EAC"/>
    <w:rsid w:val="00FE0737"/>
    <w:rsid w:val="00FE1B1F"/>
    <w:rsid w:val="00FE5132"/>
    <w:rsid w:val="00FE53CF"/>
    <w:rsid w:val="00FE56A6"/>
    <w:rsid w:val="00FE644C"/>
    <w:rsid w:val="00FE7403"/>
    <w:rsid w:val="00FE76DB"/>
    <w:rsid w:val="00FF020A"/>
    <w:rsid w:val="00FF0936"/>
    <w:rsid w:val="00FF09A8"/>
    <w:rsid w:val="00FF0C2C"/>
    <w:rsid w:val="00FF2051"/>
    <w:rsid w:val="00FF2309"/>
    <w:rsid w:val="00FF4147"/>
    <w:rsid w:val="00FF4DAE"/>
    <w:rsid w:val="00FF58FD"/>
    <w:rsid w:val="00FF711B"/>
    <w:rsid w:val="01326957"/>
    <w:rsid w:val="01DA0178"/>
    <w:rsid w:val="02825AFE"/>
    <w:rsid w:val="02A76747"/>
    <w:rsid w:val="032F063A"/>
    <w:rsid w:val="03C9309C"/>
    <w:rsid w:val="043E7DDF"/>
    <w:rsid w:val="04664A43"/>
    <w:rsid w:val="04927896"/>
    <w:rsid w:val="04DC792B"/>
    <w:rsid w:val="05015EA4"/>
    <w:rsid w:val="050E015C"/>
    <w:rsid w:val="05382D61"/>
    <w:rsid w:val="055D755A"/>
    <w:rsid w:val="05631D41"/>
    <w:rsid w:val="05940058"/>
    <w:rsid w:val="05F96B7B"/>
    <w:rsid w:val="06243735"/>
    <w:rsid w:val="066A7A79"/>
    <w:rsid w:val="070435E8"/>
    <w:rsid w:val="072E2902"/>
    <w:rsid w:val="07550A75"/>
    <w:rsid w:val="07A34CAB"/>
    <w:rsid w:val="08280627"/>
    <w:rsid w:val="0871033A"/>
    <w:rsid w:val="08A56DAB"/>
    <w:rsid w:val="08D371A5"/>
    <w:rsid w:val="0957472D"/>
    <w:rsid w:val="095D1DB2"/>
    <w:rsid w:val="095D5673"/>
    <w:rsid w:val="0986658A"/>
    <w:rsid w:val="09985E4C"/>
    <w:rsid w:val="09DC7419"/>
    <w:rsid w:val="0A5E0A9E"/>
    <w:rsid w:val="0ABE2BC9"/>
    <w:rsid w:val="0B077732"/>
    <w:rsid w:val="0B3841A2"/>
    <w:rsid w:val="0BFB3BB6"/>
    <w:rsid w:val="0C337593"/>
    <w:rsid w:val="0CA73CFB"/>
    <w:rsid w:val="0CB6467A"/>
    <w:rsid w:val="0CD708DE"/>
    <w:rsid w:val="0D016E20"/>
    <w:rsid w:val="0D097FEC"/>
    <w:rsid w:val="0DF12E6C"/>
    <w:rsid w:val="0E1B2D45"/>
    <w:rsid w:val="0E6753E5"/>
    <w:rsid w:val="0E947D89"/>
    <w:rsid w:val="0EBB55D2"/>
    <w:rsid w:val="0EBF2AAD"/>
    <w:rsid w:val="0ED40323"/>
    <w:rsid w:val="0F12637D"/>
    <w:rsid w:val="0F39746E"/>
    <w:rsid w:val="0F6076EB"/>
    <w:rsid w:val="0F6A47D7"/>
    <w:rsid w:val="0F8D16B0"/>
    <w:rsid w:val="104D064D"/>
    <w:rsid w:val="10B136C4"/>
    <w:rsid w:val="119775EA"/>
    <w:rsid w:val="11A7611F"/>
    <w:rsid w:val="11BE0FE4"/>
    <w:rsid w:val="11E24517"/>
    <w:rsid w:val="11E64458"/>
    <w:rsid w:val="124047B5"/>
    <w:rsid w:val="12406A51"/>
    <w:rsid w:val="128A6758"/>
    <w:rsid w:val="12923395"/>
    <w:rsid w:val="12995C93"/>
    <w:rsid w:val="12B35AF6"/>
    <w:rsid w:val="12BC21D7"/>
    <w:rsid w:val="131C29E9"/>
    <w:rsid w:val="133C549C"/>
    <w:rsid w:val="13BC1810"/>
    <w:rsid w:val="13C8762E"/>
    <w:rsid w:val="13D7211E"/>
    <w:rsid w:val="142E21BF"/>
    <w:rsid w:val="14AC46E0"/>
    <w:rsid w:val="14C47119"/>
    <w:rsid w:val="14F510A3"/>
    <w:rsid w:val="15034381"/>
    <w:rsid w:val="15426032"/>
    <w:rsid w:val="155A3A4D"/>
    <w:rsid w:val="15EA37B8"/>
    <w:rsid w:val="164826DE"/>
    <w:rsid w:val="168A3B73"/>
    <w:rsid w:val="16C857DF"/>
    <w:rsid w:val="17783F1D"/>
    <w:rsid w:val="178072F5"/>
    <w:rsid w:val="179670F4"/>
    <w:rsid w:val="17F74C0B"/>
    <w:rsid w:val="1865086B"/>
    <w:rsid w:val="19344BFC"/>
    <w:rsid w:val="195207B9"/>
    <w:rsid w:val="199F3D18"/>
    <w:rsid w:val="19E8555E"/>
    <w:rsid w:val="1A845326"/>
    <w:rsid w:val="1AAE5C24"/>
    <w:rsid w:val="1AB062D8"/>
    <w:rsid w:val="1B0A43E8"/>
    <w:rsid w:val="1BDE453D"/>
    <w:rsid w:val="1C1126BE"/>
    <w:rsid w:val="1C8B0D48"/>
    <w:rsid w:val="1CA5744F"/>
    <w:rsid w:val="1CAA1C49"/>
    <w:rsid w:val="1CBA33DF"/>
    <w:rsid w:val="1CCB5720"/>
    <w:rsid w:val="1CFD391F"/>
    <w:rsid w:val="1D050D2B"/>
    <w:rsid w:val="1D972D03"/>
    <w:rsid w:val="1DE551D3"/>
    <w:rsid w:val="1E0A7A1E"/>
    <w:rsid w:val="1E786D7F"/>
    <w:rsid w:val="1E7E35F8"/>
    <w:rsid w:val="2085324E"/>
    <w:rsid w:val="20893D7D"/>
    <w:rsid w:val="20B61DE1"/>
    <w:rsid w:val="20BF0C96"/>
    <w:rsid w:val="20E0795B"/>
    <w:rsid w:val="21240D90"/>
    <w:rsid w:val="21242C09"/>
    <w:rsid w:val="21366A7E"/>
    <w:rsid w:val="213B1D29"/>
    <w:rsid w:val="215F16C5"/>
    <w:rsid w:val="21613AFB"/>
    <w:rsid w:val="21726BBA"/>
    <w:rsid w:val="21800E9E"/>
    <w:rsid w:val="21BF7B60"/>
    <w:rsid w:val="226E32B4"/>
    <w:rsid w:val="237114C9"/>
    <w:rsid w:val="23C66568"/>
    <w:rsid w:val="23FF75FB"/>
    <w:rsid w:val="24267B5E"/>
    <w:rsid w:val="244560D5"/>
    <w:rsid w:val="245C2C9F"/>
    <w:rsid w:val="248D47ED"/>
    <w:rsid w:val="249A0383"/>
    <w:rsid w:val="24C90982"/>
    <w:rsid w:val="2560558E"/>
    <w:rsid w:val="259F5683"/>
    <w:rsid w:val="25B93E99"/>
    <w:rsid w:val="264B28F7"/>
    <w:rsid w:val="26920BFA"/>
    <w:rsid w:val="26D22DA5"/>
    <w:rsid w:val="26D32C40"/>
    <w:rsid w:val="26D7485F"/>
    <w:rsid w:val="26FC2BEB"/>
    <w:rsid w:val="273A482B"/>
    <w:rsid w:val="27423970"/>
    <w:rsid w:val="280D5870"/>
    <w:rsid w:val="28270D83"/>
    <w:rsid w:val="2848753A"/>
    <w:rsid w:val="284E2547"/>
    <w:rsid w:val="28745F23"/>
    <w:rsid w:val="29306D25"/>
    <w:rsid w:val="29ED3EAD"/>
    <w:rsid w:val="2A8B243F"/>
    <w:rsid w:val="2A907C31"/>
    <w:rsid w:val="2A997AF3"/>
    <w:rsid w:val="2AE45B62"/>
    <w:rsid w:val="2AEC1AFB"/>
    <w:rsid w:val="2B5C73A2"/>
    <w:rsid w:val="2B5C7510"/>
    <w:rsid w:val="2BF45199"/>
    <w:rsid w:val="2C1D30CB"/>
    <w:rsid w:val="2D5105BE"/>
    <w:rsid w:val="2DC74BC5"/>
    <w:rsid w:val="2DEA4CEA"/>
    <w:rsid w:val="2E2643C9"/>
    <w:rsid w:val="2ED5659D"/>
    <w:rsid w:val="2F2F460E"/>
    <w:rsid w:val="2F2F56C2"/>
    <w:rsid w:val="2F431444"/>
    <w:rsid w:val="2F4C593C"/>
    <w:rsid w:val="2FB67708"/>
    <w:rsid w:val="2FE01C6D"/>
    <w:rsid w:val="2FF124EE"/>
    <w:rsid w:val="3078676B"/>
    <w:rsid w:val="30CC7E97"/>
    <w:rsid w:val="31093867"/>
    <w:rsid w:val="327755A1"/>
    <w:rsid w:val="327877A7"/>
    <w:rsid w:val="32A72D75"/>
    <w:rsid w:val="32B27F10"/>
    <w:rsid w:val="34441F2F"/>
    <w:rsid w:val="34574C85"/>
    <w:rsid w:val="34E70255"/>
    <w:rsid w:val="35DF3475"/>
    <w:rsid w:val="367F20C2"/>
    <w:rsid w:val="36D83F8E"/>
    <w:rsid w:val="37112460"/>
    <w:rsid w:val="373C022C"/>
    <w:rsid w:val="37A533E1"/>
    <w:rsid w:val="37B3452D"/>
    <w:rsid w:val="37D4552F"/>
    <w:rsid w:val="380272C8"/>
    <w:rsid w:val="38037FF5"/>
    <w:rsid w:val="38192F63"/>
    <w:rsid w:val="38E008DD"/>
    <w:rsid w:val="39274451"/>
    <w:rsid w:val="39561EE2"/>
    <w:rsid w:val="39995B0D"/>
    <w:rsid w:val="39FB7345"/>
    <w:rsid w:val="3A0F7A68"/>
    <w:rsid w:val="3A311EFA"/>
    <w:rsid w:val="3A557B1D"/>
    <w:rsid w:val="3AC72E5A"/>
    <w:rsid w:val="3B450C59"/>
    <w:rsid w:val="3B815FB2"/>
    <w:rsid w:val="3BB96DBB"/>
    <w:rsid w:val="3BF07775"/>
    <w:rsid w:val="3C0D4FE1"/>
    <w:rsid w:val="3C397F0C"/>
    <w:rsid w:val="3CC6323E"/>
    <w:rsid w:val="3D017272"/>
    <w:rsid w:val="3D931A6E"/>
    <w:rsid w:val="3EC55271"/>
    <w:rsid w:val="3F23240C"/>
    <w:rsid w:val="3F740A45"/>
    <w:rsid w:val="3FCB0DA0"/>
    <w:rsid w:val="3FF50035"/>
    <w:rsid w:val="40013265"/>
    <w:rsid w:val="40034ACD"/>
    <w:rsid w:val="40CB0B94"/>
    <w:rsid w:val="416778EC"/>
    <w:rsid w:val="41CE0C58"/>
    <w:rsid w:val="41FD1DD1"/>
    <w:rsid w:val="42990CC4"/>
    <w:rsid w:val="42B00439"/>
    <w:rsid w:val="42DA32B5"/>
    <w:rsid w:val="430F7403"/>
    <w:rsid w:val="4345786D"/>
    <w:rsid w:val="43535AE9"/>
    <w:rsid w:val="438003D7"/>
    <w:rsid w:val="43B77609"/>
    <w:rsid w:val="43E543D6"/>
    <w:rsid w:val="44034E92"/>
    <w:rsid w:val="4407238B"/>
    <w:rsid w:val="440969BD"/>
    <w:rsid w:val="443D2F6E"/>
    <w:rsid w:val="44863343"/>
    <w:rsid w:val="44A3507F"/>
    <w:rsid w:val="456448E4"/>
    <w:rsid w:val="460D117F"/>
    <w:rsid w:val="488C5CEA"/>
    <w:rsid w:val="49B62E33"/>
    <w:rsid w:val="49C16BCB"/>
    <w:rsid w:val="4A8423CD"/>
    <w:rsid w:val="4B4159AF"/>
    <w:rsid w:val="4B982B57"/>
    <w:rsid w:val="4BF27154"/>
    <w:rsid w:val="4C1635B0"/>
    <w:rsid w:val="4C6E2862"/>
    <w:rsid w:val="4D1B2411"/>
    <w:rsid w:val="4D1D625C"/>
    <w:rsid w:val="4D3873A0"/>
    <w:rsid w:val="4DAE6239"/>
    <w:rsid w:val="4E425C67"/>
    <w:rsid w:val="4E7266CB"/>
    <w:rsid w:val="4E8F0782"/>
    <w:rsid w:val="4ED96B17"/>
    <w:rsid w:val="4F424CF0"/>
    <w:rsid w:val="4FCE58D4"/>
    <w:rsid w:val="4FD86DCF"/>
    <w:rsid w:val="4FE94B38"/>
    <w:rsid w:val="50630100"/>
    <w:rsid w:val="5095674C"/>
    <w:rsid w:val="50C470E0"/>
    <w:rsid w:val="51CA1EC8"/>
    <w:rsid w:val="51DB3740"/>
    <w:rsid w:val="51DF0BD9"/>
    <w:rsid w:val="51E9259B"/>
    <w:rsid w:val="523676EA"/>
    <w:rsid w:val="52373528"/>
    <w:rsid w:val="527252B8"/>
    <w:rsid w:val="52A76A4C"/>
    <w:rsid w:val="532F4191"/>
    <w:rsid w:val="53D654FE"/>
    <w:rsid w:val="53DD0777"/>
    <w:rsid w:val="53E835A2"/>
    <w:rsid w:val="54067B77"/>
    <w:rsid w:val="54627123"/>
    <w:rsid w:val="55741347"/>
    <w:rsid w:val="557A7D37"/>
    <w:rsid w:val="5597705F"/>
    <w:rsid w:val="55D970EC"/>
    <w:rsid w:val="5612189E"/>
    <w:rsid w:val="561852EF"/>
    <w:rsid w:val="569857F6"/>
    <w:rsid w:val="57501B81"/>
    <w:rsid w:val="57A71560"/>
    <w:rsid w:val="5802597B"/>
    <w:rsid w:val="580C5867"/>
    <w:rsid w:val="581F37A0"/>
    <w:rsid w:val="5912021E"/>
    <w:rsid w:val="59E4212B"/>
    <w:rsid w:val="59F84C31"/>
    <w:rsid w:val="5B136F0D"/>
    <w:rsid w:val="5B7E082A"/>
    <w:rsid w:val="5BA90186"/>
    <w:rsid w:val="5BC71C15"/>
    <w:rsid w:val="5C817DCF"/>
    <w:rsid w:val="5CA905B7"/>
    <w:rsid w:val="5CB563CE"/>
    <w:rsid w:val="5CF76EC1"/>
    <w:rsid w:val="5D081DF5"/>
    <w:rsid w:val="5DA327CA"/>
    <w:rsid w:val="5E3911E1"/>
    <w:rsid w:val="5ED82947"/>
    <w:rsid w:val="5F13398C"/>
    <w:rsid w:val="5F1C28B2"/>
    <w:rsid w:val="5F3857DB"/>
    <w:rsid w:val="5F386FB7"/>
    <w:rsid w:val="5F4F6A93"/>
    <w:rsid w:val="5FB7255D"/>
    <w:rsid w:val="5FDD5FCB"/>
    <w:rsid w:val="603242D9"/>
    <w:rsid w:val="60953514"/>
    <w:rsid w:val="60E27593"/>
    <w:rsid w:val="613A6AB7"/>
    <w:rsid w:val="61705C26"/>
    <w:rsid w:val="61967E27"/>
    <w:rsid w:val="62340958"/>
    <w:rsid w:val="624F2E59"/>
    <w:rsid w:val="634D2584"/>
    <w:rsid w:val="635B3B95"/>
    <w:rsid w:val="63783CA7"/>
    <w:rsid w:val="63AD0500"/>
    <w:rsid w:val="63DA2F8A"/>
    <w:rsid w:val="64417AD3"/>
    <w:rsid w:val="645C7F0B"/>
    <w:rsid w:val="646F429E"/>
    <w:rsid w:val="647454AC"/>
    <w:rsid w:val="648377F5"/>
    <w:rsid w:val="64AB125D"/>
    <w:rsid w:val="64C43F47"/>
    <w:rsid w:val="65197C91"/>
    <w:rsid w:val="652C766C"/>
    <w:rsid w:val="66461EBB"/>
    <w:rsid w:val="66857848"/>
    <w:rsid w:val="6739537F"/>
    <w:rsid w:val="67633531"/>
    <w:rsid w:val="676B36AE"/>
    <w:rsid w:val="6808013C"/>
    <w:rsid w:val="685C3E2C"/>
    <w:rsid w:val="68774FD1"/>
    <w:rsid w:val="68976CAA"/>
    <w:rsid w:val="68A82244"/>
    <w:rsid w:val="68CC58FB"/>
    <w:rsid w:val="6905402A"/>
    <w:rsid w:val="694C5596"/>
    <w:rsid w:val="69CF1591"/>
    <w:rsid w:val="6A55309E"/>
    <w:rsid w:val="6AE037DE"/>
    <w:rsid w:val="6B0D7E2F"/>
    <w:rsid w:val="6B4078AA"/>
    <w:rsid w:val="6B43739A"/>
    <w:rsid w:val="6B855789"/>
    <w:rsid w:val="6BD72DB0"/>
    <w:rsid w:val="6BDF5315"/>
    <w:rsid w:val="6C0115A8"/>
    <w:rsid w:val="6C150D37"/>
    <w:rsid w:val="6C270A6A"/>
    <w:rsid w:val="6D180740"/>
    <w:rsid w:val="6E345D69"/>
    <w:rsid w:val="6E356232"/>
    <w:rsid w:val="6E66453E"/>
    <w:rsid w:val="6E752582"/>
    <w:rsid w:val="6F0863AD"/>
    <w:rsid w:val="6F0C3598"/>
    <w:rsid w:val="6F1D7121"/>
    <w:rsid w:val="6F2C1A92"/>
    <w:rsid w:val="6F53445E"/>
    <w:rsid w:val="6FD656F2"/>
    <w:rsid w:val="6FD67088"/>
    <w:rsid w:val="6FD84D27"/>
    <w:rsid w:val="6FDE3D42"/>
    <w:rsid w:val="6FF429EA"/>
    <w:rsid w:val="707B416A"/>
    <w:rsid w:val="707D0259"/>
    <w:rsid w:val="70E04310"/>
    <w:rsid w:val="713948CE"/>
    <w:rsid w:val="717871F0"/>
    <w:rsid w:val="72892EEE"/>
    <w:rsid w:val="732A4C18"/>
    <w:rsid w:val="73AB01D2"/>
    <w:rsid w:val="73B46B2F"/>
    <w:rsid w:val="7408106C"/>
    <w:rsid w:val="75053C12"/>
    <w:rsid w:val="750E0E6D"/>
    <w:rsid w:val="757934B3"/>
    <w:rsid w:val="75B74821"/>
    <w:rsid w:val="75D12DD2"/>
    <w:rsid w:val="767C1A9F"/>
    <w:rsid w:val="770173C5"/>
    <w:rsid w:val="77662372"/>
    <w:rsid w:val="77C74EAF"/>
    <w:rsid w:val="77DB225F"/>
    <w:rsid w:val="784D3A3C"/>
    <w:rsid w:val="78ED67E9"/>
    <w:rsid w:val="79062C90"/>
    <w:rsid w:val="79094DAE"/>
    <w:rsid w:val="7919007E"/>
    <w:rsid w:val="793F707A"/>
    <w:rsid w:val="79C13540"/>
    <w:rsid w:val="7AD2547E"/>
    <w:rsid w:val="7B2A2F59"/>
    <w:rsid w:val="7B684424"/>
    <w:rsid w:val="7B6F1B26"/>
    <w:rsid w:val="7BE71F48"/>
    <w:rsid w:val="7C1911E0"/>
    <w:rsid w:val="7C231227"/>
    <w:rsid w:val="7C9B299C"/>
    <w:rsid w:val="7CA757A6"/>
    <w:rsid w:val="7CB8288E"/>
    <w:rsid w:val="7D497725"/>
    <w:rsid w:val="7D64006E"/>
    <w:rsid w:val="7E1E5E7E"/>
    <w:rsid w:val="7E5B7E67"/>
    <w:rsid w:val="7E925947"/>
    <w:rsid w:val="7EAA1DA9"/>
    <w:rsid w:val="7EAC16F0"/>
    <w:rsid w:val="7ED357CA"/>
    <w:rsid w:val="7EDD04C3"/>
    <w:rsid w:val="7F0306BC"/>
    <w:rsid w:val="7F824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18BB9F4B-BC42-4371-AD48-9003B497A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 w:qFormat="1"/>
    <w:lsdException w:name="footnote text" w:semiHidden="1" w:unhideWhenUsed="1"/>
    <w:lsdException w:name="annotation text" w:uiPriority="0"/>
    <w:lsdException w:name="header" w:uiPriority="0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0"/>
    <w:lsdException w:name="Body Text" w:uiPriority="0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/>
    <w:lsdException w:name="Body Text First Indent" w:uiPriority="0"/>
    <w:lsdException w:name="Body Text First Indent 2" w:uiPriority="0"/>
    <w:lsdException w:name="Note Heading" w:semiHidden="1" w:unhideWhenUsed="1"/>
    <w:lsdException w:name="Body Text 2" w:uiPriority="0"/>
    <w:lsdException w:name="Body Text 3" w:semiHidden="1" w:unhideWhenUsed="1"/>
    <w:lsdException w:name="Body Text Indent 2" w:uiPriority="0"/>
    <w:lsdException w:name="Body Text Indent 3" w:uiPriority="0"/>
    <w:lsdException w:name="Block Text" w:semiHidden="1" w:unhideWhenUsed="1"/>
    <w:lsdException w:name="Hyperlink" w:uiPriority="0"/>
    <w:lsdException w:name="FollowedHyperlink" w:semiHidden="1" w:unhideWhenUsed="1"/>
    <w:lsdException w:name="Strong" w:uiPriority="0" w:qFormat="1"/>
    <w:lsdException w:name="Emphasis" w:uiPriority="0" w:qFormat="1"/>
    <w:lsdException w:name="Document Map" w:uiPriority="0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0"/>
    <w:lsdException w:name="annotation subject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6" w:lineRule="auto"/>
      <w:outlineLvl w:val="0"/>
    </w:pPr>
    <w:rPr>
      <w:kern w:val="44"/>
      <w:sz w:val="36"/>
    </w:rPr>
  </w:style>
  <w:style w:type="paragraph" w:styleId="2">
    <w:name w:val="heading 2"/>
    <w:basedOn w:val="a"/>
    <w:next w:val="a"/>
    <w:link w:val="2Char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kern w:val="0"/>
      <w:sz w:val="32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rFonts w:ascii="Calibri" w:hAnsi="Calibri"/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pPr>
      <w:keepNext/>
      <w:keepLines/>
      <w:spacing w:before="240" w:after="64" w:line="317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rPr>
      <w:rFonts w:ascii="Calibri" w:eastAsia="宋体" w:hAnsi="Calibri" w:cs="Times New Roman"/>
    </w:rPr>
  </w:style>
  <w:style w:type="table" w:default="1" w:styleId="a1">
    <w:name w:val="Normal Table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Pr>
      <w:rFonts w:ascii="Arial" w:eastAsia="黑体" w:hAnsi="Arial" w:cs="Times New Roman"/>
      <w:b/>
      <w:sz w:val="32"/>
    </w:rPr>
  </w:style>
  <w:style w:type="character" w:customStyle="1" w:styleId="1Char">
    <w:name w:val="标题 1 Char"/>
    <w:link w:val="1"/>
    <w:rPr>
      <w:rFonts w:ascii="Times New Roman" w:eastAsia="宋体" w:hAnsi="Times New Roman" w:cs="Times New Roman"/>
      <w:b/>
      <w:kern w:val="44"/>
      <w:sz w:val="36"/>
    </w:rPr>
  </w:style>
  <w:style w:type="character" w:customStyle="1" w:styleId="3Char">
    <w:name w:val="标题 3 Char"/>
    <w:link w:val="3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4Char">
    <w:name w:val="标题 4 Char"/>
    <w:link w:val="4"/>
    <w:rPr>
      <w:rFonts w:ascii="Arial" w:eastAsia="黑体" w:hAnsi="Arial" w:cs="Times New Roman"/>
      <w:b/>
      <w:bCs/>
      <w:kern w:val="2"/>
      <w:sz w:val="28"/>
      <w:szCs w:val="28"/>
    </w:rPr>
  </w:style>
  <w:style w:type="character" w:customStyle="1" w:styleId="5Char">
    <w:name w:val="标题 5 Char"/>
    <w:link w:val="5"/>
    <w:rPr>
      <w:rFonts w:ascii="Times New Roman" w:eastAsia="宋体" w:hAnsi="Times New Roman" w:cs="Times New Roman"/>
      <w:b/>
      <w:bCs/>
      <w:kern w:val="2"/>
      <w:sz w:val="28"/>
      <w:szCs w:val="28"/>
    </w:rPr>
  </w:style>
  <w:style w:type="character" w:customStyle="1" w:styleId="6Char">
    <w:name w:val="标题 6 Char"/>
    <w:link w:val="6"/>
    <w:rPr>
      <w:rFonts w:ascii="Arial" w:eastAsia="黑体" w:hAnsi="Arial" w:cs="Times New Roman"/>
      <w:b/>
      <w:bCs/>
      <w:kern w:val="2"/>
      <w:sz w:val="24"/>
      <w:szCs w:val="24"/>
    </w:rPr>
  </w:style>
  <w:style w:type="character" w:customStyle="1" w:styleId="7Char">
    <w:name w:val="标题 7 Char"/>
    <w:link w:val="7"/>
    <w:rPr>
      <w:rFonts w:ascii="Times New Roman" w:eastAsia="宋体" w:hAnsi="Times New Roman" w:cs="Times New Roman"/>
      <w:b/>
      <w:bCs/>
      <w:kern w:val="2"/>
      <w:sz w:val="24"/>
      <w:szCs w:val="24"/>
    </w:rPr>
  </w:style>
  <w:style w:type="paragraph" w:styleId="70">
    <w:name w:val="toc 7"/>
    <w:basedOn w:val="a"/>
    <w:next w:val="a"/>
    <w:pPr>
      <w:ind w:leftChars="1200" w:left="2520"/>
    </w:pPr>
    <w:rPr>
      <w:rFonts w:ascii="Calibri" w:hAnsi="Calibri"/>
    </w:rPr>
  </w:style>
  <w:style w:type="paragraph" w:styleId="a3">
    <w:name w:val="Normal Indent"/>
    <w:basedOn w:val="a"/>
    <w:link w:val="Char"/>
    <w:qFormat/>
    <w:pPr>
      <w:ind w:firstLine="420"/>
    </w:pPr>
    <w:rPr>
      <w:rFonts w:ascii="Calibri" w:hAnsi="Calibri"/>
      <w:kern w:val="1"/>
    </w:rPr>
  </w:style>
  <w:style w:type="character" w:customStyle="1" w:styleId="Char">
    <w:name w:val="正文缩进 Char"/>
    <w:link w:val="a3"/>
    <w:uiPriority w:val="99"/>
    <w:rPr>
      <w:rFonts w:ascii="Calibri" w:eastAsia="宋体" w:hAnsi="Calibri" w:cs="Times New Roman"/>
      <w:kern w:val="1"/>
      <w:sz w:val="21"/>
    </w:rPr>
  </w:style>
  <w:style w:type="paragraph" w:styleId="a4">
    <w:name w:val="caption"/>
    <w:basedOn w:val="a"/>
    <w:next w:val="a"/>
    <w:qFormat/>
    <w:pPr>
      <w:spacing w:before="152" w:after="160"/>
    </w:pPr>
    <w:rPr>
      <w:rFonts w:ascii="Arial" w:eastAsia="黑体" w:hAnsi="Arial" w:cs="Arial"/>
      <w:sz w:val="20"/>
    </w:rPr>
  </w:style>
  <w:style w:type="paragraph" w:styleId="a5">
    <w:name w:val="Document Map"/>
    <w:basedOn w:val="a"/>
    <w:link w:val="Char0"/>
    <w:pPr>
      <w:shd w:val="clear" w:color="auto" w:fill="000080"/>
    </w:pPr>
    <w:rPr>
      <w:shd w:val="clear" w:color="auto" w:fill="000080"/>
    </w:rPr>
  </w:style>
  <w:style w:type="character" w:customStyle="1" w:styleId="Char0">
    <w:name w:val="文档结构图 Char"/>
    <w:link w:val="a5"/>
    <w:rPr>
      <w:rFonts w:ascii="Times New Roman" w:eastAsia="宋体" w:hAnsi="Times New Roman" w:cs="Times New Roman"/>
      <w:kern w:val="2"/>
      <w:sz w:val="21"/>
      <w:shd w:val="clear" w:color="auto" w:fill="000080"/>
    </w:rPr>
  </w:style>
  <w:style w:type="paragraph" w:styleId="a6">
    <w:name w:val="annotation text"/>
    <w:basedOn w:val="a"/>
    <w:link w:val="Char1"/>
    <w:pPr>
      <w:jc w:val="left"/>
    </w:pPr>
    <w:rPr>
      <w:rFonts w:ascii="Calibri" w:hAnsi="Calibri"/>
    </w:rPr>
  </w:style>
  <w:style w:type="character" w:customStyle="1" w:styleId="Char1">
    <w:name w:val="批注文字 Char"/>
    <w:link w:val="a6"/>
    <w:rPr>
      <w:rFonts w:ascii="Calibri" w:eastAsia="宋体" w:hAnsi="Calibri" w:cs="Times New Roman"/>
      <w:kern w:val="2"/>
      <w:sz w:val="21"/>
    </w:rPr>
  </w:style>
  <w:style w:type="paragraph" w:styleId="a7">
    <w:name w:val="Body Text"/>
    <w:basedOn w:val="a"/>
    <w:next w:val="a"/>
    <w:link w:val="Char2"/>
    <w:pPr>
      <w:spacing w:after="120"/>
    </w:pPr>
  </w:style>
  <w:style w:type="character" w:customStyle="1" w:styleId="Char2">
    <w:name w:val="正文文本 Char"/>
    <w:link w:val="a7"/>
    <w:rPr>
      <w:rFonts w:ascii="Times New Roman" w:eastAsia="宋体" w:hAnsi="Times New Roman" w:cs="Times New Roman"/>
      <w:kern w:val="2"/>
      <w:sz w:val="21"/>
    </w:rPr>
  </w:style>
  <w:style w:type="paragraph" w:styleId="a8">
    <w:name w:val="Body Text Indent"/>
    <w:basedOn w:val="a"/>
    <w:link w:val="Char3"/>
    <w:pPr>
      <w:widowControl/>
      <w:ind w:firstLineChars="233" w:firstLine="652"/>
    </w:pPr>
    <w:rPr>
      <w:rFonts w:ascii="Calibri" w:hAnsi="Calibri"/>
      <w:kern w:val="0"/>
      <w:sz w:val="28"/>
    </w:rPr>
  </w:style>
  <w:style w:type="character" w:customStyle="1" w:styleId="Char3">
    <w:name w:val="正文文本缩进 Char"/>
    <w:link w:val="a8"/>
    <w:rPr>
      <w:rFonts w:ascii="Calibri" w:eastAsia="宋体" w:hAnsi="Calibri" w:cs="Times New Roman"/>
      <w:sz w:val="28"/>
    </w:rPr>
  </w:style>
  <w:style w:type="paragraph" w:styleId="50">
    <w:name w:val="toc 5"/>
    <w:basedOn w:val="a"/>
    <w:next w:val="a"/>
    <w:pPr>
      <w:ind w:leftChars="800" w:left="1680"/>
    </w:pPr>
    <w:rPr>
      <w:rFonts w:ascii="Calibri" w:hAnsi="Calibri"/>
    </w:rPr>
  </w:style>
  <w:style w:type="paragraph" w:styleId="30">
    <w:name w:val="toc 3"/>
    <w:basedOn w:val="a"/>
    <w:next w:val="a"/>
    <w:pPr>
      <w:ind w:leftChars="400" w:left="840"/>
    </w:pPr>
    <w:rPr>
      <w:rFonts w:ascii="Calibri" w:hAnsi="Calibri"/>
    </w:rPr>
  </w:style>
  <w:style w:type="paragraph" w:styleId="a9">
    <w:name w:val="Plain Text"/>
    <w:basedOn w:val="a"/>
    <w:link w:val="Char10"/>
    <w:rPr>
      <w:rFonts w:ascii="宋体" w:hAnsi="Courier New"/>
    </w:rPr>
  </w:style>
  <w:style w:type="character" w:customStyle="1" w:styleId="Char10">
    <w:name w:val="纯文本 Char1"/>
    <w:link w:val="a9"/>
    <w:rPr>
      <w:rFonts w:ascii="宋体" w:eastAsia="宋体" w:hAnsi="Courier New" w:cs="Times New Roman"/>
      <w:kern w:val="2"/>
      <w:sz w:val="21"/>
    </w:rPr>
  </w:style>
  <w:style w:type="paragraph" w:styleId="8">
    <w:name w:val="toc 8"/>
    <w:basedOn w:val="a"/>
    <w:next w:val="a"/>
    <w:pPr>
      <w:ind w:leftChars="1400" w:left="2940"/>
    </w:pPr>
    <w:rPr>
      <w:rFonts w:ascii="Calibri" w:hAnsi="Calibri"/>
    </w:rPr>
  </w:style>
  <w:style w:type="paragraph" w:styleId="aa">
    <w:name w:val="Date"/>
    <w:basedOn w:val="a"/>
    <w:next w:val="a"/>
    <w:rPr>
      <w:rFonts w:ascii="Calibri" w:hAnsi="Calibri"/>
      <w:sz w:val="28"/>
    </w:rPr>
  </w:style>
  <w:style w:type="paragraph" w:styleId="20">
    <w:name w:val="Body Text Indent 2"/>
    <w:basedOn w:val="a"/>
    <w:link w:val="2Char0"/>
    <w:pPr>
      <w:spacing w:after="120" w:line="480" w:lineRule="auto"/>
      <w:ind w:leftChars="200" w:left="420"/>
    </w:pPr>
    <w:rPr>
      <w:rFonts w:ascii="Calibri" w:hAnsi="Calibri"/>
      <w:sz w:val="18"/>
      <w:szCs w:val="18"/>
    </w:rPr>
  </w:style>
  <w:style w:type="character" w:customStyle="1" w:styleId="2Char0">
    <w:name w:val="正文文本缩进 2 Char"/>
    <w:link w:val="20"/>
    <w:rPr>
      <w:rFonts w:ascii="Calibri" w:eastAsia="宋体" w:hAnsi="Calibri" w:cs="Times New Roman"/>
      <w:kern w:val="2"/>
      <w:sz w:val="18"/>
      <w:szCs w:val="18"/>
      <w:lang w:val="en-US" w:eastAsia="zh-CN"/>
    </w:rPr>
  </w:style>
  <w:style w:type="paragraph" w:styleId="ab">
    <w:name w:val="Balloon Text"/>
    <w:basedOn w:val="a"/>
    <w:link w:val="Char4"/>
    <w:rPr>
      <w:rFonts w:ascii="Calibri" w:hAnsi="Calibri"/>
      <w:sz w:val="18"/>
      <w:szCs w:val="18"/>
    </w:rPr>
  </w:style>
  <w:style w:type="character" w:customStyle="1" w:styleId="Char4">
    <w:name w:val="批注框文本 Char"/>
    <w:link w:val="ab"/>
    <w:rPr>
      <w:rFonts w:cs="Times New Roman"/>
      <w:kern w:val="2"/>
      <w:sz w:val="18"/>
      <w:szCs w:val="18"/>
    </w:rPr>
  </w:style>
  <w:style w:type="paragraph" w:styleId="ac">
    <w:name w:val="footer"/>
    <w:basedOn w:val="a"/>
    <w:link w:val="Char5"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5">
    <w:name w:val="页脚 Char"/>
    <w:link w:val="ac"/>
    <w:rPr>
      <w:rFonts w:ascii="Calibri" w:eastAsia="宋体" w:hAnsi="Calibri" w:cs="Times New Roman"/>
      <w:kern w:val="2"/>
      <w:sz w:val="18"/>
      <w:szCs w:val="18"/>
      <w:lang w:val="en-US" w:eastAsia="zh-CN" w:bidi="ar-SA"/>
    </w:rPr>
  </w:style>
  <w:style w:type="paragraph" w:styleId="ad">
    <w:name w:val="header"/>
    <w:basedOn w:val="a"/>
    <w:link w:val="Char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6">
    <w:name w:val="页眉 Char"/>
    <w:link w:val="ad"/>
    <w:rPr>
      <w:rFonts w:ascii="Calibri" w:eastAsia="宋体" w:hAnsi="Calibri" w:cs="Times New Roman"/>
      <w:kern w:val="2"/>
      <w:sz w:val="18"/>
      <w:szCs w:val="18"/>
    </w:rPr>
  </w:style>
  <w:style w:type="paragraph" w:styleId="10">
    <w:name w:val="toc 1"/>
    <w:basedOn w:val="a"/>
    <w:next w:val="a"/>
    <w:rPr>
      <w:rFonts w:ascii="Calibri" w:hAnsi="Calibri"/>
    </w:rPr>
  </w:style>
  <w:style w:type="paragraph" w:styleId="40">
    <w:name w:val="toc 4"/>
    <w:basedOn w:val="a"/>
    <w:next w:val="a"/>
    <w:pPr>
      <w:ind w:leftChars="600" w:left="1260"/>
    </w:pPr>
    <w:rPr>
      <w:rFonts w:ascii="Calibri" w:hAnsi="Calibri"/>
    </w:rPr>
  </w:style>
  <w:style w:type="paragraph" w:styleId="60">
    <w:name w:val="toc 6"/>
    <w:basedOn w:val="a"/>
    <w:next w:val="a"/>
    <w:pPr>
      <w:ind w:leftChars="1000" w:left="2100"/>
    </w:pPr>
    <w:rPr>
      <w:rFonts w:ascii="Calibri" w:hAnsi="Calibri"/>
    </w:rPr>
  </w:style>
  <w:style w:type="paragraph" w:styleId="31">
    <w:name w:val="Body Text Indent 3"/>
    <w:basedOn w:val="a"/>
    <w:link w:val="3Char0"/>
    <w:pPr>
      <w:spacing w:after="120"/>
      <w:ind w:leftChars="200" w:left="420"/>
    </w:pPr>
    <w:rPr>
      <w:rFonts w:ascii="Calibri" w:hAnsi="Calibri"/>
      <w:sz w:val="16"/>
      <w:szCs w:val="16"/>
    </w:rPr>
  </w:style>
  <w:style w:type="character" w:customStyle="1" w:styleId="3Char0">
    <w:name w:val="正文文本缩进 3 Char"/>
    <w:link w:val="31"/>
    <w:rPr>
      <w:rFonts w:ascii="Calibri" w:eastAsia="宋体" w:hAnsi="Calibri" w:cs="Times New Roman"/>
      <w:kern w:val="2"/>
      <w:sz w:val="16"/>
      <w:szCs w:val="16"/>
    </w:rPr>
  </w:style>
  <w:style w:type="paragraph" w:styleId="21">
    <w:name w:val="toc 2"/>
    <w:basedOn w:val="a"/>
    <w:next w:val="a"/>
    <w:pPr>
      <w:ind w:leftChars="200" w:left="420"/>
    </w:pPr>
    <w:rPr>
      <w:rFonts w:ascii="Calibri" w:hAnsi="Calibri"/>
    </w:rPr>
  </w:style>
  <w:style w:type="paragraph" w:styleId="9">
    <w:name w:val="toc 9"/>
    <w:basedOn w:val="a"/>
    <w:next w:val="a"/>
    <w:pPr>
      <w:ind w:leftChars="1600" w:left="3360"/>
    </w:pPr>
    <w:rPr>
      <w:rFonts w:ascii="Calibri" w:hAnsi="Calibri"/>
    </w:rPr>
  </w:style>
  <w:style w:type="paragraph" w:styleId="22">
    <w:name w:val="Body Text 2"/>
    <w:basedOn w:val="a"/>
    <w:link w:val="2Char1"/>
    <w:pPr>
      <w:adjustRightInd w:val="0"/>
      <w:snapToGrid w:val="0"/>
      <w:spacing w:line="480" w:lineRule="atLeast"/>
    </w:pPr>
    <w:rPr>
      <w:rFonts w:ascii="宋体" w:hAnsi="宋体"/>
      <w:sz w:val="28"/>
    </w:rPr>
  </w:style>
  <w:style w:type="character" w:customStyle="1" w:styleId="2Char1">
    <w:name w:val="正文文本 2 Char"/>
    <w:link w:val="22"/>
    <w:rPr>
      <w:rFonts w:ascii="宋体" w:eastAsia="宋体" w:hAnsi="宋体" w:cs="Times New Roman"/>
      <w:kern w:val="2"/>
      <w:sz w:val="28"/>
    </w:rPr>
  </w:style>
  <w:style w:type="paragraph" w:styleId="HTML">
    <w:name w:val="HTML Preformatted"/>
    <w:basedOn w:val="a"/>
    <w:link w:val="HTMLChar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link w:val="HTML"/>
    <w:rPr>
      <w:rFonts w:ascii="宋体" w:eastAsia="宋体" w:hAnsi="宋体" w:cs="宋体"/>
      <w:sz w:val="24"/>
      <w:szCs w:val="24"/>
    </w:rPr>
  </w:style>
  <w:style w:type="paragraph" w:styleId="ae">
    <w:name w:val="Normal (Web)"/>
    <w:basedOn w:val="a"/>
    <w:qFormat/>
    <w:rPr>
      <w:rFonts w:ascii="Calibri" w:hAnsi="Calibri"/>
      <w:sz w:val="24"/>
      <w:szCs w:val="24"/>
    </w:rPr>
  </w:style>
  <w:style w:type="paragraph" w:styleId="af">
    <w:name w:val="Title"/>
    <w:basedOn w:val="a"/>
    <w:link w:val="Char7"/>
    <w:qFormat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character" w:customStyle="1" w:styleId="Char7">
    <w:name w:val="标题 Char"/>
    <w:link w:val="af"/>
    <w:rPr>
      <w:rFonts w:ascii="Arial" w:eastAsia="宋体" w:hAnsi="Arial" w:cs="Times New Roman"/>
      <w:b/>
      <w:kern w:val="2"/>
      <w:sz w:val="32"/>
    </w:rPr>
  </w:style>
  <w:style w:type="paragraph" w:styleId="af0">
    <w:name w:val="annotation subject"/>
    <w:basedOn w:val="a6"/>
    <w:next w:val="a6"/>
    <w:link w:val="Char8"/>
    <w:rPr>
      <w:rFonts w:ascii="Times New Roman" w:hAnsi="Times New Roman"/>
      <w:b/>
      <w:bCs/>
    </w:rPr>
  </w:style>
  <w:style w:type="character" w:customStyle="1" w:styleId="Char8">
    <w:name w:val="批注主题 Char"/>
    <w:link w:val="af0"/>
    <w:rPr>
      <w:rFonts w:ascii="Times New Roman" w:eastAsia="宋体" w:hAnsi="Times New Roman" w:cs="Times New Roman"/>
      <w:b/>
      <w:bCs/>
      <w:kern w:val="2"/>
      <w:sz w:val="21"/>
    </w:rPr>
  </w:style>
  <w:style w:type="paragraph" w:styleId="af1">
    <w:name w:val="Body Text First Indent"/>
    <w:basedOn w:val="a7"/>
    <w:link w:val="Char9"/>
    <w:pPr>
      <w:ind w:firstLineChars="100" w:firstLine="420"/>
    </w:pPr>
    <w:rPr>
      <w:rFonts w:ascii="Calibri" w:hAnsi="Calibri"/>
    </w:rPr>
  </w:style>
  <w:style w:type="character" w:customStyle="1" w:styleId="Char9">
    <w:name w:val="正文首行缩进 Char"/>
    <w:link w:val="af1"/>
    <w:rPr>
      <w:rFonts w:ascii="Calibri" w:eastAsia="宋体" w:hAnsi="Calibri" w:cs="Times New Roman"/>
      <w:kern w:val="2"/>
      <w:sz w:val="21"/>
    </w:rPr>
  </w:style>
  <w:style w:type="paragraph" w:styleId="23">
    <w:name w:val="Body Text First Indent 2"/>
    <w:basedOn w:val="a8"/>
    <w:link w:val="2Char2"/>
    <w:pPr>
      <w:widowControl w:val="0"/>
      <w:spacing w:after="120"/>
      <w:ind w:leftChars="200" w:left="420" w:firstLineChars="200" w:firstLine="420"/>
    </w:pPr>
    <w:rPr>
      <w:kern w:val="2"/>
      <w:sz w:val="21"/>
    </w:rPr>
  </w:style>
  <w:style w:type="character" w:customStyle="1" w:styleId="2Char2">
    <w:name w:val="正文首行缩进 2 Char"/>
    <w:link w:val="23"/>
    <w:rPr>
      <w:rFonts w:ascii="Calibri" w:eastAsia="宋体" w:hAnsi="Calibri" w:cs="Times New Roman"/>
      <w:kern w:val="2"/>
      <w:sz w:val="21"/>
    </w:rPr>
  </w:style>
  <w:style w:type="table" w:styleId="af2">
    <w:name w:val="Table Grid"/>
    <w:basedOn w:val="a1"/>
    <w:uiPriority w:val="59"/>
    <w:qFormat/>
    <w:pPr>
      <w:widowControl w:val="0"/>
      <w:jc w:val="both"/>
    </w:pPr>
    <w:rPr>
      <w:rFonts w:ascii="Calibri" w:eastAsia="宋体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Strong"/>
    <w:qFormat/>
    <w:rPr>
      <w:rFonts w:ascii="Calibri" w:eastAsia="宋体" w:hAnsi="Calibri" w:cs="Times New Roman"/>
      <w:b/>
      <w:bCs/>
    </w:rPr>
  </w:style>
  <w:style w:type="character" w:styleId="af4">
    <w:name w:val="page number"/>
    <w:rPr>
      <w:rFonts w:ascii="Calibri" w:eastAsia="宋体" w:hAnsi="Calibri" w:cs="Times New Roman"/>
    </w:rPr>
  </w:style>
  <w:style w:type="character" w:styleId="af5">
    <w:name w:val="Emphasis"/>
    <w:qFormat/>
    <w:rPr>
      <w:rFonts w:ascii="Calibri" w:eastAsia="宋体" w:hAnsi="Calibri" w:cs="Times New Roman"/>
      <w:i/>
      <w:iCs/>
    </w:rPr>
  </w:style>
  <w:style w:type="character" w:styleId="af6">
    <w:name w:val="Hyperlink"/>
    <w:rPr>
      <w:rFonts w:ascii="Calibri" w:eastAsia="宋体" w:hAnsi="Calibri" w:cs="Times New Roman"/>
      <w:color w:val="0000FF"/>
      <w:u w:val="single"/>
    </w:rPr>
  </w:style>
  <w:style w:type="character" w:styleId="af7">
    <w:name w:val="annotation reference"/>
    <w:rPr>
      <w:rFonts w:ascii="Calibri" w:eastAsia="宋体" w:hAnsi="Calibri" w:cs="Times New Roman"/>
      <w:sz w:val="21"/>
      <w:szCs w:val="21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宋体" w:cs="宋体"/>
      <w:color w:val="000000"/>
      <w:sz w:val="24"/>
      <w:szCs w:val="24"/>
    </w:rPr>
  </w:style>
  <w:style w:type="paragraph" w:customStyle="1" w:styleId="title1">
    <w:name w:val="title1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a">
    <w:name w:val="表格样式居左 Char"/>
    <w:link w:val="af8"/>
    <w:rPr>
      <w:rFonts w:ascii="仿宋_GB2312" w:eastAsia="仿宋_GB2312" w:hAnsi="Calibri" w:cs="Times New Roman"/>
      <w:bCs/>
      <w:color w:val="000000"/>
      <w:szCs w:val="44"/>
    </w:rPr>
  </w:style>
  <w:style w:type="paragraph" w:customStyle="1" w:styleId="af8">
    <w:name w:val="表格样式居左"/>
    <w:link w:val="Chara"/>
    <w:pPr>
      <w:adjustRightInd w:val="0"/>
      <w:snapToGrid w:val="0"/>
      <w:spacing w:line="360" w:lineRule="exact"/>
    </w:pPr>
    <w:rPr>
      <w:rFonts w:ascii="仿宋_GB2312" w:eastAsia="仿宋_GB2312"/>
      <w:bCs/>
      <w:color w:val="000000"/>
      <w:szCs w:val="44"/>
    </w:rPr>
  </w:style>
  <w:style w:type="paragraph" w:styleId="af9">
    <w:name w:val="No Spacing"/>
    <w:uiPriority w:val="1"/>
    <w:qFormat/>
    <w:pPr>
      <w:widowControl w:val="0"/>
      <w:jc w:val="both"/>
    </w:pPr>
    <w:rPr>
      <w:rFonts w:cs="宋体"/>
      <w:kern w:val="2"/>
      <w:sz w:val="21"/>
      <w:szCs w:val="24"/>
    </w:rPr>
  </w:style>
  <w:style w:type="character" w:customStyle="1" w:styleId="afa">
    <w:name w:val="无"/>
    <w:rPr>
      <w:rFonts w:ascii="Calibri" w:eastAsia="宋体" w:hAnsi="Calibri" w:cs="Times New Roman"/>
    </w:rPr>
  </w:style>
  <w:style w:type="character" w:customStyle="1" w:styleId="2Char10">
    <w:name w:val="标题 2 Char1"/>
    <w:rPr>
      <w:rFonts w:ascii="宋体" w:eastAsia="宋体" w:hAnsi="宋体" w:cs="Times New Roman"/>
      <w:b/>
      <w:kern w:val="2"/>
      <w:sz w:val="24"/>
      <w:lang w:val="en-US" w:eastAsia="zh-CN"/>
    </w:rPr>
  </w:style>
  <w:style w:type="paragraph" w:customStyle="1" w:styleId="2TimesNewRoman5020">
    <w:name w:val="样式 标题 2 + Times New Roman 四号 非加粗 段前: 5 磅 段后: 0 磅 行距: 固定值 20..."/>
    <w:basedOn w:val="2"/>
    <w:pPr>
      <w:spacing w:before="100" w:line="400" w:lineRule="exact"/>
    </w:pPr>
    <w:rPr>
      <w:rFonts w:ascii="Times New Roman" w:hAnsi="Times New Roman" w:cs="宋体"/>
      <w:sz w:val="28"/>
    </w:rPr>
  </w:style>
  <w:style w:type="character" w:customStyle="1" w:styleId="2CharChar">
    <w:name w:val="标题 2 Char Char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font121">
    <w:name w:val="font121"/>
    <w:rPr>
      <w:rFonts w:ascii="Times New Roman" w:eastAsia="宋体" w:hAnsi="Times New Roman" w:cs="Times New Roman" w:hint="default"/>
      <w:color w:val="000000"/>
      <w:sz w:val="20"/>
      <w:szCs w:val="20"/>
      <w:u w:val="none"/>
    </w:rPr>
  </w:style>
  <w:style w:type="paragraph" w:customStyle="1" w:styleId="afb">
    <w:name w:val="表格"/>
    <w:basedOn w:val="a"/>
    <w:link w:val="CharChar"/>
    <w:pPr>
      <w:snapToGrid w:val="0"/>
    </w:pPr>
    <w:rPr>
      <w:rFonts w:ascii="宋体" w:hAnsi="宋体"/>
      <w:kern w:val="0"/>
      <w:sz w:val="20"/>
    </w:rPr>
  </w:style>
  <w:style w:type="character" w:customStyle="1" w:styleId="CharChar">
    <w:name w:val="表格 Char Char"/>
    <w:link w:val="afb"/>
    <w:rPr>
      <w:rFonts w:ascii="宋体" w:eastAsia="宋体" w:hAnsi="宋体" w:cs="Times New Roman"/>
    </w:rPr>
  </w:style>
  <w:style w:type="paragraph" w:customStyle="1" w:styleId="32">
    <w:name w:val="样式 标题 3 + 宋体"/>
    <w:basedOn w:val="3"/>
    <w:link w:val="3CharChar"/>
    <w:pPr>
      <w:keepNext w:val="0"/>
      <w:widowControl/>
      <w:tabs>
        <w:tab w:val="left" w:pos="1080"/>
      </w:tabs>
      <w:spacing w:before="0" w:after="120" w:line="240" w:lineRule="auto"/>
      <w:ind w:left="1021" w:hanging="794"/>
    </w:pPr>
    <w:rPr>
      <w:rFonts w:ascii="宋体" w:hAnsi="宋体"/>
      <w:b w:val="0"/>
      <w:bCs w:val="0"/>
      <w:snapToGrid w:val="0"/>
      <w:kern w:val="0"/>
      <w:sz w:val="24"/>
      <w:szCs w:val="20"/>
    </w:rPr>
  </w:style>
  <w:style w:type="character" w:customStyle="1" w:styleId="3CharChar">
    <w:name w:val="样式 标题 3 + 宋体 Char Char"/>
    <w:link w:val="32"/>
    <w:rPr>
      <w:rFonts w:ascii="宋体" w:eastAsia="宋体" w:hAnsi="宋体" w:cs="Times New Roman"/>
      <w:snapToGrid w:val="0"/>
      <w:sz w:val="24"/>
    </w:rPr>
  </w:style>
  <w:style w:type="character" w:customStyle="1" w:styleId="font21">
    <w:name w:val="font21"/>
    <w:qFormat/>
    <w:rPr>
      <w:rFonts w:ascii="Arial" w:eastAsia="宋体" w:hAnsi="Arial" w:cs="Arial" w:hint="default"/>
      <w:color w:val="000000"/>
      <w:sz w:val="16"/>
      <w:szCs w:val="16"/>
      <w:u w:val="none"/>
    </w:rPr>
  </w:style>
  <w:style w:type="character" w:customStyle="1" w:styleId="mark">
    <w:name w:val="mark"/>
    <w:rPr>
      <w:rFonts w:ascii="Calibri" w:eastAsia="宋体" w:hAnsi="Calibri" w:cs="Times New Roman"/>
      <w:szCs w:val="20"/>
    </w:rPr>
  </w:style>
  <w:style w:type="character" w:customStyle="1" w:styleId="afc">
    <w:name w:val="页脚 字符"/>
    <w:rPr>
      <w:rFonts w:ascii="Calibri" w:eastAsia="宋体" w:hAnsi="Calibri" w:cs="Times New Roman"/>
    </w:rPr>
  </w:style>
  <w:style w:type="character" w:customStyle="1" w:styleId="afd">
    <w:name w:val="样式 黑体 加粗"/>
    <w:rPr>
      <w:rFonts w:ascii="宋体" w:eastAsia="黑体" w:hAnsi="宋体" w:cs="Times New Roman"/>
      <w:bCs/>
      <w:sz w:val="28"/>
    </w:rPr>
  </w:style>
  <w:style w:type="character" w:customStyle="1" w:styleId="font61">
    <w:name w:val="font61"/>
    <w:rPr>
      <w:rFonts w:ascii="微软雅黑" w:eastAsia="微软雅黑" w:hAnsi="微软雅黑" w:cs="微软雅黑"/>
      <w:i w:val="0"/>
      <w:color w:val="000000"/>
      <w:sz w:val="24"/>
      <w:szCs w:val="24"/>
      <w:u w:val="none"/>
    </w:rPr>
  </w:style>
  <w:style w:type="character" w:customStyle="1" w:styleId="font01">
    <w:name w:val="font01"/>
    <w:rPr>
      <w:rFonts w:ascii="宋体-简 常规体" w:eastAsia="宋体-简 常规体" w:hAnsi="宋体-简 常规体" w:cs="宋体-简 常规体" w:hint="default"/>
      <w:color w:val="000000"/>
      <w:sz w:val="22"/>
      <w:szCs w:val="22"/>
      <w:u w:val="none"/>
    </w:rPr>
  </w:style>
  <w:style w:type="character" w:customStyle="1" w:styleId="style11">
    <w:name w:val="style11"/>
    <w:rPr>
      <w:rFonts w:ascii="Calibri" w:eastAsia="宋体" w:hAnsi="Calibri" w:cs="Times New Roman"/>
    </w:rPr>
  </w:style>
  <w:style w:type="paragraph" w:customStyle="1" w:styleId="afe">
    <w:name w:val="张伟正文"/>
    <w:basedOn w:val="a"/>
    <w:link w:val="CharChar0"/>
    <w:pPr>
      <w:spacing w:line="280" w:lineRule="exact"/>
      <w:ind w:firstLine="420"/>
    </w:pPr>
    <w:rPr>
      <w:rFonts w:ascii="Calibri" w:hAnsi="Calibri"/>
      <w:sz w:val="18"/>
      <w:szCs w:val="18"/>
    </w:rPr>
  </w:style>
  <w:style w:type="character" w:customStyle="1" w:styleId="CharChar0">
    <w:name w:val="张伟正文 Char Char"/>
    <w:link w:val="afe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Char51">
    <w:name w:val="Char Char51"/>
    <w:rPr>
      <w:rFonts w:ascii="宋体" w:eastAsia="宋体" w:hAnsi="宋体" w:cs="Times New Roman"/>
      <w:kern w:val="2"/>
      <w:sz w:val="28"/>
      <w:lang w:val="en-US" w:eastAsia="zh-CN" w:bidi="ar-SA"/>
    </w:rPr>
  </w:style>
  <w:style w:type="paragraph" w:customStyle="1" w:styleId="--">
    <w:name w:val="总规--正文"/>
    <w:basedOn w:val="a"/>
    <w:link w:val="--CharChar"/>
    <w:pPr>
      <w:spacing w:line="360" w:lineRule="auto"/>
      <w:ind w:firstLineChars="200" w:firstLine="480"/>
    </w:pPr>
    <w:rPr>
      <w:rFonts w:ascii="Calibri" w:hAnsi="宋体"/>
      <w:sz w:val="24"/>
    </w:rPr>
  </w:style>
  <w:style w:type="character" w:customStyle="1" w:styleId="--CharChar">
    <w:name w:val="总规--正文 Char Char"/>
    <w:link w:val="--"/>
    <w:rPr>
      <w:rFonts w:ascii="Calibri" w:eastAsia="宋体" w:hAnsi="宋体" w:cs="宋体"/>
      <w:kern w:val="2"/>
      <w:sz w:val="24"/>
    </w:rPr>
  </w:style>
  <w:style w:type="character" w:customStyle="1" w:styleId="font71">
    <w:name w:val="font71"/>
    <w:rPr>
      <w:rFonts w:ascii="宋体" w:eastAsia="宋体" w:hAnsi="宋体" w:cs="宋体" w:hint="eastAsia"/>
      <w:i w:val="0"/>
      <w:color w:val="000000"/>
      <w:sz w:val="24"/>
      <w:szCs w:val="24"/>
      <w:u w:val="none"/>
    </w:rPr>
  </w:style>
  <w:style w:type="character" w:customStyle="1" w:styleId="aff">
    <w:name w:val="样式 宋体 小四 粉红"/>
    <w:rPr>
      <w:rFonts w:ascii="宋体" w:eastAsia="宋体" w:hAnsi="宋体" w:cs="Times New Roman"/>
      <w:color w:val="auto"/>
      <w:sz w:val="24"/>
      <w:szCs w:val="24"/>
    </w:rPr>
  </w:style>
  <w:style w:type="character" w:customStyle="1" w:styleId="CharChar53">
    <w:name w:val="Char Char53"/>
    <w:rPr>
      <w:rFonts w:ascii="宋体" w:eastAsia="宋体" w:hAnsi="宋体" w:cs="Times New Roman"/>
      <w:kern w:val="2"/>
      <w:sz w:val="28"/>
      <w:lang w:val="en-US" w:eastAsia="zh-CN" w:bidi="ar-SA"/>
    </w:rPr>
  </w:style>
  <w:style w:type="character" w:customStyle="1" w:styleId="ca-1">
    <w:name w:val="ca-1"/>
    <w:rPr>
      <w:rFonts w:ascii="Calibri" w:eastAsia="宋体" w:hAnsi="Calibri" w:cs="Times New Roman"/>
      <w:szCs w:val="20"/>
    </w:rPr>
  </w:style>
  <w:style w:type="character" w:customStyle="1" w:styleId="font31">
    <w:name w:val="font31"/>
    <w:rPr>
      <w:rFonts w:ascii="宋体" w:eastAsia="宋体" w:hAnsi="宋体" w:cs="宋体" w:hint="eastAsia"/>
      <w:color w:val="000000"/>
      <w:sz w:val="16"/>
      <w:szCs w:val="16"/>
      <w:u w:val="none"/>
    </w:rPr>
  </w:style>
  <w:style w:type="character" w:customStyle="1" w:styleId="Charb">
    <w:name w:val="纯文本 Char"/>
    <w:rPr>
      <w:rFonts w:ascii="宋体" w:eastAsia="宋体" w:hAnsi="Courier New" w:cs="Courier New"/>
      <w:kern w:val="2"/>
      <w:sz w:val="21"/>
      <w:szCs w:val="21"/>
    </w:rPr>
  </w:style>
  <w:style w:type="paragraph" w:styleId="aff0">
    <w:name w:val="List Paragraph"/>
    <w:basedOn w:val="a"/>
    <w:link w:val="Charc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Charc">
    <w:name w:val="列出段落 Char"/>
    <w:link w:val="aff0"/>
    <w:rPr>
      <w:rFonts w:ascii="Calibri" w:eastAsia="宋体" w:hAnsi="Calibri" w:cs="Times New Roman"/>
      <w:kern w:val="2"/>
      <w:sz w:val="21"/>
    </w:rPr>
  </w:style>
  <w:style w:type="character" w:customStyle="1" w:styleId="font51">
    <w:name w:val="font51"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81">
    <w:name w:val="font81"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CharChar52">
    <w:name w:val="Char Char52"/>
    <w:rPr>
      <w:rFonts w:ascii="宋体" w:eastAsia="宋体" w:hAnsi="宋体" w:cs="Times New Roman"/>
      <w:kern w:val="2"/>
      <w:sz w:val="28"/>
      <w:lang w:val="en-US" w:eastAsia="zh-CN" w:bidi="ar-SA"/>
    </w:rPr>
  </w:style>
  <w:style w:type="character" w:customStyle="1" w:styleId="text1">
    <w:name w:val="text1"/>
    <w:rPr>
      <w:rFonts w:ascii="Calibri" w:eastAsia="宋体" w:hAnsi="Calibri" w:cs="Times New Roman"/>
      <w:sz w:val="24"/>
      <w:szCs w:val="24"/>
    </w:rPr>
  </w:style>
  <w:style w:type="character" w:customStyle="1" w:styleId="CharChar2">
    <w:name w:val="Char Char2"/>
    <w:rPr>
      <w:rFonts w:ascii="宋体" w:eastAsia="宋体" w:hAnsi="宋体" w:cs="Times New Roman"/>
      <w:kern w:val="2"/>
      <w:sz w:val="28"/>
      <w:szCs w:val="20"/>
      <w:lang w:val="en-US" w:eastAsia="zh-CN" w:bidi="ar-SA"/>
    </w:rPr>
  </w:style>
  <w:style w:type="character" w:customStyle="1" w:styleId="CharChar5">
    <w:name w:val="Char Char5"/>
    <w:rPr>
      <w:rFonts w:ascii="宋体" w:eastAsia="宋体" w:hAnsi="宋体" w:cs="Times New Roman"/>
      <w:kern w:val="2"/>
      <w:sz w:val="28"/>
      <w:lang w:val="en-US" w:eastAsia="zh-CN" w:bidi="ar-SA"/>
    </w:rPr>
  </w:style>
  <w:style w:type="paragraph" w:customStyle="1" w:styleId="33">
    <w:name w:val="正文3"/>
    <w:pPr>
      <w:widowControl w:val="0"/>
      <w:jc w:val="both"/>
    </w:pPr>
    <w:rPr>
      <w:rFonts w:hint="eastAsia"/>
      <w:kern w:val="2"/>
      <w:sz w:val="21"/>
    </w:rPr>
  </w:style>
  <w:style w:type="paragraph" w:customStyle="1" w:styleId="34">
    <w:name w:val="纯文本3"/>
    <w:basedOn w:val="33"/>
    <w:rPr>
      <w:rFonts w:ascii="宋体" w:hAnsi="Courier New"/>
      <w:sz w:val="24"/>
    </w:rPr>
  </w:style>
  <w:style w:type="paragraph" w:customStyle="1" w:styleId="aff1">
    <w:name w:val="列表内容"/>
    <w:basedOn w:val="a"/>
    <w:next w:val="a"/>
    <w:pPr>
      <w:widowControl/>
      <w:numPr>
        <w:numId w:val="1"/>
      </w:numPr>
      <w:tabs>
        <w:tab w:val="left" w:pos="840"/>
      </w:tabs>
      <w:jc w:val="left"/>
    </w:pPr>
    <w:rPr>
      <w:rFonts w:ascii="Calibri" w:hAnsi="Calibri"/>
      <w:kern w:val="0"/>
      <w:sz w:val="18"/>
    </w:rPr>
  </w:style>
  <w:style w:type="paragraph" w:customStyle="1" w:styleId="41">
    <w:name w:val="列出段落4"/>
    <w:basedOn w:val="a"/>
    <w:pPr>
      <w:ind w:firstLineChars="200" w:firstLine="420"/>
    </w:pPr>
    <w:rPr>
      <w:rFonts w:ascii="Calibri" w:hAnsi="Calibri"/>
      <w:szCs w:val="22"/>
    </w:rPr>
  </w:style>
  <w:style w:type="paragraph" w:customStyle="1" w:styleId="11">
    <w:name w:val="正文1"/>
    <w:pPr>
      <w:widowControl w:val="0"/>
      <w:jc w:val="both"/>
    </w:pPr>
    <w:rPr>
      <w:rFonts w:hint="eastAsia"/>
      <w:kern w:val="2"/>
      <w:sz w:val="21"/>
    </w:rPr>
  </w:style>
  <w:style w:type="paragraph" w:customStyle="1" w:styleId="Style8">
    <w:name w:val="_Style 8"/>
    <w:basedOn w:val="a"/>
    <w:pPr>
      <w:widowControl/>
      <w:spacing w:after="160" w:line="240" w:lineRule="exact"/>
      <w:jc w:val="left"/>
    </w:pPr>
  </w:style>
  <w:style w:type="paragraph" w:customStyle="1" w:styleId="CharCharCharCharCharChar3">
    <w:name w:val="Char Char Char Char Char Char3"/>
    <w:basedOn w:val="a"/>
    <w:pPr>
      <w:spacing w:line="360" w:lineRule="auto"/>
      <w:ind w:firstLineChars="200" w:firstLine="200"/>
    </w:pPr>
    <w:rPr>
      <w:sz w:val="24"/>
      <w:szCs w:val="24"/>
    </w:rPr>
  </w:style>
  <w:style w:type="paragraph" w:customStyle="1" w:styleId="p0">
    <w:name w:val="p0"/>
    <w:basedOn w:val="a"/>
    <w:pPr>
      <w:widowControl/>
    </w:pPr>
    <w:rPr>
      <w:rFonts w:ascii="Calibri" w:hAnsi="Calibri"/>
      <w:kern w:val="0"/>
      <w:szCs w:val="21"/>
    </w:rPr>
  </w:style>
  <w:style w:type="paragraph" w:customStyle="1" w:styleId="12">
    <w:name w:val="纯文本1"/>
    <w:basedOn w:val="11"/>
    <w:rPr>
      <w:rFonts w:ascii="宋体" w:hAnsi="Courier New"/>
      <w:sz w:val="24"/>
    </w:rPr>
  </w:style>
  <w:style w:type="paragraph" w:customStyle="1" w:styleId="42">
    <w:name w:val="正文4"/>
    <w:pPr>
      <w:widowControl w:val="0"/>
      <w:jc w:val="both"/>
    </w:pPr>
    <w:rPr>
      <w:rFonts w:hint="eastAsia"/>
      <w:kern w:val="2"/>
      <w:sz w:val="21"/>
    </w:rPr>
  </w:style>
  <w:style w:type="paragraph" w:customStyle="1" w:styleId="aff2">
    <w:name w:val="正文首行缩进两字符"/>
    <w:basedOn w:val="a"/>
    <w:pPr>
      <w:spacing w:line="360" w:lineRule="auto"/>
      <w:ind w:firstLineChars="200" w:firstLine="200"/>
    </w:pPr>
    <w:rPr>
      <w:rFonts w:ascii="Calibri" w:hAnsi="Calibri"/>
    </w:rPr>
  </w:style>
  <w:style w:type="paragraph" w:customStyle="1" w:styleId="CharCharChar">
    <w:name w:val="Char Char Char"/>
    <w:basedOn w:val="a"/>
    <w:rPr>
      <w:rFonts w:ascii="Tahoma" w:hAnsi="Tahoma"/>
      <w:sz w:val="24"/>
    </w:rPr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Char11">
    <w:name w:val=" Char1"/>
    <w:basedOn w:val="a"/>
    <w:pPr>
      <w:tabs>
        <w:tab w:val="left" w:pos="360"/>
      </w:tabs>
      <w:ind w:left="360" w:hangingChars="200" w:hanging="360"/>
    </w:pPr>
    <w:rPr>
      <w:rFonts w:ascii="Calibri" w:hAnsi="Calibri"/>
    </w:rPr>
  </w:style>
  <w:style w:type="paragraph" w:customStyle="1" w:styleId="xl30">
    <w:name w:val="xl30"/>
    <w:basedOn w:val="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楷体_GB2312" w:eastAsia="楷体_GB2312" w:hAnsi="宋体"/>
      <w:kern w:val="0"/>
      <w:sz w:val="24"/>
    </w:rPr>
  </w:style>
  <w:style w:type="paragraph" w:customStyle="1" w:styleId="13">
    <w:name w:val="列出段落1"/>
    <w:basedOn w:val="a"/>
    <w:pPr>
      <w:ind w:firstLineChars="200" w:firstLine="420"/>
    </w:pPr>
    <w:rPr>
      <w:rFonts w:ascii="Calibri" w:hAnsi="Calibri"/>
      <w:szCs w:val="24"/>
    </w:rPr>
  </w:style>
  <w:style w:type="paragraph" w:customStyle="1" w:styleId="43">
    <w:name w:val="标题4"/>
    <w:basedOn w:val="a"/>
    <w:pPr>
      <w:tabs>
        <w:tab w:val="left" w:pos="902"/>
        <w:tab w:val="left" w:pos="1260"/>
      </w:tabs>
      <w:spacing w:beforeLines="50" w:afterLines="50" w:line="360" w:lineRule="auto"/>
      <w:ind w:left="1260" w:hanging="1260"/>
    </w:pPr>
    <w:rPr>
      <w:sz w:val="24"/>
      <w:szCs w:val="21"/>
    </w:rPr>
  </w:style>
  <w:style w:type="paragraph" w:customStyle="1" w:styleId="Style119">
    <w:name w:val="_Style 119"/>
    <w:basedOn w:val="a"/>
    <w:next w:val="a"/>
    <w:pPr>
      <w:widowControl/>
      <w:jc w:val="left"/>
    </w:pPr>
    <w:rPr>
      <w:rFonts w:ascii="Arial" w:hAnsi="Arial"/>
      <w:kern w:val="0"/>
      <w:sz w:val="22"/>
      <w:lang w:eastAsia="en-US"/>
    </w:rPr>
  </w:style>
  <w:style w:type="paragraph" w:customStyle="1" w:styleId="p17">
    <w:name w:val="p17"/>
    <w:basedOn w:val="a"/>
    <w:pPr>
      <w:widowControl/>
      <w:spacing w:after="120"/>
      <w:ind w:left="420"/>
    </w:pPr>
    <w:rPr>
      <w:kern w:val="0"/>
      <w:szCs w:val="21"/>
    </w:rPr>
  </w:style>
  <w:style w:type="paragraph" w:customStyle="1" w:styleId="GEDI">
    <w:name w:val="GEDI正文样式"/>
    <w:basedOn w:val="a"/>
    <w:pPr>
      <w:overflowPunct w:val="0"/>
      <w:adjustRightInd w:val="0"/>
      <w:snapToGrid w:val="0"/>
      <w:spacing w:line="480" w:lineRule="atLeast"/>
      <w:ind w:firstLineChars="200" w:firstLine="480"/>
    </w:pPr>
    <w:rPr>
      <w:rFonts w:ascii="Calibri" w:hAnsi="Calibri"/>
      <w:kern w:val="0"/>
      <w:sz w:val="24"/>
    </w:rPr>
  </w:style>
  <w:style w:type="paragraph" w:customStyle="1" w:styleId="24">
    <w:name w:val="正文缩进2"/>
    <w:basedOn w:val="a"/>
    <w:pPr>
      <w:ind w:firstLineChars="200" w:firstLine="420"/>
    </w:pPr>
    <w:rPr>
      <w:szCs w:val="24"/>
    </w:rPr>
  </w:style>
  <w:style w:type="paragraph" w:customStyle="1" w:styleId="aff3">
    <w:name w:val="表格标题"/>
    <w:basedOn w:val="a"/>
    <w:pPr>
      <w:spacing w:line="360" w:lineRule="auto"/>
      <w:jc w:val="center"/>
    </w:pPr>
    <w:rPr>
      <w:rFonts w:ascii="Calibri" w:hAnsi="Calibri"/>
      <w:b/>
      <w:sz w:val="24"/>
      <w:szCs w:val="24"/>
    </w:rPr>
  </w:style>
  <w:style w:type="paragraph" w:customStyle="1" w:styleId="215">
    <w:name w:val="样式 标题 2 + 小四 黑色 左 行距: 1.5 倍行距"/>
    <w:basedOn w:val="2"/>
    <w:pPr>
      <w:tabs>
        <w:tab w:val="left" w:pos="747"/>
      </w:tabs>
      <w:spacing w:line="360" w:lineRule="auto"/>
      <w:contextualSpacing/>
      <w:jc w:val="left"/>
    </w:pPr>
    <w:rPr>
      <w:rFonts w:ascii="宋体" w:eastAsia="宋体" w:hAnsi="宋体" w:cs="宋体"/>
      <w:bCs/>
      <w:color w:val="000000"/>
      <w:sz w:val="24"/>
    </w:rPr>
  </w:style>
  <w:style w:type="paragraph" w:customStyle="1" w:styleId="51">
    <w:name w:val="列出段落5"/>
    <w:basedOn w:val="a"/>
    <w:pPr>
      <w:ind w:firstLineChars="200" w:firstLine="420"/>
    </w:pPr>
    <w:rPr>
      <w:rFonts w:ascii="Calibri" w:hAnsi="Calibri"/>
      <w:szCs w:val="22"/>
    </w:rPr>
  </w:style>
  <w:style w:type="paragraph" w:customStyle="1" w:styleId="Chard">
    <w:name w:val="Char"/>
    <w:basedOn w:val="a"/>
    <w:pPr>
      <w:spacing w:line="360" w:lineRule="auto"/>
    </w:pPr>
    <w:rPr>
      <w:rFonts w:ascii="Calibri" w:hAnsi="Calibri"/>
    </w:rPr>
  </w:style>
  <w:style w:type="paragraph" w:customStyle="1" w:styleId="ParaCharCharCharCharCharCharChar">
    <w:name w:val="默认段落字体 Para Char Char Char Char Char Char Char"/>
    <w:basedOn w:val="a"/>
    <w:rPr>
      <w:rFonts w:ascii="Tahoma" w:hAnsi="Tahoma"/>
      <w:sz w:val="24"/>
    </w:rPr>
  </w:style>
  <w:style w:type="paragraph" w:customStyle="1" w:styleId="CharCharChar1Char8">
    <w:name w:val="Char Char Char1 Char8"/>
    <w:basedOn w:val="a"/>
    <w:pPr>
      <w:spacing w:line="360" w:lineRule="auto"/>
      <w:ind w:firstLineChars="200" w:firstLine="200"/>
    </w:pPr>
    <w:rPr>
      <w:rFonts w:ascii="宋体" w:hAnsi="宋体" w:hint="eastAsia"/>
      <w:sz w:val="24"/>
    </w:rPr>
  </w:style>
  <w:style w:type="paragraph" w:customStyle="1" w:styleId="western">
    <w:name w:val="western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1">
    <w:name w:val="列出段落6"/>
    <w:basedOn w:val="a"/>
    <w:pPr>
      <w:ind w:firstLineChars="200" w:firstLine="420"/>
    </w:pPr>
    <w:rPr>
      <w:rFonts w:ascii="Calibri" w:hAnsi="Calibri"/>
      <w:szCs w:val="22"/>
    </w:rPr>
  </w:style>
  <w:style w:type="paragraph" w:customStyle="1" w:styleId="CharCharChar1CharCharCharCharCharCharCharCharCharCharCharCharChar">
    <w:name w:val="Char Char Char1 Char Char Char Char Char Char Char Char Char Char Char Char Char"/>
    <w:basedOn w:val="a5"/>
    <w:rPr>
      <w:rFonts w:ascii="Calibri" w:hAnsi="Calibri"/>
    </w:rPr>
  </w:style>
  <w:style w:type="paragraph" w:customStyle="1" w:styleId="14">
    <w:name w:val="正文缩进1"/>
    <w:basedOn w:val="a"/>
    <w:pPr>
      <w:ind w:firstLineChars="200" w:firstLine="420"/>
    </w:pPr>
    <w:rPr>
      <w:szCs w:val="24"/>
    </w:rPr>
  </w:style>
  <w:style w:type="paragraph" w:customStyle="1" w:styleId="p20">
    <w:name w:val="p20"/>
    <w:basedOn w:val="a"/>
    <w:pPr>
      <w:widowControl/>
      <w:spacing w:before="100" w:after="10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CharChar1">
    <w:name w:val="Char Char1"/>
    <w:basedOn w:val="a"/>
    <w:pPr>
      <w:widowControl/>
      <w:spacing w:after="160" w:line="240" w:lineRule="exact"/>
      <w:jc w:val="left"/>
    </w:pPr>
  </w:style>
  <w:style w:type="paragraph" w:customStyle="1" w:styleId="CharCharCharCharCharChar2">
    <w:name w:val="Char Char Char Char Char Char2"/>
    <w:basedOn w:val="a"/>
    <w:pPr>
      <w:spacing w:line="360" w:lineRule="auto"/>
      <w:ind w:firstLineChars="200" w:firstLine="200"/>
    </w:pPr>
    <w:rPr>
      <w:sz w:val="24"/>
      <w:szCs w:val="24"/>
    </w:rPr>
  </w:style>
  <w:style w:type="paragraph" w:customStyle="1" w:styleId="-11">
    <w:name w:val="彩色列表 - 强调文字颜色 11"/>
    <w:basedOn w:val="a"/>
    <w:pPr>
      <w:ind w:firstLineChars="200" w:firstLine="420"/>
    </w:pPr>
    <w:rPr>
      <w:rFonts w:ascii="Calibri" w:hAnsi="Calibri"/>
      <w:szCs w:val="22"/>
    </w:rPr>
  </w:style>
  <w:style w:type="paragraph" w:customStyle="1" w:styleId="25">
    <w:name w:val="列出段落2"/>
    <w:basedOn w:val="a"/>
    <w:pPr>
      <w:ind w:firstLineChars="200" w:firstLine="420"/>
    </w:pPr>
    <w:rPr>
      <w:rFonts w:ascii="Calibri" w:hAnsi="Calibri"/>
      <w:szCs w:val="24"/>
    </w:rPr>
  </w:style>
  <w:style w:type="paragraph" w:customStyle="1" w:styleId="aff4">
    <w:name w:val="正文 首行缩进"/>
    <w:basedOn w:val="a"/>
    <w:pPr>
      <w:spacing w:line="360" w:lineRule="auto"/>
      <w:ind w:firstLineChars="200" w:firstLine="560"/>
    </w:pPr>
    <w:rPr>
      <w:rFonts w:ascii="仿宋" w:eastAsia="仿宋" w:hAnsi="仿宋"/>
      <w:kern w:val="0"/>
      <w:sz w:val="28"/>
      <w:szCs w:val="28"/>
    </w:rPr>
  </w:style>
  <w:style w:type="paragraph" w:customStyle="1" w:styleId="15">
    <w:name w:val="1"/>
    <w:basedOn w:val="a"/>
    <w:pPr>
      <w:widowControl/>
      <w:spacing w:after="160" w:line="240" w:lineRule="exact"/>
      <w:jc w:val="left"/>
    </w:pPr>
  </w:style>
  <w:style w:type="paragraph" w:customStyle="1" w:styleId="MMTopic4">
    <w:name w:val="MM Topic 4"/>
    <w:basedOn w:val="4"/>
    <w:pPr>
      <w:spacing w:before="0" w:after="0"/>
    </w:pPr>
    <w:rPr>
      <w:rFonts w:ascii="Cambria" w:eastAsia="宋体" w:hAnsi="Cambria"/>
      <w:spacing w:val="20"/>
    </w:rPr>
  </w:style>
  <w:style w:type="paragraph" w:customStyle="1" w:styleId="26">
    <w:name w:val="正文2"/>
    <w:pPr>
      <w:widowControl w:val="0"/>
      <w:jc w:val="both"/>
    </w:pPr>
    <w:rPr>
      <w:rFonts w:hint="eastAsia"/>
      <w:kern w:val="2"/>
      <w:sz w:val="21"/>
    </w:rPr>
  </w:style>
  <w:style w:type="paragraph" w:customStyle="1" w:styleId="27">
    <w:name w:val="纯文本2"/>
    <w:basedOn w:val="26"/>
    <w:rPr>
      <w:rFonts w:ascii="宋体" w:hAnsi="Courier New"/>
      <w:sz w:val="24"/>
    </w:rPr>
  </w:style>
  <w:style w:type="paragraph" w:customStyle="1" w:styleId="TableParagraph">
    <w:name w:val="Table Paragraph"/>
    <w:basedOn w:val="a"/>
    <w:pPr>
      <w:jc w:val="left"/>
    </w:pPr>
    <w:rPr>
      <w:rFonts w:ascii="Calibri" w:hAnsi="Calibri"/>
      <w:kern w:val="0"/>
      <w:sz w:val="22"/>
      <w:szCs w:val="22"/>
      <w:lang w:eastAsia="en-US"/>
    </w:rPr>
  </w:style>
  <w:style w:type="paragraph" w:customStyle="1" w:styleId="35">
    <w:name w:val="正文文本3"/>
    <w:basedOn w:val="a"/>
    <w:pPr>
      <w:spacing w:after="120"/>
    </w:pPr>
    <w:rPr>
      <w:szCs w:val="24"/>
    </w:rPr>
  </w:style>
  <w:style w:type="paragraph" w:customStyle="1" w:styleId="title12">
    <w:name w:val="title12"/>
    <w:basedOn w:val="a"/>
    <w:pPr>
      <w:widowControl/>
      <w:spacing w:before="150" w:line="510" w:lineRule="atLeast"/>
      <w:jc w:val="left"/>
    </w:pPr>
    <w:rPr>
      <w:rFonts w:ascii="宋体" w:hAnsi="宋体" w:cs="宋体"/>
      <w:b/>
      <w:bCs/>
      <w:kern w:val="0"/>
      <w:sz w:val="23"/>
      <w:szCs w:val="23"/>
    </w:rPr>
  </w:style>
  <w:style w:type="paragraph" w:customStyle="1" w:styleId="CharCharCharCharCharCharChar1">
    <w:name w:val="Char Char Char Char Char Char Char1"/>
    <w:basedOn w:val="a"/>
    <w:pPr>
      <w:widowControl/>
      <w:snapToGrid w:val="0"/>
      <w:spacing w:after="160" w:line="360" w:lineRule="auto"/>
      <w:jc w:val="left"/>
    </w:pPr>
  </w:style>
  <w:style w:type="paragraph" w:customStyle="1" w:styleId="p16">
    <w:name w:val="p16"/>
    <w:basedOn w:val="a"/>
    <w:pPr>
      <w:widowControl/>
      <w:snapToGrid w:val="0"/>
      <w:spacing w:line="480" w:lineRule="atLeast"/>
    </w:pPr>
    <w:rPr>
      <w:rFonts w:ascii="宋体" w:hAnsi="宋体" w:cs="宋体"/>
      <w:kern w:val="0"/>
      <w:sz w:val="28"/>
      <w:szCs w:val="28"/>
    </w:rPr>
  </w:style>
  <w:style w:type="paragraph" w:customStyle="1" w:styleId="44">
    <w:name w:val="正文文本4"/>
    <w:basedOn w:val="a"/>
    <w:pPr>
      <w:spacing w:after="120"/>
    </w:pPr>
    <w:rPr>
      <w:szCs w:val="24"/>
    </w:rPr>
  </w:style>
  <w:style w:type="paragraph" w:customStyle="1" w:styleId="45">
    <w:name w:val="纯文本4"/>
    <w:basedOn w:val="42"/>
    <w:rPr>
      <w:rFonts w:ascii="宋体" w:hAnsi="Courier New"/>
      <w:sz w:val="24"/>
    </w:rPr>
  </w:style>
  <w:style w:type="paragraph" w:customStyle="1" w:styleId="36">
    <w:name w:val="列出段落3"/>
    <w:basedOn w:val="a"/>
    <w:pPr>
      <w:ind w:firstLineChars="200" w:firstLine="420"/>
    </w:pPr>
    <w:rPr>
      <w:rFonts w:ascii="Calibri" w:hAnsi="Calibri"/>
      <w:szCs w:val="22"/>
    </w:rPr>
  </w:style>
  <w:style w:type="paragraph" w:customStyle="1" w:styleId="CharCharCharCharCharCharChar">
    <w:name w:val="Char Char Char Char Char Char Char"/>
    <w:basedOn w:val="a"/>
    <w:pPr>
      <w:widowControl/>
      <w:snapToGrid w:val="0"/>
      <w:spacing w:after="160" w:line="360" w:lineRule="auto"/>
      <w:jc w:val="left"/>
    </w:pPr>
  </w:style>
  <w:style w:type="paragraph" w:customStyle="1" w:styleId="CharChar14">
    <w:name w:val="Char Char14"/>
    <w:basedOn w:val="a"/>
    <w:pPr>
      <w:widowControl/>
      <w:spacing w:after="160" w:line="240" w:lineRule="exact"/>
      <w:jc w:val="left"/>
    </w:pPr>
  </w:style>
  <w:style w:type="paragraph" w:customStyle="1" w:styleId="aff5">
    <w:name w:val="图表仿宋小四居中"/>
    <w:pPr>
      <w:adjustRightInd w:val="0"/>
      <w:snapToGrid w:val="0"/>
      <w:jc w:val="center"/>
    </w:pPr>
    <w:rPr>
      <w:rFonts w:eastAsia="仿宋_GB2312" w:cs="宋体"/>
      <w:bCs/>
      <w:kern w:val="44"/>
      <w:sz w:val="24"/>
      <w:szCs w:val="44"/>
    </w:rPr>
  </w:style>
  <w:style w:type="paragraph" w:customStyle="1" w:styleId="ListParagraph1">
    <w:name w:val="List Paragraph1"/>
    <w:pPr>
      <w:ind w:firstLineChars="200" w:firstLine="420"/>
    </w:pPr>
  </w:style>
  <w:style w:type="paragraph" w:customStyle="1" w:styleId="CharCharCharCharCharCharCharCharCharChar2">
    <w:name w:val="Char Char Char Char Char Char Char Char Char Char2"/>
    <w:basedOn w:val="a"/>
    <w:rPr>
      <w:rFonts w:ascii="仿宋_GB2312" w:eastAsia="仿宋_GB2312"/>
      <w:b/>
      <w:sz w:val="32"/>
      <w:szCs w:val="32"/>
    </w:rPr>
  </w:style>
  <w:style w:type="paragraph" w:customStyle="1" w:styleId="Char30">
    <w:name w:val="Char3"/>
    <w:basedOn w:val="a"/>
    <w:pPr>
      <w:spacing w:beforeLines="50" w:afterLines="50"/>
    </w:pPr>
    <w:rPr>
      <w:rFonts w:ascii="Tahoma" w:hAnsi="Tahoma"/>
      <w:sz w:val="24"/>
    </w:rPr>
  </w:style>
  <w:style w:type="paragraph" w:customStyle="1" w:styleId="ParaCharCharChar">
    <w:name w:val="默认段落字体 Para Char Char Char"/>
    <w:basedOn w:val="a"/>
    <w:rPr>
      <w:rFonts w:ascii="Calibri" w:hAnsi="Calibri"/>
      <w:szCs w:val="24"/>
    </w:rPr>
  </w:style>
  <w:style w:type="paragraph" w:customStyle="1" w:styleId="28">
    <w:name w:val="正文文本2"/>
    <w:basedOn w:val="a"/>
    <w:pPr>
      <w:spacing w:after="120"/>
    </w:pPr>
    <w:rPr>
      <w:szCs w:val="24"/>
    </w:rPr>
  </w:style>
  <w:style w:type="paragraph" w:customStyle="1" w:styleId="CharChar12">
    <w:name w:val="Char Char12"/>
    <w:basedOn w:val="a"/>
    <w:pPr>
      <w:widowControl/>
      <w:spacing w:after="160" w:line="240" w:lineRule="exact"/>
      <w:jc w:val="left"/>
    </w:pPr>
  </w:style>
  <w:style w:type="paragraph" w:customStyle="1" w:styleId="aff6">
    <w:name w:val="表格正文"/>
    <w:basedOn w:val="a"/>
    <w:pPr>
      <w:spacing w:line="360" w:lineRule="auto"/>
    </w:pPr>
    <w:rPr>
      <w:rFonts w:ascii="Calibri" w:hAnsi="Calibri"/>
      <w:szCs w:val="21"/>
    </w:rPr>
  </w:style>
  <w:style w:type="paragraph" w:customStyle="1" w:styleId="Style24">
    <w:name w:val="_Style 24"/>
    <w:basedOn w:val="a"/>
    <w:pPr>
      <w:spacing w:line="360" w:lineRule="auto"/>
    </w:pPr>
    <w:rPr>
      <w:rFonts w:ascii="仿宋_GB2312" w:eastAsia="仿宋_GB2312" w:hAnsi="Calibri"/>
      <w:b/>
      <w:sz w:val="32"/>
      <w:szCs w:val="32"/>
    </w:rPr>
  </w:style>
  <w:style w:type="paragraph" w:customStyle="1" w:styleId="Char1CharCharChar1">
    <w:name w:val="Char1 Char Char Char1"/>
    <w:basedOn w:val="a"/>
    <w:rPr>
      <w:szCs w:val="24"/>
    </w:rPr>
  </w:style>
  <w:style w:type="paragraph" w:customStyle="1" w:styleId="CharCharCharCharCharCharChar2">
    <w:name w:val="Char Char Char Char Char Char Char2"/>
    <w:basedOn w:val="a"/>
    <w:pPr>
      <w:widowControl/>
      <w:snapToGrid w:val="0"/>
      <w:spacing w:after="160" w:line="360" w:lineRule="auto"/>
      <w:jc w:val="left"/>
    </w:pPr>
  </w:style>
  <w:style w:type="paragraph" w:customStyle="1" w:styleId="Char40">
    <w:name w:val="Char4"/>
    <w:basedOn w:val="a"/>
    <w:pPr>
      <w:spacing w:beforeLines="50" w:afterLines="50"/>
    </w:pPr>
    <w:rPr>
      <w:rFonts w:ascii="Tahoma" w:hAnsi="Tahoma"/>
      <w:sz w:val="24"/>
    </w:rPr>
  </w:style>
  <w:style w:type="paragraph" w:customStyle="1" w:styleId="16">
    <w:name w:val="正文文本1"/>
    <w:basedOn w:val="a"/>
    <w:pPr>
      <w:spacing w:after="120"/>
    </w:pPr>
    <w:rPr>
      <w:szCs w:val="24"/>
    </w:rPr>
  </w:style>
  <w:style w:type="paragraph" w:customStyle="1" w:styleId="aff7">
    <w:name w:val="_正文段落"/>
    <w:basedOn w:val="a"/>
    <w:pPr>
      <w:spacing w:beforeLines="15" w:line="360" w:lineRule="auto"/>
      <w:ind w:firstLineChars="200" w:firstLine="480"/>
    </w:pPr>
    <w:rPr>
      <w:rFonts w:ascii="宋体" w:hAnsi="宋体" w:cs="黑体"/>
      <w:sz w:val="24"/>
      <w:szCs w:val="24"/>
    </w:rPr>
  </w:style>
  <w:style w:type="paragraph" w:customStyle="1" w:styleId="CharChar11">
    <w:name w:val="Char Char11"/>
    <w:basedOn w:val="a"/>
    <w:pPr>
      <w:widowControl/>
      <w:spacing w:after="160" w:line="240" w:lineRule="exact"/>
      <w:jc w:val="left"/>
    </w:pPr>
  </w:style>
  <w:style w:type="paragraph" w:customStyle="1" w:styleId="7CharCharCharChar">
    <w:name w:val="7 Char Char Char Char"/>
    <w:basedOn w:val="a"/>
    <w:pPr>
      <w:spacing w:line="360" w:lineRule="auto"/>
      <w:ind w:firstLineChars="200" w:firstLine="200"/>
    </w:pPr>
  </w:style>
  <w:style w:type="paragraph" w:customStyle="1" w:styleId="Char12">
    <w:name w:val="Char1"/>
    <w:basedOn w:val="a"/>
    <w:pPr>
      <w:tabs>
        <w:tab w:val="left" w:pos="360"/>
      </w:tabs>
      <w:ind w:left="360" w:hangingChars="200" w:hanging="360"/>
    </w:pPr>
  </w:style>
  <w:style w:type="paragraph" w:customStyle="1" w:styleId="pa-1">
    <w:name w:val="pa-1"/>
    <w:basedOn w:val="a"/>
    <w:pPr>
      <w:widowControl/>
      <w:spacing w:before="150" w:after="15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Char1CharCharChar3">
    <w:name w:val="Char1 Char Char Char3"/>
    <w:basedOn w:val="a"/>
    <w:rPr>
      <w:szCs w:val="24"/>
    </w:rPr>
  </w:style>
  <w:style w:type="paragraph" w:customStyle="1" w:styleId="CharCharCharCharCharCharCharCharCharChar3">
    <w:name w:val="Char Char Char Char Char Char Char Char Char Char3"/>
    <w:basedOn w:val="a"/>
    <w:rPr>
      <w:rFonts w:ascii="仿宋_GB2312" w:eastAsia="仿宋_GB2312"/>
      <w:b/>
      <w:sz w:val="32"/>
      <w:szCs w:val="32"/>
    </w:rPr>
  </w:style>
  <w:style w:type="paragraph" w:customStyle="1" w:styleId="110">
    <w:name w:val="列出段落11"/>
    <w:basedOn w:val="a"/>
    <w:pPr>
      <w:ind w:firstLineChars="200" w:firstLine="420"/>
    </w:pPr>
    <w:rPr>
      <w:rFonts w:ascii="Calibri" w:hAnsi="Calibri"/>
      <w:szCs w:val="21"/>
    </w:rPr>
  </w:style>
  <w:style w:type="paragraph" w:customStyle="1" w:styleId="Char50">
    <w:name w:val="Char5"/>
    <w:basedOn w:val="a"/>
    <w:pPr>
      <w:spacing w:beforeLines="50" w:afterLines="50"/>
    </w:pPr>
    <w:rPr>
      <w:rFonts w:ascii="Tahoma" w:hAnsi="Tahoma"/>
      <w:sz w:val="24"/>
    </w:rPr>
  </w:style>
  <w:style w:type="paragraph" w:customStyle="1" w:styleId="Char13">
    <w:name w:val="Char13"/>
    <w:basedOn w:val="a"/>
    <w:pPr>
      <w:widowControl/>
      <w:spacing w:after="160" w:line="240" w:lineRule="exact"/>
      <w:jc w:val="left"/>
    </w:pPr>
    <w:rPr>
      <w:rFonts w:eastAsia="Times New Roman"/>
      <w:kern w:val="0"/>
      <w:sz w:val="20"/>
    </w:rPr>
  </w:style>
  <w:style w:type="paragraph" w:customStyle="1" w:styleId="Char110">
    <w:name w:val="Char11"/>
    <w:basedOn w:val="a"/>
    <w:pPr>
      <w:widowControl/>
      <w:spacing w:after="160" w:line="240" w:lineRule="exact"/>
      <w:jc w:val="left"/>
    </w:pPr>
    <w:rPr>
      <w:rFonts w:eastAsia="Times New Roman"/>
      <w:kern w:val="0"/>
      <w:sz w:val="20"/>
    </w:rPr>
  </w:style>
  <w:style w:type="paragraph" w:customStyle="1" w:styleId="90">
    <w:name w:val="9正文"/>
    <w:basedOn w:val="a"/>
    <w:pPr>
      <w:spacing w:afterLines="50" w:line="360" w:lineRule="auto"/>
      <w:ind w:firstLineChars="200" w:firstLine="480"/>
      <w:textAlignment w:val="center"/>
    </w:pPr>
    <w:rPr>
      <w:sz w:val="24"/>
      <w:szCs w:val="24"/>
    </w:rPr>
  </w:style>
  <w:style w:type="paragraph" w:customStyle="1" w:styleId="CharCharCharCharCharCharCharCharCharChar">
    <w:name w:val="Char Char Char Char Char Char Char Char Char Char"/>
    <w:basedOn w:val="a"/>
    <w:rPr>
      <w:rFonts w:ascii="仿宋_GB2312" w:eastAsia="仿宋_GB2312"/>
      <w:b/>
      <w:sz w:val="32"/>
      <w:szCs w:val="32"/>
    </w:rPr>
  </w:style>
  <w:style w:type="paragraph" w:customStyle="1" w:styleId="Char1CharCharChar2">
    <w:name w:val="Char1 Char Char Char2"/>
    <w:basedOn w:val="a"/>
    <w:rPr>
      <w:szCs w:val="24"/>
    </w:rPr>
  </w:style>
  <w:style w:type="paragraph" w:customStyle="1" w:styleId="CharCharCharCharCharCharCharCharCharChar1">
    <w:name w:val="Char Char Char Char Char Char Char Char Char Char1"/>
    <w:basedOn w:val="a"/>
    <w:rPr>
      <w:rFonts w:eastAsia="Times New Roman"/>
      <w:kern w:val="0"/>
      <w:sz w:val="20"/>
    </w:rPr>
  </w:style>
  <w:style w:type="paragraph" w:customStyle="1" w:styleId="aff8">
    <w:name w:val="文档正文"/>
    <w:basedOn w:val="a"/>
    <w:pPr>
      <w:adjustRightInd w:val="0"/>
      <w:spacing w:line="312" w:lineRule="atLeast"/>
      <w:ind w:firstLine="567"/>
    </w:pPr>
    <w:rPr>
      <w:rFonts w:ascii="长城仿宋" w:eastAsia="长城仿宋"/>
      <w:kern w:val="0"/>
      <w:sz w:val="28"/>
    </w:rPr>
  </w:style>
  <w:style w:type="paragraph" w:customStyle="1" w:styleId="CharCharCharCharCharChar">
    <w:name w:val="Char Char Char Char Char Char"/>
    <w:basedOn w:val="a"/>
    <w:pPr>
      <w:spacing w:line="360" w:lineRule="auto"/>
      <w:ind w:firstLineChars="200" w:firstLine="200"/>
    </w:pPr>
    <w:rPr>
      <w:sz w:val="24"/>
      <w:szCs w:val="24"/>
    </w:rPr>
  </w:style>
  <w:style w:type="paragraph" w:customStyle="1" w:styleId="CharCharCharCharCharChar1">
    <w:name w:val="Char Char Char Char Char Char1"/>
    <w:basedOn w:val="a"/>
    <w:pPr>
      <w:spacing w:line="360" w:lineRule="auto"/>
      <w:ind w:firstLineChars="200" w:firstLine="200"/>
    </w:pPr>
    <w:rPr>
      <w:sz w:val="24"/>
      <w:szCs w:val="24"/>
    </w:rPr>
  </w:style>
  <w:style w:type="paragraph" w:customStyle="1" w:styleId="Char1CharCharChar">
    <w:name w:val="Char1 Char Char Char"/>
    <w:basedOn w:val="a"/>
    <w:rPr>
      <w:rFonts w:eastAsia="仿宋_GB2312"/>
      <w:sz w:val="28"/>
      <w:szCs w:val="24"/>
    </w:rPr>
  </w:style>
  <w:style w:type="paragraph" w:customStyle="1" w:styleId="aff9">
    <w:name w:val="目录文字"/>
    <w:basedOn w:val="a"/>
    <w:pPr>
      <w:widowControl/>
      <w:spacing w:line="480" w:lineRule="auto"/>
      <w:jc w:val="left"/>
    </w:pPr>
    <w:rPr>
      <w:rFonts w:ascii="宋体" w:hAnsi="宋体"/>
      <w:kern w:val="0"/>
      <w:sz w:val="24"/>
    </w:rPr>
  </w:style>
  <w:style w:type="paragraph" w:customStyle="1" w:styleId="Char1CharCharChar4">
    <w:name w:val="Char1 Char Char Char4"/>
    <w:basedOn w:val="a"/>
    <w:rPr>
      <w:szCs w:val="24"/>
    </w:rPr>
  </w:style>
  <w:style w:type="paragraph" w:customStyle="1" w:styleId="29">
    <w:name w:val="样式 首行缩进:  2 字符"/>
    <w:basedOn w:val="a"/>
    <w:pPr>
      <w:ind w:firstLine="560"/>
    </w:pPr>
    <w:rPr>
      <w:rFonts w:ascii="Calibri" w:eastAsia="仿宋_GB2312" w:hAnsi="Calibri" w:cs="宋体"/>
      <w:sz w:val="24"/>
    </w:rPr>
  </w:style>
  <w:style w:type="paragraph" w:customStyle="1" w:styleId="NormalNewNew">
    <w:name w:val="Normal New New"/>
    <w:pPr>
      <w:widowControl w:val="0"/>
      <w:spacing w:line="312" w:lineRule="auto"/>
      <w:jc w:val="both"/>
    </w:pPr>
    <w:rPr>
      <w:rFonts w:hint="eastAsia"/>
      <w:kern w:val="2"/>
      <w:sz w:val="21"/>
    </w:rPr>
  </w:style>
  <w:style w:type="paragraph" w:customStyle="1" w:styleId="Char20">
    <w:name w:val="Char2"/>
    <w:basedOn w:val="a"/>
    <w:pPr>
      <w:spacing w:beforeLines="50" w:afterLines="50"/>
    </w:pPr>
    <w:rPr>
      <w:rFonts w:ascii="Tahoma" w:hAnsi="Tahoma"/>
      <w:sz w:val="24"/>
    </w:rPr>
  </w:style>
  <w:style w:type="paragraph" w:customStyle="1" w:styleId="Char120">
    <w:name w:val="Char12"/>
    <w:basedOn w:val="a"/>
    <w:pPr>
      <w:widowControl/>
      <w:spacing w:after="160" w:line="240" w:lineRule="exact"/>
      <w:jc w:val="left"/>
    </w:pPr>
    <w:rPr>
      <w:rFonts w:eastAsia="Times New Roman"/>
      <w:kern w:val="0"/>
      <w:sz w:val="20"/>
    </w:rPr>
  </w:style>
  <w:style w:type="paragraph" w:customStyle="1" w:styleId="37">
    <w:name w:val="3小节"/>
    <w:basedOn w:val="a"/>
    <w:pPr>
      <w:spacing w:before="200" w:line="360" w:lineRule="auto"/>
      <w:ind w:firstLineChars="200" w:firstLine="200"/>
      <w:outlineLvl w:val="2"/>
    </w:pPr>
    <w:rPr>
      <w:rFonts w:eastAsia="黑体"/>
      <w:sz w:val="28"/>
    </w:rPr>
  </w:style>
  <w:style w:type="paragraph" w:customStyle="1" w:styleId="38">
    <w:name w:val="正文缩进3"/>
    <w:basedOn w:val="a"/>
    <w:pPr>
      <w:ind w:firstLineChars="200" w:firstLine="420"/>
    </w:pPr>
    <w:rPr>
      <w:szCs w:val="24"/>
    </w:rPr>
  </w:style>
  <w:style w:type="paragraph" w:customStyle="1" w:styleId="CharChar13">
    <w:name w:val="Char Char13"/>
    <w:basedOn w:val="a"/>
    <w:pPr>
      <w:widowControl/>
      <w:spacing w:after="160" w:line="240" w:lineRule="exact"/>
      <w:jc w:val="left"/>
    </w:pPr>
  </w:style>
  <w:style w:type="paragraph" w:customStyle="1" w:styleId="46">
    <w:name w:val="正文缩进4"/>
    <w:basedOn w:val="a"/>
    <w:pPr>
      <w:ind w:firstLineChars="200" w:firstLine="420"/>
    </w:pPr>
    <w:rPr>
      <w:szCs w:val="24"/>
    </w:rPr>
  </w:style>
  <w:style w:type="paragraph" w:customStyle="1" w:styleId="CharCharCharCharCharCharCharCharCharCharChar1CharCharCharCharCharCharCharCharCharCharCharChar">
    <w:name w:val="Char Char Char Char Char Char Char Char Char Char Char1 Char Char Char Char Char Char Char Char Char Char Char Char"/>
    <w:basedOn w:val="a"/>
  </w:style>
  <w:style w:type="paragraph" w:customStyle="1" w:styleId="CharCharCharCharCharCharChar4">
    <w:name w:val="Char Char Char Char Char Char Char4"/>
    <w:basedOn w:val="a"/>
    <w:pPr>
      <w:widowControl/>
      <w:snapToGrid w:val="0"/>
      <w:spacing w:after="160" w:line="360" w:lineRule="auto"/>
      <w:jc w:val="left"/>
    </w:pPr>
  </w:style>
  <w:style w:type="paragraph" w:customStyle="1" w:styleId="CharCharCharCharCharCharChar3">
    <w:name w:val="Char Char Char Char Char Char Char3"/>
    <w:basedOn w:val="a"/>
    <w:pPr>
      <w:widowControl/>
      <w:snapToGrid w:val="0"/>
      <w:spacing w:after="160" w:line="360" w:lineRule="auto"/>
      <w:jc w:val="left"/>
    </w:pPr>
  </w:style>
  <w:style w:type="paragraph" w:customStyle="1" w:styleId="CharCharCharCharCharCharCharCharCharChar4">
    <w:name w:val="Char Char Char Char Char Char Char Char Char Char4"/>
    <w:basedOn w:val="a"/>
    <w:rPr>
      <w:rFonts w:ascii="仿宋_GB2312" w:eastAsia="仿宋_GB2312"/>
      <w:b/>
      <w:sz w:val="32"/>
      <w:szCs w:val="32"/>
    </w:rPr>
  </w:style>
  <w:style w:type="paragraph" w:customStyle="1" w:styleId="Char14">
    <w:name w:val="Char14"/>
    <w:basedOn w:val="a"/>
    <w:pPr>
      <w:widowControl/>
      <w:spacing w:after="160" w:line="240" w:lineRule="exact"/>
      <w:jc w:val="left"/>
    </w:pPr>
    <w:rPr>
      <w:rFonts w:eastAsia="Times New Roman"/>
      <w:kern w:val="0"/>
      <w:sz w:val="20"/>
    </w:rPr>
  </w:style>
  <w:style w:type="paragraph" w:customStyle="1" w:styleId="p1">
    <w:name w:val="p1"/>
    <w:basedOn w:val="a"/>
    <w:pPr>
      <w:spacing w:line="380" w:lineRule="atLeast"/>
      <w:jc w:val="left"/>
    </w:pPr>
    <w:rPr>
      <w:rFonts w:ascii="Helvetica Neue" w:eastAsia="Helvetica Neue" w:hAnsi="Helvetica Neue" w:cs="宋体"/>
      <w:color w:val="000000"/>
      <w:kern w:val="0"/>
      <w:sz w:val="26"/>
      <w:szCs w:val="26"/>
    </w:rPr>
  </w:style>
  <w:style w:type="paragraph" w:customStyle="1" w:styleId="17">
    <w:name w:val="无间隔1"/>
    <w:basedOn w:val="a"/>
    <w:pPr>
      <w:spacing w:line="360" w:lineRule="auto"/>
    </w:pPr>
    <w:rPr>
      <w:rFonts w:ascii="Calibri" w:eastAsia="等线" w:hAnsi="Calibri"/>
      <w:szCs w:val="24"/>
    </w:rPr>
  </w:style>
  <w:style w:type="paragraph" w:customStyle="1" w:styleId="affa">
    <w:name w:val="*正文"/>
    <w:basedOn w:val="a"/>
    <w:link w:val="Chare"/>
    <w:qFormat/>
    <w:pPr>
      <w:widowControl/>
      <w:spacing w:line="360" w:lineRule="auto"/>
      <w:ind w:firstLineChars="200" w:firstLine="200"/>
    </w:pPr>
    <w:rPr>
      <w:rFonts w:ascii="仿宋_GB2312"/>
      <w:kern w:val="0"/>
      <w:sz w:val="24"/>
      <w:szCs w:val="28"/>
    </w:rPr>
  </w:style>
  <w:style w:type="character" w:customStyle="1" w:styleId="Chare">
    <w:name w:val="*正文 Char"/>
    <w:link w:val="affa"/>
    <w:locked/>
    <w:rPr>
      <w:rFonts w:ascii="仿宋_GB2312" w:hAnsi="Times New Roman" w:cs="Times New Roman"/>
      <w:sz w:val="24"/>
      <w:szCs w:val="28"/>
    </w:rPr>
  </w:style>
  <w:style w:type="character" w:customStyle="1" w:styleId="Char15">
    <w:name w:val="页脚 Char1"/>
    <w:uiPriority w:val="99"/>
    <w:qFormat/>
    <w:rPr>
      <w:kern w:val="2"/>
      <w:sz w:val="18"/>
      <w:lang w:bidi="ar-SA"/>
    </w:rPr>
  </w:style>
  <w:style w:type="character" w:customStyle="1" w:styleId="NormalCharacter">
    <w:name w:val="NormalCharacter"/>
    <w:semiHidden/>
    <w:qFormat/>
  </w:style>
  <w:style w:type="character" w:customStyle="1" w:styleId="UserStyle43">
    <w:name w:val="UserStyle_43"/>
    <w:link w:val="HtmlNormal"/>
    <w:qFormat/>
    <w:rPr>
      <w:rFonts w:ascii="宋体" w:hAnsi="宋体"/>
      <w:sz w:val="24"/>
      <w:szCs w:val="24"/>
    </w:rPr>
  </w:style>
  <w:style w:type="paragraph" w:customStyle="1" w:styleId="HtmlNormal">
    <w:name w:val="HtmlNormal"/>
    <w:basedOn w:val="a"/>
    <w:link w:val="UserStyle43"/>
    <w:qFormat/>
    <w:pPr>
      <w:widowControl/>
      <w:spacing w:before="100" w:beforeAutospacing="1" w:after="100" w:afterAutospacing="1"/>
      <w:jc w:val="left"/>
      <w:textAlignment w:val="baseline"/>
    </w:pPr>
    <w:rPr>
      <w:rFonts w:ascii="宋体" w:hAnsi="宋体" w:cs="Calibri"/>
      <w:kern w:val="0"/>
      <w:sz w:val="24"/>
      <w:szCs w:val="24"/>
    </w:rPr>
  </w:style>
  <w:style w:type="paragraph" w:customStyle="1" w:styleId="NewNewNewNew">
    <w:name w:val="正文 New New New New"/>
    <w:qFormat/>
    <w:pPr>
      <w:widowControl w:val="0"/>
      <w:jc w:val="both"/>
    </w:pPr>
    <w:rPr>
      <w:szCs w:val="24"/>
    </w:rPr>
  </w:style>
  <w:style w:type="paragraph" w:customStyle="1" w:styleId="179">
    <w:name w:val="179"/>
    <w:basedOn w:val="a"/>
    <w:qFormat/>
    <w:pPr>
      <w:ind w:firstLineChars="200" w:firstLine="420"/>
    </w:pPr>
  </w:style>
  <w:style w:type="paragraph" w:customStyle="1" w:styleId="2a">
    <w:name w:val="正文缩进2格"/>
    <w:basedOn w:val="a"/>
    <w:qFormat/>
    <w:pPr>
      <w:spacing w:line="600" w:lineRule="exact"/>
      <w:ind w:firstLineChars="206" w:firstLine="639"/>
    </w:pPr>
    <w:rPr>
      <w:rFonts w:ascii="仿宋_GB2312" w:eastAsia="仿宋_GB2312" w:hAnsi="宋体"/>
      <w:sz w:val="31"/>
    </w:rPr>
  </w:style>
  <w:style w:type="character" w:customStyle="1" w:styleId="font11">
    <w:name w:val="font11"/>
    <w:qFormat/>
    <w:rPr>
      <w:rFonts w:ascii="宋体" w:eastAsia="宋体" w:hAnsi="宋体" w:cs="宋体" w:hint="eastAsia"/>
      <w:b/>
      <w:bCs/>
      <w:i w:val="0"/>
      <w:iCs w:val="0"/>
      <w:color w:val="000000"/>
      <w:sz w:val="22"/>
      <w:szCs w:val="22"/>
      <w:u w:val="none"/>
    </w:rPr>
  </w:style>
  <w:style w:type="character" w:customStyle="1" w:styleId="font41">
    <w:name w:val="font41"/>
    <w:qFormat/>
    <w:rsid w:val="006F453A"/>
    <w:rPr>
      <w:rFonts w:ascii="宋体" w:eastAsia="宋体" w:hAnsi="宋体" w:cs="宋体" w:hint="eastAsia"/>
      <w:b/>
      <w:bCs/>
      <w:color w:val="000000"/>
      <w:sz w:val="18"/>
      <w:szCs w:val="1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418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E99D41-8920-4437-8F9B-9C4C91C52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政府采购货物和服务项目</dc:title>
  <dc:subject/>
  <dc:creator>ZY</dc:creator>
  <cp:keywords/>
  <cp:lastModifiedBy>Administrator</cp:lastModifiedBy>
  <cp:revision>2</cp:revision>
  <cp:lastPrinted>2023-03-20T02:13:00Z</cp:lastPrinted>
  <dcterms:created xsi:type="dcterms:W3CDTF">2023-07-03T08:41:00Z</dcterms:created>
  <dcterms:modified xsi:type="dcterms:W3CDTF">2023-07-03T08:41:00Z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D761D00B47F64D68A48617E605939D34</vt:lpwstr>
  </property>
</Properties>
</file>