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6F7" w:rsidRDefault="00A846F7">
      <w:pPr>
        <w:rPr>
          <w:rFonts w:ascii="宋体" w:hAnsi="宋体" w:cs="宋体" w:hint="eastAsia"/>
          <w:sz w:val="24"/>
          <w:szCs w:val="24"/>
        </w:rPr>
      </w:pPr>
      <w:bookmarkStart w:id="0" w:name="_GoBack"/>
      <w:bookmarkEnd w:id="0"/>
    </w:p>
    <w:p w:rsidR="00A846F7" w:rsidRDefault="00A846F7">
      <w:pPr>
        <w:spacing w:line="360" w:lineRule="auto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磋商响应第一次报价表</w:t>
      </w:r>
    </w:p>
    <w:p w:rsidR="00A846F7" w:rsidRDefault="00A846F7">
      <w:pPr>
        <w:spacing w:line="360" w:lineRule="auto"/>
        <w:ind w:firstLineChars="150" w:firstLine="36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A846F7" w:rsidRDefault="00A846F7">
      <w:pPr>
        <w:spacing w:line="48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项目名称：</w:t>
      </w:r>
      <w:r w:rsidR="008D1CEA">
        <w:rPr>
          <w:rFonts w:ascii="宋体" w:hAnsi="宋体" w:hint="eastAsia"/>
          <w:sz w:val="24"/>
        </w:rPr>
        <w:t>西安市新城区东方小学咸宁分校部室楼电子设备采购</w:t>
      </w:r>
      <w:r w:rsidR="00B138D8">
        <w:rPr>
          <w:rFonts w:ascii="宋体" w:hAnsi="宋体" w:hint="eastAsia"/>
          <w:sz w:val="24"/>
        </w:rPr>
        <w:t xml:space="preserve"> </w:t>
      </w:r>
    </w:p>
    <w:p w:rsidR="00A846F7" w:rsidRDefault="00A846F7">
      <w:pPr>
        <w:spacing w:line="48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项目编号：</w:t>
      </w:r>
      <w:r w:rsidR="008D1CEA">
        <w:rPr>
          <w:rFonts w:ascii="宋体" w:hAnsi="宋体" w:hint="eastAsia"/>
          <w:sz w:val="24"/>
        </w:rPr>
        <w:t>LZBF2023-1033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7"/>
        <w:gridCol w:w="5946"/>
      </w:tblGrid>
      <w:tr w:rsidR="00A846F7">
        <w:trPr>
          <w:cantSplit/>
          <w:trHeight w:val="1548"/>
          <w:jc w:val="center"/>
        </w:trPr>
        <w:tc>
          <w:tcPr>
            <w:tcW w:w="2937" w:type="dxa"/>
            <w:vAlign w:val="center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磋商总报价（元）</w:t>
            </w:r>
          </w:p>
        </w:tc>
        <w:tc>
          <w:tcPr>
            <w:tcW w:w="5946" w:type="dxa"/>
            <w:vAlign w:val="center"/>
          </w:tcPr>
          <w:p w:rsidR="00A846F7" w:rsidRDefault="00A846F7">
            <w:pPr>
              <w:pStyle w:val="a9"/>
              <w:spacing w:line="480" w:lineRule="auto"/>
              <w:ind w:firstLineChars="250" w:firstLine="600"/>
              <w:rPr>
                <w:rFonts w:hAnsi="宋体" w:hint="eastAsia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</w:rPr>
              <w:t>大写：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          </w:t>
            </w:r>
          </w:p>
          <w:p w:rsidR="00A846F7" w:rsidRDefault="00A846F7">
            <w:pPr>
              <w:pStyle w:val="a9"/>
              <w:spacing w:line="480" w:lineRule="auto"/>
              <w:ind w:firstLineChars="250" w:firstLine="600"/>
              <w:rPr>
                <w:rFonts w:hAnsi="宋体" w:hint="eastAsia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</w:rPr>
              <w:t>小写：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¥                     </w:t>
            </w:r>
          </w:p>
        </w:tc>
      </w:tr>
      <w:tr w:rsidR="00A846F7">
        <w:trPr>
          <w:cantSplit/>
          <w:trHeight w:val="761"/>
          <w:jc w:val="center"/>
        </w:trPr>
        <w:tc>
          <w:tcPr>
            <w:tcW w:w="2937" w:type="dxa"/>
            <w:vAlign w:val="center"/>
          </w:tcPr>
          <w:p w:rsidR="00A846F7" w:rsidRDefault="00BC4992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交货期</w:t>
            </w:r>
          </w:p>
        </w:tc>
        <w:tc>
          <w:tcPr>
            <w:tcW w:w="5946" w:type="dxa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</w:rPr>
            </w:pPr>
          </w:p>
        </w:tc>
      </w:tr>
      <w:tr w:rsidR="00A846F7">
        <w:trPr>
          <w:cantSplit/>
          <w:trHeight w:val="761"/>
          <w:jc w:val="center"/>
        </w:trPr>
        <w:tc>
          <w:tcPr>
            <w:tcW w:w="2937" w:type="dxa"/>
            <w:vAlign w:val="center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  <w:highlight w:val="yellow"/>
              </w:rPr>
            </w:pPr>
            <w:r>
              <w:rPr>
                <w:rFonts w:hAnsi="宋体" w:hint="eastAsia"/>
                <w:sz w:val="24"/>
                <w:szCs w:val="24"/>
              </w:rPr>
              <w:t>项目地点</w:t>
            </w:r>
          </w:p>
        </w:tc>
        <w:tc>
          <w:tcPr>
            <w:tcW w:w="5946" w:type="dxa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采购人指定地点</w:t>
            </w:r>
          </w:p>
        </w:tc>
      </w:tr>
      <w:tr w:rsidR="00A846F7">
        <w:trPr>
          <w:cantSplit/>
          <w:trHeight w:val="761"/>
          <w:jc w:val="center"/>
        </w:trPr>
        <w:tc>
          <w:tcPr>
            <w:tcW w:w="2937" w:type="dxa"/>
            <w:vAlign w:val="center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质保期</w:t>
            </w:r>
          </w:p>
        </w:tc>
        <w:tc>
          <w:tcPr>
            <w:tcW w:w="5946" w:type="dxa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</w:rPr>
            </w:pPr>
          </w:p>
        </w:tc>
      </w:tr>
      <w:tr w:rsidR="00A846F7">
        <w:trPr>
          <w:cantSplit/>
          <w:trHeight w:val="632"/>
          <w:jc w:val="center"/>
        </w:trPr>
        <w:tc>
          <w:tcPr>
            <w:tcW w:w="2937" w:type="dxa"/>
            <w:vAlign w:val="center"/>
          </w:tcPr>
          <w:p w:rsidR="00A846F7" w:rsidRDefault="00A846F7">
            <w:pPr>
              <w:pStyle w:val="a9"/>
              <w:spacing w:line="480" w:lineRule="auto"/>
              <w:jc w:val="center"/>
              <w:rPr>
                <w:rFonts w:hAnsi="宋体" w:hint="eastAsia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备注</w:t>
            </w:r>
          </w:p>
        </w:tc>
        <w:tc>
          <w:tcPr>
            <w:tcW w:w="5946" w:type="dxa"/>
          </w:tcPr>
          <w:p w:rsidR="00A846F7" w:rsidRDefault="00A846F7">
            <w:pPr>
              <w:pStyle w:val="a9"/>
              <w:tabs>
                <w:tab w:val="left" w:pos="470"/>
              </w:tabs>
              <w:spacing w:line="480" w:lineRule="auto"/>
              <w:rPr>
                <w:rFonts w:hAnsi="宋体" w:hint="eastAsia"/>
                <w:b/>
                <w:sz w:val="24"/>
                <w:szCs w:val="24"/>
              </w:rPr>
            </w:pPr>
          </w:p>
        </w:tc>
      </w:tr>
    </w:tbl>
    <w:p w:rsidR="00A846F7" w:rsidRDefault="00A846F7">
      <w:pPr>
        <w:spacing w:line="480" w:lineRule="auto"/>
        <w:ind w:firstLineChars="300" w:firstLine="720"/>
        <w:rPr>
          <w:rFonts w:ascii="宋体"/>
          <w:sz w:val="24"/>
          <w:szCs w:val="24"/>
        </w:rPr>
      </w:pPr>
    </w:p>
    <w:p w:rsidR="00A846F7" w:rsidRDefault="00A846F7">
      <w:pPr>
        <w:spacing w:line="600" w:lineRule="auto"/>
        <w:ind w:firstLineChars="2250" w:firstLine="5421"/>
        <w:rPr>
          <w:rFonts w:ascii="宋体" w:hAnsi="宋体" w:hint="eastAsia"/>
          <w:b/>
          <w:sz w:val="24"/>
        </w:rPr>
      </w:pPr>
    </w:p>
    <w:p w:rsidR="00A846F7" w:rsidRDefault="00A846F7">
      <w:pPr>
        <w:spacing w:line="600" w:lineRule="auto"/>
        <w:ind w:firstLineChars="2250" w:firstLine="5421"/>
        <w:rPr>
          <w:rFonts w:ascii="宋体" w:hAnsi="宋体" w:hint="eastAsia"/>
          <w:b/>
          <w:sz w:val="24"/>
        </w:rPr>
      </w:pPr>
    </w:p>
    <w:p w:rsidR="00A846F7" w:rsidRDefault="00A846F7">
      <w:pPr>
        <w:spacing w:line="600" w:lineRule="auto"/>
        <w:ind w:firstLineChars="2250" w:firstLine="540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供应商名称：（公章）</w:t>
      </w:r>
    </w:p>
    <w:p w:rsidR="00A846F7" w:rsidRDefault="00A846F7">
      <w:pPr>
        <w:spacing w:line="600" w:lineRule="auto"/>
        <w:ind w:firstLineChars="2250" w:firstLine="540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</w:rPr>
        <w:t>法定代表人（签字或盖章）：</w:t>
      </w:r>
    </w:p>
    <w:p w:rsidR="00A846F7" w:rsidRDefault="00A846F7">
      <w:pPr>
        <w:spacing w:line="600" w:lineRule="auto"/>
        <w:ind w:firstLineChars="2500" w:firstLine="60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日</w:t>
      </w:r>
    </w:p>
    <w:p w:rsidR="00A846F7" w:rsidRDefault="00A846F7" w:rsidP="00223E39">
      <w:pPr>
        <w:spacing w:line="360" w:lineRule="auto"/>
        <w:outlineLvl w:val="1"/>
        <w:rPr>
          <w:rFonts w:hint="eastAsia"/>
        </w:rPr>
      </w:pPr>
      <w:r>
        <w:rPr>
          <w:rFonts w:hint="eastAsia"/>
        </w:rPr>
        <w:t xml:space="preserve"> </w:t>
      </w:r>
    </w:p>
    <w:p w:rsidR="00A846F7" w:rsidRDefault="00A846F7">
      <w:pPr>
        <w:autoSpaceDE w:val="0"/>
        <w:autoSpaceDN w:val="0"/>
        <w:adjustRightInd w:val="0"/>
        <w:spacing w:line="360" w:lineRule="auto"/>
        <w:rPr>
          <w:rFonts w:hint="eastAsia"/>
          <w:sz w:val="15"/>
        </w:rPr>
      </w:pPr>
    </w:p>
    <w:sectPr w:rsidR="00A846F7" w:rsidSect="006F453A">
      <w:footerReference w:type="default" r:id="rId8"/>
      <w:footerReference w:type="first" r:id="rId9"/>
      <w:pgSz w:w="11906" w:h="16838"/>
      <w:pgMar w:top="1134" w:right="1416" w:bottom="113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C33" w:rsidRDefault="006E2C33">
      <w:r>
        <w:separator/>
      </w:r>
    </w:p>
  </w:endnote>
  <w:endnote w:type="continuationSeparator" w:id="0">
    <w:p w:rsidR="006E2C33" w:rsidRDefault="006E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简 常规体">
    <w:altName w:val="宋体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E77BFA">
    <w:pPr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2901315</wp:posOffset>
              </wp:positionH>
              <wp:positionV relativeFrom="paragraph">
                <wp:posOffset>198755</wp:posOffset>
              </wp:positionV>
              <wp:extent cx="133350" cy="131445"/>
              <wp:effectExtent l="0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jc w:val="center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E77BFA" w:rsidRPr="00E77BFA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28.45pt;margin-top:15.65pt;width:10.5pt;height:10.3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jc w:val="center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E77BFA" w:rsidRPr="00E77BFA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A846F7">
    <w:pPr>
      <w:pStyle w:val="ac"/>
    </w:pPr>
    <w:r>
      <w:rPr>
        <w:rFonts w:hint="eastAsia"/>
      </w:rPr>
      <w:t>龙寰项目管理咨询有限公司</w:t>
    </w:r>
    <w:r w:rsidR="00E77BFA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qAWug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77BFA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5" o:spid="_x0000_s1028" type="#_x0000_t202" style="position:absolute;margin-left:-45.9pt;margin-top:0;width:5.3pt;height:12.05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C33" w:rsidRDefault="006E2C33">
      <w:r>
        <w:separator/>
      </w:r>
    </w:p>
  </w:footnote>
  <w:footnote w:type="continuationSeparator" w:id="0">
    <w:p w:rsidR="006E2C33" w:rsidRDefault="006E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36B05C"/>
    <w:multiLevelType w:val="singleLevel"/>
    <w:tmpl w:val="B136B0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japaneseCounting"/>
      <w:lvlText w:val="第%1章"/>
      <w:lvlJc w:val="left"/>
      <w:pPr>
        <w:ind w:left="1155" w:hanging="11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4">
    <w:nsid w:val="0757F691"/>
    <w:multiLevelType w:val="singleLevel"/>
    <w:tmpl w:val="0757F691"/>
    <w:lvl w:ilvl="0">
      <w:start w:val="1"/>
      <w:numFmt w:val="decimal"/>
      <w:suff w:val="nothing"/>
      <w:lvlText w:val="%1、"/>
      <w:lvlJc w:val="left"/>
    </w:lvl>
  </w:abstractNum>
  <w:abstractNum w:abstractNumId="5">
    <w:nsid w:val="11F6A466"/>
    <w:multiLevelType w:val="singleLevel"/>
    <w:tmpl w:val="11F6A46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318047FE"/>
    <w:multiLevelType w:val="hybridMultilevel"/>
    <w:tmpl w:val="78FCF224"/>
    <w:lvl w:ilvl="0" w:tplc="9CD081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86B79"/>
    <w:multiLevelType w:val="singleLevel"/>
    <w:tmpl w:val="72486B7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172A27"/>
    <w:rsid w:val="00001AB7"/>
    <w:rsid w:val="00001DF9"/>
    <w:rsid w:val="0000256A"/>
    <w:rsid w:val="0000268B"/>
    <w:rsid w:val="00003279"/>
    <w:rsid w:val="0000378F"/>
    <w:rsid w:val="00006517"/>
    <w:rsid w:val="0001145A"/>
    <w:rsid w:val="0001178E"/>
    <w:rsid w:val="00012621"/>
    <w:rsid w:val="00013295"/>
    <w:rsid w:val="000152FD"/>
    <w:rsid w:val="0001551C"/>
    <w:rsid w:val="00016461"/>
    <w:rsid w:val="00016CF6"/>
    <w:rsid w:val="00016E5F"/>
    <w:rsid w:val="00020D46"/>
    <w:rsid w:val="0002125B"/>
    <w:rsid w:val="00021BD1"/>
    <w:rsid w:val="0002206E"/>
    <w:rsid w:val="00022170"/>
    <w:rsid w:val="000224F8"/>
    <w:rsid w:val="00022CA8"/>
    <w:rsid w:val="00022E2D"/>
    <w:rsid w:val="00022F91"/>
    <w:rsid w:val="00023F22"/>
    <w:rsid w:val="00024172"/>
    <w:rsid w:val="00025AC9"/>
    <w:rsid w:val="000270FA"/>
    <w:rsid w:val="0002776D"/>
    <w:rsid w:val="0003191E"/>
    <w:rsid w:val="0004078B"/>
    <w:rsid w:val="000412D1"/>
    <w:rsid w:val="00041C6B"/>
    <w:rsid w:val="00041E2D"/>
    <w:rsid w:val="000427F3"/>
    <w:rsid w:val="00042A4B"/>
    <w:rsid w:val="00043397"/>
    <w:rsid w:val="00043645"/>
    <w:rsid w:val="00043696"/>
    <w:rsid w:val="0004444B"/>
    <w:rsid w:val="000461D3"/>
    <w:rsid w:val="000475CF"/>
    <w:rsid w:val="00050061"/>
    <w:rsid w:val="00050354"/>
    <w:rsid w:val="00050507"/>
    <w:rsid w:val="00051A0E"/>
    <w:rsid w:val="0005202E"/>
    <w:rsid w:val="00052377"/>
    <w:rsid w:val="000533A3"/>
    <w:rsid w:val="00053CDB"/>
    <w:rsid w:val="00053CE0"/>
    <w:rsid w:val="0005463E"/>
    <w:rsid w:val="00055794"/>
    <w:rsid w:val="0005707B"/>
    <w:rsid w:val="0006137D"/>
    <w:rsid w:val="00061B3E"/>
    <w:rsid w:val="0006208F"/>
    <w:rsid w:val="00062880"/>
    <w:rsid w:val="00063868"/>
    <w:rsid w:val="00063BEF"/>
    <w:rsid w:val="0006557D"/>
    <w:rsid w:val="00065812"/>
    <w:rsid w:val="00066BB7"/>
    <w:rsid w:val="00066F32"/>
    <w:rsid w:val="00067BBC"/>
    <w:rsid w:val="00071216"/>
    <w:rsid w:val="000749CB"/>
    <w:rsid w:val="00075633"/>
    <w:rsid w:val="00076528"/>
    <w:rsid w:val="00076AF9"/>
    <w:rsid w:val="0007716F"/>
    <w:rsid w:val="00077BD6"/>
    <w:rsid w:val="00080E27"/>
    <w:rsid w:val="000819F1"/>
    <w:rsid w:val="000828CB"/>
    <w:rsid w:val="00083534"/>
    <w:rsid w:val="000854FE"/>
    <w:rsid w:val="0008621A"/>
    <w:rsid w:val="00086757"/>
    <w:rsid w:val="00087474"/>
    <w:rsid w:val="00090EF8"/>
    <w:rsid w:val="000910AF"/>
    <w:rsid w:val="000912D3"/>
    <w:rsid w:val="000935D3"/>
    <w:rsid w:val="00095404"/>
    <w:rsid w:val="00095761"/>
    <w:rsid w:val="00096211"/>
    <w:rsid w:val="000967D5"/>
    <w:rsid w:val="00096F75"/>
    <w:rsid w:val="000971D2"/>
    <w:rsid w:val="000A06BB"/>
    <w:rsid w:val="000A0CD9"/>
    <w:rsid w:val="000A0DC2"/>
    <w:rsid w:val="000A18FD"/>
    <w:rsid w:val="000A1E34"/>
    <w:rsid w:val="000A2037"/>
    <w:rsid w:val="000A30B2"/>
    <w:rsid w:val="000A334E"/>
    <w:rsid w:val="000A4036"/>
    <w:rsid w:val="000A42EB"/>
    <w:rsid w:val="000A6127"/>
    <w:rsid w:val="000A63BD"/>
    <w:rsid w:val="000B080D"/>
    <w:rsid w:val="000B0CCF"/>
    <w:rsid w:val="000B1ECE"/>
    <w:rsid w:val="000B3876"/>
    <w:rsid w:val="000B39B9"/>
    <w:rsid w:val="000B6240"/>
    <w:rsid w:val="000C12C6"/>
    <w:rsid w:val="000C1479"/>
    <w:rsid w:val="000C1638"/>
    <w:rsid w:val="000C281D"/>
    <w:rsid w:val="000C4013"/>
    <w:rsid w:val="000C61F7"/>
    <w:rsid w:val="000C67B1"/>
    <w:rsid w:val="000C6869"/>
    <w:rsid w:val="000C6CAC"/>
    <w:rsid w:val="000C71FA"/>
    <w:rsid w:val="000C787A"/>
    <w:rsid w:val="000D0A3D"/>
    <w:rsid w:val="000D0B42"/>
    <w:rsid w:val="000D0E0C"/>
    <w:rsid w:val="000D0F94"/>
    <w:rsid w:val="000D1087"/>
    <w:rsid w:val="000D252B"/>
    <w:rsid w:val="000D28F4"/>
    <w:rsid w:val="000D54E0"/>
    <w:rsid w:val="000D5EFF"/>
    <w:rsid w:val="000D6656"/>
    <w:rsid w:val="000D7192"/>
    <w:rsid w:val="000D7B95"/>
    <w:rsid w:val="000E1184"/>
    <w:rsid w:val="000E21F4"/>
    <w:rsid w:val="000E26C3"/>
    <w:rsid w:val="000E61CD"/>
    <w:rsid w:val="000E648E"/>
    <w:rsid w:val="000E6E1F"/>
    <w:rsid w:val="000E7512"/>
    <w:rsid w:val="000F3129"/>
    <w:rsid w:val="000F353B"/>
    <w:rsid w:val="000F3697"/>
    <w:rsid w:val="000F3D6C"/>
    <w:rsid w:val="000F476C"/>
    <w:rsid w:val="000F4B70"/>
    <w:rsid w:val="000F4D9C"/>
    <w:rsid w:val="000F5659"/>
    <w:rsid w:val="000F5E5C"/>
    <w:rsid w:val="000F76F6"/>
    <w:rsid w:val="00100605"/>
    <w:rsid w:val="00101006"/>
    <w:rsid w:val="001020A6"/>
    <w:rsid w:val="00102624"/>
    <w:rsid w:val="001038A1"/>
    <w:rsid w:val="00104356"/>
    <w:rsid w:val="00107F61"/>
    <w:rsid w:val="00110C73"/>
    <w:rsid w:val="00112000"/>
    <w:rsid w:val="00112CBE"/>
    <w:rsid w:val="00113452"/>
    <w:rsid w:val="00113F4C"/>
    <w:rsid w:val="00113F61"/>
    <w:rsid w:val="001148E6"/>
    <w:rsid w:val="001152C6"/>
    <w:rsid w:val="00116109"/>
    <w:rsid w:val="001162C5"/>
    <w:rsid w:val="00117412"/>
    <w:rsid w:val="0012134B"/>
    <w:rsid w:val="0012177D"/>
    <w:rsid w:val="00122A0B"/>
    <w:rsid w:val="001239AD"/>
    <w:rsid w:val="00123E76"/>
    <w:rsid w:val="001249E4"/>
    <w:rsid w:val="00124D81"/>
    <w:rsid w:val="0012503B"/>
    <w:rsid w:val="00125A8B"/>
    <w:rsid w:val="00125CF7"/>
    <w:rsid w:val="001262CB"/>
    <w:rsid w:val="0012633B"/>
    <w:rsid w:val="00127BC6"/>
    <w:rsid w:val="00130779"/>
    <w:rsid w:val="00130849"/>
    <w:rsid w:val="001318C8"/>
    <w:rsid w:val="00135AAB"/>
    <w:rsid w:val="0013628F"/>
    <w:rsid w:val="001403CC"/>
    <w:rsid w:val="001405E3"/>
    <w:rsid w:val="00141A0F"/>
    <w:rsid w:val="00144B08"/>
    <w:rsid w:val="00144B91"/>
    <w:rsid w:val="0014530D"/>
    <w:rsid w:val="00145416"/>
    <w:rsid w:val="0014654E"/>
    <w:rsid w:val="00146D81"/>
    <w:rsid w:val="00147428"/>
    <w:rsid w:val="00147AB5"/>
    <w:rsid w:val="00150944"/>
    <w:rsid w:val="00150BD9"/>
    <w:rsid w:val="00151042"/>
    <w:rsid w:val="00152971"/>
    <w:rsid w:val="00152C58"/>
    <w:rsid w:val="00154120"/>
    <w:rsid w:val="00154374"/>
    <w:rsid w:val="00154BCF"/>
    <w:rsid w:val="0015546F"/>
    <w:rsid w:val="00155547"/>
    <w:rsid w:val="001555DF"/>
    <w:rsid w:val="001629A8"/>
    <w:rsid w:val="00163763"/>
    <w:rsid w:val="001650B1"/>
    <w:rsid w:val="00165265"/>
    <w:rsid w:val="001658F7"/>
    <w:rsid w:val="00165BFD"/>
    <w:rsid w:val="00166894"/>
    <w:rsid w:val="00166BCE"/>
    <w:rsid w:val="00166E8F"/>
    <w:rsid w:val="00170955"/>
    <w:rsid w:val="00170D2E"/>
    <w:rsid w:val="0017166F"/>
    <w:rsid w:val="001721BE"/>
    <w:rsid w:val="0017440E"/>
    <w:rsid w:val="001756FE"/>
    <w:rsid w:val="00175DA4"/>
    <w:rsid w:val="00181245"/>
    <w:rsid w:val="0018187D"/>
    <w:rsid w:val="00181EB4"/>
    <w:rsid w:val="00182631"/>
    <w:rsid w:val="00182870"/>
    <w:rsid w:val="001835CA"/>
    <w:rsid w:val="00183E81"/>
    <w:rsid w:val="00184824"/>
    <w:rsid w:val="00184E95"/>
    <w:rsid w:val="00185C5A"/>
    <w:rsid w:val="00186202"/>
    <w:rsid w:val="001868F8"/>
    <w:rsid w:val="001915EA"/>
    <w:rsid w:val="00192786"/>
    <w:rsid w:val="001928CD"/>
    <w:rsid w:val="001931AC"/>
    <w:rsid w:val="00194B04"/>
    <w:rsid w:val="00195036"/>
    <w:rsid w:val="00196202"/>
    <w:rsid w:val="0019636B"/>
    <w:rsid w:val="001A160B"/>
    <w:rsid w:val="001A219F"/>
    <w:rsid w:val="001A2AAC"/>
    <w:rsid w:val="001A2EB7"/>
    <w:rsid w:val="001A3D1A"/>
    <w:rsid w:val="001A4284"/>
    <w:rsid w:val="001A6E7D"/>
    <w:rsid w:val="001B087C"/>
    <w:rsid w:val="001B0E92"/>
    <w:rsid w:val="001B272D"/>
    <w:rsid w:val="001B5112"/>
    <w:rsid w:val="001B55C8"/>
    <w:rsid w:val="001B5B7F"/>
    <w:rsid w:val="001B6AC6"/>
    <w:rsid w:val="001B75A3"/>
    <w:rsid w:val="001C1155"/>
    <w:rsid w:val="001C235F"/>
    <w:rsid w:val="001C2FC2"/>
    <w:rsid w:val="001C30C4"/>
    <w:rsid w:val="001C369E"/>
    <w:rsid w:val="001C3835"/>
    <w:rsid w:val="001C49AC"/>
    <w:rsid w:val="001C4A6A"/>
    <w:rsid w:val="001C4CFD"/>
    <w:rsid w:val="001C581D"/>
    <w:rsid w:val="001C7B5C"/>
    <w:rsid w:val="001D06B5"/>
    <w:rsid w:val="001D118D"/>
    <w:rsid w:val="001D21AC"/>
    <w:rsid w:val="001D38BB"/>
    <w:rsid w:val="001D3E62"/>
    <w:rsid w:val="001D5EBA"/>
    <w:rsid w:val="001D6736"/>
    <w:rsid w:val="001D71BA"/>
    <w:rsid w:val="001D7E30"/>
    <w:rsid w:val="001E09BC"/>
    <w:rsid w:val="001E1069"/>
    <w:rsid w:val="001E1418"/>
    <w:rsid w:val="001E1B51"/>
    <w:rsid w:val="001E28E3"/>
    <w:rsid w:val="001E29E2"/>
    <w:rsid w:val="001E3A87"/>
    <w:rsid w:val="001E468B"/>
    <w:rsid w:val="001E4E76"/>
    <w:rsid w:val="001E5F1F"/>
    <w:rsid w:val="001E61C0"/>
    <w:rsid w:val="001E6CD7"/>
    <w:rsid w:val="001E6E52"/>
    <w:rsid w:val="001E6F54"/>
    <w:rsid w:val="001F1524"/>
    <w:rsid w:val="001F2CFE"/>
    <w:rsid w:val="001F7E36"/>
    <w:rsid w:val="002000D3"/>
    <w:rsid w:val="0020108D"/>
    <w:rsid w:val="0020125A"/>
    <w:rsid w:val="00201D3A"/>
    <w:rsid w:val="00202284"/>
    <w:rsid w:val="0020316A"/>
    <w:rsid w:val="002032AB"/>
    <w:rsid w:val="002062CE"/>
    <w:rsid w:val="00206852"/>
    <w:rsid w:val="002073F6"/>
    <w:rsid w:val="00207839"/>
    <w:rsid w:val="002100DE"/>
    <w:rsid w:val="002102B4"/>
    <w:rsid w:val="0021106A"/>
    <w:rsid w:val="002114E1"/>
    <w:rsid w:val="00214253"/>
    <w:rsid w:val="00215FF2"/>
    <w:rsid w:val="0021633D"/>
    <w:rsid w:val="00216AC7"/>
    <w:rsid w:val="00216D08"/>
    <w:rsid w:val="00216D6B"/>
    <w:rsid w:val="00221344"/>
    <w:rsid w:val="002213D2"/>
    <w:rsid w:val="00222120"/>
    <w:rsid w:val="00223E39"/>
    <w:rsid w:val="00224A93"/>
    <w:rsid w:val="00224CF0"/>
    <w:rsid w:val="00226C97"/>
    <w:rsid w:val="00227908"/>
    <w:rsid w:val="00231727"/>
    <w:rsid w:val="00231EFD"/>
    <w:rsid w:val="00231FC7"/>
    <w:rsid w:val="00233D6B"/>
    <w:rsid w:val="00233F0F"/>
    <w:rsid w:val="00234EDE"/>
    <w:rsid w:val="002366FE"/>
    <w:rsid w:val="0023733C"/>
    <w:rsid w:val="002374AB"/>
    <w:rsid w:val="00240359"/>
    <w:rsid w:val="00241973"/>
    <w:rsid w:val="002421C8"/>
    <w:rsid w:val="002443A4"/>
    <w:rsid w:val="00246C5B"/>
    <w:rsid w:val="00251202"/>
    <w:rsid w:val="00251688"/>
    <w:rsid w:val="0025219F"/>
    <w:rsid w:val="00253981"/>
    <w:rsid w:val="00254CA1"/>
    <w:rsid w:val="00255480"/>
    <w:rsid w:val="002556D2"/>
    <w:rsid w:val="00256B69"/>
    <w:rsid w:val="00257720"/>
    <w:rsid w:val="00257C4E"/>
    <w:rsid w:val="002614B4"/>
    <w:rsid w:val="00261DF7"/>
    <w:rsid w:val="00261F3A"/>
    <w:rsid w:val="00262F82"/>
    <w:rsid w:val="002639D1"/>
    <w:rsid w:val="00264630"/>
    <w:rsid w:val="0026490E"/>
    <w:rsid w:val="00264B78"/>
    <w:rsid w:val="002655D1"/>
    <w:rsid w:val="002657AD"/>
    <w:rsid w:val="00266C47"/>
    <w:rsid w:val="00267BE3"/>
    <w:rsid w:val="00270FCD"/>
    <w:rsid w:val="0027232C"/>
    <w:rsid w:val="00272C20"/>
    <w:rsid w:val="00273F59"/>
    <w:rsid w:val="00274B84"/>
    <w:rsid w:val="002754A8"/>
    <w:rsid w:val="00275958"/>
    <w:rsid w:val="00275E92"/>
    <w:rsid w:val="00275F61"/>
    <w:rsid w:val="0028109E"/>
    <w:rsid w:val="002816E6"/>
    <w:rsid w:val="002823EE"/>
    <w:rsid w:val="00284928"/>
    <w:rsid w:val="0028578D"/>
    <w:rsid w:val="00285C9E"/>
    <w:rsid w:val="00285EC7"/>
    <w:rsid w:val="002866F1"/>
    <w:rsid w:val="002868F7"/>
    <w:rsid w:val="00287216"/>
    <w:rsid w:val="00291BF9"/>
    <w:rsid w:val="00291D6E"/>
    <w:rsid w:val="0029262E"/>
    <w:rsid w:val="00292823"/>
    <w:rsid w:val="00294BA4"/>
    <w:rsid w:val="00296479"/>
    <w:rsid w:val="00296B10"/>
    <w:rsid w:val="00296D37"/>
    <w:rsid w:val="00297133"/>
    <w:rsid w:val="002972BC"/>
    <w:rsid w:val="002978F3"/>
    <w:rsid w:val="00297D4A"/>
    <w:rsid w:val="002A08CB"/>
    <w:rsid w:val="002A08D1"/>
    <w:rsid w:val="002A0AAA"/>
    <w:rsid w:val="002A12C9"/>
    <w:rsid w:val="002A20DF"/>
    <w:rsid w:val="002A238D"/>
    <w:rsid w:val="002A23E7"/>
    <w:rsid w:val="002A2B8C"/>
    <w:rsid w:val="002A43F2"/>
    <w:rsid w:val="002A5FFE"/>
    <w:rsid w:val="002A7EF7"/>
    <w:rsid w:val="002B2403"/>
    <w:rsid w:val="002B30C9"/>
    <w:rsid w:val="002B32BC"/>
    <w:rsid w:val="002B33A5"/>
    <w:rsid w:val="002B33E7"/>
    <w:rsid w:val="002B3FAE"/>
    <w:rsid w:val="002B4A56"/>
    <w:rsid w:val="002B4C01"/>
    <w:rsid w:val="002B5B4D"/>
    <w:rsid w:val="002B6155"/>
    <w:rsid w:val="002B61C5"/>
    <w:rsid w:val="002B751D"/>
    <w:rsid w:val="002C0AAB"/>
    <w:rsid w:val="002C2AEC"/>
    <w:rsid w:val="002C3723"/>
    <w:rsid w:val="002C528D"/>
    <w:rsid w:val="002C55CD"/>
    <w:rsid w:val="002C6529"/>
    <w:rsid w:val="002C6752"/>
    <w:rsid w:val="002C68DE"/>
    <w:rsid w:val="002C74E6"/>
    <w:rsid w:val="002C7ECA"/>
    <w:rsid w:val="002D00CF"/>
    <w:rsid w:val="002D26AB"/>
    <w:rsid w:val="002D2B11"/>
    <w:rsid w:val="002D3C9D"/>
    <w:rsid w:val="002D5427"/>
    <w:rsid w:val="002D699B"/>
    <w:rsid w:val="002D78D1"/>
    <w:rsid w:val="002D7952"/>
    <w:rsid w:val="002D7F07"/>
    <w:rsid w:val="002E08CB"/>
    <w:rsid w:val="002E2898"/>
    <w:rsid w:val="002E295E"/>
    <w:rsid w:val="002E383A"/>
    <w:rsid w:val="002E4C67"/>
    <w:rsid w:val="002E5148"/>
    <w:rsid w:val="002E5B9A"/>
    <w:rsid w:val="002E622F"/>
    <w:rsid w:val="002F15A4"/>
    <w:rsid w:val="002F451A"/>
    <w:rsid w:val="002F60D6"/>
    <w:rsid w:val="002F65C9"/>
    <w:rsid w:val="002F6653"/>
    <w:rsid w:val="002F7849"/>
    <w:rsid w:val="002F7B96"/>
    <w:rsid w:val="003019DE"/>
    <w:rsid w:val="0030254E"/>
    <w:rsid w:val="00302799"/>
    <w:rsid w:val="00302DFA"/>
    <w:rsid w:val="00302EBF"/>
    <w:rsid w:val="0030357E"/>
    <w:rsid w:val="003045A5"/>
    <w:rsid w:val="00305163"/>
    <w:rsid w:val="00305972"/>
    <w:rsid w:val="00305ADE"/>
    <w:rsid w:val="003075BB"/>
    <w:rsid w:val="00310419"/>
    <w:rsid w:val="0031252C"/>
    <w:rsid w:val="003147CF"/>
    <w:rsid w:val="00314D6A"/>
    <w:rsid w:val="00315990"/>
    <w:rsid w:val="0032024C"/>
    <w:rsid w:val="00321869"/>
    <w:rsid w:val="00322686"/>
    <w:rsid w:val="00322A71"/>
    <w:rsid w:val="00323F93"/>
    <w:rsid w:val="00326F28"/>
    <w:rsid w:val="003275C6"/>
    <w:rsid w:val="00331909"/>
    <w:rsid w:val="00333D6A"/>
    <w:rsid w:val="00334E01"/>
    <w:rsid w:val="0033531E"/>
    <w:rsid w:val="00336803"/>
    <w:rsid w:val="00337318"/>
    <w:rsid w:val="003379F4"/>
    <w:rsid w:val="003417AD"/>
    <w:rsid w:val="00344B0B"/>
    <w:rsid w:val="00347503"/>
    <w:rsid w:val="00350309"/>
    <w:rsid w:val="0035145F"/>
    <w:rsid w:val="00351D28"/>
    <w:rsid w:val="00351FC8"/>
    <w:rsid w:val="003524DA"/>
    <w:rsid w:val="00352A6F"/>
    <w:rsid w:val="00352E6C"/>
    <w:rsid w:val="0035342E"/>
    <w:rsid w:val="003535B7"/>
    <w:rsid w:val="003537D6"/>
    <w:rsid w:val="00353EEC"/>
    <w:rsid w:val="003550A0"/>
    <w:rsid w:val="003561B3"/>
    <w:rsid w:val="00356A8E"/>
    <w:rsid w:val="00356C58"/>
    <w:rsid w:val="00356CB7"/>
    <w:rsid w:val="00356FB2"/>
    <w:rsid w:val="003570C5"/>
    <w:rsid w:val="00357C18"/>
    <w:rsid w:val="00361BE8"/>
    <w:rsid w:val="003624D2"/>
    <w:rsid w:val="00362B21"/>
    <w:rsid w:val="00363083"/>
    <w:rsid w:val="00363193"/>
    <w:rsid w:val="00363CA8"/>
    <w:rsid w:val="00364BB5"/>
    <w:rsid w:val="003660FD"/>
    <w:rsid w:val="00366A44"/>
    <w:rsid w:val="0036795D"/>
    <w:rsid w:val="00370EA7"/>
    <w:rsid w:val="00371C0E"/>
    <w:rsid w:val="00371D98"/>
    <w:rsid w:val="00372B8A"/>
    <w:rsid w:val="00374346"/>
    <w:rsid w:val="00376D30"/>
    <w:rsid w:val="0037720C"/>
    <w:rsid w:val="003801EF"/>
    <w:rsid w:val="00383023"/>
    <w:rsid w:val="003833A1"/>
    <w:rsid w:val="003838DE"/>
    <w:rsid w:val="00383E35"/>
    <w:rsid w:val="0038522C"/>
    <w:rsid w:val="00386CDD"/>
    <w:rsid w:val="00386F41"/>
    <w:rsid w:val="0038741A"/>
    <w:rsid w:val="00387D65"/>
    <w:rsid w:val="003906E4"/>
    <w:rsid w:val="003909A1"/>
    <w:rsid w:val="00391234"/>
    <w:rsid w:val="0039130A"/>
    <w:rsid w:val="0039159D"/>
    <w:rsid w:val="003921D3"/>
    <w:rsid w:val="00393FD4"/>
    <w:rsid w:val="00395E43"/>
    <w:rsid w:val="00396E8C"/>
    <w:rsid w:val="003A047B"/>
    <w:rsid w:val="003A071C"/>
    <w:rsid w:val="003A08F7"/>
    <w:rsid w:val="003A2291"/>
    <w:rsid w:val="003A38B8"/>
    <w:rsid w:val="003A4070"/>
    <w:rsid w:val="003A43F9"/>
    <w:rsid w:val="003A5CCE"/>
    <w:rsid w:val="003A6CE8"/>
    <w:rsid w:val="003A6DF5"/>
    <w:rsid w:val="003B5C93"/>
    <w:rsid w:val="003B64C0"/>
    <w:rsid w:val="003B683B"/>
    <w:rsid w:val="003B6C31"/>
    <w:rsid w:val="003B6C5D"/>
    <w:rsid w:val="003B76C3"/>
    <w:rsid w:val="003C38F1"/>
    <w:rsid w:val="003C3C9F"/>
    <w:rsid w:val="003C441B"/>
    <w:rsid w:val="003C5295"/>
    <w:rsid w:val="003C707F"/>
    <w:rsid w:val="003C7337"/>
    <w:rsid w:val="003D1164"/>
    <w:rsid w:val="003D19C9"/>
    <w:rsid w:val="003D211E"/>
    <w:rsid w:val="003D2EE1"/>
    <w:rsid w:val="003D35BC"/>
    <w:rsid w:val="003D55EA"/>
    <w:rsid w:val="003E0415"/>
    <w:rsid w:val="003E080A"/>
    <w:rsid w:val="003E0919"/>
    <w:rsid w:val="003E0EB1"/>
    <w:rsid w:val="003E1DF0"/>
    <w:rsid w:val="003E24FB"/>
    <w:rsid w:val="003E2C94"/>
    <w:rsid w:val="003E45C0"/>
    <w:rsid w:val="003E4A06"/>
    <w:rsid w:val="003E524B"/>
    <w:rsid w:val="003E5BF5"/>
    <w:rsid w:val="003F0F19"/>
    <w:rsid w:val="003F12C3"/>
    <w:rsid w:val="003F4FC6"/>
    <w:rsid w:val="003F50E9"/>
    <w:rsid w:val="003F537C"/>
    <w:rsid w:val="003F5A45"/>
    <w:rsid w:val="003F5B23"/>
    <w:rsid w:val="003F5E83"/>
    <w:rsid w:val="003F7BAA"/>
    <w:rsid w:val="00401464"/>
    <w:rsid w:val="004040CB"/>
    <w:rsid w:val="0040456A"/>
    <w:rsid w:val="00405204"/>
    <w:rsid w:val="00405280"/>
    <w:rsid w:val="0040614D"/>
    <w:rsid w:val="0040625E"/>
    <w:rsid w:val="00407E75"/>
    <w:rsid w:val="004100E5"/>
    <w:rsid w:val="004101E0"/>
    <w:rsid w:val="00411336"/>
    <w:rsid w:val="004136BB"/>
    <w:rsid w:val="004140B7"/>
    <w:rsid w:val="004143D8"/>
    <w:rsid w:val="004168B6"/>
    <w:rsid w:val="00420088"/>
    <w:rsid w:val="004205EB"/>
    <w:rsid w:val="00421053"/>
    <w:rsid w:val="004217DD"/>
    <w:rsid w:val="00425CE7"/>
    <w:rsid w:val="00427464"/>
    <w:rsid w:val="0043268F"/>
    <w:rsid w:val="0043347D"/>
    <w:rsid w:val="00436878"/>
    <w:rsid w:val="00436937"/>
    <w:rsid w:val="00437AC0"/>
    <w:rsid w:val="004402C1"/>
    <w:rsid w:val="004410C3"/>
    <w:rsid w:val="0044239E"/>
    <w:rsid w:val="00443485"/>
    <w:rsid w:val="004435B0"/>
    <w:rsid w:val="004437AD"/>
    <w:rsid w:val="00444351"/>
    <w:rsid w:val="004444BB"/>
    <w:rsid w:val="0044467B"/>
    <w:rsid w:val="004463A7"/>
    <w:rsid w:val="0044686B"/>
    <w:rsid w:val="00447BCF"/>
    <w:rsid w:val="00450EE3"/>
    <w:rsid w:val="0045116C"/>
    <w:rsid w:val="00451ECA"/>
    <w:rsid w:val="00453F27"/>
    <w:rsid w:val="00454829"/>
    <w:rsid w:val="00454ACA"/>
    <w:rsid w:val="004557B0"/>
    <w:rsid w:val="00455A3B"/>
    <w:rsid w:val="004566B5"/>
    <w:rsid w:val="00456C0A"/>
    <w:rsid w:val="00457A36"/>
    <w:rsid w:val="00460C20"/>
    <w:rsid w:val="00461DA9"/>
    <w:rsid w:val="00462CC6"/>
    <w:rsid w:val="00462D11"/>
    <w:rsid w:val="00464B2B"/>
    <w:rsid w:val="00465C2B"/>
    <w:rsid w:val="00465DB2"/>
    <w:rsid w:val="0046695A"/>
    <w:rsid w:val="0046699E"/>
    <w:rsid w:val="00466D41"/>
    <w:rsid w:val="004672F8"/>
    <w:rsid w:val="00467689"/>
    <w:rsid w:val="00470076"/>
    <w:rsid w:val="00475EED"/>
    <w:rsid w:val="00477162"/>
    <w:rsid w:val="00477A55"/>
    <w:rsid w:val="00480CAC"/>
    <w:rsid w:val="0048295E"/>
    <w:rsid w:val="00482A97"/>
    <w:rsid w:val="00482D31"/>
    <w:rsid w:val="00484325"/>
    <w:rsid w:val="004844A9"/>
    <w:rsid w:val="004845D0"/>
    <w:rsid w:val="00484E4A"/>
    <w:rsid w:val="004853B0"/>
    <w:rsid w:val="00485609"/>
    <w:rsid w:val="0048645B"/>
    <w:rsid w:val="00486A5E"/>
    <w:rsid w:val="00491999"/>
    <w:rsid w:val="00491DF3"/>
    <w:rsid w:val="00492023"/>
    <w:rsid w:val="0049353B"/>
    <w:rsid w:val="00494F92"/>
    <w:rsid w:val="00495708"/>
    <w:rsid w:val="00497023"/>
    <w:rsid w:val="0049790C"/>
    <w:rsid w:val="004A028E"/>
    <w:rsid w:val="004A1269"/>
    <w:rsid w:val="004A19AA"/>
    <w:rsid w:val="004A272B"/>
    <w:rsid w:val="004A2869"/>
    <w:rsid w:val="004A6936"/>
    <w:rsid w:val="004A78D7"/>
    <w:rsid w:val="004B17AB"/>
    <w:rsid w:val="004B31B9"/>
    <w:rsid w:val="004B3D79"/>
    <w:rsid w:val="004B3FDA"/>
    <w:rsid w:val="004B471F"/>
    <w:rsid w:val="004C0FDC"/>
    <w:rsid w:val="004C1140"/>
    <w:rsid w:val="004C2236"/>
    <w:rsid w:val="004C225E"/>
    <w:rsid w:val="004C3D13"/>
    <w:rsid w:val="004C47F7"/>
    <w:rsid w:val="004C4868"/>
    <w:rsid w:val="004C558B"/>
    <w:rsid w:val="004C5793"/>
    <w:rsid w:val="004D031E"/>
    <w:rsid w:val="004D054D"/>
    <w:rsid w:val="004D0A2F"/>
    <w:rsid w:val="004D0DB4"/>
    <w:rsid w:val="004D15F0"/>
    <w:rsid w:val="004D1D5A"/>
    <w:rsid w:val="004D28FF"/>
    <w:rsid w:val="004D32B9"/>
    <w:rsid w:val="004D565F"/>
    <w:rsid w:val="004D5850"/>
    <w:rsid w:val="004D6EFA"/>
    <w:rsid w:val="004D7C10"/>
    <w:rsid w:val="004E1E9A"/>
    <w:rsid w:val="004E3BA2"/>
    <w:rsid w:val="004E504E"/>
    <w:rsid w:val="004E5218"/>
    <w:rsid w:val="004E5D7E"/>
    <w:rsid w:val="004E608B"/>
    <w:rsid w:val="004F0050"/>
    <w:rsid w:val="004F1F0A"/>
    <w:rsid w:val="004F27D1"/>
    <w:rsid w:val="004F293E"/>
    <w:rsid w:val="004F2A2F"/>
    <w:rsid w:val="004F3165"/>
    <w:rsid w:val="004F4A1E"/>
    <w:rsid w:val="004F57AA"/>
    <w:rsid w:val="004F7CB2"/>
    <w:rsid w:val="0050223A"/>
    <w:rsid w:val="0050228B"/>
    <w:rsid w:val="00502653"/>
    <w:rsid w:val="00503A3B"/>
    <w:rsid w:val="00507118"/>
    <w:rsid w:val="00507BFE"/>
    <w:rsid w:val="005100E5"/>
    <w:rsid w:val="005102B2"/>
    <w:rsid w:val="00510A9B"/>
    <w:rsid w:val="00510AC0"/>
    <w:rsid w:val="00510B48"/>
    <w:rsid w:val="00511062"/>
    <w:rsid w:val="00512D86"/>
    <w:rsid w:val="00513051"/>
    <w:rsid w:val="005149A8"/>
    <w:rsid w:val="005160C1"/>
    <w:rsid w:val="00517A00"/>
    <w:rsid w:val="00520970"/>
    <w:rsid w:val="00521B71"/>
    <w:rsid w:val="00522847"/>
    <w:rsid w:val="00523CD0"/>
    <w:rsid w:val="00523E5B"/>
    <w:rsid w:val="00524234"/>
    <w:rsid w:val="005249D8"/>
    <w:rsid w:val="00524DFC"/>
    <w:rsid w:val="00526F3D"/>
    <w:rsid w:val="00527417"/>
    <w:rsid w:val="00531420"/>
    <w:rsid w:val="00531968"/>
    <w:rsid w:val="0053198C"/>
    <w:rsid w:val="0053266D"/>
    <w:rsid w:val="00533C7E"/>
    <w:rsid w:val="00535E83"/>
    <w:rsid w:val="0053662E"/>
    <w:rsid w:val="0053673C"/>
    <w:rsid w:val="00536C8C"/>
    <w:rsid w:val="00536EEB"/>
    <w:rsid w:val="00537FFC"/>
    <w:rsid w:val="0054032F"/>
    <w:rsid w:val="005439EA"/>
    <w:rsid w:val="00543EAE"/>
    <w:rsid w:val="00543FAE"/>
    <w:rsid w:val="005440F2"/>
    <w:rsid w:val="00544EC2"/>
    <w:rsid w:val="005459E8"/>
    <w:rsid w:val="00546758"/>
    <w:rsid w:val="00546E9C"/>
    <w:rsid w:val="00547B3D"/>
    <w:rsid w:val="005504AA"/>
    <w:rsid w:val="0055089D"/>
    <w:rsid w:val="005513EE"/>
    <w:rsid w:val="005518AE"/>
    <w:rsid w:val="00553642"/>
    <w:rsid w:val="0055749F"/>
    <w:rsid w:val="00557C60"/>
    <w:rsid w:val="005613CA"/>
    <w:rsid w:val="005615E9"/>
    <w:rsid w:val="00561B3B"/>
    <w:rsid w:val="00563287"/>
    <w:rsid w:val="005638EB"/>
    <w:rsid w:val="00563B09"/>
    <w:rsid w:val="005642E0"/>
    <w:rsid w:val="005654C9"/>
    <w:rsid w:val="00566074"/>
    <w:rsid w:val="0056645B"/>
    <w:rsid w:val="00567ECC"/>
    <w:rsid w:val="005702BB"/>
    <w:rsid w:val="0057270C"/>
    <w:rsid w:val="0057297C"/>
    <w:rsid w:val="00574051"/>
    <w:rsid w:val="00574C6A"/>
    <w:rsid w:val="005753B9"/>
    <w:rsid w:val="0057685F"/>
    <w:rsid w:val="005777AE"/>
    <w:rsid w:val="00577C91"/>
    <w:rsid w:val="00577D0A"/>
    <w:rsid w:val="005802D9"/>
    <w:rsid w:val="0058353E"/>
    <w:rsid w:val="0058399D"/>
    <w:rsid w:val="00583BE4"/>
    <w:rsid w:val="00584D53"/>
    <w:rsid w:val="00584E1F"/>
    <w:rsid w:val="00585489"/>
    <w:rsid w:val="00585FCA"/>
    <w:rsid w:val="0058693E"/>
    <w:rsid w:val="005900AF"/>
    <w:rsid w:val="0059111A"/>
    <w:rsid w:val="00591CBD"/>
    <w:rsid w:val="005924F1"/>
    <w:rsid w:val="00593B4F"/>
    <w:rsid w:val="00594BC3"/>
    <w:rsid w:val="00595497"/>
    <w:rsid w:val="00595A00"/>
    <w:rsid w:val="00595B8C"/>
    <w:rsid w:val="00595DF5"/>
    <w:rsid w:val="00596085"/>
    <w:rsid w:val="0059629C"/>
    <w:rsid w:val="005973BB"/>
    <w:rsid w:val="00597403"/>
    <w:rsid w:val="005A0BD2"/>
    <w:rsid w:val="005A0EBF"/>
    <w:rsid w:val="005A0F9E"/>
    <w:rsid w:val="005A1D99"/>
    <w:rsid w:val="005A25F6"/>
    <w:rsid w:val="005A439E"/>
    <w:rsid w:val="005A4403"/>
    <w:rsid w:val="005A51B5"/>
    <w:rsid w:val="005A53F7"/>
    <w:rsid w:val="005A5910"/>
    <w:rsid w:val="005A612A"/>
    <w:rsid w:val="005A647E"/>
    <w:rsid w:val="005A6641"/>
    <w:rsid w:val="005A6747"/>
    <w:rsid w:val="005A68FB"/>
    <w:rsid w:val="005B144C"/>
    <w:rsid w:val="005B1BE4"/>
    <w:rsid w:val="005B21A8"/>
    <w:rsid w:val="005B2EE6"/>
    <w:rsid w:val="005B39C5"/>
    <w:rsid w:val="005B3F99"/>
    <w:rsid w:val="005B4669"/>
    <w:rsid w:val="005B4C68"/>
    <w:rsid w:val="005B5861"/>
    <w:rsid w:val="005C30A2"/>
    <w:rsid w:val="005C6E0B"/>
    <w:rsid w:val="005C7417"/>
    <w:rsid w:val="005D057E"/>
    <w:rsid w:val="005D280A"/>
    <w:rsid w:val="005D290A"/>
    <w:rsid w:val="005D444A"/>
    <w:rsid w:val="005D4F2D"/>
    <w:rsid w:val="005D5F58"/>
    <w:rsid w:val="005D602E"/>
    <w:rsid w:val="005D6958"/>
    <w:rsid w:val="005D6A38"/>
    <w:rsid w:val="005E039D"/>
    <w:rsid w:val="005E0E35"/>
    <w:rsid w:val="005E1813"/>
    <w:rsid w:val="005E2407"/>
    <w:rsid w:val="005E4031"/>
    <w:rsid w:val="005E578F"/>
    <w:rsid w:val="005E5B31"/>
    <w:rsid w:val="005E655A"/>
    <w:rsid w:val="005E71D8"/>
    <w:rsid w:val="005F2CE3"/>
    <w:rsid w:val="005F47DC"/>
    <w:rsid w:val="005F4A56"/>
    <w:rsid w:val="005F4BBC"/>
    <w:rsid w:val="005F4D2C"/>
    <w:rsid w:val="005F5B34"/>
    <w:rsid w:val="005F74D0"/>
    <w:rsid w:val="00600C54"/>
    <w:rsid w:val="00601978"/>
    <w:rsid w:val="00601CBF"/>
    <w:rsid w:val="0060429E"/>
    <w:rsid w:val="00604A50"/>
    <w:rsid w:val="006050AA"/>
    <w:rsid w:val="00605BB0"/>
    <w:rsid w:val="00605E39"/>
    <w:rsid w:val="00606181"/>
    <w:rsid w:val="00606DEF"/>
    <w:rsid w:val="0060704C"/>
    <w:rsid w:val="00607442"/>
    <w:rsid w:val="00607AA0"/>
    <w:rsid w:val="00611855"/>
    <w:rsid w:val="00614B81"/>
    <w:rsid w:val="00616C7A"/>
    <w:rsid w:val="00617C6C"/>
    <w:rsid w:val="0062408A"/>
    <w:rsid w:val="00624638"/>
    <w:rsid w:val="006246F4"/>
    <w:rsid w:val="00624E89"/>
    <w:rsid w:val="00624F5E"/>
    <w:rsid w:val="00625946"/>
    <w:rsid w:val="00625E23"/>
    <w:rsid w:val="006318D9"/>
    <w:rsid w:val="00631C6E"/>
    <w:rsid w:val="006340FD"/>
    <w:rsid w:val="006346B7"/>
    <w:rsid w:val="00635BDD"/>
    <w:rsid w:val="00635E8C"/>
    <w:rsid w:val="0063620E"/>
    <w:rsid w:val="0063623C"/>
    <w:rsid w:val="006369BC"/>
    <w:rsid w:val="00637E15"/>
    <w:rsid w:val="006411A8"/>
    <w:rsid w:val="00644C92"/>
    <w:rsid w:val="006462A7"/>
    <w:rsid w:val="0064682A"/>
    <w:rsid w:val="006506FE"/>
    <w:rsid w:val="00651281"/>
    <w:rsid w:val="00651BA8"/>
    <w:rsid w:val="006528B8"/>
    <w:rsid w:val="00653272"/>
    <w:rsid w:val="00653D5A"/>
    <w:rsid w:val="006548B4"/>
    <w:rsid w:val="00654CA0"/>
    <w:rsid w:val="0065507A"/>
    <w:rsid w:val="0065576B"/>
    <w:rsid w:val="00655F53"/>
    <w:rsid w:val="0065698D"/>
    <w:rsid w:val="00660837"/>
    <w:rsid w:val="00660D8C"/>
    <w:rsid w:val="00662528"/>
    <w:rsid w:val="00662E1D"/>
    <w:rsid w:val="006630E9"/>
    <w:rsid w:val="00663ECB"/>
    <w:rsid w:val="00665C6F"/>
    <w:rsid w:val="00666080"/>
    <w:rsid w:val="00667894"/>
    <w:rsid w:val="006679DC"/>
    <w:rsid w:val="00670564"/>
    <w:rsid w:val="00671E5A"/>
    <w:rsid w:val="00672759"/>
    <w:rsid w:val="006732D2"/>
    <w:rsid w:val="006733E6"/>
    <w:rsid w:val="00673BD5"/>
    <w:rsid w:val="006744B3"/>
    <w:rsid w:val="006747A1"/>
    <w:rsid w:val="00674D10"/>
    <w:rsid w:val="00675266"/>
    <w:rsid w:val="00675281"/>
    <w:rsid w:val="00675CBF"/>
    <w:rsid w:val="00676313"/>
    <w:rsid w:val="00677208"/>
    <w:rsid w:val="00677509"/>
    <w:rsid w:val="006806C1"/>
    <w:rsid w:val="006813D5"/>
    <w:rsid w:val="006832C3"/>
    <w:rsid w:val="00683842"/>
    <w:rsid w:val="0068398D"/>
    <w:rsid w:val="00684602"/>
    <w:rsid w:val="00685479"/>
    <w:rsid w:val="00690CD2"/>
    <w:rsid w:val="00691048"/>
    <w:rsid w:val="00692A4F"/>
    <w:rsid w:val="006930CA"/>
    <w:rsid w:val="006944AB"/>
    <w:rsid w:val="00694D4B"/>
    <w:rsid w:val="00695B19"/>
    <w:rsid w:val="00697832"/>
    <w:rsid w:val="006A092D"/>
    <w:rsid w:val="006A241B"/>
    <w:rsid w:val="006A2C25"/>
    <w:rsid w:val="006A2CB9"/>
    <w:rsid w:val="006A55CF"/>
    <w:rsid w:val="006A5959"/>
    <w:rsid w:val="006A6140"/>
    <w:rsid w:val="006A664E"/>
    <w:rsid w:val="006A6F24"/>
    <w:rsid w:val="006A70E4"/>
    <w:rsid w:val="006B0426"/>
    <w:rsid w:val="006B1BC0"/>
    <w:rsid w:val="006B2DE8"/>
    <w:rsid w:val="006B458A"/>
    <w:rsid w:val="006B550B"/>
    <w:rsid w:val="006B58E4"/>
    <w:rsid w:val="006B67C0"/>
    <w:rsid w:val="006B6EC2"/>
    <w:rsid w:val="006B76CA"/>
    <w:rsid w:val="006C0CAA"/>
    <w:rsid w:val="006C123A"/>
    <w:rsid w:val="006C12A8"/>
    <w:rsid w:val="006C1464"/>
    <w:rsid w:val="006C48C8"/>
    <w:rsid w:val="006C4ADE"/>
    <w:rsid w:val="006C6345"/>
    <w:rsid w:val="006C6D54"/>
    <w:rsid w:val="006C722A"/>
    <w:rsid w:val="006C7ACF"/>
    <w:rsid w:val="006C7C8F"/>
    <w:rsid w:val="006C7D60"/>
    <w:rsid w:val="006D00A1"/>
    <w:rsid w:val="006D0411"/>
    <w:rsid w:val="006D25AD"/>
    <w:rsid w:val="006D26CE"/>
    <w:rsid w:val="006D30A3"/>
    <w:rsid w:val="006D35DC"/>
    <w:rsid w:val="006D39AD"/>
    <w:rsid w:val="006D3E61"/>
    <w:rsid w:val="006D4596"/>
    <w:rsid w:val="006D4A12"/>
    <w:rsid w:val="006D5E2C"/>
    <w:rsid w:val="006E0CB0"/>
    <w:rsid w:val="006E24A4"/>
    <w:rsid w:val="006E2C33"/>
    <w:rsid w:val="006E2D71"/>
    <w:rsid w:val="006E32E5"/>
    <w:rsid w:val="006E3F9B"/>
    <w:rsid w:val="006E424B"/>
    <w:rsid w:val="006E52BF"/>
    <w:rsid w:val="006E5762"/>
    <w:rsid w:val="006E5B48"/>
    <w:rsid w:val="006E5C92"/>
    <w:rsid w:val="006E7E83"/>
    <w:rsid w:val="006F1DA1"/>
    <w:rsid w:val="006F2A2B"/>
    <w:rsid w:val="006F2C3F"/>
    <w:rsid w:val="006F3868"/>
    <w:rsid w:val="006F3F49"/>
    <w:rsid w:val="006F3F9B"/>
    <w:rsid w:val="006F453A"/>
    <w:rsid w:val="006F46BB"/>
    <w:rsid w:val="006F54B7"/>
    <w:rsid w:val="006F57F3"/>
    <w:rsid w:val="006F6628"/>
    <w:rsid w:val="006F68C4"/>
    <w:rsid w:val="006F6B3E"/>
    <w:rsid w:val="00701A27"/>
    <w:rsid w:val="00702047"/>
    <w:rsid w:val="00702DD9"/>
    <w:rsid w:val="00706ED5"/>
    <w:rsid w:val="007079C3"/>
    <w:rsid w:val="00707A40"/>
    <w:rsid w:val="00707E44"/>
    <w:rsid w:val="00711070"/>
    <w:rsid w:val="007114B4"/>
    <w:rsid w:val="00711794"/>
    <w:rsid w:val="00711D1D"/>
    <w:rsid w:val="0071285A"/>
    <w:rsid w:val="00712A12"/>
    <w:rsid w:val="00713AC4"/>
    <w:rsid w:val="00713D25"/>
    <w:rsid w:val="00716711"/>
    <w:rsid w:val="00716FEA"/>
    <w:rsid w:val="00717EFB"/>
    <w:rsid w:val="00720F93"/>
    <w:rsid w:val="00721A10"/>
    <w:rsid w:val="00721B77"/>
    <w:rsid w:val="007222D7"/>
    <w:rsid w:val="00722F2F"/>
    <w:rsid w:val="00723583"/>
    <w:rsid w:val="00724070"/>
    <w:rsid w:val="00724F26"/>
    <w:rsid w:val="007262C8"/>
    <w:rsid w:val="00726D85"/>
    <w:rsid w:val="00727C0E"/>
    <w:rsid w:val="0073057E"/>
    <w:rsid w:val="007308A5"/>
    <w:rsid w:val="007318D2"/>
    <w:rsid w:val="00732935"/>
    <w:rsid w:val="00733E14"/>
    <w:rsid w:val="00734844"/>
    <w:rsid w:val="007362F2"/>
    <w:rsid w:val="007406F5"/>
    <w:rsid w:val="00741661"/>
    <w:rsid w:val="007425C5"/>
    <w:rsid w:val="00742FF3"/>
    <w:rsid w:val="00743957"/>
    <w:rsid w:val="007464B8"/>
    <w:rsid w:val="0074763D"/>
    <w:rsid w:val="00747B77"/>
    <w:rsid w:val="00750710"/>
    <w:rsid w:val="00750AE4"/>
    <w:rsid w:val="00752CAC"/>
    <w:rsid w:val="00752DAF"/>
    <w:rsid w:val="00753029"/>
    <w:rsid w:val="00753473"/>
    <w:rsid w:val="00753852"/>
    <w:rsid w:val="00754A1E"/>
    <w:rsid w:val="00754F7A"/>
    <w:rsid w:val="0075563A"/>
    <w:rsid w:val="00755786"/>
    <w:rsid w:val="00755966"/>
    <w:rsid w:val="0075676A"/>
    <w:rsid w:val="007576A4"/>
    <w:rsid w:val="007578DB"/>
    <w:rsid w:val="0076107A"/>
    <w:rsid w:val="00763046"/>
    <w:rsid w:val="007640C2"/>
    <w:rsid w:val="00765222"/>
    <w:rsid w:val="00765C4A"/>
    <w:rsid w:val="00767617"/>
    <w:rsid w:val="007735C2"/>
    <w:rsid w:val="00773A5F"/>
    <w:rsid w:val="0077417A"/>
    <w:rsid w:val="00775ACE"/>
    <w:rsid w:val="00775D11"/>
    <w:rsid w:val="007766FE"/>
    <w:rsid w:val="00777C14"/>
    <w:rsid w:val="00780F40"/>
    <w:rsid w:val="007810B9"/>
    <w:rsid w:val="007818B0"/>
    <w:rsid w:val="00782409"/>
    <w:rsid w:val="00782742"/>
    <w:rsid w:val="00785103"/>
    <w:rsid w:val="00785436"/>
    <w:rsid w:val="0078634D"/>
    <w:rsid w:val="00791929"/>
    <w:rsid w:val="00792DB3"/>
    <w:rsid w:val="00793603"/>
    <w:rsid w:val="00794BDF"/>
    <w:rsid w:val="00794E7C"/>
    <w:rsid w:val="007960C6"/>
    <w:rsid w:val="00796120"/>
    <w:rsid w:val="007961C7"/>
    <w:rsid w:val="00796795"/>
    <w:rsid w:val="007A012B"/>
    <w:rsid w:val="007A024C"/>
    <w:rsid w:val="007A0F0B"/>
    <w:rsid w:val="007A1779"/>
    <w:rsid w:val="007A1E6B"/>
    <w:rsid w:val="007A2EB9"/>
    <w:rsid w:val="007A36C5"/>
    <w:rsid w:val="007A3E9E"/>
    <w:rsid w:val="007A44FC"/>
    <w:rsid w:val="007A4A34"/>
    <w:rsid w:val="007A4FFC"/>
    <w:rsid w:val="007A5187"/>
    <w:rsid w:val="007A5771"/>
    <w:rsid w:val="007A5865"/>
    <w:rsid w:val="007A7E90"/>
    <w:rsid w:val="007B2461"/>
    <w:rsid w:val="007B404E"/>
    <w:rsid w:val="007B499E"/>
    <w:rsid w:val="007B76ED"/>
    <w:rsid w:val="007C1588"/>
    <w:rsid w:val="007C395F"/>
    <w:rsid w:val="007C4661"/>
    <w:rsid w:val="007C5BEE"/>
    <w:rsid w:val="007C5FB6"/>
    <w:rsid w:val="007D04C6"/>
    <w:rsid w:val="007D1579"/>
    <w:rsid w:val="007D1792"/>
    <w:rsid w:val="007D2D12"/>
    <w:rsid w:val="007D3AB9"/>
    <w:rsid w:val="007D433A"/>
    <w:rsid w:val="007D4F33"/>
    <w:rsid w:val="007D5110"/>
    <w:rsid w:val="007D51D0"/>
    <w:rsid w:val="007D7886"/>
    <w:rsid w:val="007E0102"/>
    <w:rsid w:val="007E17F1"/>
    <w:rsid w:val="007E212A"/>
    <w:rsid w:val="007E2931"/>
    <w:rsid w:val="007E43F9"/>
    <w:rsid w:val="007E4B22"/>
    <w:rsid w:val="007E4E63"/>
    <w:rsid w:val="007E5F08"/>
    <w:rsid w:val="007E69C6"/>
    <w:rsid w:val="007F1D2F"/>
    <w:rsid w:val="007F2684"/>
    <w:rsid w:val="007F3923"/>
    <w:rsid w:val="007F4C6E"/>
    <w:rsid w:val="007F4F2B"/>
    <w:rsid w:val="007F77E2"/>
    <w:rsid w:val="0080053E"/>
    <w:rsid w:val="00801185"/>
    <w:rsid w:val="00803182"/>
    <w:rsid w:val="0080371E"/>
    <w:rsid w:val="00803EF6"/>
    <w:rsid w:val="00803FC2"/>
    <w:rsid w:val="00804874"/>
    <w:rsid w:val="00804A7B"/>
    <w:rsid w:val="008064F8"/>
    <w:rsid w:val="00806747"/>
    <w:rsid w:val="00810B17"/>
    <w:rsid w:val="00812228"/>
    <w:rsid w:val="00812CB0"/>
    <w:rsid w:val="0081310E"/>
    <w:rsid w:val="00814010"/>
    <w:rsid w:val="00814452"/>
    <w:rsid w:val="00814E6F"/>
    <w:rsid w:val="00815848"/>
    <w:rsid w:val="008159B5"/>
    <w:rsid w:val="00816AE9"/>
    <w:rsid w:val="00816EB5"/>
    <w:rsid w:val="0081707B"/>
    <w:rsid w:val="008219F5"/>
    <w:rsid w:val="008222B1"/>
    <w:rsid w:val="00822914"/>
    <w:rsid w:val="00822A15"/>
    <w:rsid w:val="008234CE"/>
    <w:rsid w:val="00823B2E"/>
    <w:rsid w:val="00825157"/>
    <w:rsid w:val="008257E0"/>
    <w:rsid w:val="008277E0"/>
    <w:rsid w:val="00831AF3"/>
    <w:rsid w:val="0083200B"/>
    <w:rsid w:val="00833667"/>
    <w:rsid w:val="0083769C"/>
    <w:rsid w:val="0084024E"/>
    <w:rsid w:val="00840AF6"/>
    <w:rsid w:val="00841A28"/>
    <w:rsid w:val="008436A6"/>
    <w:rsid w:val="008440EF"/>
    <w:rsid w:val="008456EF"/>
    <w:rsid w:val="00845982"/>
    <w:rsid w:val="008467EE"/>
    <w:rsid w:val="00846ED2"/>
    <w:rsid w:val="0084713A"/>
    <w:rsid w:val="00847B3E"/>
    <w:rsid w:val="00847D75"/>
    <w:rsid w:val="00852AD4"/>
    <w:rsid w:val="00852BC1"/>
    <w:rsid w:val="00852E6B"/>
    <w:rsid w:val="0085308D"/>
    <w:rsid w:val="00853935"/>
    <w:rsid w:val="00854045"/>
    <w:rsid w:val="008579C0"/>
    <w:rsid w:val="00857AF9"/>
    <w:rsid w:val="00861E40"/>
    <w:rsid w:val="008620EE"/>
    <w:rsid w:val="00862D7B"/>
    <w:rsid w:val="00863148"/>
    <w:rsid w:val="0086454B"/>
    <w:rsid w:val="00871CE9"/>
    <w:rsid w:val="00871CEE"/>
    <w:rsid w:val="0087239F"/>
    <w:rsid w:val="00872C9F"/>
    <w:rsid w:val="008738EC"/>
    <w:rsid w:val="008758D8"/>
    <w:rsid w:val="00876309"/>
    <w:rsid w:val="0087630F"/>
    <w:rsid w:val="0087699C"/>
    <w:rsid w:val="00880B5B"/>
    <w:rsid w:val="00882B7E"/>
    <w:rsid w:val="0088497D"/>
    <w:rsid w:val="00890090"/>
    <w:rsid w:val="00890A8D"/>
    <w:rsid w:val="00890DB1"/>
    <w:rsid w:val="0089138C"/>
    <w:rsid w:val="00891C84"/>
    <w:rsid w:val="00891F5E"/>
    <w:rsid w:val="00892B3E"/>
    <w:rsid w:val="008937FC"/>
    <w:rsid w:val="008947B8"/>
    <w:rsid w:val="00894DE9"/>
    <w:rsid w:val="008954B3"/>
    <w:rsid w:val="0089708A"/>
    <w:rsid w:val="00897658"/>
    <w:rsid w:val="008A08DD"/>
    <w:rsid w:val="008A1177"/>
    <w:rsid w:val="008A2777"/>
    <w:rsid w:val="008A2A13"/>
    <w:rsid w:val="008A2A21"/>
    <w:rsid w:val="008A44E8"/>
    <w:rsid w:val="008A527B"/>
    <w:rsid w:val="008A5328"/>
    <w:rsid w:val="008A63EC"/>
    <w:rsid w:val="008A6B36"/>
    <w:rsid w:val="008A6B3B"/>
    <w:rsid w:val="008B0437"/>
    <w:rsid w:val="008B0825"/>
    <w:rsid w:val="008B1E03"/>
    <w:rsid w:val="008B3ABF"/>
    <w:rsid w:val="008B3C0D"/>
    <w:rsid w:val="008B40DE"/>
    <w:rsid w:val="008B63F7"/>
    <w:rsid w:val="008C00DA"/>
    <w:rsid w:val="008C022C"/>
    <w:rsid w:val="008C0B98"/>
    <w:rsid w:val="008C204E"/>
    <w:rsid w:val="008C2666"/>
    <w:rsid w:val="008C2B4D"/>
    <w:rsid w:val="008C2EBF"/>
    <w:rsid w:val="008C2F2B"/>
    <w:rsid w:val="008C5C28"/>
    <w:rsid w:val="008C70EB"/>
    <w:rsid w:val="008D0873"/>
    <w:rsid w:val="008D1CEA"/>
    <w:rsid w:val="008D1F58"/>
    <w:rsid w:val="008D2CE3"/>
    <w:rsid w:val="008D3592"/>
    <w:rsid w:val="008D3EA7"/>
    <w:rsid w:val="008D4122"/>
    <w:rsid w:val="008D473D"/>
    <w:rsid w:val="008D5A0D"/>
    <w:rsid w:val="008D632A"/>
    <w:rsid w:val="008D6A06"/>
    <w:rsid w:val="008D6A3E"/>
    <w:rsid w:val="008D7556"/>
    <w:rsid w:val="008E15B4"/>
    <w:rsid w:val="008E1C6A"/>
    <w:rsid w:val="008E20FB"/>
    <w:rsid w:val="008E2118"/>
    <w:rsid w:val="008E2308"/>
    <w:rsid w:val="008E2AF7"/>
    <w:rsid w:val="008E3350"/>
    <w:rsid w:val="008E37D5"/>
    <w:rsid w:val="008E40BE"/>
    <w:rsid w:val="008E43D6"/>
    <w:rsid w:val="008E48F4"/>
    <w:rsid w:val="008E57C7"/>
    <w:rsid w:val="008E6437"/>
    <w:rsid w:val="008E7A7F"/>
    <w:rsid w:val="008E7DB5"/>
    <w:rsid w:val="008F031B"/>
    <w:rsid w:val="008F1353"/>
    <w:rsid w:val="008F2F9B"/>
    <w:rsid w:val="008F330E"/>
    <w:rsid w:val="008F40E7"/>
    <w:rsid w:val="008F4116"/>
    <w:rsid w:val="008F4CDB"/>
    <w:rsid w:val="008F4D23"/>
    <w:rsid w:val="008F5580"/>
    <w:rsid w:val="008F5E04"/>
    <w:rsid w:val="008F62AB"/>
    <w:rsid w:val="008F6781"/>
    <w:rsid w:val="00901A71"/>
    <w:rsid w:val="00901B90"/>
    <w:rsid w:val="00902CBA"/>
    <w:rsid w:val="00903EDB"/>
    <w:rsid w:val="00904459"/>
    <w:rsid w:val="009076D7"/>
    <w:rsid w:val="00907971"/>
    <w:rsid w:val="00910032"/>
    <w:rsid w:val="00910EC9"/>
    <w:rsid w:val="00911435"/>
    <w:rsid w:val="00911CC2"/>
    <w:rsid w:val="00913B59"/>
    <w:rsid w:val="0091596D"/>
    <w:rsid w:val="00915B55"/>
    <w:rsid w:val="0091635E"/>
    <w:rsid w:val="009163AD"/>
    <w:rsid w:val="00916749"/>
    <w:rsid w:val="00916D1C"/>
    <w:rsid w:val="00916F64"/>
    <w:rsid w:val="009170CA"/>
    <w:rsid w:val="0092041B"/>
    <w:rsid w:val="009209ED"/>
    <w:rsid w:val="00924961"/>
    <w:rsid w:val="00924B6E"/>
    <w:rsid w:val="00925364"/>
    <w:rsid w:val="009256CE"/>
    <w:rsid w:val="00926227"/>
    <w:rsid w:val="00926E6B"/>
    <w:rsid w:val="009273EE"/>
    <w:rsid w:val="009278EA"/>
    <w:rsid w:val="0093190C"/>
    <w:rsid w:val="00931B44"/>
    <w:rsid w:val="00931F66"/>
    <w:rsid w:val="009320A2"/>
    <w:rsid w:val="009346D5"/>
    <w:rsid w:val="00937D09"/>
    <w:rsid w:val="009411E6"/>
    <w:rsid w:val="00941F01"/>
    <w:rsid w:val="00941F4C"/>
    <w:rsid w:val="009425EB"/>
    <w:rsid w:val="00942738"/>
    <w:rsid w:val="00942B56"/>
    <w:rsid w:val="0094624B"/>
    <w:rsid w:val="00946301"/>
    <w:rsid w:val="0095084A"/>
    <w:rsid w:val="00952A00"/>
    <w:rsid w:val="00954F0D"/>
    <w:rsid w:val="00956BC5"/>
    <w:rsid w:val="00956C91"/>
    <w:rsid w:val="00957801"/>
    <w:rsid w:val="0095785C"/>
    <w:rsid w:val="00957CA5"/>
    <w:rsid w:val="0096072C"/>
    <w:rsid w:val="00961D92"/>
    <w:rsid w:val="00963648"/>
    <w:rsid w:val="009648D8"/>
    <w:rsid w:val="0096499B"/>
    <w:rsid w:val="00964B9D"/>
    <w:rsid w:val="00965641"/>
    <w:rsid w:val="0096565A"/>
    <w:rsid w:val="00967F5D"/>
    <w:rsid w:val="00972C0F"/>
    <w:rsid w:val="009750D0"/>
    <w:rsid w:val="00975518"/>
    <w:rsid w:val="00976160"/>
    <w:rsid w:val="0097739D"/>
    <w:rsid w:val="009777AA"/>
    <w:rsid w:val="0098108F"/>
    <w:rsid w:val="0098245D"/>
    <w:rsid w:val="00982617"/>
    <w:rsid w:val="009842A5"/>
    <w:rsid w:val="0098660B"/>
    <w:rsid w:val="00986D01"/>
    <w:rsid w:val="009873CF"/>
    <w:rsid w:val="00987C42"/>
    <w:rsid w:val="00991A2B"/>
    <w:rsid w:val="009922F7"/>
    <w:rsid w:val="00992CD6"/>
    <w:rsid w:val="0099344F"/>
    <w:rsid w:val="009935D2"/>
    <w:rsid w:val="00994409"/>
    <w:rsid w:val="00994E1A"/>
    <w:rsid w:val="00996033"/>
    <w:rsid w:val="0099776D"/>
    <w:rsid w:val="009A005C"/>
    <w:rsid w:val="009A0F2D"/>
    <w:rsid w:val="009A27E4"/>
    <w:rsid w:val="009A3333"/>
    <w:rsid w:val="009A3B2F"/>
    <w:rsid w:val="009A52F3"/>
    <w:rsid w:val="009A55EE"/>
    <w:rsid w:val="009A751A"/>
    <w:rsid w:val="009B03E8"/>
    <w:rsid w:val="009B0426"/>
    <w:rsid w:val="009B0EAA"/>
    <w:rsid w:val="009B1919"/>
    <w:rsid w:val="009B258B"/>
    <w:rsid w:val="009B3C8A"/>
    <w:rsid w:val="009B518C"/>
    <w:rsid w:val="009B5F09"/>
    <w:rsid w:val="009B605B"/>
    <w:rsid w:val="009B693B"/>
    <w:rsid w:val="009B6FDA"/>
    <w:rsid w:val="009C00C3"/>
    <w:rsid w:val="009C057C"/>
    <w:rsid w:val="009C0BFF"/>
    <w:rsid w:val="009C1D07"/>
    <w:rsid w:val="009C31E5"/>
    <w:rsid w:val="009C430D"/>
    <w:rsid w:val="009C45A0"/>
    <w:rsid w:val="009C4DCD"/>
    <w:rsid w:val="009C50CC"/>
    <w:rsid w:val="009C6062"/>
    <w:rsid w:val="009C6178"/>
    <w:rsid w:val="009C750D"/>
    <w:rsid w:val="009C7BBE"/>
    <w:rsid w:val="009D0241"/>
    <w:rsid w:val="009D1629"/>
    <w:rsid w:val="009D287D"/>
    <w:rsid w:val="009D31C8"/>
    <w:rsid w:val="009D334D"/>
    <w:rsid w:val="009D428D"/>
    <w:rsid w:val="009D5A8A"/>
    <w:rsid w:val="009D6179"/>
    <w:rsid w:val="009D6DE4"/>
    <w:rsid w:val="009E0700"/>
    <w:rsid w:val="009E1AAF"/>
    <w:rsid w:val="009E1D6C"/>
    <w:rsid w:val="009E2600"/>
    <w:rsid w:val="009E2C1F"/>
    <w:rsid w:val="009E53D9"/>
    <w:rsid w:val="009E6398"/>
    <w:rsid w:val="009F0497"/>
    <w:rsid w:val="009F0590"/>
    <w:rsid w:val="009F08F0"/>
    <w:rsid w:val="009F1E7D"/>
    <w:rsid w:val="009F331D"/>
    <w:rsid w:val="009F34CA"/>
    <w:rsid w:val="009F3966"/>
    <w:rsid w:val="009F486D"/>
    <w:rsid w:val="009F6567"/>
    <w:rsid w:val="00A00288"/>
    <w:rsid w:val="00A0060B"/>
    <w:rsid w:val="00A0098D"/>
    <w:rsid w:val="00A00CE3"/>
    <w:rsid w:val="00A0188C"/>
    <w:rsid w:val="00A019EB"/>
    <w:rsid w:val="00A0321A"/>
    <w:rsid w:val="00A04EBD"/>
    <w:rsid w:val="00A073B6"/>
    <w:rsid w:val="00A103BD"/>
    <w:rsid w:val="00A1110D"/>
    <w:rsid w:val="00A11510"/>
    <w:rsid w:val="00A11C0B"/>
    <w:rsid w:val="00A13B11"/>
    <w:rsid w:val="00A13C8A"/>
    <w:rsid w:val="00A145E6"/>
    <w:rsid w:val="00A15502"/>
    <w:rsid w:val="00A15710"/>
    <w:rsid w:val="00A15775"/>
    <w:rsid w:val="00A16CD6"/>
    <w:rsid w:val="00A17099"/>
    <w:rsid w:val="00A17227"/>
    <w:rsid w:val="00A17C47"/>
    <w:rsid w:val="00A17DCE"/>
    <w:rsid w:val="00A20003"/>
    <w:rsid w:val="00A22E2F"/>
    <w:rsid w:val="00A24FA8"/>
    <w:rsid w:val="00A25AEA"/>
    <w:rsid w:val="00A25D45"/>
    <w:rsid w:val="00A26A19"/>
    <w:rsid w:val="00A279DC"/>
    <w:rsid w:val="00A306F6"/>
    <w:rsid w:val="00A31643"/>
    <w:rsid w:val="00A31732"/>
    <w:rsid w:val="00A32637"/>
    <w:rsid w:val="00A32B42"/>
    <w:rsid w:val="00A32C8B"/>
    <w:rsid w:val="00A35749"/>
    <w:rsid w:val="00A372E5"/>
    <w:rsid w:val="00A37785"/>
    <w:rsid w:val="00A37CAB"/>
    <w:rsid w:val="00A42CFA"/>
    <w:rsid w:val="00A431E3"/>
    <w:rsid w:val="00A43327"/>
    <w:rsid w:val="00A43343"/>
    <w:rsid w:val="00A456DA"/>
    <w:rsid w:val="00A45C26"/>
    <w:rsid w:val="00A45D89"/>
    <w:rsid w:val="00A47FB1"/>
    <w:rsid w:val="00A50ACD"/>
    <w:rsid w:val="00A50E97"/>
    <w:rsid w:val="00A522E7"/>
    <w:rsid w:val="00A5235E"/>
    <w:rsid w:val="00A52370"/>
    <w:rsid w:val="00A5346D"/>
    <w:rsid w:val="00A5363D"/>
    <w:rsid w:val="00A53850"/>
    <w:rsid w:val="00A538CE"/>
    <w:rsid w:val="00A539BD"/>
    <w:rsid w:val="00A539C1"/>
    <w:rsid w:val="00A55BED"/>
    <w:rsid w:val="00A55C61"/>
    <w:rsid w:val="00A56161"/>
    <w:rsid w:val="00A561ED"/>
    <w:rsid w:val="00A60BC5"/>
    <w:rsid w:val="00A6119D"/>
    <w:rsid w:val="00A621EB"/>
    <w:rsid w:val="00A6314B"/>
    <w:rsid w:val="00A635B7"/>
    <w:rsid w:val="00A63794"/>
    <w:rsid w:val="00A637DA"/>
    <w:rsid w:val="00A63A29"/>
    <w:rsid w:val="00A641D7"/>
    <w:rsid w:val="00A646F7"/>
    <w:rsid w:val="00A64AD1"/>
    <w:rsid w:val="00A6511D"/>
    <w:rsid w:val="00A6617D"/>
    <w:rsid w:val="00A67341"/>
    <w:rsid w:val="00A67AB4"/>
    <w:rsid w:val="00A70FC3"/>
    <w:rsid w:val="00A710F3"/>
    <w:rsid w:val="00A71FFE"/>
    <w:rsid w:val="00A7203A"/>
    <w:rsid w:val="00A72D95"/>
    <w:rsid w:val="00A740D7"/>
    <w:rsid w:val="00A76AC6"/>
    <w:rsid w:val="00A77617"/>
    <w:rsid w:val="00A801A8"/>
    <w:rsid w:val="00A802DC"/>
    <w:rsid w:val="00A80618"/>
    <w:rsid w:val="00A82B67"/>
    <w:rsid w:val="00A83237"/>
    <w:rsid w:val="00A834DD"/>
    <w:rsid w:val="00A836F2"/>
    <w:rsid w:val="00A846F7"/>
    <w:rsid w:val="00A85019"/>
    <w:rsid w:val="00A86BD4"/>
    <w:rsid w:val="00A87DB6"/>
    <w:rsid w:val="00A925DA"/>
    <w:rsid w:val="00A935CB"/>
    <w:rsid w:val="00A93748"/>
    <w:rsid w:val="00A93F9A"/>
    <w:rsid w:val="00A9414A"/>
    <w:rsid w:val="00A9572A"/>
    <w:rsid w:val="00A9654B"/>
    <w:rsid w:val="00A968A3"/>
    <w:rsid w:val="00AA06AC"/>
    <w:rsid w:val="00AA07D1"/>
    <w:rsid w:val="00AA0E79"/>
    <w:rsid w:val="00AA1B7D"/>
    <w:rsid w:val="00AA1C36"/>
    <w:rsid w:val="00AA2603"/>
    <w:rsid w:val="00AA2947"/>
    <w:rsid w:val="00AA5CE1"/>
    <w:rsid w:val="00AA6137"/>
    <w:rsid w:val="00AA6D81"/>
    <w:rsid w:val="00AA7509"/>
    <w:rsid w:val="00AA751F"/>
    <w:rsid w:val="00AB0E97"/>
    <w:rsid w:val="00AB10F9"/>
    <w:rsid w:val="00AB2701"/>
    <w:rsid w:val="00AB2794"/>
    <w:rsid w:val="00AB3411"/>
    <w:rsid w:val="00AB3652"/>
    <w:rsid w:val="00AB401A"/>
    <w:rsid w:val="00AB60A9"/>
    <w:rsid w:val="00AB65AA"/>
    <w:rsid w:val="00AB70C1"/>
    <w:rsid w:val="00AB7457"/>
    <w:rsid w:val="00AC0E01"/>
    <w:rsid w:val="00AC20F1"/>
    <w:rsid w:val="00AC210A"/>
    <w:rsid w:val="00AC216C"/>
    <w:rsid w:val="00AC332A"/>
    <w:rsid w:val="00AC49BC"/>
    <w:rsid w:val="00AC4E05"/>
    <w:rsid w:val="00AC504D"/>
    <w:rsid w:val="00AC5831"/>
    <w:rsid w:val="00AC7C42"/>
    <w:rsid w:val="00AC7E11"/>
    <w:rsid w:val="00AD1709"/>
    <w:rsid w:val="00AD1D4F"/>
    <w:rsid w:val="00AD5295"/>
    <w:rsid w:val="00AD59C1"/>
    <w:rsid w:val="00AD7BDB"/>
    <w:rsid w:val="00AE186D"/>
    <w:rsid w:val="00AE1A49"/>
    <w:rsid w:val="00AE256F"/>
    <w:rsid w:val="00AE48C8"/>
    <w:rsid w:val="00AE4CA3"/>
    <w:rsid w:val="00AE4E5B"/>
    <w:rsid w:val="00AE5110"/>
    <w:rsid w:val="00AE59E1"/>
    <w:rsid w:val="00AE5C53"/>
    <w:rsid w:val="00AE5F83"/>
    <w:rsid w:val="00AE604D"/>
    <w:rsid w:val="00AE6284"/>
    <w:rsid w:val="00AE68D3"/>
    <w:rsid w:val="00AE6A3D"/>
    <w:rsid w:val="00AE73AB"/>
    <w:rsid w:val="00AF24B4"/>
    <w:rsid w:val="00AF2B56"/>
    <w:rsid w:val="00AF3414"/>
    <w:rsid w:val="00AF399B"/>
    <w:rsid w:val="00AF405A"/>
    <w:rsid w:val="00AF43B4"/>
    <w:rsid w:val="00AF550F"/>
    <w:rsid w:val="00AF5802"/>
    <w:rsid w:val="00AF5FA3"/>
    <w:rsid w:val="00AF6AE1"/>
    <w:rsid w:val="00AF7521"/>
    <w:rsid w:val="00AF7FDD"/>
    <w:rsid w:val="00B0095B"/>
    <w:rsid w:val="00B014E0"/>
    <w:rsid w:val="00B02D90"/>
    <w:rsid w:val="00B036B9"/>
    <w:rsid w:val="00B03797"/>
    <w:rsid w:val="00B03A35"/>
    <w:rsid w:val="00B04037"/>
    <w:rsid w:val="00B0442D"/>
    <w:rsid w:val="00B05DEA"/>
    <w:rsid w:val="00B100F6"/>
    <w:rsid w:val="00B10F86"/>
    <w:rsid w:val="00B12A35"/>
    <w:rsid w:val="00B12FD7"/>
    <w:rsid w:val="00B138D8"/>
    <w:rsid w:val="00B140AD"/>
    <w:rsid w:val="00B145D7"/>
    <w:rsid w:val="00B153CE"/>
    <w:rsid w:val="00B1548A"/>
    <w:rsid w:val="00B15C59"/>
    <w:rsid w:val="00B15DAF"/>
    <w:rsid w:val="00B20897"/>
    <w:rsid w:val="00B209DE"/>
    <w:rsid w:val="00B20E07"/>
    <w:rsid w:val="00B2183E"/>
    <w:rsid w:val="00B21FF8"/>
    <w:rsid w:val="00B23016"/>
    <w:rsid w:val="00B2540E"/>
    <w:rsid w:val="00B25FA6"/>
    <w:rsid w:val="00B26F47"/>
    <w:rsid w:val="00B27528"/>
    <w:rsid w:val="00B27AE1"/>
    <w:rsid w:val="00B27C94"/>
    <w:rsid w:val="00B30417"/>
    <w:rsid w:val="00B3506E"/>
    <w:rsid w:val="00B35865"/>
    <w:rsid w:val="00B35A2F"/>
    <w:rsid w:val="00B36BF9"/>
    <w:rsid w:val="00B36FD2"/>
    <w:rsid w:val="00B40333"/>
    <w:rsid w:val="00B40A21"/>
    <w:rsid w:val="00B42124"/>
    <w:rsid w:val="00B44462"/>
    <w:rsid w:val="00B45609"/>
    <w:rsid w:val="00B45B8A"/>
    <w:rsid w:val="00B46C4D"/>
    <w:rsid w:val="00B51B98"/>
    <w:rsid w:val="00B52236"/>
    <w:rsid w:val="00B5379D"/>
    <w:rsid w:val="00B547E6"/>
    <w:rsid w:val="00B568AF"/>
    <w:rsid w:val="00B607A0"/>
    <w:rsid w:val="00B61A35"/>
    <w:rsid w:val="00B62AFD"/>
    <w:rsid w:val="00B666AF"/>
    <w:rsid w:val="00B66844"/>
    <w:rsid w:val="00B7044E"/>
    <w:rsid w:val="00B70F8A"/>
    <w:rsid w:val="00B72E6F"/>
    <w:rsid w:val="00B730FD"/>
    <w:rsid w:val="00B74DA4"/>
    <w:rsid w:val="00B7795C"/>
    <w:rsid w:val="00B779B4"/>
    <w:rsid w:val="00B83031"/>
    <w:rsid w:val="00B83260"/>
    <w:rsid w:val="00B83A07"/>
    <w:rsid w:val="00B83D84"/>
    <w:rsid w:val="00B845E6"/>
    <w:rsid w:val="00B8483A"/>
    <w:rsid w:val="00B87D3D"/>
    <w:rsid w:val="00B87FC0"/>
    <w:rsid w:val="00B90189"/>
    <w:rsid w:val="00B901C3"/>
    <w:rsid w:val="00B90561"/>
    <w:rsid w:val="00B92FEB"/>
    <w:rsid w:val="00B93CED"/>
    <w:rsid w:val="00B93DDF"/>
    <w:rsid w:val="00B9455B"/>
    <w:rsid w:val="00B95332"/>
    <w:rsid w:val="00B966B7"/>
    <w:rsid w:val="00B978AE"/>
    <w:rsid w:val="00B97B6D"/>
    <w:rsid w:val="00BA131F"/>
    <w:rsid w:val="00BA15C2"/>
    <w:rsid w:val="00BA2822"/>
    <w:rsid w:val="00BA34AD"/>
    <w:rsid w:val="00BA4663"/>
    <w:rsid w:val="00BA7B09"/>
    <w:rsid w:val="00BB0B39"/>
    <w:rsid w:val="00BB2DA7"/>
    <w:rsid w:val="00BB5348"/>
    <w:rsid w:val="00BB74A3"/>
    <w:rsid w:val="00BC00F4"/>
    <w:rsid w:val="00BC2D8A"/>
    <w:rsid w:val="00BC2F4D"/>
    <w:rsid w:val="00BC3039"/>
    <w:rsid w:val="00BC3D00"/>
    <w:rsid w:val="00BC4992"/>
    <w:rsid w:val="00BC624C"/>
    <w:rsid w:val="00BC777F"/>
    <w:rsid w:val="00BC7B04"/>
    <w:rsid w:val="00BC7E8E"/>
    <w:rsid w:val="00BD1527"/>
    <w:rsid w:val="00BD183E"/>
    <w:rsid w:val="00BD2BBD"/>
    <w:rsid w:val="00BD4BB4"/>
    <w:rsid w:val="00BD73D6"/>
    <w:rsid w:val="00BD7C56"/>
    <w:rsid w:val="00BE0289"/>
    <w:rsid w:val="00BE064F"/>
    <w:rsid w:val="00BE2525"/>
    <w:rsid w:val="00BE28F3"/>
    <w:rsid w:val="00BE32F8"/>
    <w:rsid w:val="00BE37F6"/>
    <w:rsid w:val="00BE44CF"/>
    <w:rsid w:val="00BE4D8F"/>
    <w:rsid w:val="00BE51B0"/>
    <w:rsid w:val="00BE5468"/>
    <w:rsid w:val="00BE57BA"/>
    <w:rsid w:val="00BE5DC3"/>
    <w:rsid w:val="00BE69DE"/>
    <w:rsid w:val="00BE6EC2"/>
    <w:rsid w:val="00BF114E"/>
    <w:rsid w:val="00BF1C4A"/>
    <w:rsid w:val="00BF2003"/>
    <w:rsid w:val="00BF3745"/>
    <w:rsid w:val="00BF3CFC"/>
    <w:rsid w:val="00BF42EB"/>
    <w:rsid w:val="00BF4938"/>
    <w:rsid w:val="00BF494F"/>
    <w:rsid w:val="00BF6D1F"/>
    <w:rsid w:val="00BF7226"/>
    <w:rsid w:val="00BF7458"/>
    <w:rsid w:val="00C01F8D"/>
    <w:rsid w:val="00C02675"/>
    <w:rsid w:val="00C033BF"/>
    <w:rsid w:val="00C041E4"/>
    <w:rsid w:val="00C0480D"/>
    <w:rsid w:val="00C059D0"/>
    <w:rsid w:val="00C07031"/>
    <w:rsid w:val="00C0704F"/>
    <w:rsid w:val="00C1001E"/>
    <w:rsid w:val="00C10744"/>
    <w:rsid w:val="00C10CF9"/>
    <w:rsid w:val="00C10DAE"/>
    <w:rsid w:val="00C113DF"/>
    <w:rsid w:val="00C12AB1"/>
    <w:rsid w:val="00C13CFB"/>
    <w:rsid w:val="00C153E9"/>
    <w:rsid w:val="00C15BD3"/>
    <w:rsid w:val="00C15D89"/>
    <w:rsid w:val="00C16597"/>
    <w:rsid w:val="00C166FB"/>
    <w:rsid w:val="00C16A45"/>
    <w:rsid w:val="00C20544"/>
    <w:rsid w:val="00C21AB4"/>
    <w:rsid w:val="00C22179"/>
    <w:rsid w:val="00C23D64"/>
    <w:rsid w:val="00C24275"/>
    <w:rsid w:val="00C24978"/>
    <w:rsid w:val="00C2646C"/>
    <w:rsid w:val="00C26A8E"/>
    <w:rsid w:val="00C26F8C"/>
    <w:rsid w:val="00C2703E"/>
    <w:rsid w:val="00C27261"/>
    <w:rsid w:val="00C30386"/>
    <w:rsid w:val="00C305A4"/>
    <w:rsid w:val="00C30941"/>
    <w:rsid w:val="00C30FBF"/>
    <w:rsid w:val="00C3153B"/>
    <w:rsid w:val="00C33404"/>
    <w:rsid w:val="00C34CE5"/>
    <w:rsid w:val="00C34D56"/>
    <w:rsid w:val="00C35446"/>
    <w:rsid w:val="00C3577B"/>
    <w:rsid w:val="00C36F4D"/>
    <w:rsid w:val="00C36FFD"/>
    <w:rsid w:val="00C37289"/>
    <w:rsid w:val="00C41407"/>
    <w:rsid w:val="00C41AF5"/>
    <w:rsid w:val="00C435A5"/>
    <w:rsid w:val="00C46786"/>
    <w:rsid w:val="00C46CF6"/>
    <w:rsid w:val="00C471BD"/>
    <w:rsid w:val="00C47CCD"/>
    <w:rsid w:val="00C531B6"/>
    <w:rsid w:val="00C53D49"/>
    <w:rsid w:val="00C53DCF"/>
    <w:rsid w:val="00C54CC3"/>
    <w:rsid w:val="00C558FD"/>
    <w:rsid w:val="00C560E4"/>
    <w:rsid w:val="00C571AD"/>
    <w:rsid w:val="00C609F0"/>
    <w:rsid w:val="00C60EE2"/>
    <w:rsid w:val="00C61612"/>
    <w:rsid w:val="00C62DAC"/>
    <w:rsid w:val="00C62E2B"/>
    <w:rsid w:val="00C63D70"/>
    <w:rsid w:val="00C65575"/>
    <w:rsid w:val="00C65DEB"/>
    <w:rsid w:val="00C66B76"/>
    <w:rsid w:val="00C6747D"/>
    <w:rsid w:val="00C67CEC"/>
    <w:rsid w:val="00C67D0F"/>
    <w:rsid w:val="00C721FA"/>
    <w:rsid w:val="00C76625"/>
    <w:rsid w:val="00C77415"/>
    <w:rsid w:val="00C8032B"/>
    <w:rsid w:val="00C80423"/>
    <w:rsid w:val="00C80D58"/>
    <w:rsid w:val="00C80FB7"/>
    <w:rsid w:val="00C81766"/>
    <w:rsid w:val="00C81904"/>
    <w:rsid w:val="00C819D5"/>
    <w:rsid w:val="00C81A7C"/>
    <w:rsid w:val="00C81F3E"/>
    <w:rsid w:val="00C8236B"/>
    <w:rsid w:val="00C83CEA"/>
    <w:rsid w:val="00C83D28"/>
    <w:rsid w:val="00C8653E"/>
    <w:rsid w:val="00C86898"/>
    <w:rsid w:val="00C86F82"/>
    <w:rsid w:val="00C879CF"/>
    <w:rsid w:val="00C87B7B"/>
    <w:rsid w:val="00C87EA0"/>
    <w:rsid w:val="00C90F20"/>
    <w:rsid w:val="00C93145"/>
    <w:rsid w:val="00C931D2"/>
    <w:rsid w:val="00C93F2C"/>
    <w:rsid w:val="00C9415D"/>
    <w:rsid w:val="00C943B0"/>
    <w:rsid w:val="00C94F3D"/>
    <w:rsid w:val="00C957E3"/>
    <w:rsid w:val="00C9653E"/>
    <w:rsid w:val="00C96965"/>
    <w:rsid w:val="00C96EB8"/>
    <w:rsid w:val="00CA0682"/>
    <w:rsid w:val="00CA0CC3"/>
    <w:rsid w:val="00CA0EB7"/>
    <w:rsid w:val="00CA153D"/>
    <w:rsid w:val="00CA19D8"/>
    <w:rsid w:val="00CA2814"/>
    <w:rsid w:val="00CA3D09"/>
    <w:rsid w:val="00CA3E8A"/>
    <w:rsid w:val="00CA42DC"/>
    <w:rsid w:val="00CA4BFC"/>
    <w:rsid w:val="00CA67B7"/>
    <w:rsid w:val="00CA6CF4"/>
    <w:rsid w:val="00CB03C8"/>
    <w:rsid w:val="00CB101D"/>
    <w:rsid w:val="00CB128E"/>
    <w:rsid w:val="00CB1AF8"/>
    <w:rsid w:val="00CB1B0A"/>
    <w:rsid w:val="00CB1E0C"/>
    <w:rsid w:val="00CB2D0C"/>
    <w:rsid w:val="00CB537F"/>
    <w:rsid w:val="00CB583A"/>
    <w:rsid w:val="00CB5890"/>
    <w:rsid w:val="00CB65B1"/>
    <w:rsid w:val="00CB6E16"/>
    <w:rsid w:val="00CC0083"/>
    <w:rsid w:val="00CC15C0"/>
    <w:rsid w:val="00CC1BC6"/>
    <w:rsid w:val="00CC1D65"/>
    <w:rsid w:val="00CC1F19"/>
    <w:rsid w:val="00CC3DD4"/>
    <w:rsid w:val="00CC48C9"/>
    <w:rsid w:val="00CC58B6"/>
    <w:rsid w:val="00CC58F1"/>
    <w:rsid w:val="00CC6AE5"/>
    <w:rsid w:val="00CC74F3"/>
    <w:rsid w:val="00CC7863"/>
    <w:rsid w:val="00CD001E"/>
    <w:rsid w:val="00CD0EFE"/>
    <w:rsid w:val="00CD17C2"/>
    <w:rsid w:val="00CD44F4"/>
    <w:rsid w:val="00CD4B48"/>
    <w:rsid w:val="00CD500D"/>
    <w:rsid w:val="00CD5B4F"/>
    <w:rsid w:val="00CD70CE"/>
    <w:rsid w:val="00CD7819"/>
    <w:rsid w:val="00CE0B7B"/>
    <w:rsid w:val="00CE14A4"/>
    <w:rsid w:val="00CE2404"/>
    <w:rsid w:val="00CE33A7"/>
    <w:rsid w:val="00CE5FB4"/>
    <w:rsid w:val="00CE6118"/>
    <w:rsid w:val="00CF0001"/>
    <w:rsid w:val="00CF0B25"/>
    <w:rsid w:val="00CF3D89"/>
    <w:rsid w:val="00CF4A6D"/>
    <w:rsid w:val="00CF4C3D"/>
    <w:rsid w:val="00CF5518"/>
    <w:rsid w:val="00CF79CF"/>
    <w:rsid w:val="00D00FAC"/>
    <w:rsid w:val="00D01DB1"/>
    <w:rsid w:val="00D02AE7"/>
    <w:rsid w:val="00D0400A"/>
    <w:rsid w:val="00D04B11"/>
    <w:rsid w:val="00D05AA6"/>
    <w:rsid w:val="00D066F3"/>
    <w:rsid w:val="00D11C94"/>
    <w:rsid w:val="00D11FCF"/>
    <w:rsid w:val="00D12250"/>
    <w:rsid w:val="00D12C45"/>
    <w:rsid w:val="00D13914"/>
    <w:rsid w:val="00D145F4"/>
    <w:rsid w:val="00D1496C"/>
    <w:rsid w:val="00D1522D"/>
    <w:rsid w:val="00D162D3"/>
    <w:rsid w:val="00D16AA4"/>
    <w:rsid w:val="00D179CA"/>
    <w:rsid w:val="00D20241"/>
    <w:rsid w:val="00D20810"/>
    <w:rsid w:val="00D20979"/>
    <w:rsid w:val="00D223EC"/>
    <w:rsid w:val="00D22C22"/>
    <w:rsid w:val="00D23815"/>
    <w:rsid w:val="00D26548"/>
    <w:rsid w:val="00D30298"/>
    <w:rsid w:val="00D30D82"/>
    <w:rsid w:val="00D32500"/>
    <w:rsid w:val="00D32916"/>
    <w:rsid w:val="00D33557"/>
    <w:rsid w:val="00D36857"/>
    <w:rsid w:val="00D401CF"/>
    <w:rsid w:val="00D40590"/>
    <w:rsid w:val="00D41396"/>
    <w:rsid w:val="00D415D4"/>
    <w:rsid w:val="00D417CA"/>
    <w:rsid w:val="00D42210"/>
    <w:rsid w:val="00D42BF5"/>
    <w:rsid w:val="00D44475"/>
    <w:rsid w:val="00D45051"/>
    <w:rsid w:val="00D475E3"/>
    <w:rsid w:val="00D50E4C"/>
    <w:rsid w:val="00D50E4E"/>
    <w:rsid w:val="00D521F7"/>
    <w:rsid w:val="00D5299F"/>
    <w:rsid w:val="00D536EF"/>
    <w:rsid w:val="00D55C74"/>
    <w:rsid w:val="00D5628F"/>
    <w:rsid w:val="00D612A1"/>
    <w:rsid w:val="00D63B16"/>
    <w:rsid w:val="00D63E06"/>
    <w:rsid w:val="00D65405"/>
    <w:rsid w:val="00D656BF"/>
    <w:rsid w:val="00D66797"/>
    <w:rsid w:val="00D66EDD"/>
    <w:rsid w:val="00D67132"/>
    <w:rsid w:val="00D70B96"/>
    <w:rsid w:val="00D73BF9"/>
    <w:rsid w:val="00D73C6D"/>
    <w:rsid w:val="00D74A3E"/>
    <w:rsid w:val="00D75086"/>
    <w:rsid w:val="00D75635"/>
    <w:rsid w:val="00D7588E"/>
    <w:rsid w:val="00D75A33"/>
    <w:rsid w:val="00D77021"/>
    <w:rsid w:val="00D77090"/>
    <w:rsid w:val="00D82E86"/>
    <w:rsid w:val="00D83EA0"/>
    <w:rsid w:val="00D8515D"/>
    <w:rsid w:val="00D90E08"/>
    <w:rsid w:val="00D91216"/>
    <w:rsid w:val="00D9138A"/>
    <w:rsid w:val="00D93670"/>
    <w:rsid w:val="00D94BF4"/>
    <w:rsid w:val="00D95889"/>
    <w:rsid w:val="00D95E99"/>
    <w:rsid w:val="00D97B6B"/>
    <w:rsid w:val="00DA6984"/>
    <w:rsid w:val="00DB230A"/>
    <w:rsid w:val="00DB5FA5"/>
    <w:rsid w:val="00DB648B"/>
    <w:rsid w:val="00DB6E72"/>
    <w:rsid w:val="00DC05C5"/>
    <w:rsid w:val="00DC27C6"/>
    <w:rsid w:val="00DC2A90"/>
    <w:rsid w:val="00DC4019"/>
    <w:rsid w:val="00DC41B9"/>
    <w:rsid w:val="00DC59E3"/>
    <w:rsid w:val="00DC5B09"/>
    <w:rsid w:val="00DC6397"/>
    <w:rsid w:val="00DC6907"/>
    <w:rsid w:val="00DC790A"/>
    <w:rsid w:val="00DD06A5"/>
    <w:rsid w:val="00DD1122"/>
    <w:rsid w:val="00DD1386"/>
    <w:rsid w:val="00DD244D"/>
    <w:rsid w:val="00DD366D"/>
    <w:rsid w:val="00DD4543"/>
    <w:rsid w:val="00DD4E5B"/>
    <w:rsid w:val="00DD7473"/>
    <w:rsid w:val="00DE02F1"/>
    <w:rsid w:val="00DE0350"/>
    <w:rsid w:val="00DE29DC"/>
    <w:rsid w:val="00DE3054"/>
    <w:rsid w:val="00DE31A3"/>
    <w:rsid w:val="00DE351C"/>
    <w:rsid w:val="00DE3E40"/>
    <w:rsid w:val="00DE5515"/>
    <w:rsid w:val="00DE582B"/>
    <w:rsid w:val="00DE5A44"/>
    <w:rsid w:val="00DE6A11"/>
    <w:rsid w:val="00DE7AA0"/>
    <w:rsid w:val="00DF0FD1"/>
    <w:rsid w:val="00DF3815"/>
    <w:rsid w:val="00DF3E72"/>
    <w:rsid w:val="00DF4300"/>
    <w:rsid w:val="00DF486C"/>
    <w:rsid w:val="00DF58D6"/>
    <w:rsid w:val="00DF5B10"/>
    <w:rsid w:val="00DF5CD0"/>
    <w:rsid w:val="00DF6DE9"/>
    <w:rsid w:val="00DF7504"/>
    <w:rsid w:val="00E00229"/>
    <w:rsid w:val="00E0112E"/>
    <w:rsid w:val="00E025D1"/>
    <w:rsid w:val="00E04E29"/>
    <w:rsid w:val="00E07DA7"/>
    <w:rsid w:val="00E07F6D"/>
    <w:rsid w:val="00E100F4"/>
    <w:rsid w:val="00E10795"/>
    <w:rsid w:val="00E10837"/>
    <w:rsid w:val="00E122FB"/>
    <w:rsid w:val="00E124B8"/>
    <w:rsid w:val="00E13596"/>
    <w:rsid w:val="00E13677"/>
    <w:rsid w:val="00E14AFC"/>
    <w:rsid w:val="00E17733"/>
    <w:rsid w:val="00E1789C"/>
    <w:rsid w:val="00E2028B"/>
    <w:rsid w:val="00E206A3"/>
    <w:rsid w:val="00E2072D"/>
    <w:rsid w:val="00E21BF8"/>
    <w:rsid w:val="00E22545"/>
    <w:rsid w:val="00E22867"/>
    <w:rsid w:val="00E2544E"/>
    <w:rsid w:val="00E25590"/>
    <w:rsid w:val="00E25D99"/>
    <w:rsid w:val="00E261F3"/>
    <w:rsid w:val="00E2698F"/>
    <w:rsid w:val="00E27DD3"/>
    <w:rsid w:val="00E3035D"/>
    <w:rsid w:val="00E3047F"/>
    <w:rsid w:val="00E313E9"/>
    <w:rsid w:val="00E32322"/>
    <w:rsid w:val="00E3241B"/>
    <w:rsid w:val="00E33B21"/>
    <w:rsid w:val="00E340AF"/>
    <w:rsid w:val="00E34C84"/>
    <w:rsid w:val="00E34F08"/>
    <w:rsid w:val="00E354DA"/>
    <w:rsid w:val="00E357B1"/>
    <w:rsid w:val="00E36578"/>
    <w:rsid w:val="00E36F88"/>
    <w:rsid w:val="00E37227"/>
    <w:rsid w:val="00E37814"/>
    <w:rsid w:val="00E40F0B"/>
    <w:rsid w:val="00E4226E"/>
    <w:rsid w:val="00E428D8"/>
    <w:rsid w:val="00E438EA"/>
    <w:rsid w:val="00E449B0"/>
    <w:rsid w:val="00E453CD"/>
    <w:rsid w:val="00E45CA4"/>
    <w:rsid w:val="00E472B0"/>
    <w:rsid w:val="00E4796D"/>
    <w:rsid w:val="00E51EF3"/>
    <w:rsid w:val="00E53B73"/>
    <w:rsid w:val="00E601FB"/>
    <w:rsid w:val="00E60714"/>
    <w:rsid w:val="00E60AF8"/>
    <w:rsid w:val="00E618F5"/>
    <w:rsid w:val="00E61A03"/>
    <w:rsid w:val="00E61BBC"/>
    <w:rsid w:val="00E62605"/>
    <w:rsid w:val="00E63E00"/>
    <w:rsid w:val="00E640C1"/>
    <w:rsid w:val="00E647DD"/>
    <w:rsid w:val="00E64D47"/>
    <w:rsid w:val="00E65F72"/>
    <w:rsid w:val="00E66E13"/>
    <w:rsid w:val="00E66FF6"/>
    <w:rsid w:val="00E67CF7"/>
    <w:rsid w:val="00E74402"/>
    <w:rsid w:val="00E7481A"/>
    <w:rsid w:val="00E75F77"/>
    <w:rsid w:val="00E76143"/>
    <w:rsid w:val="00E76BE8"/>
    <w:rsid w:val="00E77BFA"/>
    <w:rsid w:val="00E815D9"/>
    <w:rsid w:val="00E82385"/>
    <w:rsid w:val="00E823B9"/>
    <w:rsid w:val="00E84190"/>
    <w:rsid w:val="00E84833"/>
    <w:rsid w:val="00E862FD"/>
    <w:rsid w:val="00E8712C"/>
    <w:rsid w:val="00E87F0A"/>
    <w:rsid w:val="00E902D4"/>
    <w:rsid w:val="00E907BC"/>
    <w:rsid w:val="00E92E33"/>
    <w:rsid w:val="00E92F00"/>
    <w:rsid w:val="00E94E26"/>
    <w:rsid w:val="00E95192"/>
    <w:rsid w:val="00E9572F"/>
    <w:rsid w:val="00E95F08"/>
    <w:rsid w:val="00E9660B"/>
    <w:rsid w:val="00E96BED"/>
    <w:rsid w:val="00E96C4C"/>
    <w:rsid w:val="00E978DA"/>
    <w:rsid w:val="00EA04F3"/>
    <w:rsid w:val="00EA0AB9"/>
    <w:rsid w:val="00EA0CA0"/>
    <w:rsid w:val="00EA126A"/>
    <w:rsid w:val="00EA1425"/>
    <w:rsid w:val="00EA14DD"/>
    <w:rsid w:val="00EA23D4"/>
    <w:rsid w:val="00EA2FCE"/>
    <w:rsid w:val="00EA3ECF"/>
    <w:rsid w:val="00EA40A2"/>
    <w:rsid w:val="00EA4C11"/>
    <w:rsid w:val="00EA5B29"/>
    <w:rsid w:val="00EA692C"/>
    <w:rsid w:val="00EA6FF6"/>
    <w:rsid w:val="00EB08D9"/>
    <w:rsid w:val="00EB09EE"/>
    <w:rsid w:val="00EB0D89"/>
    <w:rsid w:val="00EB2206"/>
    <w:rsid w:val="00EB2F5D"/>
    <w:rsid w:val="00EB3A22"/>
    <w:rsid w:val="00EB668A"/>
    <w:rsid w:val="00EB7004"/>
    <w:rsid w:val="00EB77AF"/>
    <w:rsid w:val="00EB78B9"/>
    <w:rsid w:val="00EB7B00"/>
    <w:rsid w:val="00EB7D4E"/>
    <w:rsid w:val="00EB7D8A"/>
    <w:rsid w:val="00EC02DA"/>
    <w:rsid w:val="00EC1305"/>
    <w:rsid w:val="00EC1981"/>
    <w:rsid w:val="00EC2A67"/>
    <w:rsid w:val="00EC3519"/>
    <w:rsid w:val="00EC3CBA"/>
    <w:rsid w:val="00EC5C24"/>
    <w:rsid w:val="00EC5F0A"/>
    <w:rsid w:val="00EC6389"/>
    <w:rsid w:val="00EC6A10"/>
    <w:rsid w:val="00EC7237"/>
    <w:rsid w:val="00EC7CE9"/>
    <w:rsid w:val="00ED027E"/>
    <w:rsid w:val="00ED0630"/>
    <w:rsid w:val="00ED0A6F"/>
    <w:rsid w:val="00ED2619"/>
    <w:rsid w:val="00ED2E71"/>
    <w:rsid w:val="00ED50D5"/>
    <w:rsid w:val="00ED6DCD"/>
    <w:rsid w:val="00ED6F30"/>
    <w:rsid w:val="00ED71FF"/>
    <w:rsid w:val="00EE21EA"/>
    <w:rsid w:val="00EE41E9"/>
    <w:rsid w:val="00EE52F5"/>
    <w:rsid w:val="00EE6761"/>
    <w:rsid w:val="00EE7699"/>
    <w:rsid w:val="00EE78C2"/>
    <w:rsid w:val="00EF0381"/>
    <w:rsid w:val="00EF1CB0"/>
    <w:rsid w:val="00EF2A1F"/>
    <w:rsid w:val="00EF2F99"/>
    <w:rsid w:val="00EF3109"/>
    <w:rsid w:val="00EF37E4"/>
    <w:rsid w:val="00EF4964"/>
    <w:rsid w:val="00EF5005"/>
    <w:rsid w:val="00EF6468"/>
    <w:rsid w:val="00EF75AB"/>
    <w:rsid w:val="00F0006A"/>
    <w:rsid w:val="00F0020A"/>
    <w:rsid w:val="00F02C64"/>
    <w:rsid w:val="00F038BF"/>
    <w:rsid w:val="00F0447D"/>
    <w:rsid w:val="00F05CF0"/>
    <w:rsid w:val="00F068A3"/>
    <w:rsid w:val="00F069FA"/>
    <w:rsid w:val="00F0792F"/>
    <w:rsid w:val="00F07E65"/>
    <w:rsid w:val="00F102C4"/>
    <w:rsid w:val="00F1048D"/>
    <w:rsid w:val="00F13452"/>
    <w:rsid w:val="00F138E7"/>
    <w:rsid w:val="00F13E69"/>
    <w:rsid w:val="00F15DF1"/>
    <w:rsid w:val="00F16C29"/>
    <w:rsid w:val="00F179B7"/>
    <w:rsid w:val="00F208E8"/>
    <w:rsid w:val="00F218B9"/>
    <w:rsid w:val="00F2230B"/>
    <w:rsid w:val="00F22AD7"/>
    <w:rsid w:val="00F22FA6"/>
    <w:rsid w:val="00F232B1"/>
    <w:rsid w:val="00F2418F"/>
    <w:rsid w:val="00F248FE"/>
    <w:rsid w:val="00F24E49"/>
    <w:rsid w:val="00F2510C"/>
    <w:rsid w:val="00F26470"/>
    <w:rsid w:val="00F2778A"/>
    <w:rsid w:val="00F3067D"/>
    <w:rsid w:val="00F31D4D"/>
    <w:rsid w:val="00F34531"/>
    <w:rsid w:val="00F36B18"/>
    <w:rsid w:val="00F37F95"/>
    <w:rsid w:val="00F403ED"/>
    <w:rsid w:val="00F40996"/>
    <w:rsid w:val="00F40A97"/>
    <w:rsid w:val="00F4131D"/>
    <w:rsid w:val="00F4183E"/>
    <w:rsid w:val="00F42DA0"/>
    <w:rsid w:val="00F45061"/>
    <w:rsid w:val="00F452FD"/>
    <w:rsid w:val="00F46A97"/>
    <w:rsid w:val="00F47D08"/>
    <w:rsid w:val="00F51563"/>
    <w:rsid w:val="00F52ED6"/>
    <w:rsid w:val="00F5321F"/>
    <w:rsid w:val="00F53AC2"/>
    <w:rsid w:val="00F5443B"/>
    <w:rsid w:val="00F548D7"/>
    <w:rsid w:val="00F561F9"/>
    <w:rsid w:val="00F57A1F"/>
    <w:rsid w:val="00F6020E"/>
    <w:rsid w:val="00F60EC3"/>
    <w:rsid w:val="00F61BB4"/>
    <w:rsid w:val="00F6200D"/>
    <w:rsid w:val="00F62AA1"/>
    <w:rsid w:val="00F6734D"/>
    <w:rsid w:val="00F67AC8"/>
    <w:rsid w:val="00F70003"/>
    <w:rsid w:val="00F70144"/>
    <w:rsid w:val="00F729C5"/>
    <w:rsid w:val="00F736F5"/>
    <w:rsid w:val="00F73974"/>
    <w:rsid w:val="00F73B92"/>
    <w:rsid w:val="00F75700"/>
    <w:rsid w:val="00F75D6F"/>
    <w:rsid w:val="00F82F68"/>
    <w:rsid w:val="00F83E86"/>
    <w:rsid w:val="00F84D92"/>
    <w:rsid w:val="00F86821"/>
    <w:rsid w:val="00F870E3"/>
    <w:rsid w:val="00F906ED"/>
    <w:rsid w:val="00F9100E"/>
    <w:rsid w:val="00F915CD"/>
    <w:rsid w:val="00F94792"/>
    <w:rsid w:val="00F95E60"/>
    <w:rsid w:val="00F96DF3"/>
    <w:rsid w:val="00F973C3"/>
    <w:rsid w:val="00FA089F"/>
    <w:rsid w:val="00FA2864"/>
    <w:rsid w:val="00FA2DBF"/>
    <w:rsid w:val="00FA3D5B"/>
    <w:rsid w:val="00FA4089"/>
    <w:rsid w:val="00FA4ECD"/>
    <w:rsid w:val="00FA6CE7"/>
    <w:rsid w:val="00FA7429"/>
    <w:rsid w:val="00FA76E9"/>
    <w:rsid w:val="00FA7C64"/>
    <w:rsid w:val="00FB134F"/>
    <w:rsid w:val="00FB18FA"/>
    <w:rsid w:val="00FB30B7"/>
    <w:rsid w:val="00FB3483"/>
    <w:rsid w:val="00FB4353"/>
    <w:rsid w:val="00FB54CB"/>
    <w:rsid w:val="00FB5A38"/>
    <w:rsid w:val="00FB5DE7"/>
    <w:rsid w:val="00FB6219"/>
    <w:rsid w:val="00FC02A6"/>
    <w:rsid w:val="00FC03E4"/>
    <w:rsid w:val="00FC0700"/>
    <w:rsid w:val="00FC2A55"/>
    <w:rsid w:val="00FC2CF9"/>
    <w:rsid w:val="00FC2F94"/>
    <w:rsid w:val="00FC5D8B"/>
    <w:rsid w:val="00FC7180"/>
    <w:rsid w:val="00FC7492"/>
    <w:rsid w:val="00FC7A4D"/>
    <w:rsid w:val="00FD028D"/>
    <w:rsid w:val="00FD053C"/>
    <w:rsid w:val="00FD1284"/>
    <w:rsid w:val="00FD2635"/>
    <w:rsid w:val="00FD2DC4"/>
    <w:rsid w:val="00FD31C0"/>
    <w:rsid w:val="00FD3BC8"/>
    <w:rsid w:val="00FD401C"/>
    <w:rsid w:val="00FD411B"/>
    <w:rsid w:val="00FD4210"/>
    <w:rsid w:val="00FD5B30"/>
    <w:rsid w:val="00FD5BCA"/>
    <w:rsid w:val="00FD5EAC"/>
    <w:rsid w:val="00FE0737"/>
    <w:rsid w:val="00FE1B1F"/>
    <w:rsid w:val="00FE5132"/>
    <w:rsid w:val="00FE53CF"/>
    <w:rsid w:val="00FE56A6"/>
    <w:rsid w:val="00FE644C"/>
    <w:rsid w:val="00FE7403"/>
    <w:rsid w:val="00FE76DB"/>
    <w:rsid w:val="00FF020A"/>
    <w:rsid w:val="00FF0936"/>
    <w:rsid w:val="00FF09A8"/>
    <w:rsid w:val="00FF0C2C"/>
    <w:rsid w:val="00FF2051"/>
    <w:rsid w:val="00FF2309"/>
    <w:rsid w:val="00FF4147"/>
    <w:rsid w:val="00FF4DAE"/>
    <w:rsid w:val="00FF58FD"/>
    <w:rsid w:val="00FF711B"/>
    <w:rsid w:val="01326957"/>
    <w:rsid w:val="01DA0178"/>
    <w:rsid w:val="02825AFE"/>
    <w:rsid w:val="02A76747"/>
    <w:rsid w:val="032F063A"/>
    <w:rsid w:val="03C9309C"/>
    <w:rsid w:val="043E7DDF"/>
    <w:rsid w:val="04664A43"/>
    <w:rsid w:val="04927896"/>
    <w:rsid w:val="04DC792B"/>
    <w:rsid w:val="05015EA4"/>
    <w:rsid w:val="050E015C"/>
    <w:rsid w:val="05382D61"/>
    <w:rsid w:val="055D755A"/>
    <w:rsid w:val="05631D41"/>
    <w:rsid w:val="05940058"/>
    <w:rsid w:val="05F96B7B"/>
    <w:rsid w:val="06243735"/>
    <w:rsid w:val="066A7A79"/>
    <w:rsid w:val="070435E8"/>
    <w:rsid w:val="072E2902"/>
    <w:rsid w:val="07550A75"/>
    <w:rsid w:val="07A34CAB"/>
    <w:rsid w:val="08280627"/>
    <w:rsid w:val="0871033A"/>
    <w:rsid w:val="08A56DAB"/>
    <w:rsid w:val="08D371A5"/>
    <w:rsid w:val="0957472D"/>
    <w:rsid w:val="095D1DB2"/>
    <w:rsid w:val="095D5673"/>
    <w:rsid w:val="0986658A"/>
    <w:rsid w:val="09985E4C"/>
    <w:rsid w:val="09DC7419"/>
    <w:rsid w:val="0A5E0A9E"/>
    <w:rsid w:val="0ABE2BC9"/>
    <w:rsid w:val="0B077732"/>
    <w:rsid w:val="0B3841A2"/>
    <w:rsid w:val="0BFB3BB6"/>
    <w:rsid w:val="0C337593"/>
    <w:rsid w:val="0CA73CFB"/>
    <w:rsid w:val="0CB6467A"/>
    <w:rsid w:val="0CD708DE"/>
    <w:rsid w:val="0D016E20"/>
    <w:rsid w:val="0D097FEC"/>
    <w:rsid w:val="0DF12E6C"/>
    <w:rsid w:val="0E1B2D45"/>
    <w:rsid w:val="0E6753E5"/>
    <w:rsid w:val="0E947D89"/>
    <w:rsid w:val="0EBB55D2"/>
    <w:rsid w:val="0EBF2AAD"/>
    <w:rsid w:val="0ED40323"/>
    <w:rsid w:val="0F12637D"/>
    <w:rsid w:val="0F39746E"/>
    <w:rsid w:val="0F6076EB"/>
    <w:rsid w:val="0F6A47D7"/>
    <w:rsid w:val="0F8D16B0"/>
    <w:rsid w:val="104D064D"/>
    <w:rsid w:val="10B136C4"/>
    <w:rsid w:val="119775EA"/>
    <w:rsid w:val="11A7611F"/>
    <w:rsid w:val="11BE0FE4"/>
    <w:rsid w:val="11E24517"/>
    <w:rsid w:val="11E64458"/>
    <w:rsid w:val="124047B5"/>
    <w:rsid w:val="12406A51"/>
    <w:rsid w:val="128A6758"/>
    <w:rsid w:val="12923395"/>
    <w:rsid w:val="12995C93"/>
    <w:rsid w:val="12B35AF6"/>
    <w:rsid w:val="12BC21D7"/>
    <w:rsid w:val="131C29E9"/>
    <w:rsid w:val="133C549C"/>
    <w:rsid w:val="13BC1810"/>
    <w:rsid w:val="13C8762E"/>
    <w:rsid w:val="13D7211E"/>
    <w:rsid w:val="142E21BF"/>
    <w:rsid w:val="14AC46E0"/>
    <w:rsid w:val="14C47119"/>
    <w:rsid w:val="14F510A3"/>
    <w:rsid w:val="15034381"/>
    <w:rsid w:val="15426032"/>
    <w:rsid w:val="155A3A4D"/>
    <w:rsid w:val="15EA37B8"/>
    <w:rsid w:val="164826DE"/>
    <w:rsid w:val="168A3B73"/>
    <w:rsid w:val="16C857DF"/>
    <w:rsid w:val="17783F1D"/>
    <w:rsid w:val="178072F5"/>
    <w:rsid w:val="179670F4"/>
    <w:rsid w:val="17F74C0B"/>
    <w:rsid w:val="1865086B"/>
    <w:rsid w:val="19344BFC"/>
    <w:rsid w:val="195207B9"/>
    <w:rsid w:val="199F3D18"/>
    <w:rsid w:val="19E8555E"/>
    <w:rsid w:val="1A845326"/>
    <w:rsid w:val="1AAE5C24"/>
    <w:rsid w:val="1AB062D8"/>
    <w:rsid w:val="1B0A43E8"/>
    <w:rsid w:val="1BDE453D"/>
    <w:rsid w:val="1C1126BE"/>
    <w:rsid w:val="1C8B0D48"/>
    <w:rsid w:val="1CA5744F"/>
    <w:rsid w:val="1CAA1C49"/>
    <w:rsid w:val="1CBA33DF"/>
    <w:rsid w:val="1CCB5720"/>
    <w:rsid w:val="1CFD391F"/>
    <w:rsid w:val="1D050D2B"/>
    <w:rsid w:val="1D972D03"/>
    <w:rsid w:val="1DE551D3"/>
    <w:rsid w:val="1E0A7A1E"/>
    <w:rsid w:val="1E786D7F"/>
    <w:rsid w:val="1E7E35F8"/>
    <w:rsid w:val="2085324E"/>
    <w:rsid w:val="20893D7D"/>
    <w:rsid w:val="20B61DE1"/>
    <w:rsid w:val="20BF0C96"/>
    <w:rsid w:val="20E0795B"/>
    <w:rsid w:val="21240D90"/>
    <w:rsid w:val="21242C09"/>
    <w:rsid w:val="21366A7E"/>
    <w:rsid w:val="213B1D29"/>
    <w:rsid w:val="215F16C5"/>
    <w:rsid w:val="21613AFB"/>
    <w:rsid w:val="21726BBA"/>
    <w:rsid w:val="21800E9E"/>
    <w:rsid w:val="21BF7B60"/>
    <w:rsid w:val="226E32B4"/>
    <w:rsid w:val="237114C9"/>
    <w:rsid w:val="23C66568"/>
    <w:rsid w:val="23FF75FB"/>
    <w:rsid w:val="24267B5E"/>
    <w:rsid w:val="244560D5"/>
    <w:rsid w:val="245C2C9F"/>
    <w:rsid w:val="248D47ED"/>
    <w:rsid w:val="249A0383"/>
    <w:rsid w:val="24C90982"/>
    <w:rsid w:val="2560558E"/>
    <w:rsid w:val="259F5683"/>
    <w:rsid w:val="25B93E99"/>
    <w:rsid w:val="264B28F7"/>
    <w:rsid w:val="26920BFA"/>
    <w:rsid w:val="26D22DA5"/>
    <w:rsid w:val="26D32C40"/>
    <w:rsid w:val="26D7485F"/>
    <w:rsid w:val="26FC2BEB"/>
    <w:rsid w:val="273A482B"/>
    <w:rsid w:val="27423970"/>
    <w:rsid w:val="280D5870"/>
    <w:rsid w:val="28270D83"/>
    <w:rsid w:val="2848753A"/>
    <w:rsid w:val="284E2547"/>
    <w:rsid w:val="28745F23"/>
    <w:rsid w:val="29306D25"/>
    <w:rsid w:val="29ED3EAD"/>
    <w:rsid w:val="2A8B243F"/>
    <w:rsid w:val="2A907C31"/>
    <w:rsid w:val="2A997AF3"/>
    <w:rsid w:val="2AE45B62"/>
    <w:rsid w:val="2AEC1AFB"/>
    <w:rsid w:val="2B5C73A2"/>
    <w:rsid w:val="2B5C7510"/>
    <w:rsid w:val="2BF45199"/>
    <w:rsid w:val="2C1D30CB"/>
    <w:rsid w:val="2D5105BE"/>
    <w:rsid w:val="2DC74BC5"/>
    <w:rsid w:val="2DEA4CEA"/>
    <w:rsid w:val="2E2643C9"/>
    <w:rsid w:val="2ED5659D"/>
    <w:rsid w:val="2F2F460E"/>
    <w:rsid w:val="2F2F56C2"/>
    <w:rsid w:val="2F431444"/>
    <w:rsid w:val="2F4C593C"/>
    <w:rsid w:val="2FB67708"/>
    <w:rsid w:val="2FE01C6D"/>
    <w:rsid w:val="2FF124EE"/>
    <w:rsid w:val="3078676B"/>
    <w:rsid w:val="30CC7E97"/>
    <w:rsid w:val="31093867"/>
    <w:rsid w:val="327755A1"/>
    <w:rsid w:val="327877A7"/>
    <w:rsid w:val="32A72D75"/>
    <w:rsid w:val="32B27F10"/>
    <w:rsid w:val="34441F2F"/>
    <w:rsid w:val="34574C85"/>
    <w:rsid w:val="34E70255"/>
    <w:rsid w:val="35DF3475"/>
    <w:rsid w:val="367F20C2"/>
    <w:rsid w:val="36D83F8E"/>
    <w:rsid w:val="37112460"/>
    <w:rsid w:val="373C022C"/>
    <w:rsid w:val="37A533E1"/>
    <w:rsid w:val="37B3452D"/>
    <w:rsid w:val="37D4552F"/>
    <w:rsid w:val="380272C8"/>
    <w:rsid w:val="38037FF5"/>
    <w:rsid w:val="38192F63"/>
    <w:rsid w:val="38E008DD"/>
    <w:rsid w:val="39274451"/>
    <w:rsid w:val="39561EE2"/>
    <w:rsid w:val="39995B0D"/>
    <w:rsid w:val="39FB7345"/>
    <w:rsid w:val="3A0F7A68"/>
    <w:rsid w:val="3A311EFA"/>
    <w:rsid w:val="3A557B1D"/>
    <w:rsid w:val="3AC72E5A"/>
    <w:rsid w:val="3B450C59"/>
    <w:rsid w:val="3B815FB2"/>
    <w:rsid w:val="3BB96DBB"/>
    <w:rsid w:val="3BF07775"/>
    <w:rsid w:val="3C0D4FE1"/>
    <w:rsid w:val="3C397F0C"/>
    <w:rsid w:val="3CC6323E"/>
    <w:rsid w:val="3D017272"/>
    <w:rsid w:val="3D931A6E"/>
    <w:rsid w:val="3EC55271"/>
    <w:rsid w:val="3F23240C"/>
    <w:rsid w:val="3F740A45"/>
    <w:rsid w:val="3FCB0DA0"/>
    <w:rsid w:val="3FF50035"/>
    <w:rsid w:val="40013265"/>
    <w:rsid w:val="40034ACD"/>
    <w:rsid w:val="40CB0B94"/>
    <w:rsid w:val="416778EC"/>
    <w:rsid w:val="41CE0C58"/>
    <w:rsid w:val="41FD1DD1"/>
    <w:rsid w:val="42990CC4"/>
    <w:rsid w:val="42B00439"/>
    <w:rsid w:val="42DA32B5"/>
    <w:rsid w:val="430F7403"/>
    <w:rsid w:val="4345786D"/>
    <w:rsid w:val="43535AE9"/>
    <w:rsid w:val="438003D7"/>
    <w:rsid w:val="43B77609"/>
    <w:rsid w:val="43E543D6"/>
    <w:rsid w:val="44034E92"/>
    <w:rsid w:val="4407238B"/>
    <w:rsid w:val="440969BD"/>
    <w:rsid w:val="443D2F6E"/>
    <w:rsid w:val="44863343"/>
    <w:rsid w:val="44A3507F"/>
    <w:rsid w:val="456448E4"/>
    <w:rsid w:val="460D117F"/>
    <w:rsid w:val="488C5CEA"/>
    <w:rsid w:val="49B62E33"/>
    <w:rsid w:val="49C16BCB"/>
    <w:rsid w:val="4A8423CD"/>
    <w:rsid w:val="4B4159AF"/>
    <w:rsid w:val="4B982B57"/>
    <w:rsid w:val="4BF27154"/>
    <w:rsid w:val="4C1635B0"/>
    <w:rsid w:val="4C6E2862"/>
    <w:rsid w:val="4D1B2411"/>
    <w:rsid w:val="4D1D625C"/>
    <w:rsid w:val="4D3873A0"/>
    <w:rsid w:val="4DAE6239"/>
    <w:rsid w:val="4E425C67"/>
    <w:rsid w:val="4E7266CB"/>
    <w:rsid w:val="4E8F0782"/>
    <w:rsid w:val="4ED96B17"/>
    <w:rsid w:val="4F424CF0"/>
    <w:rsid w:val="4FCE58D4"/>
    <w:rsid w:val="4FD86DCF"/>
    <w:rsid w:val="4FE94B38"/>
    <w:rsid w:val="50630100"/>
    <w:rsid w:val="5095674C"/>
    <w:rsid w:val="50C470E0"/>
    <w:rsid w:val="51CA1EC8"/>
    <w:rsid w:val="51DB3740"/>
    <w:rsid w:val="51DF0BD9"/>
    <w:rsid w:val="51E9259B"/>
    <w:rsid w:val="523676EA"/>
    <w:rsid w:val="52373528"/>
    <w:rsid w:val="527252B8"/>
    <w:rsid w:val="52A76A4C"/>
    <w:rsid w:val="532F4191"/>
    <w:rsid w:val="53D654FE"/>
    <w:rsid w:val="53DD0777"/>
    <w:rsid w:val="53E835A2"/>
    <w:rsid w:val="54067B77"/>
    <w:rsid w:val="54627123"/>
    <w:rsid w:val="55741347"/>
    <w:rsid w:val="557A7D37"/>
    <w:rsid w:val="5597705F"/>
    <w:rsid w:val="55D970EC"/>
    <w:rsid w:val="5612189E"/>
    <w:rsid w:val="561852EF"/>
    <w:rsid w:val="569857F6"/>
    <w:rsid w:val="57501B81"/>
    <w:rsid w:val="57A71560"/>
    <w:rsid w:val="5802597B"/>
    <w:rsid w:val="580C5867"/>
    <w:rsid w:val="581F37A0"/>
    <w:rsid w:val="5912021E"/>
    <w:rsid w:val="59E4212B"/>
    <w:rsid w:val="59F84C31"/>
    <w:rsid w:val="5B136F0D"/>
    <w:rsid w:val="5B7E082A"/>
    <w:rsid w:val="5BA90186"/>
    <w:rsid w:val="5BC71C15"/>
    <w:rsid w:val="5C817DCF"/>
    <w:rsid w:val="5CA905B7"/>
    <w:rsid w:val="5CB563CE"/>
    <w:rsid w:val="5CF76EC1"/>
    <w:rsid w:val="5D081DF5"/>
    <w:rsid w:val="5DA327CA"/>
    <w:rsid w:val="5E3911E1"/>
    <w:rsid w:val="5ED82947"/>
    <w:rsid w:val="5F13398C"/>
    <w:rsid w:val="5F1C28B2"/>
    <w:rsid w:val="5F3857DB"/>
    <w:rsid w:val="5F386FB7"/>
    <w:rsid w:val="5F4F6A93"/>
    <w:rsid w:val="5FB7255D"/>
    <w:rsid w:val="5FDD5FCB"/>
    <w:rsid w:val="603242D9"/>
    <w:rsid w:val="60953514"/>
    <w:rsid w:val="60E27593"/>
    <w:rsid w:val="613A6AB7"/>
    <w:rsid w:val="61705C26"/>
    <w:rsid w:val="61967E27"/>
    <w:rsid w:val="62340958"/>
    <w:rsid w:val="624F2E59"/>
    <w:rsid w:val="634D2584"/>
    <w:rsid w:val="635B3B95"/>
    <w:rsid w:val="63783CA7"/>
    <w:rsid w:val="63AD0500"/>
    <w:rsid w:val="63DA2F8A"/>
    <w:rsid w:val="64417AD3"/>
    <w:rsid w:val="645C7F0B"/>
    <w:rsid w:val="646F429E"/>
    <w:rsid w:val="647454AC"/>
    <w:rsid w:val="648377F5"/>
    <w:rsid w:val="64AB125D"/>
    <w:rsid w:val="64C43F47"/>
    <w:rsid w:val="65197C91"/>
    <w:rsid w:val="652C766C"/>
    <w:rsid w:val="66461EBB"/>
    <w:rsid w:val="66857848"/>
    <w:rsid w:val="6739537F"/>
    <w:rsid w:val="67633531"/>
    <w:rsid w:val="676B36AE"/>
    <w:rsid w:val="6808013C"/>
    <w:rsid w:val="685C3E2C"/>
    <w:rsid w:val="68774FD1"/>
    <w:rsid w:val="68976CAA"/>
    <w:rsid w:val="68A82244"/>
    <w:rsid w:val="68CC58FB"/>
    <w:rsid w:val="6905402A"/>
    <w:rsid w:val="694C5596"/>
    <w:rsid w:val="69CF1591"/>
    <w:rsid w:val="6A55309E"/>
    <w:rsid w:val="6AE037DE"/>
    <w:rsid w:val="6B0D7E2F"/>
    <w:rsid w:val="6B4078AA"/>
    <w:rsid w:val="6B43739A"/>
    <w:rsid w:val="6B855789"/>
    <w:rsid w:val="6BD72DB0"/>
    <w:rsid w:val="6BDF5315"/>
    <w:rsid w:val="6C0115A8"/>
    <w:rsid w:val="6C150D37"/>
    <w:rsid w:val="6C270A6A"/>
    <w:rsid w:val="6D180740"/>
    <w:rsid w:val="6E345D69"/>
    <w:rsid w:val="6E356232"/>
    <w:rsid w:val="6E66453E"/>
    <w:rsid w:val="6E752582"/>
    <w:rsid w:val="6F0863AD"/>
    <w:rsid w:val="6F0C3598"/>
    <w:rsid w:val="6F1D7121"/>
    <w:rsid w:val="6F2C1A92"/>
    <w:rsid w:val="6F53445E"/>
    <w:rsid w:val="6FD656F2"/>
    <w:rsid w:val="6FD67088"/>
    <w:rsid w:val="6FD84D27"/>
    <w:rsid w:val="6FDE3D42"/>
    <w:rsid w:val="6FF429EA"/>
    <w:rsid w:val="707B416A"/>
    <w:rsid w:val="707D0259"/>
    <w:rsid w:val="70E04310"/>
    <w:rsid w:val="713948CE"/>
    <w:rsid w:val="717871F0"/>
    <w:rsid w:val="72892EEE"/>
    <w:rsid w:val="732A4C18"/>
    <w:rsid w:val="73AB01D2"/>
    <w:rsid w:val="73B46B2F"/>
    <w:rsid w:val="7408106C"/>
    <w:rsid w:val="75053C12"/>
    <w:rsid w:val="750E0E6D"/>
    <w:rsid w:val="757934B3"/>
    <w:rsid w:val="75B74821"/>
    <w:rsid w:val="75D12DD2"/>
    <w:rsid w:val="767C1A9F"/>
    <w:rsid w:val="770173C5"/>
    <w:rsid w:val="77662372"/>
    <w:rsid w:val="77C74EAF"/>
    <w:rsid w:val="77DB225F"/>
    <w:rsid w:val="784D3A3C"/>
    <w:rsid w:val="78ED67E9"/>
    <w:rsid w:val="79062C90"/>
    <w:rsid w:val="79094DAE"/>
    <w:rsid w:val="7919007E"/>
    <w:rsid w:val="793F707A"/>
    <w:rsid w:val="79C13540"/>
    <w:rsid w:val="7AD2547E"/>
    <w:rsid w:val="7B2A2F59"/>
    <w:rsid w:val="7B684424"/>
    <w:rsid w:val="7B6F1B26"/>
    <w:rsid w:val="7BE71F48"/>
    <w:rsid w:val="7C1911E0"/>
    <w:rsid w:val="7C231227"/>
    <w:rsid w:val="7C9B299C"/>
    <w:rsid w:val="7CA757A6"/>
    <w:rsid w:val="7CB8288E"/>
    <w:rsid w:val="7D497725"/>
    <w:rsid w:val="7D64006E"/>
    <w:rsid w:val="7E1E5E7E"/>
    <w:rsid w:val="7E5B7E67"/>
    <w:rsid w:val="7E925947"/>
    <w:rsid w:val="7EAA1DA9"/>
    <w:rsid w:val="7EAC16F0"/>
    <w:rsid w:val="7ED357CA"/>
    <w:rsid w:val="7EDD04C3"/>
    <w:rsid w:val="7F0306BC"/>
    <w:rsid w:val="7F8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426B340-46D1-4D6B-8BD0-0D101C93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qFormat="1"/>
    <w:lsdException w:name="footnote text" w:semiHidden="1" w:unhideWhenUsed="1"/>
    <w:lsdException w:name="annotation text" w:uiPriority="0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/>
    <w:lsdException w:name="Body Text First Indent 2" w:uiPriority="0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rPr>
      <w:rFonts w:ascii="Calibri" w:eastAsia="宋体" w:hAnsi="Calibri" w:cs="Times New Roman"/>
    </w:rPr>
  </w:style>
  <w:style w:type="table" w:default="1" w:styleId="a1">
    <w:name w:val="Normal Table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</w:rPr>
  </w:style>
  <w:style w:type="character" w:customStyle="1" w:styleId="1Char">
    <w:name w:val="标题 1 Char"/>
    <w:link w:val="1"/>
    <w:rPr>
      <w:rFonts w:ascii="Times New Roman" w:eastAsia="宋体" w:hAnsi="Times New Roman" w:cs="Times New Roman"/>
      <w:b/>
      <w:kern w:val="44"/>
      <w:sz w:val="36"/>
    </w:rPr>
  </w:style>
  <w:style w:type="character" w:customStyle="1" w:styleId="3Char">
    <w:name w:val="标题 3 Char"/>
    <w:link w:val="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link w:val="5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link w:val="7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70">
    <w:name w:val="toc 7"/>
    <w:basedOn w:val="a"/>
    <w:next w:val="a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qFormat/>
    <w:pPr>
      <w:ind w:firstLine="420"/>
    </w:pPr>
    <w:rPr>
      <w:rFonts w:ascii="Calibri" w:hAnsi="Calibri"/>
      <w:kern w:val="1"/>
    </w:rPr>
  </w:style>
  <w:style w:type="character" w:customStyle="1" w:styleId="Char">
    <w:name w:val="正文缩进 Char"/>
    <w:link w:val="a3"/>
    <w:uiPriority w:val="99"/>
    <w:rPr>
      <w:rFonts w:ascii="Calibri" w:eastAsia="宋体" w:hAnsi="Calibri" w:cs="Times New Roman"/>
      <w:kern w:val="1"/>
      <w:sz w:val="21"/>
    </w:rPr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</w:rPr>
  </w:style>
  <w:style w:type="paragraph" w:styleId="a5">
    <w:name w:val="Document Map"/>
    <w:basedOn w:val="a"/>
    <w:link w:val="Char0"/>
    <w:pPr>
      <w:shd w:val="clear" w:color="auto" w:fill="000080"/>
    </w:pPr>
    <w:rPr>
      <w:shd w:val="clear" w:color="auto" w:fill="000080"/>
    </w:rPr>
  </w:style>
  <w:style w:type="character" w:customStyle="1" w:styleId="Char0">
    <w:name w:val="文档结构图 Char"/>
    <w:link w:val="a5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6">
    <w:name w:val="annotation text"/>
    <w:basedOn w:val="a"/>
    <w:link w:val="Char1"/>
    <w:pPr>
      <w:jc w:val="left"/>
    </w:pPr>
    <w:rPr>
      <w:rFonts w:ascii="Calibri" w:hAnsi="Calibri"/>
    </w:rPr>
  </w:style>
  <w:style w:type="character" w:customStyle="1" w:styleId="Char1">
    <w:name w:val="批注文字 Char"/>
    <w:link w:val="a6"/>
    <w:rPr>
      <w:rFonts w:ascii="Calibri" w:eastAsia="宋体" w:hAnsi="Calibri" w:cs="Times New Roman"/>
      <w:kern w:val="2"/>
      <w:sz w:val="21"/>
    </w:rPr>
  </w:style>
  <w:style w:type="paragraph" w:styleId="a7">
    <w:name w:val="Body Text"/>
    <w:basedOn w:val="a"/>
    <w:next w:val="a"/>
    <w:link w:val="Char2"/>
    <w:pPr>
      <w:spacing w:after="120"/>
    </w:pPr>
  </w:style>
  <w:style w:type="character" w:customStyle="1" w:styleId="Char2">
    <w:name w:val="正文文本 Char"/>
    <w:link w:val="a7"/>
    <w:rPr>
      <w:rFonts w:ascii="Times New Roman" w:eastAsia="宋体" w:hAnsi="Times New Roman" w:cs="Times New Roman"/>
      <w:kern w:val="2"/>
      <w:sz w:val="21"/>
    </w:rPr>
  </w:style>
  <w:style w:type="paragraph" w:styleId="a8">
    <w:name w:val="Body Text Indent"/>
    <w:basedOn w:val="a"/>
    <w:link w:val="Char3"/>
    <w:pPr>
      <w:widowControl/>
      <w:ind w:firstLineChars="233" w:firstLine="652"/>
    </w:pPr>
    <w:rPr>
      <w:rFonts w:ascii="Calibri" w:hAnsi="Calibri"/>
      <w:kern w:val="0"/>
      <w:sz w:val="28"/>
    </w:rPr>
  </w:style>
  <w:style w:type="character" w:customStyle="1" w:styleId="Char3">
    <w:name w:val="正文文本缩进 Char"/>
    <w:link w:val="a8"/>
    <w:rPr>
      <w:rFonts w:ascii="Calibri" w:eastAsia="宋体" w:hAnsi="Calibri" w:cs="Times New Roman"/>
      <w:sz w:val="28"/>
    </w:rPr>
  </w:style>
  <w:style w:type="paragraph" w:styleId="50">
    <w:name w:val="toc 5"/>
    <w:basedOn w:val="a"/>
    <w:next w:val="a"/>
    <w:pPr>
      <w:ind w:leftChars="800" w:left="1680"/>
    </w:pPr>
    <w:rPr>
      <w:rFonts w:ascii="Calibri" w:hAnsi="Calibri"/>
    </w:rPr>
  </w:style>
  <w:style w:type="paragraph" w:styleId="30">
    <w:name w:val="toc 3"/>
    <w:basedOn w:val="a"/>
    <w:next w:val="a"/>
    <w:pPr>
      <w:ind w:leftChars="400" w:left="840"/>
    </w:pPr>
    <w:rPr>
      <w:rFonts w:ascii="Calibri" w:hAnsi="Calibri"/>
    </w:rPr>
  </w:style>
  <w:style w:type="paragraph" w:styleId="a9">
    <w:name w:val="Plain Text"/>
    <w:basedOn w:val="a"/>
    <w:link w:val="Char10"/>
    <w:rPr>
      <w:rFonts w:ascii="宋体" w:hAnsi="Courier New"/>
    </w:rPr>
  </w:style>
  <w:style w:type="character" w:customStyle="1" w:styleId="Char10">
    <w:name w:val="纯文本 Char1"/>
    <w:link w:val="a9"/>
    <w:rPr>
      <w:rFonts w:ascii="宋体" w:eastAsia="宋体" w:hAnsi="Courier New" w:cs="Times New Roman"/>
      <w:kern w:val="2"/>
      <w:sz w:val="21"/>
    </w:rPr>
  </w:style>
  <w:style w:type="paragraph" w:styleId="8">
    <w:name w:val="toc 8"/>
    <w:basedOn w:val="a"/>
    <w:next w:val="a"/>
    <w:pPr>
      <w:ind w:leftChars="1400" w:left="2940"/>
    </w:pPr>
    <w:rPr>
      <w:rFonts w:ascii="Calibri" w:hAnsi="Calibri"/>
    </w:rPr>
  </w:style>
  <w:style w:type="paragraph" w:styleId="aa">
    <w:name w:val="Date"/>
    <w:basedOn w:val="a"/>
    <w:next w:val="a"/>
    <w:rPr>
      <w:rFonts w:ascii="Calibri" w:hAnsi="Calibri"/>
      <w:sz w:val="28"/>
    </w:r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link w:val="20"/>
    <w:rPr>
      <w:rFonts w:ascii="Calibri" w:eastAsia="宋体" w:hAnsi="Calibri" w:cs="Times New Roman"/>
      <w:kern w:val="2"/>
      <w:sz w:val="18"/>
      <w:szCs w:val="18"/>
      <w:lang w:val="en-US" w:eastAsia="zh-CN"/>
    </w:rPr>
  </w:style>
  <w:style w:type="paragraph" w:styleId="ab">
    <w:name w:val="Balloon Text"/>
    <w:basedOn w:val="a"/>
    <w:link w:val="Char4"/>
    <w:rPr>
      <w:rFonts w:ascii="Calibri" w:hAnsi="Calibri"/>
      <w:sz w:val="18"/>
      <w:szCs w:val="18"/>
    </w:rPr>
  </w:style>
  <w:style w:type="character" w:customStyle="1" w:styleId="Char4">
    <w:name w:val="批注框文本 Char"/>
    <w:link w:val="ab"/>
    <w:rPr>
      <w:rFonts w:cs="Times New Roman"/>
      <w:kern w:val="2"/>
      <w:sz w:val="18"/>
      <w:szCs w:val="18"/>
    </w:rPr>
  </w:style>
  <w:style w:type="paragraph" w:styleId="ac">
    <w:name w:val="footer"/>
    <w:basedOn w:val="a"/>
    <w:link w:val="Char5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5">
    <w:name w:val="页脚 Char"/>
    <w:link w:val="ac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d">
    <w:name w:val="header"/>
    <w:basedOn w:val="a"/>
    <w:link w:val="Char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6">
    <w:name w:val="页眉 Char"/>
    <w:link w:val="ad"/>
    <w:rPr>
      <w:rFonts w:ascii="Calibri" w:eastAsia="宋体" w:hAnsi="Calibri" w:cs="Times New Roman"/>
      <w:kern w:val="2"/>
      <w:sz w:val="18"/>
      <w:szCs w:val="18"/>
    </w:rPr>
  </w:style>
  <w:style w:type="paragraph" w:styleId="10">
    <w:name w:val="toc 1"/>
    <w:basedOn w:val="a"/>
    <w:next w:val="a"/>
    <w:rPr>
      <w:rFonts w:ascii="Calibri" w:hAnsi="Calibri"/>
    </w:rPr>
  </w:style>
  <w:style w:type="paragraph" w:styleId="40">
    <w:name w:val="toc 4"/>
    <w:basedOn w:val="a"/>
    <w:next w:val="a"/>
    <w:pPr>
      <w:ind w:leftChars="600" w:left="1260"/>
    </w:pPr>
    <w:rPr>
      <w:rFonts w:ascii="Calibri" w:hAnsi="Calibri"/>
    </w:rPr>
  </w:style>
  <w:style w:type="paragraph" w:styleId="60">
    <w:name w:val="toc 6"/>
    <w:basedOn w:val="a"/>
    <w:next w:val="a"/>
    <w:pPr>
      <w:ind w:leftChars="1000" w:left="2100"/>
    </w:pPr>
    <w:rPr>
      <w:rFonts w:ascii="Calibri" w:hAnsi="Calibri"/>
    </w:rPr>
  </w:style>
  <w:style w:type="paragraph" w:styleId="31">
    <w:name w:val="Body Text Indent 3"/>
    <w:basedOn w:val="a"/>
    <w:link w:val="3Char0"/>
    <w:pPr>
      <w:spacing w:after="120"/>
      <w:ind w:leftChars="200" w:left="420"/>
    </w:pPr>
    <w:rPr>
      <w:rFonts w:ascii="Calibri" w:hAnsi="Calibri"/>
      <w:sz w:val="16"/>
      <w:szCs w:val="16"/>
    </w:rPr>
  </w:style>
  <w:style w:type="character" w:customStyle="1" w:styleId="3Char0">
    <w:name w:val="正文文本缩进 3 Char"/>
    <w:link w:val="31"/>
    <w:rPr>
      <w:rFonts w:ascii="Calibri" w:eastAsia="宋体" w:hAnsi="Calibri" w:cs="Times New Roman"/>
      <w:kern w:val="2"/>
      <w:sz w:val="16"/>
      <w:szCs w:val="16"/>
    </w:rPr>
  </w:style>
  <w:style w:type="paragraph" w:styleId="21">
    <w:name w:val="toc 2"/>
    <w:basedOn w:val="a"/>
    <w:next w:val="a"/>
    <w:pPr>
      <w:ind w:leftChars="200" w:left="420"/>
    </w:pPr>
    <w:rPr>
      <w:rFonts w:ascii="Calibri" w:hAnsi="Calibri"/>
    </w:rPr>
  </w:style>
  <w:style w:type="paragraph" w:styleId="9">
    <w:name w:val="toc 9"/>
    <w:basedOn w:val="a"/>
    <w:next w:val="a"/>
    <w:pPr>
      <w:ind w:leftChars="1600" w:left="3360"/>
    </w:pPr>
    <w:rPr>
      <w:rFonts w:ascii="Calibri" w:hAnsi="Calibri"/>
    </w:rPr>
  </w:style>
  <w:style w:type="paragraph" w:styleId="22">
    <w:name w:val="Body Text 2"/>
    <w:basedOn w:val="a"/>
    <w:link w:val="2Char1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2Char1">
    <w:name w:val="正文文本 2 Char"/>
    <w:link w:val="22"/>
    <w:rPr>
      <w:rFonts w:ascii="宋体" w:eastAsia="宋体" w:hAnsi="宋体" w:cs="Times New Roman"/>
      <w:kern w:val="2"/>
      <w:sz w:val="2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qFormat/>
    <w:rPr>
      <w:rFonts w:ascii="Calibri" w:hAnsi="Calibri"/>
      <w:sz w:val="24"/>
      <w:szCs w:val="24"/>
    </w:rPr>
  </w:style>
  <w:style w:type="paragraph" w:styleId="af">
    <w:name w:val="Title"/>
    <w:basedOn w:val="a"/>
    <w:link w:val="Char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7">
    <w:name w:val="标题 Char"/>
    <w:link w:val="af"/>
    <w:rPr>
      <w:rFonts w:ascii="Arial" w:eastAsia="宋体" w:hAnsi="Arial" w:cs="Times New Roman"/>
      <w:b/>
      <w:kern w:val="2"/>
      <w:sz w:val="32"/>
    </w:rPr>
  </w:style>
  <w:style w:type="paragraph" w:styleId="af0">
    <w:name w:val="annotation subject"/>
    <w:basedOn w:val="a6"/>
    <w:next w:val="a6"/>
    <w:link w:val="Char8"/>
    <w:rPr>
      <w:rFonts w:ascii="Times New Roman" w:hAnsi="Times New Roman"/>
      <w:b/>
      <w:bCs/>
    </w:rPr>
  </w:style>
  <w:style w:type="character" w:customStyle="1" w:styleId="Char8">
    <w:name w:val="批注主题 Char"/>
    <w:link w:val="af0"/>
    <w:rPr>
      <w:rFonts w:ascii="Times New Roman" w:eastAsia="宋体" w:hAnsi="Times New Roman" w:cs="Times New Roman"/>
      <w:b/>
      <w:bCs/>
      <w:kern w:val="2"/>
      <w:sz w:val="21"/>
    </w:rPr>
  </w:style>
  <w:style w:type="paragraph" w:styleId="af1">
    <w:name w:val="Body Text First Indent"/>
    <w:basedOn w:val="a7"/>
    <w:link w:val="Char9"/>
    <w:pPr>
      <w:ind w:firstLineChars="100" w:firstLine="420"/>
    </w:pPr>
    <w:rPr>
      <w:rFonts w:ascii="Calibri" w:hAnsi="Calibri"/>
    </w:rPr>
  </w:style>
  <w:style w:type="character" w:customStyle="1" w:styleId="Char9">
    <w:name w:val="正文首行缩进 Char"/>
    <w:link w:val="af1"/>
    <w:rPr>
      <w:rFonts w:ascii="Calibri" w:eastAsia="宋体" w:hAnsi="Calibri" w:cs="Times New Roman"/>
      <w:kern w:val="2"/>
      <w:sz w:val="21"/>
    </w:rPr>
  </w:style>
  <w:style w:type="paragraph" w:styleId="23">
    <w:name w:val="Body Text First Indent 2"/>
    <w:basedOn w:val="a8"/>
    <w:link w:val="2Char2"/>
    <w:pPr>
      <w:widowControl w:val="0"/>
      <w:spacing w:after="120"/>
      <w:ind w:leftChars="200" w:left="420" w:firstLineChars="200" w:firstLine="420"/>
    </w:pPr>
    <w:rPr>
      <w:kern w:val="2"/>
      <w:sz w:val="21"/>
    </w:rPr>
  </w:style>
  <w:style w:type="character" w:customStyle="1" w:styleId="2Char2">
    <w:name w:val="正文首行缩进 2 Char"/>
    <w:link w:val="23"/>
    <w:rPr>
      <w:rFonts w:ascii="Calibri" w:eastAsia="宋体" w:hAnsi="Calibri" w:cs="Times New Roman"/>
      <w:kern w:val="2"/>
      <w:sz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Calibri" w:eastAsia="宋体" w:hAnsi="Calibri" w:cs="Times New Roman"/>
      <w:b/>
      <w:bCs/>
    </w:rPr>
  </w:style>
  <w:style w:type="character" w:styleId="af4">
    <w:name w:val="page number"/>
    <w:rPr>
      <w:rFonts w:ascii="Calibri" w:eastAsia="宋体" w:hAnsi="Calibri" w:cs="Times New Roman"/>
    </w:rPr>
  </w:style>
  <w:style w:type="character" w:styleId="af5">
    <w:name w:val="Emphasis"/>
    <w:qFormat/>
    <w:rPr>
      <w:rFonts w:ascii="Calibri" w:eastAsia="宋体" w:hAnsi="Calibri" w:cs="Times New Roman"/>
      <w:i/>
      <w:iCs/>
    </w:rPr>
  </w:style>
  <w:style w:type="character" w:styleId="af6">
    <w:name w:val="Hyperlink"/>
    <w:rPr>
      <w:rFonts w:ascii="Calibri" w:eastAsia="宋体" w:hAnsi="Calibri" w:cs="Times New Roman"/>
      <w:color w:val="0000FF"/>
      <w:u w:val="single"/>
    </w:rPr>
  </w:style>
  <w:style w:type="character" w:styleId="af7">
    <w:name w:val="annotation reference"/>
    <w:rPr>
      <w:rFonts w:ascii="Calibri" w:eastAsia="宋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title1">
    <w:name w:val="tit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a">
    <w:name w:val="表格样式居左 Char"/>
    <w:link w:val="af8"/>
    <w:rPr>
      <w:rFonts w:ascii="仿宋_GB2312" w:eastAsia="仿宋_GB2312" w:hAnsi="Calibri" w:cs="Times New Roman"/>
      <w:bCs/>
      <w:color w:val="000000"/>
      <w:szCs w:val="44"/>
    </w:rPr>
  </w:style>
  <w:style w:type="paragraph" w:customStyle="1" w:styleId="af8">
    <w:name w:val="表格样式居左"/>
    <w:link w:val="Chara"/>
    <w:pPr>
      <w:adjustRightInd w:val="0"/>
      <w:snapToGrid w:val="0"/>
      <w:spacing w:line="360" w:lineRule="exact"/>
    </w:pPr>
    <w:rPr>
      <w:rFonts w:ascii="仿宋_GB2312" w:eastAsia="仿宋_GB2312"/>
      <w:bCs/>
      <w:color w:val="000000"/>
      <w:szCs w:val="44"/>
    </w:rPr>
  </w:style>
  <w:style w:type="paragraph" w:styleId="af9">
    <w:name w:val="No Spacing"/>
    <w:uiPriority w:val="1"/>
    <w:qFormat/>
    <w:pPr>
      <w:widowControl w:val="0"/>
      <w:jc w:val="both"/>
    </w:pPr>
    <w:rPr>
      <w:rFonts w:cs="宋体"/>
      <w:kern w:val="2"/>
      <w:sz w:val="21"/>
      <w:szCs w:val="24"/>
    </w:rPr>
  </w:style>
  <w:style w:type="character" w:customStyle="1" w:styleId="afa">
    <w:name w:val="无"/>
    <w:rPr>
      <w:rFonts w:ascii="Calibri" w:eastAsia="宋体" w:hAnsi="Calibri" w:cs="Times New Roman"/>
    </w:rPr>
  </w:style>
  <w:style w:type="character" w:customStyle="1" w:styleId="2Char10">
    <w:name w:val="标题 2 Char1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sz w:val="28"/>
    </w:rPr>
  </w:style>
  <w:style w:type="character" w:customStyle="1" w:styleId="2CharChar">
    <w:name w:val="标题 2 Char Char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font121">
    <w:name w:val="font121"/>
    <w:rPr>
      <w:rFonts w:ascii="Times New Roman" w:eastAsia="宋体" w:hAnsi="Times New Roman" w:cs="Times New Roman" w:hint="default"/>
      <w:color w:val="000000"/>
      <w:sz w:val="20"/>
      <w:szCs w:val="20"/>
      <w:u w:val="none"/>
    </w:rPr>
  </w:style>
  <w:style w:type="paragraph" w:customStyle="1" w:styleId="afb">
    <w:name w:val="表格"/>
    <w:basedOn w:val="a"/>
    <w:link w:val="CharChar"/>
    <w:pPr>
      <w:snapToGrid w:val="0"/>
    </w:pPr>
    <w:rPr>
      <w:rFonts w:ascii="宋体" w:hAnsi="宋体"/>
      <w:kern w:val="0"/>
      <w:sz w:val="20"/>
    </w:rPr>
  </w:style>
  <w:style w:type="character" w:customStyle="1" w:styleId="CharChar">
    <w:name w:val="表格 Char Char"/>
    <w:link w:val="afb"/>
    <w:rPr>
      <w:rFonts w:ascii="宋体" w:eastAsia="宋体" w:hAnsi="宋体" w:cs="Times New Roman"/>
    </w:rPr>
  </w:style>
  <w:style w:type="paragraph" w:customStyle="1" w:styleId="32">
    <w:name w:val="样式 标题 3 + 宋体"/>
    <w:basedOn w:val="3"/>
    <w:link w:val="3CharChar"/>
    <w:pPr>
      <w:keepNext w:val="0"/>
      <w:widowControl/>
      <w:tabs>
        <w:tab w:val="left" w:pos="1080"/>
      </w:tabs>
      <w:spacing w:before="0" w:after="120" w:line="240" w:lineRule="auto"/>
      <w:ind w:left="1021" w:hanging="794"/>
    </w:pPr>
    <w:rPr>
      <w:rFonts w:ascii="宋体" w:hAnsi="宋体"/>
      <w:b w:val="0"/>
      <w:bCs w:val="0"/>
      <w:snapToGrid w:val="0"/>
      <w:kern w:val="0"/>
      <w:sz w:val="24"/>
      <w:szCs w:val="20"/>
    </w:rPr>
  </w:style>
  <w:style w:type="character" w:customStyle="1" w:styleId="3CharChar">
    <w:name w:val="样式 标题 3 + 宋体 Char Char"/>
    <w:link w:val="32"/>
    <w:rPr>
      <w:rFonts w:ascii="宋体" w:eastAsia="宋体" w:hAnsi="宋体" w:cs="Times New Roman"/>
      <w:snapToGrid w:val="0"/>
      <w:sz w:val="24"/>
    </w:rPr>
  </w:style>
  <w:style w:type="character" w:customStyle="1" w:styleId="font21">
    <w:name w:val="font21"/>
    <w:qFormat/>
    <w:rPr>
      <w:rFonts w:ascii="Arial" w:eastAsia="宋体" w:hAnsi="Arial" w:cs="Arial" w:hint="default"/>
      <w:color w:val="000000"/>
      <w:sz w:val="16"/>
      <w:szCs w:val="16"/>
      <w:u w:val="none"/>
    </w:rPr>
  </w:style>
  <w:style w:type="character" w:customStyle="1" w:styleId="mark">
    <w:name w:val="mark"/>
    <w:rPr>
      <w:rFonts w:ascii="Calibri" w:eastAsia="宋体" w:hAnsi="Calibri" w:cs="Times New Roman"/>
      <w:szCs w:val="20"/>
    </w:rPr>
  </w:style>
  <w:style w:type="character" w:customStyle="1" w:styleId="afc">
    <w:name w:val="页脚 字符"/>
    <w:rPr>
      <w:rFonts w:ascii="Calibri" w:eastAsia="宋体" w:hAnsi="Calibri" w:cs="Times New Roman"/>
    </w:rPr>
  </w:style>
  <w:style w:type="character" w:customStyle="1" w:styleId="afd">
    <w:name w:val="样式 黑体 加粗"/>
    <w:rPr>
      <w:rFonts w:ascii="宋体" w:eastAsia="黑体" w:hAnsi="宋体" w:cs="Times New Roman"/>
      <w:bCs/>
      <w:sz w:val="28"/>
    </w:rPr>
  </w:style>
  <w:style w:type="character" w:customStyle="1" w:styleId="font61">
    <w:name w:val="font61"/>
    <w:rPr>
      <w:rFonts w:ascii="微软雅黑" w:eastAsia="微软雅黑" w:hAnsi="微软雅黑" w:cs="微软雅黑"/>
      <w:i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-简 常规体" w:eastAsia="宋体-简 常规体" w:hAnsi="宋体-简 常规体" w:cs="宋体-简 常规体" w:hint="default"/>
      <w:color w:val="000000"/>
      <w:sz w:val="22"/>
      <w:szCs w:val="22"/>
      <w:u w:val="none"/>
    </w:rPr>
  </w:style>
  <w:style w:type="character" w:customStyle="1" w:styleId="style11">
    <w:name w:val="style11"/>
    <w:rPr>
      <w:rFonts w:ascii="Calibri" w:eastAsia="宋体" w:hAnsi="Calibri" w:cs="Times New Roman"/>
    </w:rPr>
  </w:style>
  <w:style w:type="paragraph" w:customStyle="1" w:styleId="afe">
    <w:name w:val="张伟正文"/>
    <w:basedOn w:val="a"/>
    <w:link w:val="CharChar0"/>
    <w:pPr>
      <w:spacing w:line="280" w:lineRule="exact"/>
      <w:ind w:firstLine="420"/>
    </w:pPr>
    <w:rPr>
      <w:rFonts w:ascii="Calibri" w:hAnsi="Calibri"/>
      <w:sz w:val="18"/>
      <w:szCs w:val="18"/>
    </w:rPr>
  </w:style>
  <w:style w:type="character" w:customStyle="1" w:styleId="CharChar0">
    <w:name w:val="张伟正文 Char Char"/>
    <w:link w:val="af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Char51">
    <w:name w:val="Char Char51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--">
    <w:name w:val="总规--正文"/>
    <w:basedOn w:val="a"/>
    <w:link w:val="--CharChar"/>
    <w:pPr>
      <w:spacing w:line="360" w:lineRule="auto"/>
      <w:ind w:firstLineChars="200" w:firstLine="480"/>
    </w:pPr>
    <w:rPr>
      <w:rFonts w:ascii="Calibri" w:hAnsi="宋体"/>
      <w:sz w:val="24"/>
    </w:rPr>
  </w:style>
  <w:style w:type="character" w:customStyle="1" w:styleId="--CharChar">
    <w:name w:val="总规--正文 Char Char"/>
    <w:link w:val="--"/>
    <w:rPr>
      <w:rFonts w:ascii="Calibri" w:eastAsia="宋体" w:hAnsi="宋体" w:cs="宋体"/>
      <w:kern w:val="2"/>
      <w:sz w:val="24"/>
    </w:rPr>
  </w:style>
  <w:style w:type="character" w:customStyle="1" w:styleId="font71">
    <w:name w:val="font7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aff">
    <w:name w:val="样式 宋体 小四 粉红"/>
    <w:rPr>
      <w:rFonts w:ascii="宋体" w:eastAsia="宋体" w:hAnsi="宋体" w:cs="Times New Roman"/>
      <w:color w:val="auto"/>
      <w:sz w:val="24"/>
      <w:szCs w:val="24"/>
    </w:rPr>
  </w:style>
  <w:style w:type="character" w:customStyle="1" w:styleId="CharChar53">
    <w:name w:val="Char Char53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ca-1">
    <w:name w:val="ca-1"/>
    <w:rPr>
      <w:rFonts w:ascii="Calibri" w:eastAsia="宋体" w:hAnsi="Calibri" w:cs="Times New Roman"/>
      <w:szCs w:val="20"/>
    </w:rPr>
  </w:style>
  <w:style w:type="character" w:customStyle="1" w:styleId="font31">
    <w:name w:val="font3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Charb">
    <w:name w:val="纯文本 Char"/>
    <w:rPr>
      <w:rFonts w:ascii="宋体" w:eastAsia="宋体" w:hAnsi="Courier New" w:cs="Courier New"/>
      <w:kern w:val="2"/>
      <w:sz w:val="21"/>
      <w:szCs w:val="21"/>
    </w:rPr>
  </w:style>
  <w:style w:type="paragraph" w:styleId="aff0">
    <w:name w:val="List Paragraph"/>
    <w:basedOn w:val="a"/>
    <w:link w:val="Charc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c">
    <w:name w:val="列出段落 Char"/>
    <w:link w:val="aff0"/>
    <w:rPr>
      <w:rFonts w:ascii="Calibri" w:eastAsia="宋体" w:hAnsi="Calibri" w:cs="Times New Roman"/>
      <w:kern w:val="2"/>
      <w:sz w:val="21"/>
    </w:rPr>
  </w:style>
  <w:style w:type="character" w:customStyle="1" w:styleId="font51">
    <w:name w:val="font5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Char52">
    <w:name w:val="Char Char52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text1">
    <w:name w:val="text1"/>
    <w:rPr>
      <w:rFonts w:ascii="Calibri" w:eastAsia="宋体" w:hAnsi="Calibri" w:cs="Times New Roman"/>
      <w:sz w:val="24"/>
      <w:szCs w:val="24"/>
    </w:rPr>
  </w:style>
  <w:style w:type="character" w:customStyle="1" w:styleId="CharChar2">
    <w:name w:val="Char Char2"/>
    <w:rPr>
      <w:rFonts w:ascii="宋体" w:eastAsia="宋体" w:hAnsi="宋体" w:cs="Times New Roman"/>
      <w:kern w:val="2"/>
      <w:sz w:val="28"/>
      <w:szCs w:val="20"/>
      <w:lang w:val="en-US" w:eastAsia="zh-CN" w:bidi="ar-SA"/>
    </w:rPr>
  </w:style>
  <w:style w:type="character" w:customStyle="1" w:styleId="CharChar5">
    <w:name w:val="Char Char5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33">
    <w:name w:val="正文3"/>
    <w:pPr>
      <w:widowControl w:val="0"/>
      <w:jc w:val="both"/>
    </w:pPr>
    <w:rPr>
      <w:rFonts w:hint="eastAsia"/>
      <w:kern w:val="2"/>
      <w:sz w:val="21"/>
    </w:rPr>
  </w:style>
  <w:style w:type="paragraph" w:customStyle="1" w:styleId="34">
    <w:name w:val="纯文本3"/>
    <w:basedOn w:val="33"/>
    <w:rPr>
      <w:rFonts w:ascii="宋体" w:hAnsi="Courier New"/>
      <w:sz w:val="24"/>
    </w:rPr>
  </w:style>
  <w:style w:type="paragraph" w:customStyle="1" w:styleId="aff1">
    <w:name w:val="列表内容"/>
    <w:basedOn w:val="a"/>
    <w:next w:val="a"/>
    <w:pPr>
      <w:widowControl/>
      <w:numPr>
        <w:numId w:val="1"/>
      </w:numPr>
      <w:tabs>
        <w:tab w:val="left" w:pos="840"/>
      </w:tabs>
      <w:jc w:val="left"/>
    </w:pPr>
    <w:rPr>
      <w:rFonts w:ascii="Calibri" w:hAnsi="Calibri"/>
      <w:kern w:val="0"/>
      <w:sz w:val="18"/>
    </w:rPr>
  </w:style>
  <w:style w:type="paragraph" w:customStyle="1" w:styleId="41">
    <w:name w:val="列出段落4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正文1"/>
    <w:pPr>
      <w:widowControl w:val="0"/>
      <w:jc w:val="both"/>
    </w:pPr>
    <w:rPr>
      <w:rFonts w:hint="eastAsia"/>
      <w:kern w:val="2"/>
      <w:sz w:val="21"/>
    </w:rPr>
  </w:style>
  <w:style w:type="paragraph" w:customStyle="1" w:styleId="Style8">
    <w:name w:val="_Style 8"/>
    <w:basedOn w:val="a"/>
    <w:pPr>
      <w:widowControl/>
      <w:spacing w:after="160" w:line="240" w:lineRule="exact"/>
      <w:jc w:val="left"/>
    </w:pPr>
  </w:style>
  <w:style w:type="paragraph" w:customStyle="1" w:styleId="CharCharCharCharCharChar3">
    <w:name w:val="Char Char Char Char Char Char3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p0">
    <w:name w:val="p0"/>
    <w:basedOn w:val="a"/>
    <w:pPr>
      <w:widowControl/>
    </w:pPr>
    <w:rPr>
      <w:rFonts w:ascii="Calibri" w:hAnsi="Calibri"/>
      <w:kern w:val="0"/>
      <w:szCs w:val="21"/>
    </w:rPr>
  </w:style>
  <w:style w:type="paragraph" w:customStyle="1" w:styleId="12">
    <w:name w:val="纯文本1"/>
    <w:basedOn w:val="11"/>
    <w:rPr>
      <w:rFonts w:ascii="宋体" w:hAnsi="Courier New"/>
      <w:sz w:val="24"/>
    </w:rPr>
  </w:style>
  <w:style w:type="paragraph" w:customStyle="1" w:styleId="42">
    <w:name w:val="正文4"/>
    <w:pPr>
      <w:widowControl w:val="0"/>
      <w:jc w:val="both"/>
    </w:pPr>
    <w:rPr>
      <w:rFonts w:hint="eastAsia"/>
      <w:kern w:val="2"/>
      <w:sz w:val="21"/>
    </w:rPr>
  </w:style>
  <w:style w:type="paragraph" w:customStyle="1" w:styleId="aff2">
    <w:name w:val="正文首行缩进两字符"/>
    <w:basedOn w:val="a"/>
    <w:pPr>
      <w:spacing w:line="360" w:lineRule="auto"/>
      <w:ind w:firstLineChars="200" w:firstLine="200"/>
    </w:pPr>
    <w:rPr>
      <w:rFonts w:ascii="Calibri" w:hAnsi="Calibri"/>
    </w:rPr>
  </w:style>
  <w:style w:type="paragraph" w:customStyle="1" w:styleId="CharCharChar">
    <w:name w:val="Char Char Char"/>
    <w:basedOn w:val="a"/>
    <w:rPr>
      <w:rFonts w:ascii="Tahoma" w:hAnsi="Tahoma"/>
      <w:sz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1">
    <w:name w:val=" Char1"/>
    <w:basedOn w:val="a"/>
    <w:pPr>
      <w:tabs>
        <w:tab w:val="left" w:pos="360"/>
      </w:tabs>
      <w:ind w:left="360" w:hangingChars="200" w:hanging="360"/>
    </w:pPr>
    <w:rPr>
      <w:rFonts w:ascii="Calibri" w:hAnsi="Calibri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/>
      <w:kern w:val="0"/>
      <w:sz w:val="24"/>
    </w:rPr>
  </w:style>
  <w:style w:type="paragraph" w:customStyle="1" w:styleId="13">
    <w:name w:val="列出段落1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43">
    <w:name w:val="标题4"/>
    <w:basedOn w:val="a"/>
    <w:pPr>
      <w:tabs>
        <w:tab w:val="left" w:pos="902"/>
        <w:tab w:val="left" w:pos="1260"/>
      </w:tabs>
      <w:spacing w:beforeLines="50" w:afterLines="50" w:line="360" w:lineRule="auto"/>
      <w:ind w:left="1260" w:hanging="1260"/>
    </w:pPr>
    <w:rPr>
      <w:sz w:val="24"/>
      <w:szCs w:val="21"/>
    </w:rPr>
  </w:style>
  <w:style w:type="paragraph" w:customStyle="1" w:styleId="Style119">
    <w:name w:val="_Style 119"/>
    <w:basedOn w:val="a"/>
    <w:next w:val="a"/>
    <w:pPr>
      <w:widowControl/>
      <w:jc w:val="left"/>
    </w:pPr>
    <w:rPr>
      <w:rFonts w:ascii="Arial" w:hAnsi="Arial"/>
      <w:kern w:val="0"/>
      <w:sz w:val="22"/>
      <w:lang w:eastAsia="en-US"/>
    </w:rPr>
  </w:style>
  <w:style w:type="paragraph" w:customStyle="1" w:styleId="p17">
    <w:name w:val="p17"/>
    <w:basedOn w:val="a"/>
    <w:pPr>
      <w:widowControl/>
      <w:spacing w:after="120"/>
      <w:ind w:left="420"/>
    </w:pPr>
    <w:rPr>
      <w:kern w:val="0"/>
      <w:szCs w:val="21"/>
    </w:rPr>
  </w:style>
  <w:style w:type="paragraph" w:customStyle="1" w:styleId="GEDI">
    <w:name w:val="GEDI正文样式"/>
    <w:basedOn w:val="a"/>
    <w:pPr>
      <w:overflowPunct w:val="0"/>
      <w:adjustRightInd w:val="0"/>
      <w:snapToGrid w:val="0"/>
      <w:spacing w:line="480" w:lineRule="atLeast"/>
      <w:ind w:firstLineChars="200" w:firstLine="480"/>
    </w:pPr>
    <w:rPr>
      <w:rFonts w:ascii="Calibri" w:hAnsi="Calibri"/>
      <w:kern w:val="0"/>
      <w:sz w:val="24"/>
    </w:rPr>
  </w:style>
  <w:style w:type="paragraph" w:customStyle="1" w:styleId="24">
    <w:name w:val="正文缩进2"/>
    <w:basedOn w:val="a"/>
    <w:pPr>
      <w:ind w:firstLineChars="200" w:firstLine="420"/>
    </w:pPr>
    <w:rPr>
      <w:szCs w:val="24"/>
    </w:rPr>
  </w:style>
  <w:style w:type="paragraph" w:customStyle="1" w:styleId="aff3">
    <w:name w:val="表格标题"/>
    <w:basedOn w:val="a"/>
    <w:pPr>
      <w:spacing w:line="360" w:lineRule="auto"/>
      <w:jc w:val="center"/>
    </w:pPr>
    <w:rPr>
      <w:rFonts w:ascii="Calibri" w:hAnsi="Calibri"/>
      <w:b/>
      <w:sz w:val="24"/>
      <w:szCs w:val="24"/>
    </w:rPr>
  </w:style>
  <w:style w:type="paragraph" w:customStyle="1" w:styleId="215">
    <w:name w:val="样式 标题 2 + 小四 黑色 左 行距: 1.5 倍行距"/>
    <w:basedOn w:val="2"/>
    <w:pPr>
      <w:tabs>
        <w:tab w:val="left" w:pos="747"/>
      </w:tabs>
      <w:spacing w:line="360" w:lineRule="auto"/>
      <w:contextualSpacing/>
      <w:jc w:val="left"/>
    </w:pPr>
    <w:rPr>
      <w:rFonts w:ascii="宋体" w:eastAsia="宋体" w:hAnsi="宋体" w:cs="宋体"/>
      <w:bCs/>
      <w:color w:val="000000"/>
      <w:sz w:val="24"/>
    </w:rPr>
  </w:style>
  <w:style w:type="paragraph" w:customStyle="1" w:styleId="51">
    <w:name w:val="列出段落5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d">
    <w:name w:val="Char"/>
    <w:basedOn w:val="a"/>
    <w:pPr>
      <w:spacing w:line="360" w:lineRule="auto"/>
    </w:pPr>
    <w:rPr>
      <w:rFonts w:ascii="Calibri" w:hAnsi="Calibri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</w:rPr>
  </w:style>
  <w:style w:type="paragraph" w:customStyle="1" w:styleId="CharCharChar1Char8">
    <w:name w:val="Char Char Char1 Char8"/>
    <w:basedOn w:val="a"/>
    <w:pPr>
      <w:spacing w:line="360" w:lineRule="auto"/>
      <w:ind w:firstLineChars="200" w:firstLine="200"/>
    </w:pPr>
    <w:rPr>
      <w:rFonts w:ascii="宋体" w:hAnsi="宋体" w:hint="eastAsia"/>
      <w:sz w:val="24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列出段落6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5"/>
    <w:rPr>
      <w:rFonts w:ascii="Calibri" w:hAnsi="Calibri"/>
    </w:rPr>
  </w:style>
  <w:style w:type="paragraph" w:customStyle="1" w:styleId="14">
    <w:name w:val="正文缩进1"/>
    <w:basedOn w:val="a"/>
    <w:pPr>
      <w:ind w:firstLineChars="200" w:firstLine="420"/>
    </w:pPr>
    <w:rPr>
      <w:szCs w:val="24"/>
    </w:rPr>
  </w:style>
  <w:style w:type="paragraph" w:customStyle="1" w:styleId="p20">
    <w:name w:val="p20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</w:style>
  <w:style w:type="paragraph" w:customStyle="1" w:styleId="CharCharCharCharCharChar2">
    <w:name w:val="Char Char Char Char Char Char2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-11">
    <w:name w:val="彩色列表 - 强调文字颜色 1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25">
    <w:name w:val="列出段落2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aff4">
    <w:name w:val="正文 首行缩进"/>
    <w:basedOn w:val="a"/>
    <w:pPr>
      <w:spacing w:line="360" w:lineRule="auto"/>
      <w:ind w:firstLineChars="200" w:firstLine="560"/>
    </w:pPr>
    <w:rPr>
      <w:rFonts w:ascii="仿宋" w:eastAsia="仿宋" w:hAnsi="仿宋"/>
      <w:kern w:val="0"/>
      <w:sz w:val="28"/>
      <w:szCs w:val="28"/>
    </w:rPr>
  </w:style>
  <w:style w:type="paragraph" w:customStyle="1" w:styleId="15">
    <w:name w:val="1"/>
    <w:basedOn w:val="a"/>
    <w:pPr>
      <w:widowControl/>
      <w:spacing w:after="160" w:line="240" w:lineRule="exact"/>
      <w:jc w:val="left"/>
    </w:pPr>
  </w:style>
  <w:style w:type="paragraph" w:customStyle="1" w:styleId="MMTopic4">
    <w:name w:val="MM Topic 4"/>
    <w:basedOn w:val="4"/>
    <w:pPr>
      <w:spacing w:before="0" w:after="0"/>
    </w:pPr>
    <w:rPr>
      <w:rFonts w:ascii="Cambria" w:eastAsia="宋体" w:hAnsi="Cambria"/>
      <w:spacing w:val="20"/>
    </w:rPr>
  </w:style>
  <w:style w:type="paragraph" w:customStyle="1" w:styleId="26">
    <w:name w:val="正文2"/>
    <w:pPr>
      <w:widowControl w:val="0"/>
      <w:jc w:val="both"/>
    </w:pPr>
    <w:rPr>
      <w:rFonts w:hint="eastAsia"/>
      <w:kern w:val="2"/>
      <w:sz w:val="21"/>
    </w:rPr>
  </w:style>
  <w:style w:type="paragraph" w:customStyle="1" w:styleId="27">
    <w:name w:val="纯文本2"/>
    <w:basedOn w:val="26"/>
    <w:rPr>
      <w:rFonts w:ascii="宋体" w:hAnsi="Courier New"/>
      <w:sz w:val="24"/>
    </w:r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5">
    <w:name w:val="正文文本3"/>
    <w:basedOn w:val="a"/>
    <w:pPr>
      <w:spacing w:after="120"/>
    </w:pPr>
    <w:rPr>
      <w:szCs w:val="24"/>
    </w:rPr>
  </w:style>
  <w:style w:type="paragraph" w:customStyle="1" w:styleId="title12">
    <w:name w:val="title12"/>
    <w:basedOn w:val="a"/>
    <w:pPr>
      <w:widowControl/>
      <w:spacing w:before="150" w:line="510" w:lineRule="atLeast"/>
      <w:jc w:val="left"/>
    </w:pPr>
    <w:rPr>
      <w:rFonts w:ascii="宋体" w:hAnsi="宋体" w:cs="宋体"/>
      <w:b/>
      <w:bCs/>
      <w:kern w:val="0"/>
      <w:sz w:val="23"/>
      <w:szCs w:val="23"/>
    </w:rPr>
  </w:style>
  <w:style w:type="paragraph" w:customStyle="1" w:styleId="CharCharCharCharCharCharChar1">
    <w:name w:val="Char Char Char Char Char Char Char1"/>
    <w:basedOn w:val="a"/>
    <w:pPr>
      <w:widowControl/>
      <w:snapToGrid w:val="0"/>
      <w:spacing w:after="160" w:line="360" w:lineRule="auto"/>
      <w:jc w:val="left"/>
    </w:pPr>
  </w:style>
  <w:style w:type="paragraph" w:customStyle="1" w:styleId="p16">
    <w:name w:val="p16"/>
    <w:basedOn w:val="a"/>
    <w:pPr>
      <w:widowControl/>
      <w:snapToGrid w:val="0"/>
      <w:spacing w:line="480" w:lineRule="atLeast"/>
    </w:pPr>
    <w:rPr>
      <w:rFonts w:ascii="宋体" w:hAnsi="宋体" w:cs="宋体"/>
      <w:kern w:val="0"/>
      <w:sz w:val="28"/>
      <w:szCs w:val="28"/>
    </w:rPr>
  </w:style>
  <w:style w:type="paragraph" w:customStyle="1" w:styleId="44">
    <w:name w:val="正文文本4"/>
    <w:basedOn w:val="a"/>
    <w:pPr>
      <w:spacing w:after="120"/>
    </w:pPr>
    <w:rPr>
      <w:szCs w:val="24"/>
    </w:rPr>
  </w:style>
  <w:style w:type="paragraph" w:customStyle="1" w:styleId="45">
    <w:name w:val="纯文本4"/>
    <w:basedOn w:val="42"/>
    <w:rPr>
      <w:rFonts w:ascii="宋体" w:hAnsi="Courier New"/>
      <w:sz w:val="24"/>
    </w:rPr>
  </w:style>
  <w:style w:type="paragraph" w:customStyle="1" w:styleId="36">
    <w:name w:val="列出段落3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">
    <w:name w:val="Char Char Char Char Char Char Char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14">
    <w:name w:val="Char Char14"/>
    <w:basedOn w:val="a"/>
    <w:pPr>
      <w:widowControl/>
      <w:spacing w:after="160" w:line="240" w:lineRule="exact"/>
      <w:jc w:val="left"/>
    </w:pPr>
  </w:style>
  <w:style w:type="paragraph" w:customStyle="1" w:styleId="aff5">
    <w:name w:val="图表仿宋小四居中"/>
    <w:pPr>
      <w:adjustRightInd w:val="0"/>
      <w:snapToGrid w:val="0"/>
      <w:jc w:val="center"/>
    </w:pPr>
    <w:rPr>
      <w:rFonts w:eastAsia="仿宋_GB2312" w:cs="宋体"/>
      <w:bCs/>
      <w:kern w:val="44"/>
      <w:sz w:val="24"/>
      <w:szCs w:val="44"/>
    </w:rPr>
  </w:style>
  <w:style w:type="paragraph" w:customStyle="1" w:styleId="ListParagraph1">
    <w:name w:val="List Paragraph1"/>
    <w:pPr>
      <w:ind w:firstLineChars="200" w:firstLine="420"/>
    </w:pPr>
  </w:style>
  <w:style w:type="paragraph" w:customStyle="1" w:styleId="CharCharCharCharCharCharCharCharCharChar2">
    <w:name w:val="Char Char Char Char Char Char Char Char Char Char2"/>
    <w:basedOn w:val="a"/>
    <w:rPr>
      <w:rFonts w:ascii="仿宋_GB2312" w:eastAsia="仿宋_GB2312"/>
      <w:b/>
      <w:sz w:val="32"/>
      <w:szCs w:val="32"/>
    </w:rPr>
  </w:style>
  <w:style w:type="paragraph" w:customStyle="1" w:styleId="Char30">
    <w:name w:val="Char3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ParaCharCharChar">
    <w:name w:val="默认段落字体 Para Char Char Char"/>
    <w:basedOn w:val="a"/>
    <w:rPr>
      <w:rFonts w:ascii="Calibri" w:hAnsi="Calibri"/>
      <w:szCs w:val="24"/>
    </w:rPr>
  </w:style>
  <w:style w:type="paragraph" w:customStyle="1" w:styleId="28">
    <w:name w:val="正文文本2"/>
    <w:basedOn w:val="a"/>
    <w:pPr>
      <w:spacing w:after="120"/>
    </w:pPr>
    <w:rPr>
      <w:szCs w:val="24"/>
    </w:rPr>
  </w:style>
  <w:style w:type="paragraph" w:customStyle="1" w:styleId="CharChar12">
    <w:name w:val="Char Char12"/>
    <w:basedOn w:val="a"/>
    <w:pPr>
      <w:widowControl/>
      <w:spacing w:after="160" w:line="240" w:lineRule="exact"/>
      <w:jc w:val="left"/>
    </w:pPr>
  </w:style>
  <w:style w:type="paragraph" w:customStyle="1" w:styleId="aff6">
    <w:name w:val="表格正文"/>
    <w:basedOn w:val="a"/>
    <w:pPr>
      <w:spacing w:line="360" w:lineRule="auto"/>
    </w:pPr>
    <w:rPr>
      <w:rFonts w:ascii="Calibri" w:hAnsi="Calibri"/>
      <w:szCs w:val="21"/>
    </w:rPr>
  </w:style>
  <w:style w:type="paragraph" w:customStyle="1" w:styleId="Style24">
    <w:name w:val="_Style 24"/>
    <w:basedOn w:val="a"/>
    <w:pPr>
      <w:spacing w:line="360" w:lineRule="auto"/>
    </w:pPr>
    <w:rPr>
      <w:rFonts w:ascii="仿宋_GB2312" w:eastAsia="仿宋_GB2312" w:hAnsi="Calibri"/>
      <w:b/>
      <w:sz w:val="32"/>
      <w:szCs w:val="32"/>
    </w:rPr>
  </w:style>
  <w:style w:type="paragraph" w:customStyle="1" w:styleId="Char1CharCharChar1">
    <w:name w:val="Char1 Char Char Char1"/>
    <w:basedOn w:val="a"/>
    <w:rPr>
      <w:szCs w:val="24"/>
    </w:rPr>
  </w:style>
  <w:style w:type="paragraph" w:customStyle="1" w:styleId="CharCharCharCharCharCharChar2">
    <w:name w:val="Char Char Char Char Char Char Char2"/>
    <w:basedOn w:val="a"/>
    <w:pPr>
      <w:widowControl/>
      <w:snapToGrid w:val="0"/>
      <w:spacing w:after="160" w:line="360" w:lineRule="auto"/>
      <w:jc w:val="left"/>
    </w:pPr>
  </w:style>
  <w:style w:type="paragraph" w:customStyle="1" w:styleId="Char40">
    <w:name w:val="Char4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16">
    <w:name w:val="正文文本1"/>
    <w:basedOn w:val="a"/>
    <w:pPr>
      <w:spacing w:after="120"/>
    </w:pPr>
    <w:rPr>
      <w:szCs w:val="24"/>
    </w:rPr>
  </w:style>
  <w:style w:type="paragraph" w:customStyle="1" w:styleId="aff7">
    <w:name w:val="_正文段落"/>
    <w:basedOn w:val="a"/>
    <w:pPr>
      <w:spacing w:beforeLines="15" w:line="360" w:lineRule="auto"/>
      <w:ind w:firstLineChars="200" w:firstLine="480"/>
    </w:pPr>
    <w:rPr>
      <w:rFonts w:ascii="宋体" w:hAnsi="宋体" w:cs="黑体"/>
      <w:sz w:val="24"/>
      <w:szCs w:val="24"/>
    </w:rPr>
  </w:style>
  <w:style w:type="paragraph" w:customStyle="1" w:styleId="CharChar11">
    <w:name w:val="Char Char11"/>
    <w:basedOn w:val="a"/>
    <w:pPr>
      <w:widowControl/>
      <w:spacing w:after="160" w:line="240" w:lineRule="exact"/>
      <w:jc w:val="left"/>
    </w:pPr>
  </w:style>
  <w:style w:type="paragraph" w:customStyle="1" w:styleId="7CharCharCharChar">
    <w:name w:val="7 Char Char Char Char"/>
    <w:basedOn w:val="a"/>
    <w:pPr>
      <w:spacing w:line="360" w:lineRule="auto"/>
      <w:ind w:firstLineChars="200" w:firstLine="200"/>
    </w:pPr>
  </w:style>
  <w:style w:type="paragraph" w:customStyle="1" w:styleId="Char12">
    <w:name w:val="Char1"/>
    <w:basedOn w:val="a"/>
    <w:pPr>
      <w:tabs>
        <w:tab w:val="left" w:pos="360"/>
      </w:tabs>
      <w:ind w:left="360" w:hangingChars="200" w:hanging="360"/>
    </w:pPr>
  </w:style>
  <w:style w:type="paragraph" w:customStyle="1" w:styleId="pa-1">
    <w:name w:val="pa-1"/>
    <w:basedOn w:val="a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3">
    <w:name w:val="Char1 Char Char Char3"/>
    <w:basedOn w:val="a"/>
    <w:rPr>
      <w:szCs w:val="24"/>
    </w:rPr>
  </w:style>
  <w:style w:type="paragraph" w:customStyle="1" w:styleId="CharCharCharCharCharCharCharCharCharChar3">
    <w:name w:val="Char Char Char Char Char Char Char Char Char Char3"/>
    <w:basedOn w:val="a"/>
    <w:rPr>
      <w:rFonts w:ascii="仿宋_GB2312" w:eastAsia="仿宋_GB2312"/>
      <w:b/>
      <w:sz w:val="32"/>
      <w:szCs w:val="32"/>
    </w:rPr>
  </w:style>
  <w:style w:type="paragraph" w:customStyle="1" w:styleId="110">
    <w:name w:val="列出段落11"/>
    <w:basedOn w:val="a"/>
    <w:pPr>
      <w:ind w:firstLineChars="200" w:firstLine="420"/>
    </w:pPr>
    <w:rPr>
      <w:rFonts w:ascii="Calibri" w:hAnsi="Calibri"/>
      <w:szCs w:val="21"/>
    </w:rPr>
  </w:style>
  <w:style w:type="paragraph" w:customStyle="1" w:styleId="Char50">
    <w:name w:val="Char5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3">
    <w:name w:val="Char13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Char110">
    <w:name w:val="Char11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90">
    <w:name w:val="9正文"/>
    <w:basedOn w:val="a"/>
    <w:pPr>
      <w:spacing w:afterLines="50" w:line="360" w:lineRule="auto"/>
      <w:ind w:firstLineChars="200" w:firstLine="480"/>
      <w:textAlignment w:val="center"/>
    </w:pPr>
    <w:rPr>
      <w:sz w:val="24"/>
      <w:szCs w:val="24"/>
    </w:rPr>
  </w:style>
  <w:style w:type="paragraph" w:customStyle="1" w:styleId="CharCharCharCharCharCharCharCharCharChar">
    <w:name w:val="Char Char Char Char Char Char Char Char Char Char"/>
    <w:basedOn w:val="a"/>
    <w:rPr>
      <w:rFonts w:ascii="仿宋_GB2312" w:eastAsia="仿宋_GB2312"/>
      <w:b/>
      <w:sz w:val="32"/>
      <w:szCs w:val="32"/>
    </w:rPr>
  </w:style>
  <w:style w:type="paragraph" w:customStyle="1" w:styleId="Char1CharCharChar2">
    <w:name w:val="Char1 Char Char Char2"/>
    <w:basedOn w:val="a"/>
    <w:rPr>
      <w:szCs w:val="24"/>
    </w:rPr>
  </w:style>
  <w:style w:type="paragraph" w:customStyle="1" w:styleId="CharCharCharCharCharCharCharCharCharChar1">
    <w:name w:val="Char Char Char Char Char Char Char Char Char Char1"/>
    <w:basedOn w:val="a"/>
    <w:rPr>
      <w:rFonts w:eastAsia="Times New Roman"/>
      <w:kern w:val="0"/>
      <w:sz w:val="20"/>
    </w:rPr>
  </w:style>
  <w:style w:type="paragraph" w:customStyle="1" w:styleId="aff8">
    <w:name w:val="文档正文"/>
    <w:basedOn w:val="a"/>
    <w:pPr>
      <w:adjustRightInd w:val="0"/>
      <w:spacing w:line="312" w:lineRule="atLeast"/>
      <w:ind w:firstLine="567"/>
    </w:pPr>
    <w:rPr>
      <w:rFonts w:ascii="长城仿宋" w:eastAsia="长城仿宋"/>
      <w:kern w:val="0"/>
      <w:sz w:val="28"/>
    </w:rPr>
  </w:style>
  <w:style w:type="paragraph" w:customStyle="1" w:styleId="CharCharCharCharCharChar">
    <w:name w:val="Char Char Char Char Char Char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CharCharCharCharChar1">
    <w:name w:val="Char Char Char Char Char Char1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1CharCharChar">
    <w:name w:val="Char1 Char Char Char"/>
    <w:basedOn w:val="a"/>
    <w:rPr>
      <w:rFonts w:eastAsia="仿宋_GB2312"/>
      <w:sz w:val="28"/>
      <w:szCs w:val="24"/>
    </w:rPr>
  </w:style>
  <w:style w:type="paragraph" w:customStyle="1" w:styleId="aff9">
    <w:name w:val="目录文字"/>
    <w:basedOn w:val="a"/>
    <w:pPr>
      <w:widowControl/>
      <w:spacing w:line="480" w:lineRule="auto"/>
      <w:jc w:val="left"/>
    </w:pPr>
    <w:rPr>
      <w:rFonts w:ascii="宋体" w:hAnsi="宋体"/>
      <w:kern w:val="0"/>
      <w:sz w:val="24"/>
    </w:rPr>
  </w:style>
  <w:style w:type="paragraph" w:customStyle="1" w:styleId="Char1CharCharChar4">
    <w:name w:val="Char1 Char Char Char4"/>
    <w:basedOn w:val="a"/>
    <w:rPr>
      <w:szCs w:val="24"/>
    </w:rPr>
  </w:style>
  <w:style w:type="paragraph" w:customStyle="1" w:styleId="29">
    <w:name w:val="样式 首行缩进:  2 字符"/>
    <w:basedOn w:val="a"/>
    <w:pPr>
      <w:ind w:firstLine="560"/>
    </w:pPr>
    <w:rPr>
      <w:rFonts w:ascii="Calibri" w:eastAsia="仿宋_GB2312" w:hAnsi="Calibri" w:cs="宋体"/>
      <w:sz w:val="24"/>
    </w:rPr>
  </w:style>
  <w:style w:type="paragraph" w:customStyle="1" w:styleId="NormalNewNew">
    <w:name w:val="Normal New New"/>
    <w:pPr>
      <w:widowControl w:val="0"/>
      <w:spacing w:line="312" w:lineRule="auto"/>
      <w:jc w:val="both"/>
    </w:pPr>
    <w:rPr>
      <w:rFonts w:hint="eastAsia"/>
      <w:kern w:val="2"/>
      <w:sz w:val="21"/>
    </w:rPr>
  </w:style>
  <w:style w:type="paragraph" w:customStyle="1" w:styleId="Char20">
    <w:name w:val="Char2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20">
    <w:name w:val="Char12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37">
    <w:name w:val="3小节"/>
    <w:basedOn w:val="a"/>
    <w:pPr>
      <w:spacing w:before="200" w:line="360" w:lineRule="auto"/>
      <w:ind w:firstLineChars="200" w:firstLine="200"/>
      <w:outlineLvl w:val="2"/>
    </w:pPr>
    <w:rPr>
      <w:rFonts w:eastAsia="黑体"/>
      <w:sz w:val="28"/>
    </w:rPr>
  </w:style>
  <w:style w:type="paragraph" w:customStyle="1" w:styleId="38">
    <w:name w:val="正文缩进3"/>
    <w:basedOn w:val="a"/>
    <w:pPr>
      <w:ind w:firstLineChars="200" w:firstLine="420"/>
    </w:pPr>
    <w:rPr>
      <w:szCs w:val="24"/>
    </w:rPr>
  </w:style>
  <w:style w:type="paragraph" w:customStyle="1" w:styleId="CharChar13">
    <w:name w:val="Char Char13"/>
    <w:basedOn w:val="a"/>
    <w:pPr>
      <w:widowControl/>
      <w:spacing w:after="160" w:line="240" w:lineRule="exact"/>
      <w:jc w:val="left"/>
    </w:pPr>
  </w:style>
  <w:style w:type="paragraph" w:customStyle="1" w:styleId="46">
    <w:name w:val="正文缩进4"/>
    <w:basedOn w:val="a"/>
    <w:pPr>
      <w:ind w:firstLineChars="200" w:firstLine="420"/>
    </w:pPr>
    <w:rPr>
      <w:szCs w:val="24"/>
    </w:rPr>
  </w:style>
  <w:style w:type="paragraph" w:customStyle="1" w:styleId="CharCharCharCharCharCharCharCharCharCharChar1CharCharCharCharCharCharCharCharCharCharCharChar">
    <w:name w:val="Char Char Char Char Char Char Char Char Char Char Char1 Char Char Char Char Char Char Char Char Char Char Char Char"/>
    <w:basedOn w:val="a"/>
  </w:style>
  <w:style w:type="paragraph" w:customStyle="1" w:styleId="CharCharCharCharCharCharChar4">
    <w:name w:val="Char Char Char Char Char Char Char4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3">
    <w:name w:val="Char Char Char Char Char Char Char3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CharCharChar4">
    <w:name w:val="Char Char Char Char Char Char Char Char Char Char4"/>
    <w:basedOn w:val="a"/>
    <w:rPr>
      <w:rFonts w:ascii="仿宋_GB2312" w:eastAsia="仿宋_GB2312"/>
      <w:b/>
      <w:sz w:val="32"/>
      <w:szCs w:val="32"/>
    </w:rPr>
  </w:style>
  <w:style w:type="paragraph" w:customStyle="1" w:styleId="Char14">
    <w:name w:val="Char14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 w:cs="宋体"/>
      <w:color w:val="000000"/>
      <w:kern w:val="0"/>
      <w:sz w:val="26"/>
      <w:szCs w:val="26"/>
    </w:rPr>
  </w:style>
  <w:style w:type="paragraph" w:customStyle="1" w:styleId="17">
    <w:name w:val="无间隔1"/>
    <w:basedOn w:val="a"/>
    <w:pPr>
      <w:spacing w:line="360" w:lineRule="auto"/>
    </w:pPr>
    <w:rPr>
      <w:rFonts w:ascii="Calibri" w:eastAsia="等线" w:hAnsi="Calibri"/>
      <w:szCs w:val="24"/>
    </w:rPr>
  </w:style>
  <w:style w:type="paragraph" w:customStyle="1" w:styleId="affa">
    <w:name w:val="*正文"/>
    <w:basedOn w:val="a"/>
    <w:link w:val="Chare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e">
    <w:name w:val="*正文 Char"/>
    <w:link w:val="affa"/>
    <w:locked/>
    <w:rPr>
      <w:rFonts w:ascii="仿宋_GB2312" w:hAnsi="Times New Roman" w:cs="Times New Roman"/>
      <w:sz w:val="24"/>
      <w:szCs w:val="28"/>
    </w:rPr>
  </w:style>
  <w:style w:type="character" w:customStyle="1" w:styleId="Char15">
    <w:name w:val="页脚 Char1"/>
    <w:uiPriority w:val="99"/>
    <w:qFormat/>
    <w:rPr>
      <w:kern w:val="2"/>
      <w:sz w:val="18"/>
      <w:lang w:bidi="ar-SA"/>
    </w:rPr>
  </w:style>
  <w:style w:type="character" w:customStyle="1" w:styleId="NormalCharacter">
    <w:name w:val="NormalCharacter"/>
    <w:semiHidden/>
    <w:qFormat/>
  </w:style>
  <w:style w:type="character" w:customStyle="1" w:styleId="UserStyle43">
    <w:name w:val="UserStyle_43"/>
    <w:link w:val="HtmlNormal"/>
    <w:qFormat/>
    <w:rPr>
      <w:rFonts w:ascii="宋体" w:hAnsi="宋体"/>
      <w:sz w:val="24"/>
      <w:szCs w:val="24"/>
    </w:rPr>
  </w:style>
  <w:style w:type="paragraph" w:customStyle="1" w:styleId="HtmlNormal">
    <w:name w:val="HtmlNormal"/>
    <w:basedOn w:val="a"/>
    <w:link w:val="UserStyle43"/>
    <w:qFormat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Calibri"/>
      <w:kern w:val="0"/>
      <w:sz w:val="24"/>
      <w:szCs w:val="24"/>
    </w:rPr>
  </w:style>
  <w:style w:type="paragraph" w:customStyle="1" w:styleId="NewNewNewNew">
    <w:name w:val="正文 New New New New"/>
    <w:qFormat/>
    <w:pPr>
      <w:widowControl w:val="0"/>
      <w:jc w:val="both"/>
    </w:pPr>
    <w:rPr>
      <w:szCs w:val="24"/>
    </w:rPr>
  </w:style>
  <w:style w:type="paragraph" w:customStyle="1" w:styleId="179">
    <w:name w:val="179"/>
    <w:basedOn w:val="a"/>
    <w:qFormat/>
    <w:pPr>
      <w:ind w:firstLineChars="200" w:firstLine="420"/>
    </w:pPr>
  </w:style>
  <w:style w:type="paragraph" w:customStyle="1" w:styleId="2a">
    <w:name w:val="正文缩进2格"/>
    <w:basedOn w:val="a"/>
    <w:qFormat/>
    <w:pPr>
      <w:spacing w:line="600" w:lineRule="exact"/>
      <w:ind w:firstLineChars="206" w:firstLine="639"/>
    </w:pPr>
    <w:rPr>
      <w:rFonts w:ascii="仿宋_GB2312" w:eastAsia="仿宋_GB2312" w:hAnsi="宋体"/>
      <w:sz w:val="31"/>
    </w:rPr>
  </w:style>
  <w:style w:type="character" w:customStyle="1" w:styleId="font11">
    <w:name w:val="font11"/>
    <w:qFormat/>
    <w:rPr>
      <w:rFonts w:ascii="宋体" w:eastAsia="宋体" w:hAnsi="宋体" w:cs="宋体" w:hint="eastAsia"/>
      <w:b/>
      <w:bCs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6F453A"/>
    <w:rPr>
      <w:rFonts w:ascii="宋体" w:eastAsia="宋体" w:hAnsi="宋体" w:cs="宋体" w:hint="eastAsia"/>
      <w:b/>
      <w:bCs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87732-78C8-41D8-A3EF-73E63349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政府采购货物和服务项目</dc:title>
  <dc:subject/>
  <dc:creator>ZY</dc:creator>
  <cp:keywords/>
  <cp:lastModifiedBy>Administrator</cp:lastModifiedBy>
  <cp:revision>2</cp:revision>
  <cp:lastPrinted>2023-03-20T02:13:00Z</cp:lastPrinted>
  <dcterms:created xsi:type="dcterms:W3CDTF">2023-07-03T08:42:00Z</dcterms:created>
  <dcterms:modified xsi:type="dcterms:W3CDTF">2023-07-03T08:42:00Z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D761D00B47F64D68A48617E605939D34</vt:lpwstr>
  </property>
</Properties>
</file>