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846F7" w:rsidRDefault="00A846F7">
      <w:pPr>
        <w:rPr>
          <w:rFonts w:ascii="宋体" w:hAnsi="宋体" w:cs="宋体"/>
          <w:sz w:val="24"/>
          <w:szCs w:val="24"/>
        </w:rPr>
      </w:pPr>
    </w:p>
    <w:p w:rsidR="00793603" w:rsidRPr="00356CB7" w:rsidRDefault="00793603" w:rsidP="00356CB7">
      <w:pPr>
        <w:pStyle w:val="ad"/>
        <w:spacing w:line="360" w:lineRule="auto"/>
        <w:rPr>
          <w:rStyle w:val="1Char"/>
          <w:rFonts w:ascii="宋体" w:hAnsi="宋体"/>
          <w:b w:val="0"/>
          <w:bCs/>
          <w:sz w:val="21"/>
          <w:szCs w:val="21"/>
        </w:rPr>
      </w:pPr>
      <w:bookmarkStart w:id="0" w:name="_Toc14187"/>
    </w:p>
    <w:bookmarkEnd w:id="0"/>
    <w:p w:rsidR="00A846F7" w:rsidRDefault="00A846F7">
      <w:pPr>
        <w:jc w:val="center"/>
        <w:rPr>
          <w:rFonts w:ascii="宋体" w:hAnsi="宋体"/>
          <w:b/>
          <w:sz w:val="16"/>
        </w:rPr>
      </w:pPr>
      <w:r>
        <w:rPr>
          <w:rFonts w:ascii="宋体" w:hAnsi="宋体" w:hint="eastAsia"/>
          <w:b/>
          <w:sz w:val="28"/>
        </w:rPr>
        <w:t xml:space="preserve"> 相关证明资料</w:t>
      </w:r>
    </w:p>
    <w:p w:rsidR="00A846F7" w:rsidRDefault="00A846F7">
      <w:pPr>
        <w:spacing w:line="360" w:lineRule="auto"/>
        <w:rPr>
          <w:szCs w:val="21"/>
        </w:rPr>
      </w:pPr>
      <w:r>
        <w:rPr>
          <w:rFonts w:hint="eastAsia"/>
          <w:szCs w:val="21"/>
        </w:rPr>
        <w:t>（</w:t>
      </w:r>
      <w:r>
        <w:rPr>
          <w:rFonts w:hint="eastAsia"/>
          <w:szCs w:val="21"/>
        </w:rPr>
        <w:t>1</w:t>
      </w:r>
      <w:r>
        <w:rPr>
          <w:rFonts w:hint="eastAsia"/>
          <w:szCs w:val="21"/>
        </w:rPr>
        <w:t>）具有独立承担民事责任能力的法人、其他组织或自然人；</w:t>
      </w:r>
      <w:r w:rsidR="00216AC7" w:rsidRPr="00216AC7">
        <w:rPr>
          <w:rFonts w:hint="eastAsia"/>
          <w:b/>
          <w:szCs w:val="21"/>
        </w:rPr>
        <w:t>评审依据：法人或者其他组织提供营业执照等证明文件（提供加盖公章的复印件），自然人提供身份证复印件。</w:t>
      </w:r>
    </w:p>
    <w:p w:rsidR="00A846F7" w:rsidRDefault="00A846F7">
      <w:pPr>
        <w:spacing w:line="360" w:lineRule="auto"/>
        <w:rPr>
          <w:szCs w:val="21"/>
        </w:rPr>
      </w:pPr>
      <w:r>
        <w:rPr>
          <w:rFonts w:hint="eastAsia"/>
          <w:szCs w:val="21"/>
        </w:rPr>
        <w:t>（</w:t>
      </w:r>
      <w:r>
        <w:rPr>
          <w:szCs w:val="21"/>
        </w:rPr>
        <w:t>2</w:t>
      </w:r>
      <w:r>
        <w:rPr>
          <w:rFonts w:hint="eastAsia"/>
          <w:szCs w:val="21"/>
        </w:rPr>
        <w:t>）</w:t>
      </w:r>
      <w:r>
        <w:rPr>
          <w:rFonts w:hint="eastAsia"/>
          <w:szCs w:val="21"/>
        </w:rPr>
        <w:t xml:space="preserve"> </w:t>
      </w:r>
      <w:r>
        <w:rPr>
          <w:rFonts w:hint="eastAsia"/>
          <w:szCs w:val="21"/>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sidR="00216AC7" w:rsidRPr="00216AC7">
        <w:rPr>
          <w:rFonts w:hint="eastAsia"/>
          <w:b/>
          <w:szCs w:val="21"/>
        </w:rPr>
        <w:t>评审依据：</w:t>
      </w:r>
      <w:r w:rsidR="00216AC7" w:rsidRPr="00216AC7">
        <w:rPr>
          <w:rFonts w:ascii="宋体" w:hAnsi="宋体" w:cs="宋体" w:hint="eastAsia"/>
          <w:b/>
          <w:color w:val="333333"/>
          <w:kern w:val="0"/>
          <w:szCs w:val="18"/>
        </w:rPr>
        <w:t>（提供加盖公章的复印件）</w:t>
      </w:r>
      <w:r w:rsidR="00216AC7">
        <w:rPr>
          <w:rFonts w:ascii="宋体" w:hAnsi="宋体" w:cs="宋体" w:hint="eastAsia"/>
          <w:b/>
          <w:color w:val="333333"/>
          <w:kern w:val="0"/>
          <w:szCs w:val="18"/>
        </w:rPr>
        <w:t>。</w:t>
      </w:r>
    </w:p>
    <w:p w:rsidR="00A846F7" w:rsidRDefault="00A846F7">
      <w:pPr>
        <w:spacing w:line="360" w:lineRule="auto"/>
        <w:rPr>
          <w:szCs w:val="21"/>
        </w:rPr>
      </w:pPr>
      <w:r>
        <w:rPr>
          <w:rFonts w:hint="eastAsia"/>
          <w:szCs w:val="21"/>
        </w:rPr>
        <w:t>（</w:t>
      </w:r>
      <w:r>
        <w:rPr>
          <w:szCs w:val="21"/>
        </w:rPr>
        <w:t>3</w:t>
      </w:r>
      <w:r>
        <w:rPr>
          <w:rFonts w:hint="eastAsia"/>
          <w:szCs w:val="21"/>
        </w:rPr>
        <w:t>）参加政府采购活动前</w:t>
      </w:r>
      <w:r>
        <w:rPr>
          <w:rFonts w:hint="eastAsia"/>
          <w:szCs w:val="21"/>
        </w:rPr>
        <w:t>3</w:t>
      </w:r>
      <w:r>
        <w:rPr>
          <w:rFonts w:hint="eastAsia"/>
          <w:szCs w:val="21"/>
        </w:rPr>
        <w:t>年内在经营活动中没有重大违法记录的书面声明；</w:t>
      </w:r>
      <w:r w:rsidR="00216AC7" w:rsidRPr="00216AC7">
        <w:rPr>
          <w:rFonts w:hint="eastAsia"/>
          <w:b/>
          <w:szCs w:val="21"/>
        </w:rPr>
        <w:t>评审依据：（提供投标人加盖公章的承诺书</w:t>
      </w:r>
      <w:r w:rsidR="00216AC7">
        <w:rPr>
          <w:rFonts w:hint="eastAsia"/>
          <w:b/>
          <w:szCs w:val="21"/>
        </w:rPr>
        <w:t>，格式详见</w:t>
      </w:r>
      <w:r w:rsidR="00216AC7" w:rsidRPr="00216AC7">
        <w:rPr>
          <w:rFonts w:ascii="宋体" w:hAnsi="宋体" w:hint="eastAsia"/>
          <w:b/>
          <w:szCs w:val="21"/>
        </w:rPr>
        <w:t>供应商承诺书（五）</w:t>
      </w:r>
      <w:r w:rsidR="00216AC7" w:rsidRPr="00216AC7">
        <w:rPr>
          <w:rFonts w:hint="eastAsia"/>
          <w:b/>
          <w:szCs w:val="21"/>
        </w:rPr>
        <w:t>）</w:t>
      </w:r>
      <w:r w:rsidR="00216AC7">
        <w:rPr>
          <w:rFonts w:hint="eastAsia"/>
          <w:b/>
          <w:szCs w:val="21"/>
        </w:rPr>
        <w:t>。</w:t>
      </w:r>
    </w:p>
    <w:p w:rsidR="00A846F7" w:rsidRDefault="00A846F7">
      <w:pPr>
        <w:spacing w:line="360" w:lineRule="auto"/>
        <w:rPr>
          <w:szCs w:val="21"/>
        </w:rPr>
      </w:pPr>
      <w:r>
        <w:rPr>
          <w:rFonts w:hint="eastAsia"/>
          <w:szCs w:val="21"/>
        </w:rPr>
        <w:t>（</w:t>
      </w:r>
      <w:r>
        <w:rPr>
          <w:szCs w:val="21"/>
        </w:rPr>
        <w:t>4</w:t>
      </w:r>
      <w:r>
        <w:rPr>
          <w:rFonts w:hint="eastAsia"/>
          <w:szCs w:val="21"/>
        </w:rPr>
        <w:t>）供应商</w:t>
      </w:r>
      <w:r>
        <w:rPr>
          <w:rFonts w:hint="eastAsia"/>
          <w:szCs w:val="21"/>
        </w:rPr>
        <w:t>2021</w:t>
      </w:r>
      <w:r>
        <w:rPr>
          <w:rFonts w:hint="eastAsia"/>
          <w:szCs w:val="21"/>
        </w:rPr>
        <w:t>或</w:t>
      </w:r>
      <w:r>
        <w:rPr>
          <w:rFonts w:hint="eastAsia"/>
          <w:szCs w:val="21"/>
        </w:rPr>
        <w:t>2022</w:t>
      </w:r>
      <w:r>
        <w:rPr>
          <w:rFonts w:hint="eastAsia"/>
          <w:szCs w:val="21"/>
        </w:rPr>
        <w:t>年经审计的财务报告或基本开户银行出具的资信证明或政府采购专业担保机构出具的磋商担保函（事业单位可不提供）；</w:t>
      </w:r>
      <w:r w:rsidR="00216AC7" w:rsidRPr="00216AC7">
        <w:rPr>
          <w:rFonts w:hint="eastAsia"/>
          <w:b/>
          <w:szCs w:val="21"/>
        </w:rPr>
        <w:t>评审依据：</w:t>
      </w:r>
      <w:r w:rsidR="00216AC7" w:rsidRPr="00216AC7">
        <w:rPr>
          <w:rFonts w:ascii="宋体" w:hAnsi="宋体" w:cs="宋体" w:hint="eastAsia"/>
          <w:b/>
          <w:color w:val="333333"/>
          <w:kern w:val="0"/>
          <w:szCs w:val="18"/>
        </w:rPr>
        <w:t>（提供加盖公章的复印件）</w:t>
      </w:r>
      <w:r w:rsidR="00216AC7">
        <w:rPr>
          <w:rFonts w:ascii="宋体" w:hAnsi="宋体" w:cs="宋体" w:hint="eastAsia"/>
          <w:b/>
          <w:color w:val="333333"/>
          <w:kern w:val="0"/>
          <w:szCs w:val="18"/>
        </w:rPr>
        <w:t>。</w:t>
      </w:r>
    </w:p>
    <w:p w:rsidR="00A846F7" w:rsidRDefault="00A846F7">
      <w:pPr>
        <w:spacing w:line="360" w:lineRule="auto"/>
        <w:rPr>
          <w:b/>
          <w:szCs w:val="21"/>
        </w:rPr>
      </w:pPr>
      <w:r>
        <w:rPr>
          <w:rFonts w:hint="eastAsia"/>
          <w:szCs w:val="21"/>
        </w:rPr>
        <w:t>（</w:t>
      </w:r>
      <w:r>
        <w:rPr>
          <w:szCs w:val="21"/>
        </w:rPr>
        <w:t>5</w:t>
      </w:r>
      <w:r>
        <w:rPr>
          <w:rFonts w:hint="eastAsia"/>
          <w:szCs w:val="21"/>
        </w:rPr>
        <w:t>）</w:t>
      </w:r>
      <w:r>
        <w:rPr>
          <w:rFonts w:ascii="宋体" w:hAnsi="宋体" w:cs="宋体" w:hint="eastAsia"/>
          <w:bCs/>
          <w:kern w:val="1"/>
          <w:szCs w:val="24"/>
        </w:rPr>
        <w:t>具有履行合同所必需的设备和专业技术能力书面声明函</w:t>
      </w:r>
      <w:r>
        <w:rPr>
          <w:rFonts w:hint="eastAsia"/>
          <w:szCs w:val="21"/>
        </w:rPr>
        <w:t>；</w:t>
      </w:r>
      <w:r w:rsidR="00216AC7" w:rsidRPr="00216AC7">
        <w:rPr>
          <w:rFonts w:hint="eastAsia"/>
          <w:b/>
          <w:szCs w:val="21"/>
        </w:rPr>
        <w:t>评审依据：（提供投标人加盖公章的承诺书</w:t>
      </w:r>
      <w:r w:rsidR="00216AC7">
        <w:rPr>
          <w:rFonts w:hint="eastAsia"/>
          <w:b/>
          <w:szCs w:val="21"/>
        </w:rPr>
        <w:t>，格式详</w:t>
      </w:r>
      <w:r w:rsidR="00216AC7" w:rsidRPr="00216AC7">
        <w:rPr>
          <w:rFonts w:hint="eastAsia"/>
          <w:b/>
          <w:szCs w:val="21"/>
        </w:rPr>
        <w:t>见</w:t>
      </w:r>
      <w:r w:rsidR="00216AC7" w:rsidRPr="00216AC7">
        <w:rPr>
          <w:rFonts w:ascii="宋体" w:hAnsi="宋体" w:hint="eastAsia"/>
          <w:b/>
          <w:szCs w:val="21"/>
        </w:rPr>
        <w:t>供应商承诺书（五）</w:t>
      </w:r>
      <w:r w:rsidR="00216AC7" w:rsidRPr="00216AC7">
        <w:rPr>
          <w:rFonts w:hint="eastAsia"/>
          <w:b/>
          <w:szCs w:val="21"/>
        </w:rPr>
        <w:t>）</w:t>
      </w:r>
      <w:r w:rsidR="00216AC7">
        <w:rPr>
          <w:rFonts w:hint="eastAsia"/>
          <w:b/>
          <w:szCs w:val="21"/>
        </w:rPr>
        <w:t>。</w:t>
      </w:r>
    </w:p>
    <w:p w:rsidR="009F3966" w:rsidRPr="004042F5" w:rsidRDefault="009F3966" w:rsidP="009F3966">
      <w:pPr>
        <w:spacing w:line="360" w:lineRule="auto"/>
        <w:rPr>
          <w:rFonts w:ascii="宋体" w:hAnsi="宋体" w:cs="宋体" w:hint="eastAsia"/>
          <w:b/>
          <w:bCs/>
          <w:kern w:val="1"/>
          <w:szCs w:val="24"/>
        </w:rPr>
      </w:pPr>
      <w:r w:rsidRPr="00284928">
        <w:rPr>
          <w:rFonts w:ascii="宋体" w:hAnsi="宋体" w:cs="宋体" w:hint="eastAsia"/>
          <w:bCs/>
          <w:kern w:val="1"/>
          <w:szCs w:val="24"/>
        </w:rPr>
        <w:t>（6）</w:t>
      </w:r>
      <w:r w:rsidR="004042F5" w:rsidRPr="00284928">
        <w:rPr>
          <w:rFonts w:ascii="宋体" w:hAnsi="宋体" w:cs="宋体" w:hint="eastAsia"/>
          <w:bCs/>
          <w:kern w:val="1"/>
          <w:szCs w:val="24"/>
        </w:rPr>
        <w:t>本项目非专门面向中小企业采购。</w:t>
      </w:r>
      <w:r w:rsidR="004042F5" w:rsidRPr="002739C6">
        <w:rPr>
          <w:rFonts w:ascii="宋体" w:hAnsi="宋体" w:cs="宋体" w:hint="eastAsia"/>
          <w:bCs/>
          <w:kern w:val="1"/>
          <w:szCs w:val="24"/>
        </w:rPr>
        <w:t>本项目非专门面向中小企业采购。本项目预留合同总额的80%专门面向中小企业采购。预留合同总额的20%为非专门面向中小企业采购。专门面向中小企业采购的部分，应不低于总合同额的80%，提供投标人加盖公章的中小企业声明函及分项报价表；</w:t>
      </w:r>
      <w:r w:rsidR="004042F5" w:rsidRPr="00284928">
        <w:rPr>
          <w:rFonts w:hint="eastAsia"/>
          <w:b/>
          <w:szCs w:val="21"/>
        </w:rPr>
        <w:t>评审依据：（提供投标人加盖公章的中小企业声明函及分项报价表，中小企业声明函格式见附件一）；</w:t>
      </w:r>
      <w:r w:rsidR="004042F5" w:rsidRPr="002739C6">
        <w:rPr>
          <w:rFonts w:ascii="宋体" w:hAnsi="宋体" w:cs="宋体" w:hint="eastAsia"/>
          <w:bCs/>
          <w:kern w:val="1"/>
          <w:szCs w:val="24"/>
        </w:rPr>
        <w:t>若企业性质属于大型，必须将不低于合同总额的80%</w:t>
      </w:r>
      <w:r w:rsidR="004042F5">
        <w:rPr>
          <w:rFonts w:ascii="宋体" w:hAnsi="宋体" w:cs="宋体" w:hint="eastAsia"/>
          <w:bCs/>
          <w:kern w:val="1"/>
          <w:szCs w:val="24"/>
        </w:rPr>
        <w:t>分包给中小企业；</w:t>
      </w:r>
      <w:r w:rsidR="004042F5" w:rsidRPr="002739C6">
        <w:rPr>
          <w:rFonts w:ascii="宋体" w:hAnsi="宋体" w:cs="宋体" w:hint="eastAsia"/>
          <w:b/>
          <w:bCs/>
          <w:kern w:val="1"/>
          <w:szCs w:val="24"/>
        </w:rPr>
        <w:t>评审依据：</w:t>
      </w:r>
      <w:r w:rsidR="004042F5">
        <w:rPr>
          <w:rFonts w:ascii="宋体" w:hAnsi="宋体" w:cs="宋体" w:hint="eastAsia"/>
          <w:b/>
          <w:bCs/>
          <w:kern w:val="1"/>
          <w:szCs w:val="24"/>
        </w:rPr>
        <w:t>（</w:t>
      </w:r>
      <w:r w:rsidR="004042F5" w:rsidRPr="002739C6">
        <w:rPr>
          <w:rFonts w:ascii="宋体" w:hAnsi="宋体" w:cs="宋体" w:hint="eastAsia"/>
          <w:b/>
          <w:bCs/>
          <w:kern w:val="1"/>
          <w:szCs w:val="24"/>
        </w:rPr>
        <w:t>须在响应文件中提供与拟分包企业签订的分包意向协议、中小企业声明函。</w:t>
      </w:r>
      <w:r w:rsidR="004042F5">
        <w:rPr>
          <w:rFonts w:ascii="宋体" w:hAnsi="宋体" w:cs="宋体" w:hint="eastAsia"/>
          <w:b/>
          <w:bCs/>
          <w:kern w:val="1"/>
          <w:szCs w:val="24"/>
        </w:rPr>
        <w:t>）</w:t>
      </w:r>
      <w:r w:rsidR="004042F5">
        <w:rPr>
          <w:rFonts w:ascii="宋体" w:hAnsi="宋体" w:cs="宋体" w:hint="eastAsia"/>
          <w:b/>
          <w:bCs/>
          <w:kern w:val="1"/>
          <w:szCs w:val="24"/>
        </w:rPr>
        <w:t>；</w:t>
      </w:r>
      <w:bookmarkStart w:id="1" w:name="_GoBack"/>
      <w:bookmarkEnd w:id="1"/>
    </w:p>
    <w:p w:rsidR="00A846F7" w:rsidRDefault="00A846F7">
      <w:pPr>
        <w:spacing w:line="360" w:lineRule="auto"/>
        <w:rPr>
          <w:szCs w:val="21"/>
        </w:rPr>
      </w:pPr>
      <w:r w:rsidRPr="00284928">
        <w:rPr>
          <w:rFonts w:hint="eastAsia"/>
          <w:szCs w:val="21"/>
        </w:rPr>
        <w:t>（</w:t>
      </w:r>
      <w:r w:rsidR="00CC6AE5" w:rsidRPr="00284928">
        <w:rPr>
          <w:szCs w:val="21"/>
        </w:rPr>
        <w:t>7</w:t>
      </w:r>
      <w:r w:rsidRPr="00284928">
        <w:rPr>
          <w:rFonts w:hint="eastAsia"/>
          <w:szCs w:val="21"/>
        </w:rPr>
        <w:t>）</w:t>
      </w:r>
      <w:r w:rsidRPr="00284928">
        <w:rPr>
          <w:rFonts w:ascii="宋体" w:hAnsi="宋体" w:hint="eastAsia"/>
          <w:szCs w:val="21"/>
        </w:rPr>
        <w:t>《中小企业声明函》</w:t>
      </w:r>
      <w:r w:rsidR="00CC6AE5" w:rsidRPr="00284928">
        <w:rPr>
          <w:rFonts w:hint="eastAsia"/>
          <w:szCs w:val="21"/>
        </w:rPr>
        <w:t>（如适用，请提供，格式见附件一）</w:t>
      </w:r>
      <w:r w:rsidRPr="00284928">
        <w:rPr>
          <w:rFonts w:ascii="宋体" w:hAnsi="宋体" w:hint="eastAsia"/>
          <w:szCs w:val="21"/>
        </w:rPr>
        <w:t>；</w:t>
      </w:r>
    </w:p>
    <w:p w:rsidR="00A846F7" w:rsidRDefault="00A846F7">
      <w:pPr>
        <w:spacing w:line="360" w:lineRule="auto"/>
        <w:rPr>
          <w:szCs w:val="21"/>
        </w:rPr>
      </w:pPr>
      <w:r>
        <w:rPr>
          <w:rFonts w:hint="eastAsia"/>
          <w:szCs w:val="21"/>
        </w:rPr>
        <w:t>（</w:t>
      </w:r>
      <w:r w:rsidR="00CC6AE5">
        <w:rPr>
          <w:szCs w:val="21"/>
        </w:rPr>
        <w:t>8</w:t>
      </w:r>
      <w:r>
        <w:rPr>
          <w:rFonts w:hint="eastAsia"/>
          <w:szCs w:val="21"/>
        </w:rPr>
        <w:t>）监狱企业、福利企业证明材料（如适用，请提供）；</w:t>
      </w:r>
      <w:r>
        <w:rPr>
          <w:rFonts w:hint="eastAsia"/>
          <w:szCs w:val="21"/>
        </w:rPr>
        <w:t xml:space="preserve">  </w:t>
      </w:r>
    </w:p>
    <w:p w:rsidR="00A846F7" w:rsidRDefault="00A846F7">
      <w:pPr>
        <w:spacing w:line="360" w:lineRule="auto"/>
        <w:rPr>
          <w:szCs w:val="21"/>
        </w:rPr>
      </w:pPr>
      <w:r>
        <w:rPr>
          <w:rFonts w:hint="eastAsia"/>
          <w:szCs w:val="21"/>
        </w:rPr>
        <w:t>（</w:t>
      </w:r>
      <w:r w:rsidR="00CC6AE5">
        <w:rPr>
          <w:szCs w:val="21"/>
        </w:rPr>
        <w:t>9</w:t>
      </w:r>
      <w:r>
        <w:rPr>
          <w:rFonts w:hint="eastAsia"/>
          <w:szCs w:val="21"/>
        </w:rPr>
        <w:t>）节能环保产品、环境标志产品明细表（如适用，请按磋商文件中采购项目需要落实的政府采购政策第</w:t>
      </w:r>
      <w:r>
        <w:rPr>
          <w:rFonts w:hint="eastAsia"/>
          <w:szCs w:val="21"/>
        </w:rPr>
        <w:t>2</w:t>
      </w:r>
      <w:r>
        <w:rPr>
          <w:rFonts w:hint="eastAsia"/>
          <w:szCs w:val="21"/>
        </w:rPr>
        <w:t>条相关规定提供相关证明材料）；</w:t>
      </w:r>
    </w:p>
    <w:p w:rsidR="00A846F7" w:rsidRDefault="00A846F7">
      <w:pPr>
        <w:spacing w:line="360" w:lineRule="auto"/>
        <w:rPr>
          <w:szCs w:val="21"/>
        </w:rPr>
      </w:pPr>
      <w:r>
        <w:rPr>
          <w:rFonts w:hint="eastAsia"/>
          <w:szCs w:val="21"/>
        </w:rPr>
        <w:t>（</w:t>
      </w:r>
      <w:r w:rsidR="00CC6AE5">
        <w:rPr>
          <w:szCs w:val="21"/>
        </w:rPr>
        <w:t>10</w:t>
      </w:r>
      <w:r>
        <w:rPr>
          <w:rFonts w:hint="eastAsia"/>
          <w:szCs w:val="21"/>
        </w:rPr>
        <w:t>）</w:t>
      </w:r>
      <w:r>
        <w:rPr>
          <w:szCs w:val="21"/>
        </w:rPr>
        <w:t>残疾人福利性单位声明函（</w:t>
      </w:r>
      <w:r>
        <w:rPr>
          <w:rFonts w:hint="eastAsia"/>
          <w:szCs w:val="21"/>
        </w:rPr>
        <w:t>如适用，请提供，格式见附件三</w:t>
      </w:r>
      <w:r>
        <w:rPr>
          <w:szCs w:val="21"/>
        </w:rPr>
        <w:t>）；</w:t>
      </w:r>
    </w:p>
    <w:p w:rsidR="00A846F7" w:rsidRDefault="00A846F7">
      <w:pPr>
        <w:spacing w:line="360" w:lineRule="auto"/>
        <w:rPr>
          <w:szCs w:val="21"/>
        </w:rPr>
      </w:pPr>
      <w:r>
        <w:rPr>
          <w:rFonts w:hint="eastAsia"/>
          <w:szCs w:val="21"/>
        </w:rPr>
        <w:t>（</w:t>
      </w:r>
      <w:r>
        <w:rPr>
          <w:rFonts w:hint="eastAsia"/>
          <w:szCs w:val="21"/>
        </w:rPr>
        <w:t>1</w:t>
      </w:r>
      <w:r w:rsidR="00CC6AE5">
        <w:rPr>
          <w:szCs w:val="21"/>
        </w:rPr>
        <w:t>1</w:t>
      </w:r>
      <w:r>
        <w:rPr>
          <w:rFonts w:hint="eastAsia"/>
          <w:szCs w:val="21"/>
        </w:rPr>
        <w:t>）</w:t>
      </w:r>
      <w:r>
        <w:rPr>
          <w:rFonts w:ascii="宋体" w:hAnsi="宋体" w:cs="宋体" w:hint="eastAsia"/>
          <w:bCs/>
          <w:kern w:val="1"/>
          <w:szCs w:val="24"/>
        </w:rPr>
        <w:t>其他资料。</w:t>
      </w:r>
    </w:p>
    <w:p w:rsidR="00A846F7" w:rsidRDefault="00A846F7">
      <w:pPr>
        <w:pStyle w:val="ad"/>
      </w:pPr>
    </w:p>
    <w:p w:rsidR="00A846F7" w:rsidRDefault="00A846F7">
      <w:pPr>
        <w:spacing w:line="360" w:lineRule="auto"/>
        <w:jc w:val="left"/>
        <w:rPr>
          <w:rFonts w:ascii="宋体" w:hAnsi="宋体"/>
          <w:b/>
          <w:sz w:val="28"/>
        </w:rPr>
      </w:pPr>
      <w:r>
        <w:rPr>
          <w:rFonts w:ascii="宋体" w:hAnsi="宋体"/>
          <w:b/>
          <w:sz w:val="32"/>
        </w:rPr>
        <w:br w:type="page"/>
      </w:r>
      <w:r>
        <w:rPr>
          <w:rFonts w:ascii="宋体" w:hAnsi="宋体" w:hint="eastAsia"/>
          <w:b/>
          <w:sz w:val="24"/>
          <w:szCs w:val="28"/>
        </w:rPr>
        <w:lastRenderedPageBreak/>
        <w:t>附件一：</w:t>
      </w:r>
    </w:p>
    <w:p w:rsidR="00A846F7" w:rsidRDefault="00A846F7">
      <w:pPr>
        <w:spacing w:line="360" w:lineRule="auto"/>
        <w:jc w:val="center"/>
        <w:rPr>
          <w:rFonts w:ascii="宋体" w:hAnsi="宋体"/>
          <w:b/>
          <w:sz w:val="28"/>
          <w:szCs w:val="28"/>
          <w:lang w:val="zh-CN"/>
        </w:rPr>
      </w:pPr>
      <w:r>
        <w:rPr>
          <w:rFonts w:ascii="宋体" w:hAnsi="宋体" w:hint="eastAsia"/>
          <w:b/>
          <w:sz w:val="28"/>
          <w:szCs w:val="28"/>
          <w:lang w:val="zh-CN"/>
        </w:rPr>
        <w:t>中小企业声明函(货物)</w:t>
      </w:r>
    </w:p>
    <w:p w:rsidR="00A846F7" w:rsidRDefault="00A846F7">
      <w:pPr>
        <w:pStyle w:val="af"/>
        <w:shd w:val="clear" w:color="auto" w:fill="FFFFFF"/>
        <w:spacing w:line="360" w:lineRule="auto"/>
        <w:ind w:firstLineChars="200" w:firstLine="480"/>
        <w:rPr>
          <w:rFonts w:ascii="宋体" w:hAnsi="宋体" w:cs="宋体"/>
          <w:color w:val="333333"/>
          <w:spacing w:val="15"/>
          <w:sz w:val="21"/>
          <w:szCs w:val="21"/>
          <w:shd w:val="clear" w:color="auto" w:fill="FFFFFF"/>
        </w:rPr>
      </w:pPr>
      <w:r>
        <w:rPr>
          <w:rFonts w:ascii="宋体" w:hAnsi="宋体" w:cs="宋体" w:hint="eastAsia"/>
          <w:color w:val="333333"/>
          <w:spacing w:val="15"/>
          <w:sz w:val="21"/>
          <w:szCs w:val="21"/>
          <w:shd w:val="clear" w:color="auto" w:fill="FFFFFF"/>
        </w:rPr>
        <w:t>本公司（或联合体）郑重声明，根据《政府采购促进中小企业发展管理办法》(财库〔2020〕46号)的规定，本公司（或联合体）参加</w:t>
      </w:r>
      <w:r w:rsidR="008D1CEA">
        <w:rPr>
          <w:rFonts w:ascii="宋体" w:hAnsi="宋体" w:cs="宋体" w:hint="eastAsia"/>
          <w:color w:val="333333"/>
          <w:spacing w:val="15"/>
          <w:sz w:val="21"/>
          <w:szCs w:val="21"/>
          <w:u w:val="single"/>
          <w:shd w:val="clear" w:color="auto" w:fill="FFFFFF"/>
        </w:rPr>
        <w:t>西安市新</w:t>
      </w:r>
      <w:proofErr w:type="gramStart"/>
      <w:r w:rsidR="008D1CEA">
        <w:rPr>
          <w:rFonts w:ascii="宋体" w:hAnsi="宋体" w:cs="宋体" w:hint="eastAsia"/>
          <w:color w:val="333333"/>
          <w:spacing w:val="15"/>
          <w:sz w:val="21"/>
          <w:szCs w:val="21"/>
          <w:u w:val="single"/>
          <w:shd w:val="clear" w:color="auto" w:fill="FFFFFF"/>
        </w:rPr>
        <w:t>城区东方</w:t>
      </w:r>
      <w:proofErr w:type="gramEnd"/>
      <w:r w:rsidR="008D1CEA">
        <w:rPr>
          <w:rFonts w:ascii="宋体" w:hAnsi="宋体" w:cs="宋体" w:hint="eastAsia"/>
          <w:color w:val="333333"/>
          <w:spacing w:val="15"/>
          <w:sz w:val="21"/>
          <w:szCs w:val="21"/>
          <w:u w:val="single"/>
          <w:shd w:val="clear" w:color="auto" w:fill="FFFFFF"/>
        </w:rPr>
        <w:t>小学咸宁分校</w:t>
      </w:r>
      <w:r>
        <w:rPr>
          <w:rFonts w:ascii="宋体" w:hAnsi="宋体" w:cs="宋体" w:hint="eastAsia"/>
          <w:color w:val="333333"/>
          <w:spacing w:val="15"/>
          <w:sz w:val="21"/>
          <w:szCs w:val="21"/>
          <w:shd w:val="clear" w:color="auto" w:fill="FFFFFF"/>
        </w:rPr>
        <w:t>的</w:t>
      </w:r>
      <w:r w:rsidR="008D1CEA">
        <w:rPr>
          <w:rFonts w:ascii="宋体" w:hAnsi="宋体" w:cs="宋体" w:hint="eastAsia"/>
          <w:color w:val="333333"/>
          <w:spacing w:val="15"/>
          <w:sz w:val="21"/>
          <w:szCs w:val="21"/>
          <w:u w:val="single"/>
          <w:shd w:val="clear" w:color="auto" w:fill="FFFFFF"/>
        </w:rPr>
        <w:t>西安市新</w:t>
      </w:r>
      <w:proofErr w:type="gramStart"/>
      <w:r w:rsidR="008D1CEA">
        <w:rPr>
          <w:rFonts w:ascii="宋体" w:hAnsi="宋体" w:cs="宋体" w:hint="eastAsia"/>
          <w:color w:val="333333"/>
          <w:spacing w:val="15"/>
          <w:sz w:val="21"/>
          <w:szCs w:val="21"/>
          <w:u w:val="single"/>
          <w:shd w:val="clear" w:color="auto" w:fill="FFFFFF"/>
        </w:rPr>
        <w:t>城区东方</w:t>
      </w:r>
      <w:proofErr w:type="gramEnd"/>
      <w:r w:rsidR="008D1CEA">
        <w:rPr>
          <w:rFonts w:ascii="宋体" w:hAnsi="宋体" w:cs="宋体" w:hint="eastAsia"/>
          <w:color w:val="333333"/>
          <w:spacing w:val="15"/>
          <w:sz w:val="21"/>
          <w:szCs w:val="21"/>
          <w:u w:val="single"/>
          <w:shd w:val="clear" w:color="auto" w:fill="FFFFFF"/>
        </w:rPr>
        <w:t>小学咸宁分校部</w:t>
      </w:r>
      <w:proofErr w:type="gramStart"/>
      <w:r w:rsidR="008D1CEA">
        <w:rPr>
          <w:rFonts w:ascii="宋体" w:hAnsi="宋体" w:cs="宋体" w:hint="eastAsia"/>
          <w:color w:val="333333"/>
          <w:spacing w:val="15"/>
          <w:sz w:val="21"/>
          <w:szCs w:val="21"/>
          <w:u w:val="single"/>
          <w:shd w:val="clear" w:color="auto" w:fill="FFFFFF"/>
        </w:rPr>
        <w:t>室楼电子</w:t>
      </w:r>
      <w:proofErr w:type="gramEnd"/>
      <w:r w:rsidR="008D1CEA">
        <w:rPr>
          <w:rFonts w:ascii="宋体" w:hAnsi="宋体" w:cs="宋体" w:hint="eastAsia"/>
          <w:color w:val="333333"/>
          <w:spacing w:val="15"/>
          <w:sz w:val="21"/>
          <w:szCs w:val="21"/>
          <w:u w:val="single"/>
          <w:shd w:val="clear" w:color="auto" w:fill="FFFFFF"/>
        </w:rPr>
        <w:t>设备采购</w:t>
      </w:r>
      <w:r w:rsidR="00B138D8">
        <w:rPr>
          <w:rFonts w:ascii="宋体" w:hAnsi="宋体" w:cs="宋体" w:hint="eastAsia"/>
          <w:color w:val="333333"/>
          <w:spacing w:val="15"/>
          <w:sz w:val="21"/>
          <w:szCs w:val="21"/>
          <w:u w:val="single"/>
          <w:shd w:val="clear" w:color="auto" w:fill="FFFFFF"/>
        </w:rPr>
        <w:t xml:space="preserve"> </w:t>
      </w:r>
      <w:r>
        <w:rPr>
          <w:rFonts w:ascii="宋体" w:hAnsi="宋体" w:cs="宋体" w:hint="eastAsia"/>
          <w:color w:val="333333"/>
          <w:spacing w:val="15"/>
          <w:sz w:val="21"/>
          <w:szCs w:val="21"/>
          <w:shd w:val="clear" w:color="auto" w:fill="FFFFFF"/>
        </w:rPr>
        <w:t>采购活动，提供的货物全部由符合政策要求的中小企业制造。相关企业 (含联合体中的中小企业、签订分包意向协议的中小企业) 的具体情况如下:</w:t>
      </w:r>
    </w:p>
    <w:p w:rsidR="00A846F7" w:rsidRDefault="00A846F7">
      <w:pPr>
        <w:pStyle w:val="af"/>
        <w:shd w:val="clear" w:color="auto" w:fill="FFFFFF"/>
        <w:spacing w:line="360" w:lineRule="auto"/>
        <w:ind w:firstLineChars="200" w:firstLine="480"/>
        <w:rPr>
          <w:rFonts w:ascii="宋体" w:hAnsi="宋体" w:cs="宋体"/>
          <w:spacing w:val="15"/>
          <w:sz w:val="21"/>
          <w:szCs w:val="21"/>
          <w:u w:val="single"/>
          <w:shd w:val="clear" w:color="auto" w:fill="FFFFFF"/>
        </w:rPr>
      </w:pPr>
      <w:r>
        <w:rPr>
          <w:rFonts w:ascii="宋体" w:hAnsi="宋体" w:cs="宋体" w:hint="eastAsia"/>
          <w:spacing w:val="15"/>
          <w:sz w:val="21"/>
          <w:szCs w:val="21"/>
          <w:shd w:val="clear" w:color="auto" w:fill="FFFFFF"/>
        </w:rPr>
        <w:t>1.</w:t>
      </w:r>
      <w:r w:rsidR="00553642" w:rsidRPr="00553642">
        <w:rPr>
          <w:rFonts w:hint="eastAsia"/>
        </w:rPr>
        <w:t xml:space="preserve"> </w:t>
      </w:r>
      <w:r w:rsidR="00CD500D" w:rsidRPr="00CD500D">
        <w:rPr>
          <w:rFonts w:ascii="宋体" w:hAnsi="宋体" w:cs="宋体" w:hint="eastAsia"/>
          <w:color w:val="333333"/>
          <w:spacing w:val="8"/>
          <w:sz w:val="21"/>
          <w:szCs w:val="21"/>
          <w:u w:val="single"/>
        </w:rPr>
        <w:t>数字化IP网络广播主机</w:t>
      </w:r>
      <w:r>
        <w:rPr>
          <w:rFonts w:ascii="宋体" w:hAnsi="宋体" w:cs="宋体" w:hint="eastAsia"/>
          <w:spacing w:val="15"/>
          <w:sz w:val="21"/>
          <w:szCs w:val="21"/>
          <w:u w:val="single"/>
          <w:shd w:val="clear" w:color="auto" w:fill="FFFFFF"/>
        </w:rPr>
        <w:t>，</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工业;</w:t>
      </w:r>
      <w:r>
        <w:rPr>
          <w:rFonts w:ascii="宋体" w:hAnsi="宋体" w:cs="宋体" w:hint="eastAsia"/>
          <w:spacing w:val="15"/>
          <w:sz w:val="21"/>
          <w:szCs w:val="21"/>
          <w:shd w:val="clear" w:color="auto" w:fill="FFFFFF"/>
        </w:rPr>
        <w:t>制造商为</w:t>
      </w:r>
      <w:r>
        <w:rPr>
          <w:rFonts w:ascii="宋体" w:hAnsi="宋体" w:cs="宋体" w:hint="eastAsia"/>
          <w:spacing w:val="15"/>
          <w:sz w:val="21"/>
          <w:szCs w:val="21"/>
          <w:u w:val="single"/>
          <w:shd w:val="clear" w:color="auto" w:fill="FFFFFF"/>
        </w:rPr>
        <w:t>(企业名称)</w:t>
      </w:r>
      <w:r>
        <w:rPr>
          <w:rFonts w:ascii="宋体" w:hAnsi="宋体" w:cs="宋体" w:hint="eastAsia"/>
          <w:spacing w:val="15"/>
          <w:sz w:val="21"/>
          <w:szCs w:val="21"/>
          <w:shd w:val="clear" w:color="auto" w:fill="FFFFFF"/>
        </w:rPr>
        <w:t>，从业人员</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人，营业收入为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万元，资产总额为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w:t>
      </w:r>
      <w:r>
        <w:rPr>
          <w:rFonts w:ascii="宋体" w:hAnsi="宋体" w:cs="宋体" w:hint="eastAsia"/>
          <w:spacing w:val="15"/>
          <w:sz w:val="21"/>
          <w:szCs w:val="21"/>
          <w:shd w:val="clear" w:color="auto" w:fill="FFFFFF"/>
          <w:vertAlign w:val="superscript"/>
        </w:rPr>
        <w:t>1</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(中型企业、小型企业、微型企业)</w:t>
      </w:r>
      <w:r>
        <w:rPr>
          <w:rFonts w:ascii="宋体" w:hAnsi="宋体" w:cs="宋体" w:hint="eastAsia"/>
          <w:spacing w:val="15"/>
          <w:sz w:val="21"/>
          <w:szCs w:val="21"/>
          <w:shd w:val="clear" w:color="auto" w:fill="FFFFFF"/>
        </w:rPr>
        <w:t>;</w:t>
      </w:r>
    </w:p>
    <w:p w:rsidR="00A846F7" w:rsidRDefault="00A846F7">
      <w:pPr>
        <w:pStyle w:val="af"/>
        <w:shd w:val="clear" w:color="auto" w:fill="FFFFFF"/>
        <w:spacing w:line="360" w:lineRule="auto"/>
        <w:ind w:firstLineChars="200" w:firstLine="480"/>
        <w:rPr>
          <w:rFonts w:ascii="宋体" w:hAnsi="宋体" w:cs="宋体"/>
          <w:spacing w:val="15"/>
          <w:sz w:val="21"/>
          <w:szCs w:val="21"/>
          <w:shd w:val="clear" w:color="auto" w:fill="FFFFFF"/>
        </w:rPr>
      </w:pPr>
      <w:r>
        <w:rPr>
          <w:rFonts w:ascii="宋体" w:hAnsi="宋体" w:cs="宋体" w:hint="eastAsia"/>
          <w:spacing w:val="15"/>
          <w:sz w:val="21"/>
          <w:szCs w:val="21"/>
          <w:shd w:val="clear" w:color="auto" w:fill="FFFFFF"/>
        </w:rPr>
        <w:t>2.</w:t>
      </w:r>
      <w:r w:rsidR="00553642" w:rsidRPr="00553642">
        <w:rPr>
          <w:rFonts w:hint="eastAsia"/>
        </w:rPr>
        <w:t xml:space="preserve"> </w:t>
      </w:r>
      <w:r w:rsidR="00CD500D" w:rsidRPr="00CD500D">
        <w:rPr>
          <w:rFonts w:ascii="宋体" w:hAnsi="宋体" w:cs="宋体" w:hint="eastAsia"/>
          <w:color w:val="333333"/>
          <w:spacing w:val="8"/>
          <w:sz w:val="21"/>
          <w:szCs w:val="21"/>
          <w:u w:val="single"/>
        </w:rPr>
        <w:t>数字IP网络广播控制软件</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工业</w:t>
      </w:r>
      <w:r>
        <w:rPr>
          <w:rFonts w:ascii="宋体" w:hAnsi="宋体" w:cs="宋体" w:hint="eastAsia"/>
          <w:spacing w:val="15"/>
          <w:sz w:val="21"/>
          <w:szCs w:val="21"/>
          <w:shd w:val="clear" w:color="auto" w:fill="FFFFFF"/>
        </w:rPr>
        <w:t>;制造商为</w:t>
      </w:r>
      <w:r>
        <w:rPr>
          <w:rFonts w:ascii="宋体" w:hAnsi="宋体" w:cs="宋体" w:hint="eastAsia"/>
          <w:spacing w:val="15"/>
          <w:sz w:val="21"/>
          <w:szCs w:val="21"/>
          <w:u w:val="single"/>
          <w:shd w:val="clear" w:color="auto" w:fill="FFFFFF"/>
        </w:rPr>
        <w:t>(企业名称)，</w:t>
      </w:r>
      <w:r>
        <w:rPr>
          <w:rFonts w:ascii="宋体" w:hAnsi="宋体" w:cs="宋体" w:hint="eastAsia"/>
          <w:spacing w:val="15"/>
          <w:sz w:val="21"/>
          <w:szCs w:val="21"/>
          <w:shd w:val="clear" w:color="auto" w:fill="FFFFFF"/>
        </w:rPr>
        <w:t>从业人员</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人，营业收入为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万元，资产总额为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万元，属于</w:t>
      </w:r>
      <w:r>
        <w:rPr>
          <w:rFonts w:ascii="宋体" w:hAnsi="宋体" w:cs="宋体" w:hint="eastAsia"/>
          <w:spacing w:val="15"/>
          <w:sz w:val="21"/>
          <w:szCs w:val="21"/>
          <w:u w:val="single"/>
          <w:shd w:val="clear" w:color="auto" w:fill="FFFFFF"/>
        </w:rPr>
        <w:t>(中型企业、小型企业、微型企业)</w:t>
      </w:r>
      <w:r>
        <w:rPr>
          <w:rFonts w:ascii="宋体" w:hAnsi="宋体" w:cs="宋体" w:hint="eastAsia"/>
          <w:spacing w:val="15"/>
          <w:sz w:val="21"/>
          <w:szCs w:val="21"/>
          <w:shd w:val="clear" w:color="auto" w:fill="FFFFFF"/>
        </w:rPr>
        <w:t>;</w:t>
      </w:r>
    </w:p>
    <w:p w:rsidR="00A846F7" w:rsidRDefault="00A846F7">
      <w:pPr>
        <w:pStyle w:val="af"/>
        <w:shd w:val="clear" w:color="auto" w:fill="FFFFFF"/>
        <w:spacing w:line="360" w:lineRule="auto"/>
        <w:ind w:firstLineChars="200" w:firstLine="480"/>
        <w:rPr>
          <w:rFonts w:ascii="宋体" w:hAnsi="宋体" w:cs="宋体"/>
          <w:spacing w:val="15"/>
          <w:sz w:val="21"/>
          <w:szCs w:val="21"/>
          <w:shd w:val="clear" w:color="auto" w:fill="FFFFFF"/>
        </w:rPr>
      </w:pPr>
      <w:r>
        <w:rPr>
          <w:rFonts w:ascii="宋体" w:hAnsi="宋体" w:cs="宋体" w:hint="eastAsia"/>
          <w:spacing w:val="15"/>
          <w:sz w:val="21"/>
          <w:szCs w:val="21"/>
          <w:shd w:val="clear" w:color="auto" w:fill="FFFFFF"/>
        </w:rPr>
        <w:t>3.</w:t>
      </w:r>
      <w:r w:rsidR="00553642" w:rsidRPr="00553642">
        <w:rPr>
          <w:rFonts w:hint="eastAsia"/>
        </w:rPr>
        <w:t xml:space="preserve"> </w:t>
      </w:r>
      <w:r w:rsidR="00CD500D" w:rsidRPr="00CD500D">
        <w:rPr>
          <w:rFonts w:ascii="宋体" w:hAnsi="宋体" w:cs="宋体" w:hint="eastAsia"/>
          <w:color w:val="333333"/>
          <w:spacing w:val="8"/>
          <w:sz w:val="21"/>
          <w:szCs w:val="21"/>
          <w:u w:val="single"/>
        </w:rPr>
        <w:t>IP网络广播寻呼话筒</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工业</w:t>
      </w:r>
      <w:r>
        <w:rPr>
          <w:rFonts w:ascii="宋体" w:hAnsi="宋体" w:cs="宋体" w:hint="eastAsia"/>
          <w:spacing w:val="15"/>
          <w:sz w:val="21"/>
          <w:szCs w:val="21"/>
          <w:shd w:val="clear" w:color="auto" w:fill="FFFFFF"/>
        </w:rPr>
        <w:t>;制造商为</w:t>
      </w:r>
      <w:r>
        <w:rPr>
          <w:rFonts w:ascii="宋体" w:hAnsi="宋体" w:cs="宋体" w:hint="eastAsia"/>
          <w:spacing w:val="15"/>
          <w:sz w:val="21"/>
          <w:szCs w:val="21"/>
          <w:u w:val="single"/>
          <w:shd w:val="clear" w:color="auto" w:fill="FFFFFF"/>
        </w:rPr>
        <w:t>(企业名称)，</w:t>
      </w:r>
      <w:r>
        <w:rPr>
          <w:rFonts w:ascii="宋体" w:hAnsi="宋体" w:cs="宋体" w:hint="eastAsia"/>
          <w:spacing w:val="15"/>
          <w:sz w:val="21"/>
          <w:szCs w:val="21"/>
          <w:shd w:val="clear" w:color="auto" w:fill="FFFFFF"/>
        </w:rPr>
        <w:t>从业人员</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人，营业收入为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万元，资产总额为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万元，属于</w:t>
      </w:r>
      <w:r>
        <w:rPr>
          <w:rFonts w:ascii="宋体" w:hAnsi="宋体" w:cs="宋体" w:hint="eastAsia"/>
          <w:spacing w:val="15"/>
          <w:sz w:val="21"/>
          <w:szCs w:val="21"/>
          <w:u w:val="single"/>
          <w:shd w:val="clear" w:color="auto" w:fill="FFFFFF"/>
        </w:rPr>
        <w:t>(中型企业、小型企业、微型企业)</w:t>
      </w:r>
      <w:r>
        <w:rPr>
          <w:rFonts w:ascii="宋体" w:hAnsi="宋体" w:cs="宋体" w:hint="eastAsia"/>
          <w:spacing w:val="15"/>
          <w:sz w:val="21"/>
          <w:szCs w:val="21"/>
          <w:shd w:val="clear" w:color="auto" w:fill="FFFFFF"/>
        </w:rPr>
        <w:t>;</w:t>
      </w:r>
    </w:p>
    <w:p w:rsidR="00A846F7" w:rsidRPr="0058399D" w:rsidRDefault="00A846F7">
      <w:pPr>
        <w:pStyle w:val="af"/>
        <w:shd w:val="clear" w:color="auto" w:fill="FFFFFF"/>
        <w:spacing w:line="360" w:lineRule="auto"/>
        <w:ind w:firstLineChars="200" w:firstLine="480"/>
        <w:rPr>
          <w:rFonts w:ascii="宋体" w:hAnsi="宋体" w:cs="宋体"/>
          <w:spacing w:val="15"/>
          <w:sz w:val="21"/>
          <w:szCs w:val="21"/>
          <w:shd w:val="clear" w:color="auto" w:fill="FFFFFF"/>
        </w:rPr>
      </w:pPr>
      <w:r w:rsidRPr="0058399D">
        <w:rPr>
          <w:rFonts w:ascii="宋体" w:hAnsi="宋体" w:cs="宋体" w:hint="eastAsia"/>
          <w:spacing w:val="15"/>
          <w:sz w:val="21"/>
          <w:szCs w:val="21"/>
          <w:shd w:val="clear" w:color="auto" w:fill="FFFFFF"/>
        </w:rPr>
        <w:t>4.</w:t>
      </w:r>
      <w:r w:rsidR="00553642" w:rsidRPr="0058399D">
        <w:rPr>
          <w:rFonts w:hint="eastAsia"/>
        </w:rPr>
        <w:t xml:space="preserve"> </w:t>
      </w:r>
      <w:r w:rsidR="00CD500D" w:rsidRPr="00CD500D">
        <w:rPr>
          <w:rFonts w:ascii="宋体" w:hAnsi="宋体" w:cs="宋体" w:hint="eastAsia"/>
          <w:color w:val="333333"/>
          <w:spacing w:val="8"/>
          <w:sz w:val="21"/>
          <w:szCs w:val="21"/>
          <w:u w:val="single"/>
        </w:rPr>
        <w:t>12路带MP3调音台</w:t>
      </w:r>
      <w:r w:rsidRPr="0058399D">
        <w:rPr>
          <w:rFonts w:ascii="宋体" w:hAnsi="宋体" w:cs="宋体" w:hint="eastAsia"/>
          <w:spacing w:val="15"/>
          <w:sz w:val="21"/>
          <w:szCs w:val="21"/>
          <w:shd w:val="clear" w:color="auto" w:fill="FFFFFF"/>
        </w:rPr>
        <w:t>,属于</w:t>
      </w:r>
      <w:r w:rsidRPr="0058399D">
        <w:rPr>
          <w:rFonts w:ascii="宋体" w:hAnsi="宋体" w:cs="宋体" w:hint="eastAsia"/>
          <w:spacing w:val="15"/>
          <w:sz w:val="21"/>
          <w:szCs w:val="21"/>
          <w:u w:val="single"/>
          <w:shd w:val="clear" w:color="auto" w:fill="FFFFFF"/>
        </w:rPr>
        <w:t>工业</w:t>
      </w:r>
      <w:r w:rsidRPr="0058399D">
        <w:rPr>
          <w:rFonts w:ascii="宋体" w:hAnsi="宋体" w:cs="宋体" w:hint="eastAsia"/>
          <w:spacing w:val="15"/>
          <w:sz w:val="21"/>
          <w:szCs w:val="21"/>
          <w:shd w:val="clear" w:color="auto" w:fill="FFFFFF"/>
        </w:rPr>
        <w:t>;制造商为</w:t>
      </w:r>
      <w:r w:rsidRPr="0058399D">
        <w:rPr>
          <w:rFonts w:ascii="宋体" w:hAnsi="宋体" w:cs="宋体" w:hint="eastAsia"/>
          <w:spacing w:val="15"/>
          <w:sz w:val="21"/>
          <w:szCs w:val="21"/>
          <w:u w:val="single"/>
          <w:shd w:val="clear" w:color="auto" w:fill="FFFFFF"/>
        </w:rPr>
        <w:t>(企业名称)，</w:t>
      </w:r>
      <w:r w:rsidRPr="0058399D">
        <w:rPr>
          <w:rFonts w:ascii="宋体" w:hAnsi="宋体" w:cs="宋体" w:hint="eastAsia"/>
          <w:spacing w:val="15"/>
          <w:sz w:val="21"/>
          <w:szCs w:val="21"/>
          <w:shd w:val="clear" w:color="auto" w:fill="FFFFFF"/>
        </w:rPr>
        <w:t>从业人员</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人，营业收入为</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万元，资产总额为</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万元，属于</w:t>
      </w:r>
      <w:r w:rsidRPr="0058399D">
        <w:rPr>
          <w:rFonts w:ascii="宋体" w:hAnsi="宋体" w:cs="宋体" w:hint="eastAsia"/>
          <w:spacing w:val="15"/>
          <w:sz w:val="21"/>
          <w:szCs w:val="21"/>
          <w:u w:val="single"/>
          <w:shd w:val="clear" w:color="auto" w:fill="FFFFFF"/>
        </w:rPr>
        <w:t>(中型企业、小型企业、微型企业)</w:t>
      </w:r>
      <w:r w:rsidRPr="0058399D">
        <w:rPr>
          <w:rFonts w:ascii="宋体" w:hAnsi="宋体" w:cs="宋体" w:hint="eastAsia"/>
          <w:spacing w:val="15"/>
          <w:sz w:val="21"/>
          <w:szCs w:val="21"/>
          <w:shd w:val="clear" w:color="auto" w:fill="FFFFFF"/>
        </w:rPr>
        <w:t>;</w:t>
      </w:r>
    </w:p>
    <w:p w:rsidR="00A846F7" w:rsidRPr="00CD500D" w:rsidRDefault="00A846F7">
      <w:pPr>
        <w:pStyle w:val="af"/>
        <w:shd w:val="clear" w:color="auto" w:fill="FFFFFF"/>
        <w:spacing w:line="360" w:lineRule="auto"/>
        <w:ind w:firstLineChars="200" w:firstLine="482"/>
        <w:rPr>
          <w:rFonts w:ascii="宋体" w:hAnsi="宋体" w:cs="宋体"/>
          <w:b/>
          <w:spacing w:val="15"/>
          <w:sz w:val="21"/>
          <w:szCs w:val="21"/>
          <w:shd w:val="clear" w:color="auto" w:fill="FFFFFF"/>
        </w:rPr>
      </w:pPr>
      <w:r w:rsidRPr="00CD500D">
        <w:rPr>
          <w:rFonts w:ascii="宋体" w:hAnsi="宋体" w:cs="宋体" w:hint="eastAsia"/>
          <w:b/>
          <w:spacing w:val="15"/>
          <w:sz w:val="21"/>
          <w:szCs w:val="21"/>
          <w:shd w:val="clear" w:color="auto" w:fill="FFFFFF"/>
        </w:rPr>
        <w:t>……</w:t>
      </w:r>
      <w:proofErr w:type="gramStart"/>
      <w:r w:rsidR="00284928">
        <w:rPr>
          <w:rFonts w:ascii="宋体" w:hAnsi="宋体" w:cs="宋体"/>
          <w:b/>
          <w:spacing w:val="15"/>
          <w:sz w:val="21"/>
          <w:szCs w:val="21"/>
          <w:shd w:val="clear" w:color="auto" w:fill="FFFFFF"/>
        </w:rPr>
        <w:t>……</w:t>
      </w:r>
      <w:proofErr w:type="gramEnd"/>
    </w:p>
    <w:p w:rsidR="00A846F7" w:rsidRDefault="00A846F7">
      <w:pPr>
        <w:pStyle w:val="af"/>
        <w:shd w:val="clear" w:color="auto" w:fill="FFFFFF"/>
        <w:spacing w:line="360" w:lineRule="auto"/>
        <w:ind w:firstLineChars="200" w:firstLine="480"/>
        <w:rPr>
          <w:rFonts w:ascii="宋体" w:hAnsi="宋体" w:cs="宋体"/>
          <w:spacing w:val="8"/>
          <w:sz w:val="21"/>
          <w:szCs w:val="21"/>
        </w:rPr>
      </w:pPr>
      <w:r>
        <w:rPr>
          <w:rFonts w:ascii="宋体" w:hAnsi="宋体" w:cs="宋体" w:hint="eastAsia"/>
          <w:spacing w:val="15"/>
          <w:sz w:val="21"/>
          <w:szCs w:val="21"/>
          <w:shd w:val="clear" w:color="auto" w:fill="FFFFFF"/>
        </w:rPr>
        <w:t>以上企业，不属于大企业的分支机构，不存在控股股东为大企业的情形，也不存在与大企业的负责人为同一人的情形。</w:t>
      </w:r>
    </w:p>
    <w:p w:rsidR="00A846F7" w:rsidRDefault="00A846F7">
      <w:pPr>
        <w:pStyle w:val="af"/>
        <w:shd w:val="clear" w:color="auto" w:fill="FFFFFF"/>
        <w:spacing w:line="360" w:lineRule="auto"/>
        <w:ind w:firstLineChars="200" w:firstLine="480"/>
        <w:rPr>
          <w:rFonts w:ascii="宋体" w:hAnsi="宋体" w:cs="宋体"/>
          <w:spacing w:val="8"/>
          <w:sz w:val="21"/>
          <w:szCs w:val="21"/>
        </w:rPr>
      </w:pPr>
      <w:r>
        <w:rPr>
          <w:rFonts w:ascii="宋体" w:hAnsi="宋体" w:cs="宋体" w:hint="eastAsia"/>
          <w:spacing w:val="15"/>
          <w:sz w:val="21"/>
          <w:szCs w:val="21"/>
          <w:shd w:val="clear" w:color="auto" w:fill="FFFFFF"/>
        </w:rPr>
        <w:t>本企业对上述声明内容的真实性负责。如有虚假，将依法承担相应责任。</w:t>
      </w:r>
    </w:p>
    <w:p w:rsidR="00A846F7" w:rsidRDefault="00A846F7">
      <w:pPr>
        <w:pStyle w:val="af"/>
        <w:shd w:val="clear" w:color="auto" w:fill="FFFFFF"/>
        <w:spacing w:line="360" w:lineRule="auto"/>
        <w:ind w:firstLineChars="1700" w:firstLine="4080"/>
        <w:rPr>
          <w:rFonts w:cs="宋体"/>
          <w:color w:val="333333"/>
          <w:spacing w:val="15"/>
          <w:sz w:val="21"/>
          <w:szCs w:val="21"/>
          <w:shd w:val="clear" w:color="auto" w:fill="FFFFFF"/>
        </w:rPr>
      </w:pPr>
      <w:r>
        <w:rPr>
          <w:rFonts w:cs="宋体" w:hint="eastAsia"/>
          <w:color w:val="333333"/>
          <w:spacing w:val="15"/>
          <w:sz w:val="21"/>
          <w:szCs w:val="21"/>
          <w:shd w:val="clear" w:color="auto" w:fill="FFFFFF"/>
        </w:rPr>
        <w:t>企业名称</w:t>
      </w:r>
      <w:r>
        <w:rPr>
          <w:rFonts w:cs="宋体" w:hint="eastAsia"/>
          <w:color w:val="333333"/>
          <w:spacing w:val="15"/>
          <w:sz w:val="21"/>
          <w:szCs w:val="21"/>
          <w:shd w:val="clear" w:color="auto" w:fill="FFFFFF"/>
        </w:rPr>
        <w:t>(</w:t>
      </w:r>
      <w:r>
        <w:rPr>
          <w:rFonts w:cs="宋体" w:hint="eastAsia"/>
          <w:color w:val="333333"/>
          <w:spacing w:val="15"/>
          <w:sz w:val="21"/>
          <w:szCs w:val="21"/>
          <w:shd w:val="clear" w:color="auto" w:fill="FFFFFF"/>
        </w:rPr>
        <w:t>盖章</w:t>
      </w:r>
      <w:r>
        <w:rPr>
          <w:rFonts w:cs="宋体" w:hint="eastAsia"/>
          <w:color w:val="333333"/>
          <w:spacing w:val="15"/>
          <w:sz w:val="21"/>
          <w:szCs w:val="21"/>
          <w:shd w:val="clear" w:color="auto" w:fill="FFFFFF"/>
        </w:rPr>
        <w:t xml:space="preserve">): </w:t>
      </w:r>
    </w:p>
    <w:p w:rsidR="00A846F7" w:rsidRDefault="00A846F7">
      <w:pPr>
        <w:pStyle w:val="af"/>
        <w:shd w:val="clear" w:color="auto" w:fill="FFFFFF"/>
        <w:spacing w:line="360" w:lineRule="auto"/>
        <w:ind w:firstLineChars="1700" w:firstLine="4080"/>
        <w:rPr>
          <w:rFonts w:cs="宋体"/>
          <w:color w:val="333333"/>
          <w:spacing w:val="8"/>
          <w:sz w:val="21"/>
          <w:szCs w:val="21"/>
        </w:rPr>
      </w:pPr>
      <w:r>
        <w:rPr>
          <w:rFonts w:cs="宋体" w:hint="eastAsia"/>
          <w:color w:val="333333"/>
          <w:spacing w:val="15"/>
          <w:sz w:val="21"/>
          <w:szCs w:val="21"/>
          <w:shd w:val="clear" w:color="auto" w:fill="FFFFFF"/>
        </w:rPr>
        <w:t>日期</w:t>
      </w:r>
      <w:r>
        <w:rPr>
          <w:rFonts w:cs="宋体" w:hint="eastAsia"/>
          <w:color w:val="333333"/>
          <w:spacing w:val="15"/>
          <w:sz w:val="21"/>
          <w:szCs w:val="21"/>
          <w:shd w:val="clear" w:color="auto" w:fill="FFFFFF"/>
        </w:rPr>
        <w:t>:</w:t>
      </w:r>
    </w:p>
    <w:p w:rsidR="00A846F7" w:rsidRDefault="00A846F7">
      <w:pPr>
        <w:pStyle w:val="af"/>
        <w:shd w:val="clear" w:color="auto" w:fill="FFFFFF"/>
        <w:spacing w:line="360" w:lineRule="auto"/>
        <w:ind w:firstLineChars="200" w:firstLine="480"/>
        <w:rPr>
          <w:rFonts w:cs="宋体"/>
          <w:color w:val="333333"/>
          <w:spacing w:val="15"/>
          <w:sz w:val="21"/>
          <w:szCs w:val="21"/>
          <w:shd w:val="clear" w:color="auto" w:fill="FFFFFF"/>
        </w:rPr>
      </w:pPr>
      <w:r>
        <w:rPr>
          <w:rFonts w:cs="宋体" w:hint="eastAsia"/>
          <w:color w:val="333333"/>
          <w:spacing w:val="15"/>
          <w:sz w:val="21"/>
          <w:szCs w:val="21"/>
          <w:shd w:val="clear" w:color="auto" w:fill="FFFFFF"/>
        </w:rPr>
        <w:t>1</w:t>
      </w:r>
      <w:r>
        <w:rPr>
          <w:rFonts w:cs="宋体" w:hint="eastAsia"/>
          <w:color w:val="333333"/>
          <w:spacing w:val="15"/>
          <w:sz w:val="21"/>
          <w:szCs w:val="21"/>
          <w:shd w:val="clear" w:color="auto" w:fill="FFFFFF"/>
        </w:rPr>
        <w:t>、从业人员、营业收入、资产总额填报上一年度数据，无上</w:t>
      </w:r>
      <w:proofErr w:type="gramStart"/>
      <w:r>
        <w:rPr>
          <w:rFonts w:cs="宋体" w:hint="eastAsia"/>
          <w:color w:val="333333"/>
          <w:spacing w:val="15"/>
          <w:sz w:val="21"/>
          <w:szCs w:val="21"/>
          <w:shd w:val="clear" w:color="auto" w:fill="FFFFFF"/>
        </w:rPr>
        <w:t>一</w:t>
      </w:r>
      <w:proofErr w:type="gramEnd"/>
      <w:r>
        <w:rPr>
          <w:rFonts w:cs="宋体" w:hint="eastAsia"/>
          <w:color w:val="333333"/>
          <w:spacing w:val="15"/>
          <w:sz w:val="21"/>
          <w:szCs w:val="21"/>
          <w:shd w:val="clear" w:color="auto" w:fill="FFFFFF"/>
        </w:rPr>
        <w:t>年度数据的新成立企业可不填报。</w:t>
      </w:r>
    </w:p>
    <w:p w:rsidR="00A846F7" w:rsidRDefault="00A846F7">
      <w:pPr>
        <w:spacing w:line="360" w:lineRule="auto"/>
        <w:jc w:val="left"/>
        <w:rPr>
          <w:rFonts w:ascii="宋体" w:hAnsi="宋体"/>
          <w:b/>
          <w:szCs w:val="21"/>
          <w:lang w:val="zh-CN"/>
        </w:rPr>
      </w:pPr>
      <w:r>
        <w:rPr>
          <w:rFonts w:ascii="宋体" w:hAnsi="宋体" w:hint="eastAsia"/>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政府采购法》第七十七条规定对供应商处以采购金额千分之五以上千</w:t>
      </w:r>
      <w:proofErr w:type="gramStart"/>
      <w:r>
        <w:rPr>
          <w:rFonts w:ascii="宋体" w:hAnsi="宋体" w:hint="eastAsia"/>
          <w:b/>
          <w:szCs w:val="21"/>
          <w:lang w:val="zh-CN"/>
        </w:rPr>
        <w:t>分之十</w:t>
      </w:r>
      <w:proofErr w:type="gramEnd"/>
      <w:r>
        <w:rPr>
          <w:rFonts w:ascii="宋体" w:hAnsi="宋体" w:hint="eastAsia"/>
          <w:b/>
          <w:szCs w:val="21"/>
          <w:lang w:val="zh-CN"/>
        </w:rPr>
        <w:t>以下的罚款，列入不良行为记录名单，在一至三年内禁止参加政府采购活动，有违法所得的，并处没收违法所得，情节严重的，由工商行政管理机关吊销营业执照；构成犯罪的，依法追究刑事责任。</w:t>
      </w:r>
    </w:p>
    <w:p w:rsidR="002A238D" w:rsidRDefault="002A238D">
      <w:pPr>
        <w:spacing w:line="360" w:lineRule="auto"/>
        <w:jc w:val="left"/>
        <w:rPr>
          <w:rFonts w:ascii="宋体" w:hAnsi="宋体"/>
          <w:b/>
          <w:sz w:val="24"/>
          <w:szCs w:val="28"/>
        </w:rPr>
      </w:pPr>
    </w:p>
    <w:p w:rsidR="00A846F7" w:rsidRDefault="00A846F7">
      <w:pPr>
        <w:spacing w:line="360" w:lineRule="auto"/>
        <w:jc w:val="left"/>
        <w:rPr>
          <w:szCs w:val="24"/>
        </w:rPr>
      </w:pPr>
      <w:r>
        <w:rPr>
          <w:rFonts w:ascii="宋体" w:hAnsi="宋体" w:hint="eastAsia"/>
          <w:b/>
          <w:sz w:val="24"/>
          <w:szCs w:val="28"/>
        </w:rPr>
        <w:lastRenderedPageBreak/>
        <w:t>附件二：</w:t>
      </w:r>
    </w:p>
    <w:p w:rsidR="00A846F7" w:rsidRDefault="00A846F7">
      <w:pPr>
        <w:spacing w:line="360" w:lineRule="auto"/>
        <w:jc w:val="center"/>
        <w:rPr>
          <w:rFonts w:ascii="宋体" w:hAnsi="宋体"/>
          <w:sz w:val="24"/>
          <w:szCs w:val="28"/>
        </w:rPr>
      </w:pPr>
      <w:r>
        <w:rPr>
          <w:rFonts w:ascii="宋体" w:hAnsi="宋体" w:hint="eastAsia"/>
          <w:b/>
          <w:bCs/>
          <w:sz w:val="24"/>
          <w:szCs w:val="28"/>
        </w:rPr>
        <w:t>节能环保、环境标志产品明细表</w:t>
      </w:r>
    </w:p>
    <w:p w:rsidR="00A846F7" w:rsidRDefault="00A846F7">
      <w:pPr>
        <w:spacing w:line="360" w:lineRule="auto"/>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spacing w:line="360" w:lineRule="auto"/>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pStyle w:val="ad"/>
        <w:rPr>
          <w:rFonts w:ascii="宋体" w:hAnsi="宋体"/>
          <w:sz w:val="24"/>
          <w:szCs w:val="24"/>
        </w:rPr>
      </w:pPr>
    </w:p>
    <w:p w:rsidR="00A846F7" w:rsidRDefault="00A846F7">
      <w:pPr>
        <w:spacing w:line="360" w:lineRule="auto"/>
        <w:rPr>
          <w:rFonts w:ascii="宋体" w:hAnsi="宋体"/>
          <w:sz w:val="24"/>
          <w:szCs w:val="24"/>
        </w:rPr>
      </w:pPr>
    </w:p>
    <w:p w:rsidR="00A846F7" w:rsidRDefault="00A846F7">
      <w:pPr>
        <w:spacing w:line="360" w:lineRule="auto"/>
        <w:rPr>
          <w:rFonts w:ascii="宋体" w:hAnsi="宋体"/>
          <w:sz w:val="24"/>
          <w:szCs w:val="24"/>
        </w:rPr>
      </w:pPr>
    </w:p>
    <w:p w:rsidR="00A846F7" w:rsidRDefault="00A846F7">
      <w:pPr>
        <w:spacing w:line="360" w:lineRule="auto"/>
        <w:ind w:firstLineChars="2550" w:firstLine="5355"/>
        <w:outlineLvl w:val="0"/>
        <w:rPr>
          <w:rFonts w:ascii="宋体" w:hAnsi="宋体"/>
          <w:szCs w:val="24"/>
        </w:rPr>
      </w:pPr>
      <w:r>
        <w:rPr>
          <w:rFonts w:ascii="宋体" w:hAnsi="宋体" w:hint="eastAsia"/>
          <w:szCs w:val="24"/>
        </w:rPr>
        <w:t>供应商名称（公章）</w:t>
      </w:r>
    </w:p>
    <w:p w:rsidR="00A846F7" w:rsidRDefault="00A846F7">
      <w:pPr>
        <w:spacing w:line="360" w:lineRule="auto"/>
        <w:ind w:firstLineChars="2750" w:firstLine="5775"/>
        <w:outlineLvl w:val="0"/>
        <w:rPr>
          <w:rFonts w:ascii="宋体" w:hAnsi="宋体"/>
          <w:szCs w:val="24"/>
        </w:rPr>
      </w:pPr>
      <w:r>
        <w:rPr>
          <w:rFonts w:ascii="宋体" w:hAnsi="宋体" w:hint="eastAsia"/>
          <w:szCs w:val="24"/>
        </w:rPr>
        <w:t>年  月  日</w:t>
      </w:r>
    </w:p>
    <w:p w:rsidR="00A846F7" w:rsidRDefault="00A846F7">
      <w:pPr>
        <w:spacing w:beforeLines="100" w:before="312" w:line="360" w:lineRule="auto"/>
        <w:jc w:val="left"/>
        <w:rPr>
          <w:rFonts w:ascii="宋体" w:hAnsi="宋体"/>
          <w:b/>
          <w:sz w:val="24"/>
          <w:szCs w:val="28"/>
        </w:rPr>
      </w:pPr>
      <w:r>
        <w:rPr>
          <w:rFonts w:ascii="宋体" w:hAnsi="宋体"/>
          <w:b/>
          <w:sz w:val="24"/>
        </w:rPr>
        <w:br w:type="page"/>
      </w:r>
      <w:r>
        <w:rPr>
          <w:rFonts w:ascii="宋体" w:hAnsi="宋体"/>
          <w:b/>
          <w:sz w:val="24"/>
          <w:szCs w:val="28"/>
        </w:rPr>
        <w:lastRenderedPageBreak/>
        <w:t>附件三：</w:t>
      </w:r>
    </w:p>
    <w:p w:rsidR="00A846F7" w:rsidRDefault="00A846F7">
      <w:pPr>
        <w:spacing w:line="360" w:lineRule="auto"/>
        <w:jc w:val="center"/>
        <w:rPr>
          <w:rFonts w:ascii="宋体" w:hAnsi="宋体"/>
          <w:b/>
          <w:bCs/>
          <w:sz w:val="24"/>
          <w:szCs w:val="28"/>
        </w:rPr>
      </w:pPr>
      <w:bookmarkStart w:id="2" w:name="OLE_LINK13"/>
      <w:bookmarkStart w:id="3" w:name="OLE_LINK14"/>
      <w:r>
        <w:rPr>
          <w:rFonts w:ascii="宋体" w:hAnsi="宋体" w:hint="eastAsia"/>
          <w:b/>
          <w:bCs/>
          <w:sz w:val="24"/>
          <w:szCs w:val="28"/>
        </w:rPr>
        <w:t xml:space="preserve">残疾人福利性单位声明函  </w:t>
      </w:r>
    </w:p>
    <w:bookmarkEnd w:id="2"/>
    <w:bookmarkEnd w:id="3"/>
    <w:p w:rsidR="00A846F7" w:rsidRDefault="00A846F7">
      <w:pPr>
        <w:spacing w:line="588" w:lineRule="exact"/>
        <w:rPr>
          <w:rFonts w:ascii="宋体" w:hAnsi="宋体"/>
          <w:b/>
          <w:spacing w:val="6"/>
          <w:sz w:val="28"/>
          <w:szCs w:val="30"/>
        </w:rPr>
      </w:pPr>
    </w:p>
    <w:p w:rsidR="00A846F7" w:rsidRDefault="00A846F7">
      <w:pPr>
        <w:spacing w:line="360" w:lineRule="auto"/>
        <w:ind w:firstLineChars="200" w:firstLine="420"/>
        <w:rPr>
          <w:rFonts w:ascii="宋体" w:hAnsi="宋体"/>
          <w:szCs w:val="24"/>
        </w:rPr>
      </w:pPr>
      <w:r>
        <w:rPr>
          <w:rFonts w:ascii="宋体" w:hAnsi="宋体" w:hint="eastAsia"/>
          <w:szCs w:val="24"/>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4"/>
          <w:u w:val="single"/>
        </w:rPr>
        <w:t xml:space="preserve">             </w:t>
      </w:r>
      <w:r>
        <w:rPr>
          <w:rFonts w:ascii="宋体" w:hAnsi="宋体" w:hint="eastAsia"/>
          <w:szCs w:val="24"/>
        </w:rPr>
        <w:t>单位的</w:t>
      </w:r>
      <w:r>
        <w:rPr>
          <w:rFonts w:ascii="宋体" w:hAnsi="宋体" w:hint="eastAsia"/>
          <w:szCs w:val="24"/>
          <w:u w:val="single"/>
        </w:rPr>
        <w:t xml:space="preserve">             </w:t>
      </w:r>
      <w:r>
        <w:rPr>
          <w:rFonts w:ascii="宋体" w:hAnsi="宋体" w:hint="eastAsia"/>
          <w:szCs w:val="24"/>
        </w:rPr>
        <w:t>项目采购活动提供本单位制造的货物（由本单位承担工程/提供服务），或者提供其他残疾人福利性单位制造的货物（不包括使用非残疾人福利性单位注册商标的货物）。</w:t>
      </w:r>
    </w:p>
    <w:p w:rsidR="00A846F7" w:rsidRDefault="00A846F7">
      <w:pPr>
        <w:spacing w:line="360" w:lineRule="auto"/>
        <w:rPr>
          <w:rFonts w:ascii="宋体" w:hAnsi="宋体"/>
          <w:szCs w:val="24"/>
        </w:rPr>
      </w:pPr>
      <w:r>
        <w:rPr>
          <w:rFonts w:ascii="宋体" w:hAnsi="宋体" w:hint="eastAsia"/>
          <w:szCs w:val="24"/>
        </w:rPr>
        <w:t xml:space="preserve">    本单位对上述声明的真实性负责。如有虚假，将依法承担相应责任。</w:t>
      </w:r>
    </w:p>
    <w:p w:rsidR="00A846F7" w:rsidRDefault="00A846F7">
      <w:pPr>
        <w:spacing w:line="360" w:lineRule="auto"/>
        <w:rPr>
          <w:rFonts w:ascii="宋体" w:hAnsi="宋体"/>
          <w:szCs w:val="24"/>
        </w:rPr>
      </w:pPr>
    </w:p>
    <w:p w:rsidR="00A846F7" w:rsidRDefault="00A846F7">
      <w:pPr>
        <w:spacing w:line="360" w:lineRule="auto"/>
        <w:rPr>
          <w:rFonts w:ascii="宋体" w:hAnsi="宋体"/>
          <w:szCs w:val="24"/>
        </w:rPr>
      </w:pPr>
    </w:p>
    <w:p w:rsidR="00A846F7" w:rsidRDefault="00A846F7">
      <w:pPr>
        <w:spacing w:line="360" w:lineRule="auto"/>
        <w:ind w:firstLineChars="2550" w:firstLine="5355"/>
        <w:outlineLvl w:val="0"/>
        <w:rPr>
          <w:rFonts w:ascii="宋体" w:hAnsi="宋体"/>
          <w:szCs w:val="24"/>
        </w:rPr>
      </w:pPr>
      <w:r>
        <w:rPr>
          <w:rFonts w:ascii="宋体" w:hAnsi="宋体" w:hint="eastAsia"/>
          <w:szCs w:val="24"/>
        </w:rPr>
        <w:t>供应商名称（公章）</w:t>
      </w:r>
    </w:p>
    <w:p w:rsidR="00A846F7" w:rsidRDefault="00A846F7">
      <w:pPr>
        <w:spacing w:line="360" w:lineRule="auto"/>
        <w:ind w:firstLineChars="2750" w:firstLine="5775"/>
        <w:outlineLvl w:val="0"/>
        <w:rPr>
          <w:rFonts w:ascii="宋体" w:hAnsi="宋体"/>
          <w:szCs w:val="24"/>
        </w:rPr>
      </w:pPr>
      <w:r>
        <w:rPr>
          <w:rFonts w:ascii="宋体" w:hAnsi="宋体" w:hint="eastAsia"/>
          <w:szCs w:val="24"/>
        </w:rPr>
        <w:t>年  月  日</w:t>
      </w:r>
    </w:p>
    <w:p w:rsidR="00A846F7" w:rsidRDefault="00A846F7">
      <w:pPr>
        <w:spacing w:line="360" w:lineRule="auto"/>
        <w:ind w:firstLineChars="200" w:firstLine="420"/>
        <w:rPr>
          <w:rFonts w:ascii="宋体" w:hAnsi="宋体"/>
          <w:szCs w:val="21"/>
        </w:rPr>
      </w:pPr>
      <w:r>
        <w:rPr>
          <w:rFonts w:ascii="宋体" w:hAnsi="宋体" w:hint="eastAsia"/>
          <w:szCs w:val="21"/>
        </w:rPr>
        <w:t>注：1、非残疾人福利性单位不提供此声明函</w:t>
      </w:r>
    </w:p>
    <w:p w:rsidR="00A846F7" w:rsidRDefault="00A846F7">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lang w:val="zh-CN"/>
        </w:rPr>
        <w:t>提供此声明函的，若提供虚假材料谋取中标、成交的，将按照《政府采购法》第七十七条规定对供应商处以采购金额千分之五以上千</w:t>
      </w:r>
      <w:proofErr w:type="gramStart"/>
      <w:r>
        <w:rPr>
          <w:rFonts w:ascii="宋体" w:hAnsi="宋体" w:hint="eastAsia"/>
          <w:szCs w:val="21"/>
          <w:lang w:val="zh-CN"/>
        </w:rPr>
        <w:t>分之十</w:t>
      </w:r>
      <w:proofErr w:type="gramEnd"/>
      <w:r>
        <w:rPr>
          <w:rFonts w:ascii="宋体" w:hAnsi="宋体" w:hint="eastAsia"/>
          <w:szCs w:val="21"/>
          <w:lang w:val="zh-CN"/>
        </w:rPr>
        <w:t>以下的罚款，列入不良行为记录名单，在一至三年内禁止参加政府采购活动，有违法所得的，并处没收违法所得，情节严重的，由工商行政管理机关吊销营业执照；构成犯罪的，依法追究刑事责任。</w:t>
      </w:r>
    </w:p>
    <w:p w:rsidR="00350A91" w:rsidRDefault="00A846F7" w:rsidP="00350A91">
      <w:pPr>
        <w:spacing w:line="360" w:lineRule="atLeast"/>
        <w:jc w:val="center"/>
        <w:rPr>
          <w:rFonts w:ascii="宋体" w:hAnsi="宋体" w:cs="仿宋"/>
          <w:b/>
          <w:sz w:val="30"/>
          <w:szCs w:val="30"/>
          <w:lang w:val="zh-CN"/>
        </w:rPr>
      </w:pPr>
      <w:r>
        <w:rPr>
          <w:rFonts w:hint="eastAsia"/>
        </w:rPr>
        <w:t xml:space="preserve"> </w:t>
      </w:r>
      <w:r w:rsidR="00350A91">
        <w:br w:type="page"/>
      </w:r>
      <w:r w:rsidR="00350A91">
        <w:rPr>
          <w:rFonts w:ascii="宋体" w:hAnsi="宋体" w:hint="eastAsia"/>
          <w:b/>
          <w:sz w:val="28"/>
          <w:szCs w:val="32"/>
        </w:rPr>
        <w:lastRenderedPageBreak/>
        <w:t>供应商承诺书（五）</w:t>
      </w:r>
    </w:p>
    <w:p w:rsidR="00350A91" w:rsidRDefault="00350A91" w:rsidP="00350A91">
      <w:pPr>
        <w:spacing w:line="360" w:lineRule="auto"/>
        <w:ind w:firstLineChars="200" w:firstLine="602"/>
        <w:jc w:val="center"/>
        <w:rPr>
          <w:rFonts w:ascii="仿宋" w:eastAsia="仿宋" w:hAnsi="仿宋" w:cs="仿宋"/>
          <w:b/>
          <w:sz w:val="30"/>
          <w:szCs w:val="30"/>
          <w:lang w:val="zh-CN"/>
        </w:rPr>
      </w:pPr>
    </w:p>
    <w:p w:rsidR="00350A91" w:rsidRDefault="00350A91" w:rsidP="00350A91">
      <w:pPr>
        <w:autoSpaceDE w:val="0"/>
        <w:autoSpaceDN w:val="0"/>
        <w:adjustRightInd w:val="0"/>
        <w:spacing w:line="360" w:lineRule="auto"/>
        <w:rPr>
          <w:rFonts w:ascii="宋体" w:hAnsi="宋体" w:cs="仿宋"/>
          <w:color w:val="000000"/>
          <w:kern w:val="0"/>
          <w:szCs w:val="21"/>
          <w:u w:val="single"/>
        </w:rPr>
      </w:pPr>
      <w:r>
        <w:rPr>
          <w:rFonts w:ascii="宋体" w:hAnsi="宋体" w:cs="仿宋" w:hint="eastAsia"/>
          <w:color w:val="000000"/>
          <w:kern w:val="0"/>
          <w:szCs w:val="21"/>
          <w:lang w:val="zh-CN"/>
        </w:rPr>
        <w:t>致：</w:t>
      </w:r>
      <w:r>
        <w:rPr>
          <w:rFonts w:ascii="宋体" w:hAnsi="宋体" w:cs="仿宋" w:hint="eastAsia"/>
          <w:color w:val="000000"/>
          <w:kern w:val="0"/>
          <w:szCs w:val="21"/>
          <w:u w:val="single"/>
        </w:rPr>
        <w:t xml:space="preserve"> </w:t>
      </w:r>
      <w:r>
        <w:rPr>
          <w:rFonts w:ascii="宋体" w:hAnsi="宋体" w:cs="仿宋"/>
          <w:color w:val="000000"/>
          <w:kern w:val="0"/>
          <w:szCs w:val="21"/>
          <w:u w:val="single"/>
        </w:rPr>
        <w:t xml:space="preserve">                         </w:t>
      </w:r>
    </w:p>
    <w:p w:rsidR="00350A91" w:rsidRDefault="00350A91" w:rsidP="00350A91">
      <w:pPr>
        <w:autoSpaceDE w:val="0"/>
        <w:autoSpaceDN w:val="0"/>
        <w:adjustRightInd w:val="0"/>
        <w:spacing w:line="360" w:lineRule="auto"/>
        <w:ind w:firstLine="480"/>
        <w:rPr>
          <w:rFonts w:ascii="宋体" w:hAnsi="宋体" w:cs="仿宋"/>
          <w:color w:val="000000"/>
          <w:kern w:val="0"/>
          <w:szCs w:val="21"/>
          <w:lang w:val="zh-CN"/>
        </w:rPr>
      </w:pPr>
      <w:r>
        <w:rPr>
          <w:rFonts w:ascii="宋体" w:hAnsi="宋体" w:cs="仿宋" w:hint="eastAsia"/>
          <w:color w:val="000000"/>
          <w:kern w:val="0"/>
          <w:szCs w:val="21"/>
          <w:lang w:val="zh-CN"/>
        </w:rPr>
        <w:t>关于贵方</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年</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月</w:t>
      </w:r>
      <w:r>
        <w:rPr>
          <w:rFonts w:ascii="宋体" w:hAnsi="宋体" w:cs="仿宋" w:hint="eastAsia"/>
          <w:color w:val="000000"/>
          <w:kern w:val="0"/>
          <w:szCs w:val="21"/>
          <w:u w:val="single"/>
          <w:lang w:val="zh-CN"/>
        </w:rPr>
        <w:t xml:space="preserve">   </w:t>
      </w:r>
      <w:r>
        <w:rPr>
          <w:rFonts w:ascii="宋体" w:hAnsi="宋体" w:cs="仿宋" w:hint="eastAsia"/>
          <w:color w:val="000000"/>
          <w:kern w:val="0"/>
          <w:szCs w:val="21"/>
          <w:lang w:val="zh-CN"/>
        </w:rPr>
        <w:t>日</w:t>
      </w:r>
      <w:r>
        <w:rPr>
          <w:rFonts w:ascii="宋体" w:hAnsi="宋体" w:cs="仿宋" w:hint="eastAsia"/>
          <w:color w:val="000000"/>
          <w:kern w:val="0"/>
          <w:szCs w:val="21"/>
          <w:u w:val="single"/>
          <w:lang w:val="zh-CN"/>
        </w:rPr>
        <w:t>（项目名称）（项目编号）</w:t>
      </w:r>
      <w:r>
        <w:rPr>
          <w:rFonts w:ascii="宋体" w:hAnsi="宋体" w:cs="仿宋" w:hint="eastAsia"/>
          <w:color w:val="000000"/>
          <w:kern w:val="0"/>
          <w:szCs w:val="21"/>
          <w:lang w:val="zh-CN"/>
        </w:rPr>
        <w:t>采购项目，本签字人愿意参加本次招标，提供采购项目要求中要求的所有货物（服务），并证实递交的所有资料是准确的和真实的。同时，我代表</w:t>
      </w:r>
      <w:r>
        <w:rPr>
          <w:rFonts w:ascii="宋体" w:hAnsi="宋体" w:cs="仿宋" w:hint="eastAsia"/>
          <w:color w:val="000000"/>
          <w:kern w:val="0"/>
          <w:szCs w:val="21"/>
          <w:u w:val="single"/>
          <w:lang w:val="zh-CN"/>
        </w:rPr>
        <w:t>（供应商名称）</w:t>
      </w:r>
      <w:r>
        <w:rPr>
          <w:rFonts w:ascii="宋体" w:hAnsi="宋体" w:cs="仿宋" w:hint="eastAsia"/>
          <w:color w:val="000000"/>
          <w:kern w:val="0"/>
          <w:szCs w:val="21"/>
          <w:lang w:val="zh-CN"/>
        </w:rPr>
        <w:t>，在此作如下承诺：</w:t>
      </w:r>
    </w:p>
    <w:p w:rsidR="00350A91" w:rsidRDefault="00350A91" w:rsidP="00350A91">
      <w:pPr>
        <w:autoSpaceDE w:val="0"/>
        <w:autoSpaceDN w:val="0"/>
        <w:adjustRightInd w:val="0"/>
        <w:spacing w:line="360" w:lineRule="auto"/>
        <w:ind w:firstLineChars="200" w:firstLine="420"/>
        <w:rPr>
          <w:rFonts w:ascii="宋体" w:hAnsi="宋体" w:cs="仿宋"/>
          <w:color w:val="000000"/>
          <w:kern w:val="0"/>
          <w:szCs w:val="21"/>
          <w:lang w:val="zh-CN"/>
        </w:rPr>
      </w:pPr>
      <w:r>
        <w:rPr>
          <w:rFonts w:ascii="宋体" w:hAnsi="宋体" w:cs="仿宋" w:hint="eastAsia"/>
          <w:color w:val="000000"/>
          <w:kern w:val="0"/>
          <w:szCs w:val="21"/>
          <w:lang w:val="zh-CN"/>
        </w:rPr>
        <w:t>1.完全理解和接受竞争性磋商文件的一切规定和要求；</w:t>
      </w:r>
    </w:p>
    <w:p w:rsidR="00350A91" w:rsidRDefault="00350A91" w:rsidP="00350A91">
      <w:pPr>
        <w:autoSpaceDE w:val="0"/>
        <w:autoSpaceDN w:val="0"/>
        <w:adjustRightInd w:val="0"/>
        <w:spacing w:line="360" w:lineRule="auto"/>
        <w:ind w:firstLineChars="200" w:firstLine="420"/>
        <w:rPr>
          <w:rFonts w:ascii="宋体" w:hAnsi="宋体" w:cs="仿宋"/>
          <w:color w:val="000000"/>
          <w:kern w:val="0"/>
          <w:szCs w:val="21"/>
          <w:lang w:val="zh-CN"/>
        </w:rPr>
      </w:pPr>
      <w:r>
        <w:rPr>
          <w:rFonts w:ascii="宋体" w:hAnsi="宋体" w:cs="仿宋" w:hint="eastAsia"/>
          <w:color w:val="000000"/>
          <w:kern w:val="0"/>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rsidR="00350A91" w:rsidRDefault="00350A91" w:rsidP="00350A91">
      <w:pPr>
        <w:autoSpaceDE w:val="0"/>
        <w:autoSpaceDN w:val="0"/>
        <w:adjustRightInd w:val="0"/>
        <w:spacing w:line="360" w:lineRule="auto"/>
        <w:ind w:firstLineChars="200" w:firstLine="420"/>
        <w:rPr>
          <w:rFonts w:ascii="宋体" w:hAnsi="宋体" w:cs="仿宋"/>
          <w:b/>
          <w:bCs/>
          <w:color w:val="000000"/>
          <w:kern w:val="0"/>
          <w:szCs w:val="21"/>
        </w:rPr>
      </w:pPr>
      <w:r>
        <w:rPr>
          <w:rFonts w:ascii="宋体" w:hAnsi="宋体" w:cs="仿宋" w:hint="eastAsia"/>
          <w:color w:val="000000"/>
          <w:kern w:val="0"/>
          <w:szCs w:val="21"/>
        </w:rPr>
        <w:t>3.在参加本次政府采购活动前3年内的经营活动中____（填“没有”或“有”）重大违法记录。供应</w:t>
      </w:r>
      <w:r>
        <w:rPr>
          <w:rFonts w:ascii="宋体" w:hAnsi="宋体" w:cs="仿宋" w:hint="eastAsia"/>
          <w:b/>
          <w:bCs/>
          <w:color w:val="000000"/>
          <w:kern w:val="0"/>
          <w:szCs w:val="21"/>
        </w:rPr>
        <w:t>商在参加政府采购活动前3年内因违法经营被禁止在一定期限内参加政府采购活动，期限届满的，可以参加政府采购活动，但应提供期限届满的证明材料。</w:t>
      </w:r>
    </w:p>
    <w:p w:rsidR="00350A91" w:rsidRDefault="00350A91" w:rsidP="00350A91">
      <w:pPr>
        <w:autoSpaceDE w:val="0"/>
        <w:autoSpaceDN w:val="0"/>
        <w:adjustRightInd w:val="0"/>
        <w:spacing w:line="360" w:lineRule="auto"/>
        <w:ind w:firstLineChars="200" w:firstLine="420"/>
        <w:rPr>
          <w:rFonts w:ascii="宋体" w:hAnsi="宋体" w:cs="仿宋"/>
          <w:color w:val="000000"/>
          <w:kern w:val="0"/>
          <w:szCs w:val="21"/>
          <w:lang w:val="zh-CN"/>
        </w:rPr>
      </w:pPr>
      <w:r>
        <w:rPr>
          <w:rFonts w:ascii="宋体" w:hAnsi="宋体" w:cs="仿宋" w:hint="eastAsia"/>
          <w:color w:val="000000"/>
          <w:kern w:val="0"/>
          <w:szCs w:val="21"/>
          <w:lang w:val="zh-CN"/>
        </w:rPr>
        <w:t>4</w:t>
      </w:r>
      <w:r>
        <w:rPr>
          <w:rFonts w:ascii="宋体" w:hAnsi="宋体" w:cs="仿宋"/>
          <w:color w:val="000000"/>
          <w:kern w:val="0"/>
          <w:szCs w:val="21"/>
          <w:lang w:val="zh-CN"/>
        </w:rPr>
        <w:t>.</w:t>
      </w:r>
      <w:r>
        <w:rPr>
          <w:rFonts w:ascii="宋体" w:hAnsi="宋体" w:cs="仿宋" w:hint="eastAsia"/>
          <w:color w:val="000000"/>
          <w:kern w:val="0"/>
          <w:szCs w:val="21"/>
          <w:lang w:val="zh-CN"/>
        </w:rPr>
        <w:t>我方______（填“不具备”或“具备”）履行本合同所必需的设备和专业技术能力。</w:t>
      </w:r>
    </w:p>
    <w:p w:rsidR="00350A91" w:rsidRDefault="00350A91" w:rsidP="00350A91">
      <w:pPr>
        <w:autoSpaceDE w:val="0"/>
        <w:autoSpaceDN w:val="0"/>
        <w:adjustRightInd w:val="0"/>
        <w:spacing w:line="360" w:lineRule="auto"/>
        <w:ind w:firstLineChars="200" w:firstLine="420"/>
        <w:rPr>
          <w:rFonts w:ascii="宋体" w:hAnsi="宋体" w:cs="仿宋"/>
          <w:color w:val="000000"/>
          <w:kern w:val="0"/>
          <w:szCs w:val="21"/>
          <w:lang w:val="zh-CN"/>
        </w:rPr>
      </w:pPr>
      <w:r>
        <w:rPr>
          <w:rFonts w:ascii="宋体" w:hAnsi="宋体" w:cs="仿宋"/>
          <w:color w:val="000000"/>
          <w:kern w:val="0"/>
          <w:szCs w:val="21"/>
          <w:lang w:val="zh-CN"/>
        </w:rPr>
        <w:t>5</w:t>
      </w:r>
      <w:r>
        <w:rPr>
          <w:rFonts w:ascii="宋体" w:hAnsi="宋体" w:cs="仿宋" w:hint="eastAsia"/>
          <w:color w:val="000000"/>
          <w:kern w:val="0"/>
          <w:szCs w:val="21"/>
          <w:lang w:val="zh-CN"/>
        </w:rPr>
        <w:t>.我方______（填“未被列入”或“被列入”）失信被执行人名单。</w:t>
      </w:r>
    </w:p>
    <w:p w:rsidR="00350A91" w:rsidRDefault="00350A91" w:rsidP="00350A91">
      <w:pPr>
        <w:autoSpaceDE w:val="0"/>
        <w:autoSpaceDN w:val="0"/>
        <w:adjustRightInd w:val="0"/>
        <w:spacing w:line="360" w:lineRule="auto"/>
        <w:ind w:firstLineChars="200" w:firstLine="420"/>
        <w:rPr>
          <w:rFonts w:ascii="宋体" w:hAnsi="宋体" w:cs="仿宋"/>
          <w:color w:val="000000"/>
          <w:kern w:val="0"/>
          <w:szCs w:val="21"/>
          <w:lang w:val="zh-CN"/>
        </w:rPr>
      </w:pPr>
      <w:r>
        <w:rPr>
          <w:rFonts w:ascii="宋体" w:hAnsi="宋体" w:cs="仿宋"/>
          <w:color w:val="000000"/>
          <w:kern w:val="0"/>
          <w:szCs w:val="21"/>
          <w:lang w:val="zh-CN"/>
        </w:rPr>
        <w:t>6</w:t>
      </w:r>
      <w:r>
        <w:rPr>
          <w:rFonts w:ascii="宋体" w:hAnsi="宋体" w:cs="仿宋" w:hint="eastAsia"/>
          <w:color w:val="000000"/>
          <w:kern w:val="0"/>
          <w:szCs w:val="21"/>
          <w:lang w:val="zh-CN"/>
        </w:rPr>
        <w:t>.我方______（填“未被列入”或“被列入”）重大税收违法失信主体。</w:t>
      </w:r>
    </w:p>
    <w:p w:rsidR="00350A91" w:rsidRDefault="00350A91" w:rsidP="00350A91">
      <w:pPr>
        <w:autoSpaceDE w:val="0"/>
        <w:autoSpaceDN w:val="0"/>
        <w:adjustRightInd w:val="0"/>
        <w:spacing w:line="360" w:lineRule="auto"/>
        <w:ind w:firstLineChars="200" w:firstLine="420"/>
        <w:rPr>
          <w:rFonts w:ascii="宋体" w:hAnsi="宋体" w:cs="仿宋"/>
          <w:color w:val="000000"/>
          <w:kern w:val="0"/>
          <w:szCs w:val="21"/>
          <w:lang w:val="zh-CN"/>
        </w:rPr>
      </w:pPr>
      <w:r>
        <w:rPr>
          <w:rFonts w:ascii="宋体" w:hAnsi="宋体" w:cs="仿宋"/>
          <w:color w:val="000000"/>
          <w:kern w:val="0"/>
          <w:szCs w:val="21"/>
          <w:lang w:val="zh-CN"/>
        </w:rPr>
        <w:t>7</w:t>
      </w:r>
      <w:r>
        <w:rPr>
          <w:rFonts w:ascii="宋体" w:hAnsi="宋体" w:cs="仿宋" w:hint="eastAsia"/>
          <w:color w:val="000000"/>
          <w:kern w:val="0"/>
          <w:szCs w:val="21"/>
          <w:lang w:val="zh-CN"/>
        </w:rPr>
        <w:t>.我方______（填“未被列入”或“被列入”）政府采购严重违法失信行为记录名单。</w:t>
      </w:r>
    </w:p>
    <w:p w:rsidR="00350A91" w:rsidRDefault="00350A91" w:rsidP="00350A91">
      <w:pPr>
        <w:autoSpaceDE w:val="0"/>
        <w:autoSpaceDN w:val="0"/>
        <w:adjustRightInd w:val="0"/>
        <w:spacing w:line="360" w:lineRule="auto"/>
        <w:ind w:firstLineChars="150" w:firstLine="315"/>
        <w:rPr>
          <w:rFonts w:ascii="宋体" w:hAnsi="宋体" w:cs="仿宋"/>
          <w:szCs w:val="21"/>
        </w:rPr>
      </w:pPr>
      <w:r>
        <w:rPr>
          <w:rFonts w:ascii="宋体" w:hAnsi="宋体" w:cs="仿宋" w:hint="eastAsia"/>
          <w:color w:val="000000"/>
          <w:kern w:val="0"/>
          <w:szCs w:val="21"/>
        </w:rPr>
        <w:t>如有不实，我方将无条件地退出本项目的采购活动，并遵照《政府采购法》有关“提供虚假材料的规定”接受处罚。</w:t>
      </w:r>
    </w:p>
    <w:p w:rsidR="00350A91" w:rsidRDefault="00350A91" w:rsidP="00350A91">
      <w:pPr>
        <w:autoSpaceDE w:val="0"/>
        <w:autoSpaceDN w:val="0"/>
        <w:adjustRightInd w:val="0"/>
        <w:spacing w:line="360" w:lineRule="auto"/>
        <w:rPr>
          <w:rFonts w:ascii="宋体" w:hAnsi="宋体" w:cs="仿宋"/>
          <w:szCs w:val="21"/>
        </w:rPr>
      </w:pPr>
      <w:r>
        <w:rPr>
          <w:rFonts w:ascii="宋体" w:hAnsi="宋体" w:cs="仿宋" w:hint="eastAsia"/>
          <w:szCs w:val="21"/>
        </w:rPr>
        <w:t xml:space="preserve">    </w:t>
      </w:r>
    </w:p>
    <w:p w:rsidR="00350A91" w:rsidRDefault="00350A91" w:rsidP="00350A91">
      <w:pPr>
        <w:autoSpaceDE w:val="0"/>
        <w:autoSpaceDN w:val="0"/>
        <w:adjustRightInd w:val="0"/>
        <w:spacing w:line="360" w:lineRule="auto"/>
        <w:rPr>
          <w:rFonts w:ascii="宋体" w:hAnsi="宋体" w:cs="仿宋"/>
          <w:szCs w:val="21"/>
        </w:rPr>
      </w:pPr>
    </w:p>
    <w:p w:rsidR="00350A91" w:rsidRDefault="00350A91" w:rsidP="00350A91">
      <w:pPr>
        <w:adjustRightInd w:val="0"/>
        <w:snapToGrid w:val="0"/>
        <w:spacing w:line="360" w:lineRule="auto"/>
        <w:rPr>
          <w:rFonts w:ascii="宋体" w:hAnsi="宋体" w:cs="仿宋"/>
          <w:szCs w:val="21"/>
        </w:rPr>
      </w:pPr>
      <w:r>
        <w:rPr>
          <w:rFonts w:ascii="宋体" w:hAnsi="宋体" w:cs="仿宋" w:hint="eastAsia"/>
          <w:szCs w:val="21"/>
        </w:rPr>
        <w:t>供应商：</w:t>
      </w:r>
      <w:r>
        <w:rPr>
          <w:rFonts w:ascii="宋体" w:hAnsi="宋体" w:cs="仿宋" w:hint="eastAsia"/>
          <w:szCs w:val="21"/>
          <w:u w:val="single"/>
        </w:rPr>
        <w:t xml:space="preserve">       </w:t>
      </w:r>
      <w:r>
        <w:rPr>
          <w:rFonts w:ascii="宋体" w:hAnsi="宋体" w:cs="仿宋" w:hint="eastAsia"/>
          <w:szCs w:val="21"/>
        </w:rPr>
        <w:t xml:space="preserve">（公章）    </w:t>
      </w:r>
    </w:p>
    <w:p w:rsidR="00350A91" w:rsidRDefault="00350A91" w:rsidP="00350A91">
      <w:pPr>
        <w:adjustRightInd w:val="0"/>
        <w:snapToGrid w:val="0"/>
        <w:spacing w:line="360" w:lineRule="auto"/>
        <w:rPr>
          <w:rFonts w:ascii="宋体" w:hAnsi="宋体" w:cs="仿宋"/>
          <w:szCs w:val="21"/>
        </w:rPr>
      </w:pPr>
    </w:p>
    <w:p w:rsidR="00350A91" w:rsidRDefault="00350A91" w:rsidP="00350A91">
      <w:pPr>
        <w:tabs>
          <w:tab w:val="left" w:pos="3990"/>
        </w:tabs>
        <w:adjustRightInd w:val="0"/>
        <w:snapToGrid w:val="0"/>
        <w:spacing w:line="360" w:lineRule="auto"/>
        <w:rPr>
          <w:rFonts w:ascii="宋体" w:hAnsi="宋体" w:cs="仿宋"/>
          <w:szCs w:val="21"/>
        </w:rPr>
      </w:pPr>
      <w:r>
        <w:rPr>
          <w:rFonts w:ascii="宋体" w:hAnsi="宋体" w:cs="仿宋" w:hint="eastAsia"/>
          <w:szCs w:val="21"/>
        </w:rPr>
        <w:t xml:space="preserve">        </w:t>
      </w:r>
      <w:r>
        <w:rPr>
          <w:rFonts w:ascii="宋体" w:hAnsi="宋体" w:cs="仿宋"/>
          <w:szCs w:val="21"/>
        </w:rPr>
        <w:tab/>
      </w:r>
    </w:p>
    <w:p w:rsidR="00350A91" w:rsidRDefault="00350A91" w:rsidP="00350A91">
      <w:pPr>
        <w:adjustRightInd w:val="0"/>
        <w:snapToGrid w:val="0"/>
        <w:spacing w:line="360" w:lineRule="auto"/>
        <w:rPr>
          <w:rFonts w:ascii="宋体" w:hAnsi="宋体" w:cs="仿宋"/>
          <w:szCs w:val="21"/>
        </w:rPr>
      </w:pPr>
      <w:r>
        <w:rPr>
          <w:rFonts w:ascii="宋体" w:hAnsi="宋体" w:cs="仿宋" w:hint="eastAsia"/>
          <w:szCs w:val="21"/>
        </w:rPr>
        <w:t>法定代表人或授权代表：</w:t>
      </w:r>
      <w:r>
        <w:rPr>
          <w:rFonts w:ascii="宋体" w:hAnsi="宋体" w:cs="仿宋" w:hint="eastAsia"/>
          <w:szCs w:val="21"/>
          <w:u w:val="single"/>
        </w:rPr>
        <w:t xml:space="preserve">        </w:t>
      </w:r>
      <w:r>
        <w:rPr>
          <w:rFonts w:ascii="宋体" w:hAnsi="宋体" w:cs="仿宋" w:hint="eastAsia"/>
          <w:szCs w:val="21"/>
        </w:rPr>
        <w:t>（签字或盖章）</w:t>
      </w:r>
    </w:p>
    <w:p w:rsidR="00350A91" w:rsidRDefault="00350A91" w:rsidP="00350A91">
      <w:pPr>
        <w:spacing w:line="360" w:lineRule="atLeast"/>
      </w:pPr>
      <w:r>
        <w:rPr>
          <w:rFonts w:hint="eastAsia"/>
        </w:rPr>
        <w:t xml:space="preserve"> </w:t>
      </w:r>
    </w:p>
    <w:p w:rsidR="00350A91" w:rsidRDefault="00350A91" w:rsidP="00350A91">
      <w:pPr>
        <w:autoSpaceDE w:val="0"/>
        <w:autoSpaceDN w:val="0"/>
        <w:adjustRightInd w:val="0"/>
        <w:spacing w:line="360" w:lineRule="auto"/>
        <w:rPr>
          <w:sz w:val="15"/>
        </w:rPr>
      </w:pPr>
    </w:p>
    <w:p w:rsidR="00A846F7" w:rsidRPr="00350A91" w:rsidRDefault="00A846F7" w:rsidP="006C7F50">
      <w:pPr>
        <w:spacing w:line="360" w:lineRule="auto"/>
      </w:pPr>
    </w:p>
    <w:p w:rsidR="00A846F7" w:rsidRDefault="00A846F7">
      <w:pPr>
        <w:autoSpaceDE w:val="0"/>
        <w:autoSpaceDN w:val="0"/>
        <w:adjustRightInd w:val="0"/>
        <w:spacing w:line="360" w:lineRule="auto"/>
        <w:rPr>
          <w:sz w:val="15"/>
        </w:rPr>
      </w:pPr>
    </w:p>
    <w:sectPr w:rsidR="00A846F7" w:rsidSect="006F453A">
      <w:footerReference w:type="default" r:id="rId8"/>
      <w:footerReference w:type="first" r:id="rId9"/>
      <w:pgSz w:w="11906" w:h="16838"/>
      <w:pgMar w:top="1134" w:right="1416" w:bottom="1134" w:left="1247"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F43" w:rsidRDefault="00B64F43">
      <w:r>
        <w:separator/>
      </w:r>
    </w:p>
  </w:endnote>
  <w:endnote w:type="continuationSeparator" w:id="0">
    <w:p w:rsidR="00B64F43" w:rsidRDefault="00B6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宋体-简 常规体">
    <w:altName w:val="宋体"/>
    <w:charset w:val="86"/>
    <w:family w:val="auto"/>
    <w:pitch w:val="default"/>
    <w:sig w:usb0="00000000" w:usb1="0000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长城仿宋">
    <w:altName w:val="仿宋"/>
    <w:charset w:val="86"/>
    <w:family w:val="auto"/>
    <w:pitch w:val="default"/>
    <w:sig w:usb0="00000000" w:usb1="00000000" w:usb2="00000010" w:usb3="00000000" w:csb0="00040000" w:csb1="00000000"/>
  </w:font>
  <w:font w:name="Helvetica Neue">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F7" w:rsidRDefault="00716D11">
    <w:pPr>
      <w:rPr>
        <w:sz w:val="18"/>
        <w:szCs w:val="18"/>
      </w:rPr>
    </w:pPr>
    <w:r>
      <w:rPr>
        <w:noProof/>
        <w:sz w:val="18"/>
        <w:szCs w:val="18"/>
      </w:rPr>
      <mc:AlternateContent>
        <mc:Choice Requires="wps">
          <w:drawing>
            <wp:anchor distT="0" distB="0" distL="114300" distR="114300" simplePos="0" relativeHeight="251657728" behindDoc="0" locked="0" layoutInCell="1" allowOverlap="1">
              <wp:simplePos x="0" y="0"/>
              <wp:positionH relativeFrom="margin">
                <wp:posOffset>2901315</wp:posOffset>
              </wp:positionH>
              <wp:positionV relativeFrom="paragraph">
                <wp:posOffset>198755</wp:posOffset>
              </wp:positionV>
              <wp:extent cx="133350" cy="131445"/>
              <wp:effectExtent l="0" t="0" r="3175" b="317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A846F7">
                          <w:pPr>
                            <w:snapToGrid w:val="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sidR="004042F5" w:rsidRPr="004042F5">
                            <w:rPr>
                              <w:noProof/>
                              <w:sz w:val="18"/>
                              <w:szCs w:val="18"/>
                            </w:rPr>
                            <w:t>5</w:t>
                          </w:r>
                          <w:r>
                            <w:rPr>
                              <w:rFonts w:hint="eastAsia"/>
                              <w:sz w:val="18"/>
                            </w:rPr>
                            <w:fldChar w:fldCharType="end"/>
                          </w:r>
                          <w:r>
                            <w:rPr>
                              <w:rFonts w:hint="eastAsia"/>
                              <w:sz w:val="1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28.45pt;margin-top:15.65pt;width:10.5pt;height:10.35pt;z-index:25165772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" filled="f" stroked="f">
              <v:textbox style="mso-fit-shape-to-text:t" inset="0,0,0,0">
                <w:txbxContent>
                  <w:p w:rsidR="00A846F7" w:rsidRDefault="00A846F7">
                    <w:pPr>
                      <w:snapToGrid w:val="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sidR="004042F5" w:rsidRPr="004042F5">
                      <w:rPr>
                        <w:noProof/>
                        <w:sz w:val="18"/>
                        <w:szCs w:val="18"/>
                      </w:rPr>
                      <w:t>5</w:t>
                    </w:r>
                    <w:r>
                      <w:rPr>
                        <w:rFonts w:hint="eastAsia"/>
                        <w:sz w:val="18"/>
                      </w:rPr>
                      <w:fldChar w:fldCharType="end"/>
                    </w:r>
                    <w:r>
                      <w:rPr>
                        <w:rFonts w:hint="eastAsia"/>
                        <w:sz w:val="18"/>
                      </w:rPr>
                      <w:t>-</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F7" w:rsidRDefault="00A846F7">
    <w:pPr>
      <w:pStyle w:val="ad"/>
    </w:pPr>
    <w:r>
      <w:rPr>
        <w:rFonts w:hint="eastAsia"/>
      </w:rPr>
      <w:t>龙寰项目管理咨询有限公司</w:t>
    </w:r>
    <w:r w:rsidR="00716D11">
      <w:rPr>
        <w:noProof/>
      </w:rPr>
      <mc:AlternateContent>
        <mc:Choice Requires="wps">
          <w:drawing>
            <wp:anchor distT="0" distB="0" distL="114300" distR="114300" simplePos="0" relativeHeight="25165875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A846F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92.8pt;margin-top:0;width:2in;height:2in;z-index:25165875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qAWugIAALA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A5wqAWugIAALAFAAAO&#10;AAAAAAAAAAAAAAAAAC4CAABkcnMvZTJvRG9jLnhtbFBLAQItABQABgAIAAAAIQAMSvDu1gAAAAUB&#10;AAAPAAAAAAAAAAAAAAAAABQFAABkcnMvZG93bnJldi54bWxQSwUGAAAAAAQABADzAAAAFwYAAAAA&#10;" filled="f" stroked="f">
              <v:textbox style="mso-fit-shape-to-text:t" inset="0,0,0,0">
                <w:txbxContent>
                  <w:p w:rsidR="00A846F7" w:rsidRDefault="00A846F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lang w:val="en-US" w:eastAsia="zh-CN"/>
                      </w:rPr>
                      <w:t>1</w:t>
                    </w:r>
                    <w:r>
                      <w:rPr>
                        <w:rFonts w:hint="eastAsia"/>
                        <w:sz w:val="18"/>
                      </w:rPr>
                      <w:fldChar w:fldCharType="end"/>
                    </w:r>
                  </w:p>
                </w:txbxContent>
              </v:textbox>
              <w10:wrap anchorx="margin"/>
            </v:shape>
          </w:pict>
        </mc:Fallback>
      </mc:AlternateContent>
    </w:r>
    <w:r w:rsidR="00716D11">
      <w:rPr>
        <w:noProof/>
      </w:rPr>
      <mc:AlternateContent>
        <mc:Choice Requires="wps">
          <w:drawing>
            <wp:anchor distT="0" distB="0" distL="114300" distR="114300" simplePos="0" relativeHeight="251656704" behindDoc="0" locked="0" layoutInCell="1" allowOverlap="1">
              <wp:simplePos x="0" y="0"/>
              <wp:positionH relativeFrom="margin">
                <wp:align>right</wp:align>
              </wp:positionH>
              <wp:positionV relativeFrom="paragraph">
                <wp:posOffset>0</wp:posOffset>
              </wp:positionV>
              <wp:extent cx="67310" cy="153035"/>
              <wp:effectExtent l="0" t="0" r="0" b="0"/>
              <wp:wrapNone/>
              <wp:docPr id="1"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A846F7">
                          <w:pPr>
                            <w:snapToGrid w:val="0"/>
                            <w:rPr>
                              <w:sz w:val="18"/>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5" o:spid="_x0000_s1028" type="#_x0000_t202" style="position:absolute;margin-left:-45.9pt;margin-top:0;width:5.3pt;height:12.05pt;z-index:25165670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" filled="f" stroked="f">
              <v:textbox style="mso-fit-shape-to-text:t" inset="0,0,0,0">
                <w:txbxContent>
                  <w:p w:rsidR="00A846F7" w:rsidRDefault="00A846F7">
                    <w:pPr>
                      <w:snapToGrid w:val="0"/>
                      <w:rPr>
                        <w:rFonts w:hint="eastAsia"/>
                        <w:sz w:val="18"/>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F43" w:rsidRDefault="00B64F43">
      <w:r>
        <w:separator/>
      </w:r>
    </w:p>
  </w:footnote>
  <w:footnote w:type="continuationSeparator" w:id="0">
    <w:p w:rsidR="00B64F43" w:rsidRDefault="00B64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36B05C"/>
    <w:multiLevelType w:val="singleLevel"/>
    <w:tmpl w:val="B136B05C"/>
    <w:lvl w:ilvl="0">
      <w:start w:val="1"/>
      <w:numFmt w:val="decimal"/>
      <w:suff w:val="nothing"/>
      <w:lvlText w:val="%1、"/>
      <w:lvlJc w:val="left"/>
    </w:lvl>
  </w:abstractNum>
  <w:abstractNum w:abstractNumId="1">
    <w:nsid w:val="00000001"/>
    <w:multiLevelType w:val="multilevel"/>
    <w:tmpl w:val="00000001"/>
    <w:lvl w:ilvl="0">
      <w:start w:val="1"/>
      <w:numFmt w:val="bullet"/>
      <w:pStyle w:val="a"/>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02"/>
    <w:multiLevelType w:val="multilevel"/>
    <w:tmpl w:val="00000002"/>
    <w:lvl w:ilvl="0">
      <w:start w:val="1"/>
      <w:numFmt w:val="japaneseCounting"/>
      <w:lvlText w:val="第%1章"/>
      <w:lvlJc w:val="left"/>
      <w:pPr>
        <w:ind w:left="1155" w:hanging="115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3"/>
    <w:multiLevelType w:val="singleLevel"/>
    <w:tmpl w:val="00000003"/>
    <w:lvl w:ilvl="0">
      <w:start w:val="1"/>
      <w:numFmt w:val="decimal"/>
      <w:suff w:val="nothing"/>
      <w:lvlText w:val="%1、"/>
      <w:lvlJc w:val="left"/>
    </w:lvl>
  </w:abstractNum>
  <w:abstractNum w:abstractNumId="4">
    <w:nsid w:val="0757F691"/>
    <w:multiLevelType w:val="singleLevel"/>
    <w:tmpl w:val="0757F691"/>
    <w:lvl w:ilvl="0">
      <w:start w:val="1"/>
      <w:numFmt w:val="decimal"/>
      <w:suff w:val="nothing"/>
      <w:lvlText w:val="%1、"/>
      <w:lvlJc w:val="left"/>
    </w:lvl>
  </w:abstractNum>
  <w:abstractNum w:abstractNumId="5">
    <w:nsid w:val="11F6A466"/>
    <w:multiLevelType w:val="singleLevel"/>
    <w:tmpl w:val="11F6A466"/>
    <w:lvl w:ilvl="0">
      <w:start w:val="1"/>
      <w:numFmt w:val="decimal"/>
      <w:lvlText w:val="%1."/>
      <w:lvlJc w:val="left"/>
      <w:pPr>
        <w:tabs>
          <w:tab w:val="num" w:pos="312"/>
        </w:tabs>
      </w:pPr>
    </w:lvl>
  </w:abstractNum>
  <w:abstractNum w:abstractNumId="6">
    <w:nsid w:val="318047FE"/>
    <w:multiLevelType w:val="hybridMultilevel"/>
    <w:tmpl w:val="78FCF224"/>
    <w:lvl w:ilvl="0" w:tplc="9CD081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486B79"/>
    <w:multiLevelType w:val="singleLevel"/>
    <w:tmpl w:val="72486B79"/>
    <w:lvl w:ilvl="0">
      <w:start w:val="1"/>
      <w:numFmt w:val="decimal"/>
      <w:suff w:val="nothing"/>
      <w:lvlText w:val="%1、"/>
      <w:lvlJc w:val="left"/>
    </w:lvl>
  </w:abstractNum>
  <w:num w:numId="1">
    <w:abstractNumId w:val="1"/>
  </w:num>
  <w:num w:numId="2">
    <w:abstractNumId w:val="2"/>
  </w:num>
  <w:num w:numId="3">
    <w:abstractNumId w:val="7"/>
  </w:num>
  <w:num w:numId="4">
    <w:abstractNumId w:val="5"/>
  </w:num>
  <w:num w:numId="5">
    <w:abstractNumId w:val="3"/>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doNotShadeFormData/>
  <w:noPunctuationKerning/>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1ZDU5YWY2YWFhNzJlYjNjNTY5ZDQwNTAzNWEwYmMifQ=="/>
  </w:docVars>
  <w:rsids>
    <w:rsidRoot w:val="00172A27"/>
    <w:rsid w:val="00001AB7"/>
    <w:rsid w:val="00001DF9"/>
    <w:rsid w:val="0000256A"/>
    <w:rsid w:val="0000268B"/>
    <w:rsid w:val="00003279"/>
    <w:rsid w:val="0000378F"/>
    <w:rsid w:val="00006517"/>
    <w:rsid w:val="0001145A"/>
    <w:rsid w:val="0001178E"/>
    <w:rsid w:val="00012621"/>
    <w:rsid w:val="00013295"/>
    <w:rsid w:val="000152FD"/>
    <w:rsid w:val="0001551C"/>
    <w:rsid w:val="00016461"/>
    <w:rsid w:val="00016CF6"/>
    <w:rsid w:val="00016E5F"/>
    <w:rsid w:val="00020D46"/>
    <w:rsid w:val="0002125B"/>
    <w:rsid w:val="00021BD1"/>
    <w:rsid w:val="0002206E"/>
    <w:rsid w:val="00022170"/>
    <w:rsid w:val="000224F8"/>
    <w:rsid w:val="00022CA8"/>
    <w:rsid w:val="00022E2D"/>
    <w:rsid w:val="00022F91"/>
    <w:rsid w:val="00023F22"/>
    <w:rsid w:val="00024172"/>
    <w:rsid w:val="00025AC9"/>
    <w:rsid w:val="000270FA"/>
    <w:rsid w:val="0002776D"/>
    <w:rsid w:val="0003191E"/>
    <w:rsid w:val="0004078B"/>
    <w:rsid w:val="000412D1"/>
    <w:rsid w:val="00041C6B"/>
    <w:rsid w:val="00041E2D"/>
    <w:rsid w:val="000427F3"/>
    <w:rsid w:val="00042A4B"/>
    <w:rsid w:val="00043397"/>
    <w:rsid w:val="00043645"/>
    <w:rsid w:val="00043696"/>
    <w:rsid w:val="0004444B"/>
    <w:rsid w:val="000461D3"/>
    <w:rsid w:val="000475CF"/>
    <w:rsid w:val="00050061"/>
    <w:rsid w:val="00050354"/>
    <w:rsid w:val="00050507"/>
    <w:rsid w:val="00051A0E"/>
    <w:rsid w:val="0005202E"/>
    <w:rsid w:val="00052377"/>
    <w:rsid w:val="000533A3"/>
    <w:rsid w:val="00053CDB"/>
    <w:rsid w:val="00053CE0"/>
    <w:rsid w:val="0005463E"/>
    <w:rsid w:val="00055794"/>
    <w:rsid w:val="0005707B"/>
    <w:rsid w:val="0006137D"/>
    <w:rsid w:val="00061B3E"/>
    <w:rsid w:val="0006208F"/>
    <w:rsid w:val="00062880"/>
    <w:rsid w:val="00063868"/>
    <w:rsid w:val="00063BEF"/>
    <w:rsid w:val="0006557D"/>
    <w:rsid w:val="00065812"/>
    <w:rsid w:val="00066BB7"/>
    <w:rsid w:val="00066F32"/>
    <w:rsid w:val="00067BBC"/>
    <w:rsid w:val="00071216"/>
    <w:rsid w:val="000749CB"/>
    <w:rsid w:val="00075633"/>
    <w:rsid w:val="00076528"/>
    <w:rsid w:val="00076AF9"/>
    <w:rsid w:val="0007716F"/>
    <w:rsid w:val="00077BD6"/>
    <w:rsid w:val="00080E27"/>
    <w:rsid w:val="000819F1"/>
    <w:rsid w:val="000828CB"/>
    <w:rsid w:val="00083534"/>
    <w:rsid w:val="000854FE"/>
    <w:rsid w:val="0008621A"/>
    <w:rsid w:val="00086757"/>
    <w:rsid w:val="00087474"/>
    <w:rsid w:val="00090EF8"/>
    <w:rsid w:val="000910AF"/>
    <w:rsid w:val="000912D3"/>
    <w:rsid w:val="000935D3"/>
    <w:rsid w:val="00095404"/>
    <w:rsid w:val="00095761"/>
    <w:rsid w:val="00096211"/>
    <w:rsid w:val="000967D5"/>
    <w:rsid w:val="00096F75"/>
    <w:rsid w:val="000971D2"/>
    <w:rsid w:val="000A06BB"/>
    <w:rsid w:val="000A0CD9"/>
    <w:rsid w:val="000A0DC2"/>
    <w:rsid w:val="000A18FD"/>
    <w:rsid w:val="000A1E34"/>
    <w:rsid w:val="000A2037"/>
    <w:rsid w:val="000A30B2"/>
    <w:rsid w:val="000A334E"/>
    <w:rsid w:val="000A4036"/>
    <w:rsid w:val="000A42EB"/>
    <w:rsid w:val="000A6127"/>
    <w:rsid w:val="000A63BD"/>
    <w:rsid w:val="000B080D"/>
    <w:rsid w:val="000B0CCF"/>
    <w:rsid w:val="000B1ECE"/>
    <w:rsid w:val="000B3876"/>
    <w:rsid w:val="000B39B9"/>
    <w:rsid w:val="000B6240"/>
    <w:rsid w:val="000C12C6"/>
    <w:rsid w:val="000C1479"/>
    <w:rsid w:val="000C1638"/>
    <w:rsid w:val="000C281D"/>
    <w:rsid w:val="000C4013"/>
    <w:rsid w:val="000C61F7"/>
    <w:rsid w:val="000C67B1"/>
    <w:rsid w:val="000C6869"/>
    <w:rsid w:val="000C6CAC"/>
    <w:rsid w:val="000C71FA"/>
    <w:rsid w:val="000C787A"/>
    <w:rsid w:val="000D0A3D"/>
    <w:rsid w:val="000D0B42"/>
    <w:rsid w:val="000D0E0C"/>
    <w:rsid w:val="000D0F94"/>
    <w:rsid w:val="000D1087"/>
    <w:rsid w:val="000D252B"/>
    <w:rsid w:val="000D28F4"/>
    <w:rsid w:val="000D54E0"/>
    <w:rsid w:val="000D5EFF"/>
    <w:rsid w:val="000D6656"/>
    <w:rsid w:val="000D7192"/>
    <w:rsid w:val="000D7B95"/>
    <w:rsid w:val="000E1184"/>
    <w:rsid w:val="000E21F4"/>
    <w:rsid w:val="000E26C3"/>
    <w:rsid w:val="000E61CD"/>
    <w:rsid w:val="000E648E"/>
    <w:rsid w:val="000E6E1F"/>
    <w:rsid w:val="000E7512"/>
    <w:rsid w:val="000F3129"/>
    <w:rsid w:val="000F353B"/>
    <w:rsid w:val="000F3697"/>
    <w:rsid w:val="000F3D6C"/>
    <w:rsid w:val="000F476C"/>
    <w:rsid w:val="000F4B70"/>
    <w:rsid w:val="000F4D9C"/>
    <w:rsid w:val="000F5659"/>
    <w:rsid w:val="000F5E5C"/>
    <w:rsid w:val="000F76F6"/>
    <w:rsid w:val="00100605"/>
    <w:rsid w:val="00101006"/>
    <w:rsid w:val="001020A6"/>
    <w:rsid w:val="00102624"/>
    <w:rsid w:val="001038A1"/>
    <w:rsid w:val="00104356"/>
    <w:rsid w:val="00107F61"/>
    <w:rsid w:val="00110C73"/>
    <w:rsid w:val="00112000"/>
    <w:rsid w:val="00112CBE"/>
    <w:rsid w:val="00113452"/>
    <w:rsid w:val="00113F4C"/>
    <w:rsid w:val="00113F61"/>
    <w:rsid w:val="001148E6"/>
    <w:rsid w:val="001152C6"/>
    <w:rsid w:val="00116109"/>
    <w:rsid w:val="001162C5"/>
    <w:rsid w:val="00117412"/>
    <w:rsid w:val="0012134B"/>
    <w:rsid w:val="0012177D"/>
    <w:rsid w:val="00122A0B"/>
    <w:rsid w:val="001239AD"/>
    <w:rsid w:val="00123E76"/>
    <w:rsid w:val="001249E4"/>
    <w:rsid w:val="00124D81"/>
    <w:rsid w:val="0012503B"/>
    <w:rsid w:val="00125A8B"/>
    <w:rsid w:val="00125CF7"/>
    <w:rsid w:val="001262CB"/>
    <w:rsid w:val="0012633B"/>
    <w:rsid w:val="00127BC6"/>
    <w:rsid w:val="00130779"/>
    <w:rsid w:val="00130849"/>
    <w:rsid w:val="001318C8"/>
    <w:rsid w:val="00135AAB"/>
    <w:rsid w:val="0013628F"/>
    <w:rsid w:val="001403CC"/>
    <w:rsid w:val="001405E3"/>
    <w:rsid w:val="00141A0F"/>
    <w:rsid w:val="00144B08"/>
    <w:rsid w:val="00144B91"/>
    <w:rsid w:val="0014530D"/>
    <w:rsid w:val="00145416"/>
    <w:rsid w:val="0014654E"/>
    <w:rsid w:val="00146D81"/>
    <w:rsid w:val="00147428"/>
    <w:rsid w:val="00147AB5"/>
    <w:rsid w:val="00150944"/>
    <w:rsid w:val="00150BD9"/>
    <w:rsid w:val="00151042"/>
    <w:rsid w:val="00152971"/>
    <w:rsid w:val="00152C58"/>
    <w:rsid w:val="00154120"/>
    <w:rsid w:val="00154374"/>
    <w:rsid w:val="00154BCF"/>
    <w:rsid w:val="0015546F"/>
    <w:rsid w:val="00155547"/>
    <w:rsid w:val="001555DF"/>
    <w:rsid w:val="001629A8"/>
    <w:rsid w:val="00163763"/>
    <w:rsid w:val="001650B1"/>
    <w:rsid w:val="00165265"/>
    <w:rsid w:val="001658F7"/>
    <w:rsid w:val="00165BFD"/>
    <w:rsid w:val="00166894"/>
    <w:rsid w:val="00166BCE"/>
    <w:rsid w:val="00166E8F"/>
    <w:rsid w:val="00170955"/>
    <w:rsid w:val="00170D2E"/>
    <w:rsid w:val="0017166F"/>
    <w:rsid w:val="001721BE"/>
    <w:rsid w:val="00172A27"/>
    <w:rsid w:val="0017440E"/>
    <w:rsid w:val="001756FE"/>
    <w:rsid w:val="00175DA4"/>
    <w:rsid w:val="00181245"/>
    <w:rsid w:val="0018187D"/>
    <w:rsid w:val="00181EB4"/>
    <w:rsid w:val="00182631"/>
    <w:rsid w:val="00182870"/>
    <w:rsid w:val="001835CA"/>
    <w:rsid w:val="00183E81"/>
    <w:rsid w:val="00184824"/>
    <w:rsid w:val="00184E95"/>
    <w:rsid w:val="00185C5A"/>
    <w:rsid w:val="00186202"/>
    <w:rsid w:val="001868F8"/>
    <w:rsid w:val="001915EA"/>
    <w:rsid w:val="00192786"/>
    <w:rsid w:val="001928CD"/>
    <w:rsid w:val="001931AC"/>
    <w:rsid w:val="00194B04"/>
    <w:rsid w:val="00195036"/>
    <w:rsid w:val="00196202"/>
    <w:rsid w:val="0019636B"/>
    <w:rsid w:val="001A160B"/>
    <w:rsid w:val="001A219F"/>
    <w:rsid w:val="001A2AAC"/>
    <w:rsid w:val="001A2EB7"/>
    <w:rsid w:val="001A3D1A"/>
    <w:rsid w:val="001A4284"/>
    <w:rsid w:val="001A6E7D"/>
    <w:rsid w:val="001B087C"/>
    <w:rsid w:val="001B0E92"/>
    <w:rsid w:val="001B272D"/>
    <w:rsid w:val="001B5112"/>
    <w:rsid w:val="001B55C8"/>
    <w:rsid w:val="001B5B7F"/>
    <w:rsid w:val="001B6AC6"/>
    <w:rsid w:val="001B75A3"/>
    <w:rsid w:val="001C1155"/>
    <w:rsid w:val="001C235F"/>
    <w:rsid w:val="001C2FC2"/>
    <w:rsid w:val="001C30C4"/>
    <w:rsid w:val="001C369E"/>
    <w:rsid w:val="001C3835"/>
    <w:rsid w:val="001C49AC"/>
    <w:rsid w:val="001C4A6A"/>
    <w:rsid w:val="001C4CFD"/>
    <w:rsid w:val="001C581D"/>
    <w:rsid w:val="001C7B5C"/>
    <w:rsid w:val="001D06B5"/>
    <w:rsid w:val="001D118D"/>
    <w:rsid w:val="001D21AC"/>
    <w:rsid w:val="001D38BB"/>
    <w:rsid w:val="001D3E62"/>
    <w:rsid w:val="001D5EBA"/>
    <w:rsid w:val="001D6736"/>
    <w:rsid w:val="001D71BA"/>
    <w:rsid w:val="001D7E30"/>
    <w:rsid w:val="001E09BC"/>
    <w:rsid w:val="001E1069"/>
    <w:rsid w:val="001E1418"/>
    <w:rsid w:val="001E1B51"/>
    <w:rsid w:val="001E28E3"/>
    <w:rsid w:val="001E29E2"/>
    <w:rsid w:val="001E3A87"/>
    <w:rsid w:val="001E468B"/>
    <w:rsid w:val="001E4E76"/>
    <w:rsid w:val="001E5F1F"/>
    <w:rsid w:val="001E61C0"/>
    <w:rsid w:val="001E6CD7"/>
    <w:rsid w:val="001E6E52"/>
    <w:rsid w:val="001E6F54"/>
    <w:rsid w:val="001F1524"/>
    <w:rsid w:val="001F2CFE"/>
    <w:rsid w:val="001F7E36"/>
    <w:rsid w:val="002000D3"/>
    <w:rsid w:val="0020108D"/>
    <w:rsid w:val="0020125A"/>
    <w:rsid w:val="00201D3A"/>
    <w:rsid w:val="00202284"/>
    <w:rsid w:val="0020316A"/>
    <w:rsid w:val="002032AB"/>
    <w:rsid w:val="002062CE"/>
    <w:rsid w:val="00206852"/>
    <w:rsid w:val="002073F6"/>
    <w:rsid w:val="00207839"/>
    <w:rsid w:val="002100DE"/>
    <w:rsid w:val="002102B4"/>
    <w:rsid w:val="0021106A"/>
    <w:rsid w:val="002114E1"/>
    <w:rsid w:val="00214253"/>
    <w:rsid w:val="00215FF2"/>
    <w:rsid w:val="0021633D"/>
    <w:rsid w:val="00216AC7"/>
    <w:rsid w:val="00216D08"/>
    <w:rsid w:val="00216D6B"/>
    <w:rsid w:val="00221344"/>
    <w:rsid w:val="002213D2"/>
    <w:rsid w:val="00222120"/>
    <w:rsid w:val="00224A93"/>
    <w:rsid w:val="00224CF0"/>
    <w:rsid w:val="00226C97"/>
    <w:rsid w:val="00227908"/>
    <w:rsid w:val="00231727"/>
    <w:rsid w:val="00231EFD"/>
    <w:rsid w:val="00231FC7"/>
    <w:rsid w:val="00233D6B"/>
    <w:rsid w:val="00233F0F"/>
    <w:rsid w:val="00234EDE"/>
    <w:rsid w:val="002366FE"/>
    <w:rsid w:val="0023733C"/>
    <w:rsid w:val="002374AB"/>
    <w:rsid w:val="00240359"/>
    <w:rsid w:val="00241973"/>
    <w:rsid w:val="002421C8"/>
    <w:rsid w:val="002443A4"/>
    <w:rsid w:val="00246C5B"/>
    <w:rsid w:val="00251202"/>
    <w:rsid w:val="00251688"/>
    <w:rsid w:val="0025219F"/>
    <w:rsid w:val="00253981"/>
    <w:rsid w:val="00254CA1"/>
    <w:rsid w:val="00255480"/>
    <w:rsid w:val="002556D2"/>
    <w:rsid w:val="00256B69"/>
    <w:rsid w:val="00257720"/>
    <w:rsid w:val="00257C4E"/>
    <w:rsid w:val="002614B4"/>
    <w:rsid w:val="00261DF7"/>
    <w:rsid w:val="00261F3A"/>
    <w:rsid w:val="00262F82"/>
    <w:rsid w:val="002639D1"/>
    <w:rsid w:val="00264630"/>
    <w:rsid w:val="0026490E"/>
    <w:rsid w:val="00264B78"/>
    <w:rsid w:val="002655D1"/>
    <w:rsid w:val="002657AD"/>
    <w:rsid w:val="00266C47"/>
    <w:rsid w:val="00267BE3"/>
    <w:rsid w:val="00270FCD"/>
    <w:rsid w:val="0027232C"/>
    <w:rsid w:val="00272C20"/>
    <w:rsid w:val="00273F59"/>
    <w:rsid w:val="00274B84"/>
    <w:rsid w:val="002754A8"/>
    <w:rsid w:val="00275958"/>
    <w:rsid w:val="00275E92"/>
    <w:rsid w:val="00275F61"/>
    <w:rsid w:val="0028109E"/>
    <w:rsid w:val="002816E6"/>
    <w:rsid w:val="002823EE"/>
    <w:rsid w:val="00284928"/>
    <w:rsid w:val="0028578D"/>
    <w:rsid w:val="00285C9E"/>
    <w:rsid w:val="00285EC7"/>
    <w:rsid w:val="002866F1"/>
    <w:rsid w:val="002868F7"/>
    <w:rsid w:val="00287216"/>
    <w:rsid w:val="00291BF9"/>
    <w:rsid w:val="00291D6E"/>
    <w:rsid w:val="0029262E"/>
    <w:rsid w:val="00292823"/>
    <w:rsid w:val="00294BA4"/>
    <w:rsid w:val="00296479"/>
    <w:rsid w:val="00296B10"/>
    <w:rsid w:val="00296D37"/>
    <w:rsid w:val="00297133"/>
    <w:rsid w:val="002972BC"/>
    <w:rsid w:val="002978F3"/>
    <w:rsid w:val="00297D4A"/>
    <w:rsid w:val="002A08CB"/>
    <w:rsid w:val="002A08D1"/>
    <w:rsid w:val="002A0AAA"/>
    <w:rsid w:val="002A12C9"/>
    <w:rsid w:val="002A20DF"/>
    <w:rsid w:val="002A238D"/>
    <w:rsid w:val="002A23E7"/>
    <w:rsid w:val="002A2B8C"/>
    <w:rsid w:val="002A43F2"/>
    <w:rsid w:val="002A5FFE"/>
    <w:rsid w:val="002A7EF7"/>
    <w:rsid w:val="002B2403"/>
    <w:rsid w:val="002B30C9"/>
    <w:rsid w:val="002B32BC"/>
    <w:rsid w:val="002B33A5"/>
    <w:rsid w:val="002B33E7"/>
    <w:rsid w:val="002B3FAE"/>
    <w:rsid w:val="002B4A56"/>
    <w:rsid w:val="002B4C01"/>
    <w:rsid w:val="002B5B4D"/>
    <w:rsid w:val="002B6155"/>
    <w:rsid w:val="002B61C5"/>
    <w:rsid w:val="002B751D"/>
    <w:rsid w:val="002C0AAB"/>
    <w:rsid w:val="002C2AEC"/>
    <w:rsid w:val="002C3723"/>
    <w:rsid w:val="002C528D"/>
    <w:rsid w:val="002C55CD"/>
    <w:rsid w:val="002C6529"/>
    <w:rsid w:val="002C6752"/>
    <w:rsid w:val="002C68DE"/>
    <w:rsid w:val="002C74E6"/>
    <w:rsid w:val="002C7ECA"/>
    <w:rsid w:val="002D00CF"/>
    <w:rsid w:val="002D26AB"/>
    <w:rsid w:val="002D2B11"/>
    <w:rsid w:val="002D3C9D"/>
    <w:rsid w:val="002D5427"/>
    <w:rsid w:val="002D699B"/>
    <w:rsid w:val="002D78D1"/>
    <w:rsid w:val="002D7952"/>
    <w:rsid w:val="002D7F07"/>
    <w:rsid w:val="002E08CB"/>
    <w:rsid w:val="002E2898"/>
    <w:rsid w:val="002E295E"/>
    <w:rsid w:val="002E383A"/>
    <w:rsid w:val="002E4C67"/>
    <w:rsid w:val="002E5148"/>
    <w:rsid w:val="002E5B9A"/>
    <w:rsid w:val="002E622F"/>
    <w:rsid w:val="002F15A4"/>
    <w:rsid w:val="002F451A"/>
    <w:rsid w:val="002F60D6"/>
    <w:rsid w:val="002F65C9"/>
    <w:rsid w:val="002F6653"/>
    <w:rsid w:val="002F7849"/>
    <w:rsid w:val="002F7B96"/>
    <w:rsid w:val="003019DE"/>
    <w:rsid w:val="0030254E"/>
    <w:rsid w:val="00302799"/>
    <w:rsid w:val="00302DFA"/>
    <w:rsid w:val="00302EBF"/>
    <w:rsid w:val="0030357E"/>
    <w:rsid w:val="003045A5"/>
    <w:rsid w:val="00305163"/>
    <w:rsid w:val="00305972"/>
    <w:rsid w:val="00305ADE"/>
    <w:rsid w:val="003075BB"/>
    <w:rsid w:val="00310419"/>
    <w:rsid w:val="0031252C"/>
    <w:rsid w:val="003147CF"/>
    <w:rsid w:val="00314D6A"/>
    <w:rsid w:val="00315990"/>
    <w:rsid w:val="0032024C"/>
    <w:rsid w:val="00321869"/>
    <w:rsid w:val="00322686"/>
    <w:rsid w:val="00322A71"/>
    <w:rsid w:val="00323F93"/>
    <w:rsid w:val="00326F28"/>
    <w:rsid w:val="003275C6"/>
    <w:rsid w:val="00331909"/>
    <w:rsid w:val="00333D6A"/>
    <w:rsid w:val="00334E01"/>
    <w:rsid w:val="0033531E"/>
    <w:rsid w:val="00336803"/>
    <w:rsid w:val="00337318"/>
    <w:rsid w:val="003379F4"/>
    <w:rsid w:val="003417AD"/>
    <w:rsid w:val="00344B0B"/>
    <w:rsid w:val="00347503"/>
    <w:rsid w:val="00350309"/>
    <w:rsid w:val="00350A91"/>
    <w:rsid w:val="0035145F"/>
    <w:rsid w:val="00351D28"/>
    <w:rsid w:val="00351FC8"/>
    <w:rsid w:val="003524DA"/>
    <w:rsid w:val="00352A6F"/>
    <w:rsid w:val="00352E6C"/>
    <w:rsid w:val="0035342E"/>
    <w:rsid w:val="003535B7"/>
    <w:rsid w:val="003537D6"/>
    <w:rsid w:val="00353EEC"/>
    <w:rsid w:val="003550A0"/>
    <w:rsid w:val="003561B3"/>
    <w:rsid w:val="00356A8E"/>
    <w:rsid w:val="00356C58"/>
    <w:rsid w:val="00356CB7"/>
    <w:rsid w:val="00356FB2"/>
    <w:rsid w:val="003570C5"/>
    <w:rsid w:val="00357C18"/>
    <w:rsid w:val="00361BE8"/>
    <w:rsid w:val="003624D2"/>
    <w:rsid w:val="00362B21"/>
    <w:rsid w:val="00363083"/>
    <w:rsid w:val="00363193"/>
    <w:rsid w:val="00363CA8"/>
    <w:rsid w:val="00364BB5"/>
    <w:rsid w:val="003660FD"/>
    <w:rsid w:val="00366A44"/>
    <w:rsid w:val="0036795D"/>
    <w:rsid w:val="00370EA7"/>
    <w:rsid w:val="00371C0E"/>
    <w:rsid w:val="00371D98"/>
    <w:rsid w:val="00372B8A"/>
    <w:rsid w:val="00374346"/>
    <w:rsid w:val="00376D30"/>
    <w:rsid w:val="0037720C"/>
    <w:rsid w:val="003801EF"/>
    <w:rsid w:val="00383023"/>
    <w:rsid w:val="003833A1"/>
    <w:rsid w:val="003838DE"/>
    <w:rsid w:val="00383E35"/>
    <w:rsid w:val="0038522C"/>
    <w:rsid w:val="00386CDD"/>
    <w:rsid w:val="00386F41"/>
    <w:rsid w:val="0038741A"/>
    <w:rsid w:val="00387D65"/>
    <w:rsid w:val="003906E4"/>
    <w:rsid w:val="003909A1"/>
    <w:rsid w:val="00391234"/>
    <w:rsid w:val="0039130A"/>
    <w:rsid w:val="0039159D"/>
    <w:rsid w:val="003921D3"/>
    <w:rsid w:val="00393FD4"/>
    <w:rsid w:val="00395E43"/>
    <w:rsid w:val="00396E8C"/>
    <w:rsid w:val="003A047B"/>
    <w:rsid w:val="003A071C"/>
    <w:rsid w:val="003A08F7"/>
    <w:rsid w:val="003A2291"/>
    <w:rsid w:val="003A38B8"/>
    <w:rsid w:val="003A4070"/>
    <w:rsid w:val="003A43F9"/>
    <w:rsid w:val="003A5CCE"/>
    <w:rsid w:val="003A6CE8"/>
    <w:rsid w:val="003A6DF5"/>
    <w:rsid w:val="003B5C93"/>
    <w:rsid w:val="003B64C0"/>
    <w:rsid w:val="003B683B"/>
    <w:rsid w:val="003B6C31"/>
    <w:rsid w:val="003B6C5D"/>
    <w:rsid w:val="003B76C3"/>
    <w:rsid w:val="003C38F1"/>
    <w:rsid w:val="003C3C9F"/>
    <w:rsid w:val="003C441B"/>
    <w:rsid w:val="003C5295"/>
    <w:rsid w:val="003C707F"/>
    <w:rsid w:val="003C7337"/>
    <w:rsid w:val="003D1164"/>
    <w:rsid w:val="003D19C9"/>
    <w:rsid w:val="003D211E"/>
    <w:rsid w:val="003D2EE1"/>
    <w:rsid w:val="003D35BC"/>
    <w:rsid w:val="003D55EA"/>
    <w:rsid w:val="003E0415"/>
    <w:rsid w:val="003E080A"/>
    <w:rsid w:val="003E0919"/>
    <w:rsid w:val="003E0EB1"/>
    <w:rsid w:val="003E1DF0"/>
    <w:rsid w:val="003E24FB"/>
    <w:rsid w:val="003E2C94"/>
    <w:rsid w:val="003E45C0"/>
    <w:rsid w:val="003E4A06"/>
    <w:rsid w:val="003E524B"/>
    <w:rsid w:val="003E5BF5"/>
    <w:rsid w:val="003F0F19"/>
    <w:rsid w:val="003F12C3"/>
    <w:rsid w:val="003F4FC6"/>
    <w:rsid w:val="003F50E9"/>
    <w:rsid w:val="003F537C"/>
    <w:rsid w:val="003F5A45"/>
    <w:rsid w:val="003F5B23"/>
    <w:rsid w:val="003F5E83"/>
    <w:rsid w:val="003F7BAA"/>
    <w:rsid w:val="00401464"/>
    <w:rsid w:val="004040CB"/>
    <w:rsid w:val="004042F5"/>
    <w:rsid w:val="0040456A"/>
    <w:rsid w:val="00405204"/>
    <w:rsid w:val="00405280"/>
    <w:rsid w:val="0040614D"/>
    <w:rsid w:val="0040625E"/>
    <w:rsid w:val="00407E75"/>
    <w:rsid w:val="004100E5"/>
    <w:rsid w:val="004101E0"/>
    <w:rsid w:val="00411336"/>
    <w:rsid w:val="004136BB"/>
    <w:rsid w:val="004140B7"/>
    <w:rsid w:val="004143D8"/>
    <w:rsid w:val="004168B6"/>
    <w:rsid w:val="00420088"/>
    <w:rsid w:val="004205EB"/>
    <w:rsid w:val="00421053"/>
    <w:rsid w:val="004217DD"/>
    <w:rsid w:val="00425CE7"/>
    <w:rsid w:val="00427464"/>
    <w:rsid w:val="0043268F"/>
    <w:rsid w:val="0043347D"/>
    <w:rsid w:val="00436878"/>
    <w:rsid w:val="00436937"/>
    <w:rsid w:val="00437AC0"/>
    <w:rsid w:val="004402C1"/>
    <w:rsid w:val="004410C3"/>
    <w:rsid w:val="0044239E"/>
    <w:rsid w:val="00443485"/>
    <w:rsid w:val="004435B0"/>
    <w:rsid w:val="004437AD"/>
    <w:rsid w:val="00444351"/>
    <w:rsid w:val="004444BB"/>
    <w:rsid w:val="0044467B"/>
    <w:rsid w:val="004463A7"/>
    <w:rsid w:val="0044686B"/>
    <w:rsid w:val="00447BCF"/>
    <w:rsid w:val="00450EE3"/>
    <w:rsid w:val="0045116C"/>
    <w:rsid w:val="00451ECA"/>
    <w:rsid w:val="00453F27"/>
    <w:rsid w:val="00454829"/>
    <w:rsid w:val="00454ACA"/>
    <w:rsid w:val="004557B0"/>
    <w:rsid w:val="00455A3B"/>
    <w:rsid w:val="004566B5"/>
    <w:rsid w:val="00456C0A"/>
    <w:rsid w:val="00457A36"/>
    <w:rsid w:val="00460C20"/>
    <w:rsid w:val="00461DA9"/>
    <w:rsid w:val="00462CC6"/>
    <w:rsid w:val="00462D11"/>
    <w:rsid w:val="00464B2B"/>
    <w:rsid w:val="00465C2B"/>
    <w:rsid w:val="00465DB2"/>
    <w:rsid w:val="0046695A"/>
    <w:rsid w:val="0046699E"/>
    <w:rsid w:val="00466D41"/>
    <w:rsid w:val="004672F8"/>
    <w:rsid w:val="00467689"/>
    <w:rsid w:val="00470076"/>
    <w:rsid w:val="00475EED"/>
    <w:rsid w:val="00477162"/>
    <w:rsid w:val="00477A55"/>
    <w:rsid w:val="00480CAC"/>
    <w:rsid w:val="0048295E"/>
    <w:rsid w:val="00482A97"/>
    <w:rsid w:val="00482D31"/>
    <w:rsid w:val="00484325"/>
    <w:rsid w:val="004844A9"/>
    <w:rsid w:val="004845D0"/>
    <w:rsid w:val="00484E4A"/>
    <w:rsid w:val="004853B0"/>
    <w:rsid w:val="00485609"/>
    <w:rsid w:val="0048645B"/>
    <w:rsid w:val="00486A5E"/>
    <w:rsid w:val="00491999"/>
    <w:rsid w:val="00491DF3"/>
    <w:rsid w:val="00492023"/>
    <w:rsid w:val="0049353B"/>
    <w:rsid w:val="00494F92"/>
    <w:rsid w:val="00495708"/>
    <w:rsid w:val="00497023"/>
    <w:rsid w:val="0049790C"/>
    <w:rsid w:val="004A028E"/>
    <w:rsid w:val="004A1269"/>
    <w:rsid w:val="004A19AA"/>
    <w:rsid w:val="004A272B"/>
    <w:rsid w:val="004A2869"/>
    <w:rsid w:val="004A6936"/>
    <w:rsid w:val="004A78D7"/>
    <w:rsid w:val="004B17AB"/>
    <w:rsid w:val="004B31B9"/>
    <w:rsid w:val="004B3D79"/>
    <w:rsid w:val="004B3FDA"/>
    <w:rsid w:val="004B471F"/>
    <w:rsid w:val="004C0FDC"/>
    <w:rsid w:val="004C1140"/>
    <w:rsid w:val="004C2236"/>
    <w:rsid w:val="004C225E"/>
    <w:rsid w:val="004C3514"/>
    <w:rsid w:val="004C3D13"/>
    <w:rsid w:val="004C47F7"/>
    <w:rsid w:val="004C4868"/>
    <w:rsid w:val="004C558B"/>
    <w:rsid w:val="004C5793"/>
    <w:rsid w:val="004D031E"/>
    <w:rsid w:val="004D054D"/>
    <w:rsid w:val="004D0A2F"/>
    <w:rsid w:val="004D0DB4"/>
    <w:rsid w:val="004D15F0"/>
    <w:rsid w:val="004D1D5A"/>
    <w:rsid w:val="004D28FF"/>
    <w:rsid w:val="004D32B9"/>
    <w:rsid w:val="004D565F"/>
    <w:rsid w:val="004D5850"/>
    <w:rsid w:val="004D6EFA"/>
    <w:rsid w:val="004D7C10"/>
    <w:rsid w:val="004E1E9A"/>
    <w:rsid w:val="004E3BA2"/>
    <w:rsid w:val="004E504E"/>
    <w:rsid w:val="004E5218"/>
    <w:rsid w:val="004E5D7E"/>
    <w:rsid w:val="004E608B"/>
    <w:rsid w:val="004F0050"/>
    <w:rsid w:val="004F1F0A"/>
    <w:rsid w:val="004F27D1"/>
    <w:rsid w:val="004F293E"/>
    <w:rsid w:val="004F2A2F"/>
    <w:rsid w:val="004F3165"/>
    <w:rsid w:val="004F4A1E"/>
    <w:rsid w:val="004F57AA"/>
    <w:rsid w:val="004F7CB2"/>
    <w:rsid w:val="0050223A"/>
    <w:rsid w:val="0050228B"/>
    <w:rsid w:val="00502653"/>
    <w:rsid w:val="00503A3B"/>
    <w:rsid w:val="00507118"/>
    <w:rsid w:val="00507BFE"/>
    <w:rsid w:val="005100E5"/>
    <w:rsid w:val="005102B2"/>
    <w:rsid w:val="00510A9B"/>
    <w:rsid w:val="00510AC0"/>
    <w:rsid w:val="00510B48"/>
    <w:rsid w:val="00511062"/>
    <w:rsid w:val="00512D86"/>
    <w:rsid w:val="00513051"/>
    <w:rsid w:val="005149A8"/>
    <w:rsid w:val="005160C1"/>
    <w:rsid w:val="00517A00"/>
    <w:rsid w:val="00520970"/>
    <w:rsid w:val="00521B71"/>
    <w:rsid w:val="00522847"/>
    <w:rsid w:val="00523CD0"/>
    <w:rsid w:val="00523E5B"/>
    <w:rsid w:val="00524234"/>
    <w:rsid w:val="005249D8"/>
    <w:rsid w:val="00524DFC"/>
    <w:rsid w:val="00526F3D"/>
    <w:rsid w:val="00527417"/>
    <w:rsid w:val="00531420"/>
    <w:rsid w:val="00531968"/>
    <w:rsid w:val="0053198C"/>
    <w:rsid w:val="0053266D"/>
    <w:rsid w:val="00533C7E"/>
    <w:rsid w:val="00535E83"/>
    <w:rsid w:val="0053662E"/>
    <w:rsid w:val="0053673C"/>
    <w:rsid w:val="00536C8C"/>
    <w:rsid w:val="00536EEB"/>
    <w:rsid w:val="00537FFC"/>
    <w:rsid w:val="0054032F"/>
    <w:rsid w:val="005439EA"/>
    <w:rsid w:val="00543EAE"/>
    <w:rsid w:val="00543FAE"/>
    <w:rsid w:val="005440F2"/>
    <w:rsid w:val="00544EC2"/>
    <w:rsid w:val="005459E8"/>
    <w:rsid w:val="00546758"/>
    <w:rsid w:val="00546E9C"/>
    <w:rsid w:val="00547B3D"/>
    <w:rsid w:val="005504AA"/>
    <w:rsid w:val="0055089D"/>
    <w:rsid w:val="005513EE"/>
    <w:rsid w:val="005518AE"/>
    <w:rsid w:val="00553642"/>
    <w:rsid w:val="0055749F"/>
    <w:rsid w:val="00557C60"/>
    <w:rsid w:val="005613CA"/>
    <w:rsid w:val="005615E9"/>
    <w:rsid w:val="00561B3B"/>
    <w:rsid w:val="00563287"/>
    <w:rsid w:val="005638EB"/>
    <w:rsid w:val="00563B09"/>
    <w:rsid w:val="005642E0"/>
    <w:rsid w:val="005654C9"/>
    <w:rsid w:val="00566074"/>
    <w:rsid w:val="0056645B"/>
    <w:rsid w:val="00567ECC"/>
    <w:rsid w:val="005702BB"/>
    <w:rsid w:val="0057270C"/>
    <w:rsid w:val="0057297C"/>
    <w:rsid w:val="00574051"/>
    <w:rsid w:val="00574C6A"/>
    <w:rsid w:val="005753B9"/>
    <w:rsid w:val="0057685F"/>
    <w:rsid w:val="005777AE"/>
    <w:rsid w:val="00577C91"/>
    <w:rsid w:val="00577D0A"/>
    <w:rsid w:val="005802D9"/>
    <w:rsid w:val="0058353E"/>
    <w:rsid w:val="0058399D"/>
    <w:rsid w:val="00583BE4"/>
    <w:rsid w:val="00584D53"/>
    <w:rsid w:val="00584E1F"/>
    <w:rsid w:val="00585489"/>
    <w:rsid w:val="00585FCA"/>
    <w:rsid w:val="0058693E"/>
    <w:rsid w:val="005900AF"/>
    <w:rsid w:val="0059111A"/>
    <w:rsid w:val="00591CBD"/>
    <w:rsid w:val="005924F1"/>
    <w:rsid w:val="00593B4F"/>
    <w:rsid w:val="00594BC3"/>
    <w:rsid w:val="00595497"/>
    <w:rsid w:val="00595A00"/>
    <w:rsid w:val="00595B8C"/>
    <w:rsid w:val="00595DF5"/>
    <w:rsid w:val="00596085"/>
    <w:rsid w:val="0059629C"/>
    <w:rsid w:val="005973BB"/>
    <w:rsid w:val="00597403"/>
    <w:rsid w:val="005A0BD2"/>
    <w:rsid w:val="005A0EBF"/>
    <w:rsid w:val="005A0F9E"/>
    <w:rsid w:val="005A1D99"/>
    <w:rsid w:val="005A25F6"/>
    <w:rsid w:val="005A439E"/>
    <w:rsid w:val="005A4403"/>
    <w:rsid w:val="005A51B5"/>
    <w:rsid w:val="005A53F7"/>
    <w:rsid w:val="005A5910"/>
    <w:rsid w:val="005A612A"/>
    <w:rsid w:val="005A647E"/>
    <w:rsid w:val="005A6641"/>
    <w:rsid w:val="005A6747"/>
    <w:rsid w:val="005A68FB"/>
    <w:rsid w:val="005B144C"/>
    <w:rsid w:val="005B1BE4"/>
    <w:rsid w:val="005B21A8"/>
    <w:rsid w:val="005B2EE6"/>
    <w:rsid w:val="005B39C5"/>
    <w:rsid w:val="005B3F99"/>
    <w:rsid w:val="005B4669"/>
    <w:rsid w:val="005B4C68"/>
    <w:rsid w:val="005B5861"/>
    <w:rsid w:val="005C30A2"/>
    <w:rsid w:val="005C6E0B"/>
    <w:rsid w:val="005C7417"/>
    <w:rsid w:val="005D057E"/>
    <w:rsid w:val="005D280A"/>
    <w:rsid w:val="005D290A"/>
    <w:rsid w:val="005D444A"/>
    <w:rsid w:val="005D4F2D"/>
    <w:rsid w:val="005D5F58"/>
    <w:rsid w:val="005D602E"/>
    <w:rsid w:val="005D6958"/>
    <w:rsid w:val="005D6A38"/>
    <w:rsid w:val="005E039D"/>
    <w:rsid w:val="005E0E35"/>
    <w:rsid w:val="005E1813"/>
    <w:rsid w:val="005E2407"/>
    <w:rsid w:val="005E4031"/>
    <w:rsid w:val="005E578F"/>
    <w:rsid w:val="005E5B31"/>
    <w:rsid w:val="005E655A"/>
    <w:rsid w:val="005E71D8"/>
    <w:rsid w:val="005F2CE3"/>
    <w:rsid w:val="005F47DC"/>
    <w:rsid w:val="005F4A56"/>
    <w:rsid w:val="005F4BBC"/>
    <w:rsid w:val="005F4D2C"/>
    <w:rsid w:val="005F5B34"/>
    <w:rsid w:val="005F74D0"/>
    <w:rsid w:val="00600C54"/>
    <w:rsid w:val="00601978"/>
    <w:rsid w:val="00601CBF"/>
    <w:rsid w:val="0060429E"/>
    <w:rsid w:val="00604A50"/>
    <w:rsid w:val="006050AA"/>
    <w:rsid w:val="00605BB0"/>
    <w:rsid w:val="00605E39"/>
    <w:rsid w:val="00606181"/>
    <w:rsid w:val="00606DEF"/>
    <w:rsid w:val="0060704C"/>
    <w:rsid w:val="00607442"/>
    <w:rsid w:val="00607AA0"/>
    <w:rsid w:val="00611855"/>
    <w:rsid w:val="00614B81"/>
    <w:rsid w:val="00616C7A"/>
    <w:rsid w:val="00617C6C"/>
    <w:rsid w:val="0062408A"/>
    <w:rsid w:val="00624638"/>
    <w:rsid w:val="006246F4"/>
    <w:rsid w:val="00624E89"/>
    <w:rsid w:val="00624F5E"/>
    <w:rsid w:val="00625946"/>
    <w:rsid w:val="00625E23"/>
    <w:rsid w:val="006318D9"/>
    <w:rsid w:val="00631C6E"/>
    <w:rsid w:val="006340FD"/>
    <w:rsid w:val="006346B7"/>
    <w:rsid w:val="00635BDD"/>
    <w:rsid w:val="00635E8C"/>
    <w:rsid w:val="0063620E"/>
    <w:rsid w:val="0063623C"/>
    <w:rsid w:val="006369BC"/>
    <w:rsid w:val="00637E15"/>
    <w:rsid w:val="006411A8"/>
    <w:rsid w:val="00644C92"/>
    <w:rsid w:val="006462A7"/>
    <w:rsid w:val="0064682A"/>
    <w:rsid w:val="006506FE"/>
    <w:rsid w:val="00651281"/>
    <w:rsid w:val="00651BA8"/>
    <w:rsid w:val="006528B8"/>
    <w:rsid w:val="00653272"/>
    <w:rsid w:val="00653D5A"/>
    <w:rsid w:val="006548B4"/>
    <w:rsid w:val="00654CA0"/>
    <w:rsid w:val="0065507A"/>
    <w:rsid w:val="0065576B"/>
    <w:rsid w:val="00655F53"/>
    <w:rsid w:val="0065698D"/>
    <w:rsid w:val="00660837"/>
    <w:rsid w:val="00660D8C"/>
    <w:rsid w:val="00662528"/>
    <w:rsid w:val="00662E1D"/>
    <w:rsid w:val="006630E9"/>
    <w:rsid w:val="00663ECB"/>
    <w:rsid w:val="00665C6F"/>
    <w:rsid w:val="00666080"/>
    <w:rsid w:val="00667894"/>
    <w:rsid w:val="006679DC"/>
    <w:rsid w:val="00670564"/>
    <w:rsid w:val="00671E5A"/>
    <w:rsid w:val="00672759"/>
    <w:rsid w:val="006732D2"/>
    <w:rsid w:val="006733E6"/>
    <w:rsid w:val="00673BD5"/>
    <w:rsid w:val="006744B3"/>
    <w:rsid w:val="006747A1"/>
    <w:rsid w:val="00674D10"/>
    <w:rsid w:val="00675266"/>
    <w:rsid w:val="00675281"/>
    <w:rsid w:val="00675CBF"/>
    <w:rsid w:val="00676313"/>
    <w:rsid w:val="00677208"/>
    <w:rsid w:val="00677509"/>
    <w:rsid w:val="006806C1"/>
    <w:rsid w:val="006813D5"/>
    <w:rsid w:val="006832C3"/>
    <w:rsid w:val="00683842"/>
    <w:rsid w:val="0068398D"/>
    <w:rsid w:val="00684602"/>
    <w:rsid w:val="00685479"/>
    <w:rsid w:val="00690CD2"/>
    <w:rsid w:val="00691048"/>
    <w:rsid w:val="00692A4F"/>
    <w:rsid w:val="006930CA"/>
    <w:rsid w:val="006944AB"/>
    <w:rsid w:val="00694D4B"/>
    <w:rsid w:val="00695B19"/>
    <w:rsid w:val="00697832"/>
    <w:rsid w:val="006A092D"/>
    <w:rsid w:val="006A241B"/>
    <w:rsid w:val="006A2C25"/>
    <w:rsid w:val="006A2CB9"/>
    <w:rsid w:val="006A55CF"/>
    <w:rsid w:val="006A5959"/>
    <w:rsid w:val="006A6140"/>
    <w:rsid w:val="006A664E"/>
    <w:rsid w:val="006A6F24"/>
    <w:rsid w:val="006A70E4"/>
    <w:rsid w:val="006B0426"/>
    <w:rsid w:val="006B1BC0"/>
    <w:rsid w:val="006B2DE8"/>
    <w:rsid w:val="006B458A"/>
    <w:rsid w:val="006B550B"/>
    <w:rsid w:val="006B58E4"/>
    <w:rsid w:val="006B67C0"/>
    <w:rsid w:val="006B6EC2"/>
    <w:rsid w:val="006B76CA"/>
    <w:rsid w:val="006C0CAA"/>
    <w:rsid w:val="006C123A"/>
    <w:rsid w:val="006C12A8"/>
    <w:rsid w:val="006C1464"/>
    <w:rsid w:val="006C48C8"/>
    <w:rsid w:val="006C4ADE"/>
    <w:rsid w:val="006C6345"/>
    <w:rsid w:val="006C6D54"/>
    <w:rsid w:val="006C722A"/>
    <w:rsid w:val="006C7ACF"/>
    <w:rsid w:val="006C7C8F"/>
    <w:rsid w:val="006C7D60"/>
    <w:rsid w:val="006C7F50"/>
    <w:rsid w:val="006D00A1"/>
    <w:rsid w:val="006D0411"/>
    <w:rsid w:val="006D25AD"/>
    <w:rsid w:val="006D26CE"/>
    <w:rsid w:val="006D30A3"/>
    <w:rsid w:val="006D35DC"/>
    <w:rsid w:val="006D39AD"/>
    <w:rsid w:val="006D3E61"/>
    <w:rsid w:val="006D4596"/>
    <w:rsid w:val="006D4A12"/>
    <w:rsid w:val="006D5E2C"/>
    <w:rsid w:val="006E0CB0"/>
    <w:rsid w:val="006E24A4"/>
    <w:rsid w:val="006E2D71"/>
    <w:rsid w:val="006E32E5"/>
    <w:rsid w:val="006E3F9B"/>
    <w:rsid w:val="006E424B"/>
    <w:rsid w:val="006E52BF"/>
    <w:rsid w:val="006E5762"/>
    <w:rsid w:val="006E5B48"/>
    <w:rsid w:val="006E5C92"/>
    <w:rsid w:val="006E7E83"/>
    <w:rsid w:val="006F1DA1"/>
    <w:rsid w:val="006F2A2B"/>
    <w:rsid w:val="006F2C3F"/>
    <w:rsid w:val="006F3868"/>
    <w:rsid w:val="006F3F49"/>
    <w:rsid w:val="006F3F9B"/>
    <w:rsid w:val="006F453A"/>
    <w:rsid w:val="006F46BB"/>
    <w:rsid w:val="006F54B7"/>
    <w:rsid w:val="006F57F3"/>
    <w:rsid w:val="006F6628"/>
    <w:rsid w:val="006F68C4"/>
    <w:rsid w:val="006F6B3E"/>
    <w:rsid w:val="00701A27"/>
    <w:rsid w:val="00702047"/>
    <w:rsid w:val="00702DD9"/>
    <w:rsid w:val="00706ED5"/>
    <w:rsid w:val="007079C3"/>
    <w:rsid w:val="00707A40"/>
    <w:rsid w:val="00707E44"/>
    <w:rsid w:val="00711070"/>
    <w:rsid w:val="007114B4"/>
    <w:rsid w:val="00711794"/>
    <w:rsid w:val="00711D1D"/>
    <w:rsid w:val="0071285A"/>
    <w:rsid w:val="00712A12"/>
    <w:rsid w:val="00713AC4"/>
    <w:rsid w:val="00713D25"/>
    <w:rsid w:val="00716711"/>
    <w:rsid w:val="00716D11"/>
    <w:rsid w:val="00716FEA"/>
    <w:rsid w:val="00717EFB"/>
    <w:rsid w:val="00720F93"/>
    <w:rsid w:val="00721A10"/>
    <w:rsid w:val="00721B77"/>
    <w:rsid w:val="007222D7"/>
    <w:rsid w:val="00722F2F"/>
    <w:rsid w:val="00723583"/>
    <w:rsid w:val="00724070"/>
    <w:rsid w:val="00724F26"/>
    <w:rsid w:val="007262C8"/>
    <w:rsid w:val="00726D85"/>
    <w:rsid w:val="00727C0E"/>
    <w:rsid w:val="0073057E"/>
    <w:rsid w:val="007308A5"/>
    <w:rsid w:val="007318D2"/>
    <w:rsid w:val="00732935"/>
    <w:rsid w:val="00733E14"/>
    <w:rsid w:val="00734844"/>
    <w:rsid w:val="007362F2"/>
    <w:rsid w:val="007406F5"/>
    <w:rsid w:val="00741661"/>
    <w:rsid w:val="007425C5"/>
    <w:rsid w:val="00742FF3"/>
    <w:rsid w:val="00743957"/>
    <w:rsid w:val="007464B8"/>
    <w:rsid w:val="0074763D"/>
    <w:rsid w:val="00747B77"/>
    <w:rsid w:val="00750710"/>
    <w:rsid w:val="00750AE4"/>
    <w:rsid w:val="00752CAC"/>
    <w:rsid w:val="00752DAF"/>
    <w:rsid w:val="00753029"/>
    <w:rsid w:val="00753473"/>
    <w:rsid w:val="00753852"/>
    <w:rsid w:val="00754A1E"/>
    <w:rsid w:val="00754F7A"/>
    <w:rsid w:val="0075563A"/>
    <w:rsid w:val="00755786"/>
    <w:rsid w:val="00755966"/>
    <w:rsid w:val="0075676A"/>
    <w:rsid w:val="007576A4"/>
    <w:rsid w:val="007578DB"/>
    <w:rsid w:val="0076107A"/>
    <w:rsid w:val="00763046"/>
    <w:rsid w:val="007640C2"/>
    <w:rsid w:val="00765222"/>
    <w:rsid w:val="00765C4A"/>
    <w:rsid w:val="00767617"/>
    <w:rsid w:val="007735C2"/>
    <w:rsid w:val="00773A5F"/>
    <w:rsid w:val="0077417A"/>
    <w:rsid w:val="00775ACE"/>
    <w:rsid w:val="00775D11"/>
    <w:rsid w:val="007766FE"/>
    <w:rsid w:val="00777C14"/>
    <w:rsid w:val="00780F40"/>
    <w:rsid w:val="007810B9"/>
    <w:rsid w:val="007818B0"/>
    <w:rsid w:val="00782409"/>
    <w:rsid w:val="00782742"/>
    <w:rsid w:val="00785103"/>
    <w:rsid w:val="00785436"/>
    <w:rsid w:val="0078634D"/>
    <w:rsid w:val="00791929"/>
    <w:rsid w:val="00792DB3"/>
    <w:rsid w:val="00793603"/>
    <w:rsid w:val="00794BDF"/>
    <w:rsid w:val="00794E7C"/>
    <w:rsid w:val="007960C6"/>
    <w:rsid w:val="00796120"/>
    <w:rsid w:val="007961C7"/>
    <w:rsid w:val="00796795"/>
    <w:rsid w:val="007A012B"/>
    <w:rsid w:val="007A024C"/>
    <w:rsid w:val="007A0F0B"/>
    <w:rsid w:val="007A1779"/>
    <w:rsid w:val="007A1E6B"/>
    <w:rsid w:val="007A2EB9"/>
    <w:rsid w:val="007A36C5"/>
    <w:rsid w:val="007A3E9E"/>
    <w:rsid w:val="007A44FC"/>
    <w:rsid w:val="007A4A34"/>
    <w:rsid w:val="007A4FFC"/>
    <w:rsid w:val="007A5187"/>
    <w:rsid w:val="007A5771"/>
    <w:rsid w:val="007A5865"/>
    <w:rsid w:val="007A7E90"/>
    <w:rsid w:val="007B2461"/>
    <w:rsid w:val="007B404E"/>
    <w:rsid w:val="007B499E"/>
    <w:rsid w:val="007B76ED"/>
    <w:rsid w:val="007C1588"/>
    <w:rsid w:val="007C395F"/>
    <w:rsid w:val="007C4661"/>
    <w:rsid w:val="007C5BEE"/>
    <w:rsid w:val="007C5FB6"/>
    <w:rsid w:val="007D04C6"/>
    <w:rsid w:val="007D1579"/>
    <w:rsid w:val="007D1792"/>
    <w:rsid w:val="007D2D12"/>
    <w:rsid w:val="007D3AB9"/>
    <w:rsid w:val="007D433A"/>
    <w:rsid w:val="007D4F33"/>
    <w:rsid w:val="007D5110"/>
    <w:rsid w:val="007D51D0"/>
    <w:rsid w:val="007D7886"/>
    <w:rsid w:val="007E0102"/>
    <w:rsid w:val="007E17F1"/>
    <w:rsid w:val="007E212A"/>
    <w:rsid w:val="007E2931"/>
    <w:rsid w:val="007E43F9"/>
    <w:rsid w:val="007E4B22"/>
    <w:rsid w:val="007E4E63"/>
    <w:rsid w:val="007E5F08"/>
    <w:rsid w:val="007E69C6"/>
    <w:rsid w:val="007F1D2F"/>
    <w:rsid w:val="007F2684"/>
    <w:rsid w:val="007F3923"/>
    <w:rsid w:val="007F4C6E"/>
    <w:rsid w:val="007F4F2B"/>
    <w:rsid w:val="007F77E2"/>
    <w:rsid w:val="0080053E"/>
    <w:rsid w:val="00801185"/>
    <w:rsid w:val="00803182"/>
    <w:rsid w:val="0080371E"/>
    <w:rsid w:val="00803EF6"/>
    <w:rsid w:val="00803FC2"/>
    <w:rsid w:val="00804874"/>
    <w:rsid w:val="00804A7B"/>
    <w:rsid w:val="008064F8"/>
    <w:rsid w:val="00806747"/>
    <w:rsid w:val="00810B17"/>
    <w:rsid w:val="00812228"/>
    <w:rsid w:val="00812CB0"/>
    <w:rsid w:val="0081310E"/>
    <w:rsid w:val="00814010"/>
    <w:rsid w:val="00814452"/>
    <w:rsid w:val="00814E6F"/>
    <w:rsid w:val="00815848"/>
    <w:rsid w:val="008159B5"/>
    <w:rsid w:val="00816AE9"/>
    <w:rsid w:val="00816EB5"/>
    <w:rsid w:val="0081707B"/>
    <w:rsid w:val="008219F5"/>
    <w:rsid w:val="008222B1"/>
    <w:rsid w:val="00822914"/>
    <w:rsid w:val="00822A15"/>
    <w:rsid w:val="008234CE"/>
    <w:rsid w:val="00823B2E"/>
    <w:rsid w:val="00825157"/>
    <w:rsid w:val="008257E0"/>
    <w:rsid w:val="008277E0"/>
    <w:rsid w:val="00831AF3"/>
    <w:rsid w:val="0083200B"/>
    <w:rsid w:val="00833667"/>
    <w:rsid w:val="0083769C"/>
    <w:rsid w:val="0084024E"/>
    <w:rsid w:val="00840AF6"/>
    <w:rsid w:val="00841A28"/>
    <w:rsid w:val="008436A6"/>
    <w:rsid w:val="008440EF"/>
    <w:rsid w:val="008456EF"/>
    <w:rsid w:val="00845982"/>
    <w:rsid w:val="008467EE"/>
    <w:rsid w:val="00846ED2"/>
    <w:rsid w:val="0084713A"/>
    <w:rsid w:val="00847B3E"/>
    <w:rsid w:val="00847D75"/>
    <w:rsid w:val="00852AD4"/>
    <w:rsid w:val="00852BC1"/>
    <w:rsid w:val="00852E6B"/>
    <w:rsid w:val="0085308D"/>
    <w:rsid w:val="00853935"/>
    <w:rsid w:val="00854045"/>
    <w:rsid w:val="008579C0"/>
    <w:rsid w:val="00857AF9"/>
    <w:rsid w:val="00861E40"/>
    <w:rsid w:val="008620EE"/>
    <w:rsid w:val="00862D7B"/>
    <w:rsid w:val="00863148"/>
    <w:rsid w:val="0086454B"/>
    <w:rsid w:val="00871CE9"/>
    <w:rsid w:val="00871CEE"/>
    <w:rsid w:val="0087239F"/>
    <w:rsid w:val="00872C9F"/>
    <w:rsid w:val="008738EC"/>
    <w:rsid w:val="008758D8"/>
    <w:rsid w:val="00876309"/>
    <w:rsid w:val="0087630F"/>
    <w:rsid w:val="0087699C"/>
    <w:rsid w:val="00880B5B"/>
    <w:rsid w:val="00882B7E"/>
    <w:rsid w:val="0088497D"/>
    <w:rsid w:val="00890090"/>
    <w:rsid w:val="00890A8D"/>
    <w:rsid w:val="00890DB1"/>
    <w:rsid w:val="0089138C"/>
    <w:rsid w:val="00891C84"/>
    <w:rsid w:val="00891F5E"/>
    <w:rsid w:val="00892B3E"/>
    <w:rsid w:val="008937FC"/>
    <w:rsid w:val="008947B8"/>
    <w:rsid w:val="00894DE9"/>
    <w:rsid w:val="008954B3"/>
    <w:rsid w:val="0089708A"/>
    <w:rsid w:val="00897658"/>
    <w:rsid w:val="008A08DD"/>
    <w:rsid w:val="008A1177"/>
    <w:rsid w:val="008A2777"/>
    <w:rsid w:val="008A2A13"/>
    <w:rsid w:val="008A2A21"/>
    <w:rsid w:val="008A44E8"/>
    <w:rsid w:val="008A527B"/>
    <w:rsid w:val="008A5328"/>
    <w:rsid w:val="008A63EC"/>
    <w:rsid w:val="008A6B36"/>
    <w:rsid w:val="008A6B3B"/>
    <w:rsid w:val="008B0437"/>
    <w:rsid w:val="008B0825"/>
    <w:rsid w:val="008B1E03"/>
    <w:rsid w:val="008B3ABF"/>
    <w:rsid w:val="008B3C0D"/>
    <w:rsid w:val="008B40DE"/>
    <w:rsid w:val="008B63F7"/>
    <w:rsid w:val="008C00DA"/>
    <w:rsid w:val="008C022C"/>
    <w:rsid w:val="008C0B98"/>
    <w:rsid w:val="008C204E"/>
    <w:rsid w:val="008C2666"/>
    <w:rsid w:val="008C2B4D"/>
    <w:rsid w:val="008C2EBF"/>
    <w:rsid w:val="008C2F2B"/>
    <w:rsid w:val="008C5C28"/>
    <w:rsid w:val="008C70EB"/>
    <w:rsid w:val="008D0873"/>
    <w:rsid w:val="008D1CEA"/>
    <w:rsid w:val="008D1F58"/>
    <w:rsid w:val="008D2CE3"/>
    <w:rsid w:val="008D3592"/>
    <w:rsid w:val="008D3EA7"/>
    <w:rsid w:val="008D4122"/>
    <w:rsid w:val="008D473D"/>
    <w:rsid w:val="008D5A0D"/>
    <w:rsid w:val="008D632A"/>
    <w:rsid w:val="008D6A06"/>
    <w:rsid w:val="008D6A3E"/>
    <w:rsid w:val="008D7556"/>
    <w:rsid w:val="008E15B4"/>
    <w:rsid w:val="008E1C6A"/>
    <w:rsid w:val="008E20FB"/>
    <w:rsid w:val="008E2118"/>
    <w:rsid w:val="008E2308"/>
    <w:rsid w:val="008E2AF7"/>
    <w:rsid w:val="008E3350"/>
    <w:rsid w:val="008E37D5"/>
    <w:rsid w:val="008E40BE"/>
    <w:rsid w:val="008E43D6"/>
    <w:rsid w:val="008E48F4"/>
    <w:rsid w:val="008E57C7"/>
    <w:rsid w:val="008E6437"/>
    <w:rsid w:val="008E7A7F"/>
    <w:rsid w:val="008E7DB5"/>
    <w:rsid w:val="008F031B"/>
    <w:rsid w:val="008F1353"/>
    <w:rsid w:val="008F2F9B"/>
    <w:rsid w:val="008F330E"/>
    <w:rsid w:val="008F40E7"/>
    <w:rsid w:val="008F4116"/>
    <w:rsid w:val="008F4CDB"/>
    <w:rsid w:val="008F4D23"/>
    <w:rsid w:val="008F5580"/>
    <w:rsid w:val="008F5E04"/>
    <w:rsid w:val="008F62AB"/>
    <w:rsid w:val="008F6781"/>
    <w:rsid w:val="00901A71"/>
    <w:rsid w:val="00901B90"/>
    <w:rsid w:val="00902CBA"/>
    <w:rsid w:val="00903EDB"/>
    <w:rsid w:val="00904459"/>
    <w:rsid w:val="009076D7"/>
    <w:rsid w:val="00907971"/>
    <w:rsid w:val="00910032"/>
    <w:rsid w:val="00910EC9"/>
    <w:rsid w:val="00911435"/>
    <w:rsid w:val="00911CC2"/>
    <w:rsid w:val="00913B59"/>
    <w:rsid w:val="0091596D"/>
    <w:rsid w:val="00915B55"/>
    <w:rsid w:val="0091635E"/>
    <w:rsid w:val="009163AD"/>
    <w:rsid w:val="00916749"/>
    <w:rsid w:val="00916D1C"/>
    <w:rsid w:val="00916F64"/>
    <w:rsid w:val="009170CA"/>
    <w:rsid w:val="0092041B"/>
    <w:rsid w:val="009209ED"/>
    <w:rsid w:val="00924961"/>
    <w:rsid w:val="00924B6E"/>
    <w:rsid w:val="00925364"/>
    <w:rsid w:val="009256CE"/>
    <w:rsid w:val="00926227"/>
    <w:rsid w:val="00926E6B"/>
    <w:rsid w:val="009273EE"/>
    <w:rsid w:val="009278EA"/>
    <w:rsid w:val="0093190C"/>
    <w:rsid w:val="00931B44"/>
    <w:rsid w:val="00931F66"/>
    <w:rsid w:val="009320A2"/>
    <w:rsid w:val="009346D5"/>
    <w:rsid w:val="00937D09"/>
    <w:rsid w:val="009411E6"/>
    <w:rsid w:val="00941F01"/>
    <w:rsid w:val="00941F4C"/>
    <w:rsid w:val="009425EB"/>
    <w:rsid w:val="00942738"/>
    <w:rsid w:val="00942B56"/>
    <w:rsid w:val="0094624B"/>
    <w:rsid w:val="00946301"/>
    <w:rsid w:val="0095084A"/>
    <w:rsid w:val="00952A00"/>
    <w:rsid w:val="00954F0D"/>
    <w:rsid w:val="00956BC5"/>
    <w:rsid w:val="00956C91"/>
    <w:rsid w:val="00957801"/>
    <w:rsid w:val="0095785C"/>
    <w:rsid w:val="00957CA5"/>
    <w:rsid w:val="0096072C"/>
    <w:rsid w:val="00961D92"/>
    <w:rsid w:val="00963648"/>
    <w:rsid w:val="009648D8"/>
    <w:rsid w:val="0096499B"/>
    <w:rsid w:val="00964B9D"/>
    <w:rsid w:val="00965641"/>
    <w:rsid w:val="0096565A"/>
    <w:rsid w:val="00967F5D"/>
    <w:rsid w:val="00972C0F"/>
    <w:rsid w:val="009750D0"/>
    <w:rsid w:val="00975518"/>
    <w:rsid w:val="00976160"/>
    <w:rsid w:val="0097739D"/>
    <w:rsid w:val="009777AA"/>
    <w:rsid w:val="0098108F"/>
    <w:rsid w:val="0098245D"/>
    <w:rsid w:val="00982617"/>
    <w:rsid w:val="009842A5"/>
    <w:rsid w:val="0098660B"/>
    <w:rsid w:val="00986D01"/>
    <w:rsid w:val="009873CF"/>
    <w:rsid w:val="00987C42"/>
    <w:rsid w:val="00991A2B"/>
    <w:rsid w:val="009922F7"/>
    <w:rsid w:val="00992CD6"/>
    <w:rsid w:val="0099344F"/>
    <w:rsid w:val="009935D2"/>
    <w:rsid w:val="00994409"/>
    <w:rsid w:val="00994E1A"/>
    <w:rsid w:val="00996033"/>
    <w:rsid w:val="0099776D"/>
    <w:rsid w:val="009A005C"/>
    <w:rsid w:val="009A0F2D"/>
    <w:rsid w:val="009A27E4"/>
    <w:rsid w:val="009A3333"/>
    <w:rsid w:val="009A3B2F"/>
    <w:rsid w:val="009A52F3"/>
    <w:rsid w:val="009A55EE"/>
    <w:rsid w:val="009A751A"/>
    <w:rsid w:val="009B03E8"/>
    <w:rsid w:val="009B0426"/>
    <w:rsid w:val="009B0EAA"/>
    <w:rsid w:val="009B1919"/>
    <w:rsid w:val="009B258B"/>
    <w:rsid w:val="009B3C8A"/>
    <w:rsid w:val="009B518C"/>
    <w:rsid w:val="009B5F09"/>
    <w:rsid w:val="009B605B"/>
    <w:rsid w:val="009B693B"/>
    <w:rsid w:val="009B6FDA"/>
    <w:rsid w:val="009C00C3"/>
    <w:rsid w:val="009C057C"/>
    <w:rsid w:val="009C0BFF"/>
    <w:rsid w:val="009C1D07"/>
    <w:rsid w:val="009C31E5"/>
    <w:rsid w:val="009C430D"/>
    <w:rsid w:val="009C45A0"/>
    <w:rsid w:val="009C4DCD"/>
    <w:rsid w:val="009C50CC"/>
    <w:rsid w:val="009C6062"/>
    <w:rsid w:val="009C6178"/>
    <w:rsid w:val="009C750D"/>
    <w:rsid w:val="009C7BBE"/>
    <w:rsid w:val="009D0241"/>
    <w:rsid w:val="009D1629"/>
    <w:rsid w:val="009D287D"/>
    <w:rsid w:val="009D31C8"/>
    <w:rsid w:val="009D334D"/>
    <w:rsid w:val="009D428D"/>
    <w:rsid w:val="009D5A8A"/>
    <w:rsid w:val="009D6179"/>
    <w:rsid w:val="009D6DE4"/>
    <w:rsid w:val="009E0700"/>
    <w:rsid w:val="009E1AAF"/>
    <w:rsid w:val="009E1D6C"/>
    <w:rsid w:val="009E2600"/>
    <w:rsid w:val="009E2C1F"/>
    <w:rsid w:val="009E53D9"/>
    <w:rsid w:val="009E6398"/>
    <w:rsid w:val="009F0497"/>
    <w:rsid w:val="009F0590"/>
    <w:rsid w:val="009F08F0"/>
    <w:rsid w:val="009F1E7D"/>
    <w:rsid w:val="009F331D"/>
    <w:rsid w:val="009F34CA"/>
    <w:rsid w:val="009F3966"/>
    <w:rsid w:val="009F486D"/>
    <w:rsid w:val="009F6567"/>
    <w:rsid w:val="00A00288"/>
    <w:rsid w:val="00A0060B"/>
    <w:rsid w:val="00A0098D"/>
    <w:rsid w:val="00A00CE3"/>
    <w:rsid w:val="00A0188C"/>
    <w:rsid w:val="00A019EB"/>
    <w:rsid w:val="00A0321A"/>
    <w:rsid w:val="00A04EBD"/>
    <w:rsid w:val="00A073B6"/>
    <w:rsid w:val="00A103BD"/>
    <w:rsid w:val="00A1110D"/>
    <w:rsid w:val="00A11510"/>
    <w:rsid w:val="00A11C0B"/>
    <w:rsid w:val="00A13B11"/>
    <w:rsid w:val="00A13C8A"/>
    <w:rsid w:val="00A145E6"/>
    <w:rsid w:val="00A15502"/>
    <w:rsid w:val="00A15710"/>
    <w:rsid w:val="00A15775"/>
    <w:rsid w:val="00A16CD6"/>
    <w:rsid w:val="00A17099"/>
    <w:rsid w:val="00A17227"/>
    <w:rsid w:val="00A17C47"/>
    <w:rsid w:val="00A17DCE"/>
    <w:rsid w:val="00A20003"/>
    <w:rsid w:val="00A22E2F"/>
    <w:rsid w:val="00A24FA8"/>
    <w:rsid w:val="00A25AEA"/>
    <w:rsid w:val="00A25D45"/>
    <w:rsid w:val="00A26A19"/>
    <w:rsid w:val="00A279DC"/>
    <w:rsid w:val="00A306F6"/>
    <w:rsid w:val="00A31643"/>
    <w:rsid w:val="00A31732"/>
    <w:rsid w:val="00A32637"/>
    <w:rsid w:val="00A32B42"/>
    <w:rsid w:val="00A32C8B"/>
    <w:rsid w:val="00A35749"/>
    <w:rsid w:val="00A372E5"/>
    <w:rsid w:val="00A37785"/>
    <w:rsid w:val="00A37CAB"/>
    <w:rsid w:val="00A42CFA"/>
    <w:rsid w:val="00A431E3"/>
    <w:rsid w:val="00A43327"/>
    <w:rsid w:val="00A43343"/>
    <w:rsid w:val="00A456DA"/>
    <w:rsid w:val="00A45C26"/>
    <w:rsid w:val="00A45D89"/>
    <w:rsid w:val="00A47FB1"/>
    <w:rsid w:val="00A50ACD"/>
    <w:rsid w:val="00A50E97"/>
    <w:rsid w:val="00A522E7"/>
    <w:rsid w:val="00A5235E"/>
    <w:rsid w:val="00A52370"/>
    <w:rsid w:val="00A5346D"/>
    <w:rsid w:val="00A5363D"/>
    <w:rsid w:val="00A53850"/>
    <w:rsid w:val="00A538CE"/>
    <w:rsid w:val="00A539BD"/>
    <w:rsid w:val="00A539C1"/>
    <w:rsid w:val="00A55BED"/>
    <w:rsid w:val="00A55C61"/>
    <w:rsid w:val="00A56161"/>
    <w:rsid w:val="00A561ED"/>
    <w:rsid w:val="00A60BC5"/>
    <w:rsid w:val="00A6119D"/>
    <w:rsid w:val="00A621EB"/>
    <w:rsid w:val="00A6314B"/>
    <w:rsid w:val="00A635B7"/>
    <w:rsid w:val="00A63794"/>
    <w:rsid w:val="00A637DA"/>
    <w:rsid w:val="00A63A29"/>
    <w:rsid w:val="00A641D7"/>
    <w:rsid w:val="00A646F7"/>
    <w:rsid w:val="00A64AD1"/>
    <w:rsid w:val="00A6511D"/>
    <w:rsid w:val="00A6617D"/>
    <w:rsid w:val="00A67341"/>
    <w:rsid w:val="00A67AB4"/>
    <w:rsid w:val="00A70FC3"/>
    <w:rsid w:val="00A710F3"/>
    <w:rsid w:val="00A71FFE"/>
    <w:rsid w:val="00A7203A"/>
    <w:rsid w:val="00A72D95"/>
    <w:rsid w:val="00A740D7"/>
    <w:rsid w:val="00A76AC6"/>
    <w:rsid w:val="00A77617"/>
    <w:rsid w:val="00A801A8"/>
    <w:rsid w:val="00A802DC"/>
    <w:rsid w:val="00A80618"/>
    <w:rsid w:val="00A82B67"/>
    <w:rsid w:val="00A83237"/>
    <w:rsid w:val="00A834DD"/>
    <w:rsid w:val="00A836F2"/>
    <w:rsid w:val="00A846F7"/>
    <w:rsid w:val="00A85019"/>
    <w:rsid w:val="00A86BD4"/>
    <w:rsid w:val="00A87DB6"/>
    <w:rsid w:val="00A925DA"/>
    <w:rsid w:val="00A935CB"/>
    <w:rsid w:val="00A93748"/>
    <w:rsid w:val="00A93F9A"/>
    <w:rsid w:val="00A9414A"/>
    <w:rsid w:val="00A9572A"/>
    <w:rsid w:val="00A9654B"/>
    <w:rsid w:val="00A968A3"/>
    <w:rsid w:val="00AA06AC"/>
    <w:rsid w:val="00AA07D1"/>
    <w:rsid w:val="00AA0E79"/>
    <w:rsid w:val="00AA1B7D"/>
    <w:rsid w:val="00AA1C36"/>
    <w:rsid w:val="00AA2603"/>
    <w:rsid w:val="00AA2947"/>
    <w:rsid w:val="00AA5CE1"/>
    <w:rsid w:val="00AA6137"/>
    <w:rsid w:val="00AA6D81"/>
    <w:rsid w:val="00AA7509"/>
    <w:rsid w:val="00AA751F"/>
    <w:rsid w:val="00AB0E97"/>
    <w:rsid w:val="00AB10F9"/>
    <w:rsid w:val="00AB2701"/>
    <w:rsid w:val="00AB2794"/>
    <w:rsid w:val="00AB3411"/>
    <w:rsid w:val="00AB3652"/>
    <w:rsid w:val="00AB401A"/>
    <w:rsid w:val="00AB60A9"/>
    <w:rsid w:val="00AB65AA"/>
    <w:rsid w:val="00AB70C1"/>
    <w:rsid w:val="00AB7457"/>
    <w:rsid w:val="00AC0E01"/>
    <w:rsid w:val="00AC20F1"/>
    <w:rsid w:val="00AC210A"/>
    <w:rsid w:val="00AC216C"/>
    <w:rsid w:val="00AC332A"/>
    <w:rsid w:val="00AC49BC"/>
    <w:rsid w:val="00AC4E05"/>
    <w:rsid w:val="00AC504D"/>
    <w:rsid w:val="00AC5831"/>
    <w:rsid w:val="00AC7C42"/>
    <w:rsid w:val="00AC7E11"/>
    <w:rsid w:val="00AD1709"/>
    <w:rsid w:val="00AD1D4F"/>
    <w:rsid w:val="00AD5295"/>
    <w:rsid w:val="00AD59C1"/>
    <w:rsid w:val="00AD7BDB"/>
    <w:rsid w:val="00AE186D"/>
    <w:rsid w:val="00AE1A49"/>
    <w:rsid w:val="00AE256F"/>
    <w:rsid w:val="00AE48C8"/>
    <w:rsid w:val="00AE4CA3"/>
    <w:rsid w:val="00AE4E5B"/>
    <w:rsid w:val="00AE5110"/>
    <w:rsid w:val="00AE59E1"/>
    <w:rsid w:val="00AE5C53"/>
    <w:rsid w:val="00AE5F83"/>
    <w:rsid w:val="00AE604D"/>
    <w:rsid w:val="00AE6284"/>
    <w:rsid w:val="00AE68D3"/>
    <w:rsid w:val="00AE6A3D"/>
    <w:rsid w:val="00AE73AB"/>
    <w:rsid w:val="00AF24B4"/>
    <w:rsid w:val="00AF2B56"/>
    <w:rsid w:val="00AF3414"/>
    <w:rsid w:val="00AF399B"/>
    <w:rsid w:val="00AF405A"/>
    <w:rsid w:val="00AF43B4"/>
    <w:rsid w:val="00AF550F"/>
    <w:rsid w:val="00AF5802"/>
    <w:rsid w:val="00AF5FA3"/>
    <w:rsid w:val="00AF6AE1"/>
    <w:rsid w:val="00AF7521"/>
    <w:rsid w:val="00AF7FDD"/>
    <w:rsid w:val="00B0095B"/>
    <w:rsid w:val="00B014E0"/>
    <w:rsid w:val="00B02D90"/>
    <w:rsid w:val="00B036B9"/>
    <w:rsid w:val="00B03797"/>
    <w:rsid w:val="00B03A35"/>
    <w:rsid w:val="00B04037"/>
    <w:rsid w:val="00B0442D"/>
    <w:rsid w:val="00B05DEA"/>
    <w:rsid w:val="00B100F6"/>
    <w:rsid w:val="00B10F86"/>
    <w:rsid w:val="00B12A35"/>
    <w:rsid w:val="00B12FD7"/>
    <w:rsid w:val="00B138D8"/>
    <w:rsid w:val="00B140AD"/>
    <w:rsid w:val="00B145D7"/>
    <w:rsid w:val="00B153CE"/>
    <w:rsid w:val="00B1548A"/>
    <w:rsid w:val="00B15C59"/>
    <w:rsid w:val="00B15DAF"/>
    <w:rsid w:val="00B20897"/>
    <w:rsid w:val="00B209DE"/>
    <w:rsid w:val="00B20E07"/>
    <w:rsid w:val="00B2183E"/>
    <w:rsid w:val="00B21FF8"/>
    <w:rsid w:val="00B23016"/>
    <w:rsid w:val="00B2540E"/>
    <w:rsid w:val="00B25FA6"/>
    <w:rsid w:val="00B26F47"/>
    <w:rsid w:val="00B27528"/>
    <w:rsid w:val="00B27AE1"/>
    <w:rsid w:val="00B27C94"/>
    <w:rsid w:val="00B30417"/>
    <w:rsid w:val="00B3506E"/>
    <w:rsid w:val="00B35865"/>
    <w:rsid w:val="00B35A2F"/>
    <w:rsid w:val="00B36BF9"/>
    <w:rsid w:val="00B36FD2"/>
    <w:rsid w:val="00B40333"/>
    <w:rsid w:val="00B40A21"/>
    <w:rsid w:val="00B42124"/>
    <w:rsid w:val="00B44462"/>
    <w:rsid w:val="00B45609"/>
    <w:rsid w:val="00B45B8A"/>
    <w:rsid w:val="00B46C4D"/>
    <w:rsid w:val="00B51B98"/>
    <w:rsid w:val="00B52236"/>
    <w:rsid w:val="00B5379D"/>
    <w:rsid w:val="00B547E6"/>
    <w:rsid w:val="00B568AF"/>
    <w:rsid w:val="00B607A0"/>
    <w:rsid w:val="00B61A35"/>
    <w:rsid w:val="00B62AFD"/>
    <w:rsid w:val="00B64F43"/>
    <w:rsid w:val="00B666AF"/>
    <w:rsid w:val="00B66844"/>
    <w:rsid w:val="00B7044E"/>
    <w:rsid w:val="00B70F8A"/>
    <w:rsid w:val="00B72E6F"/>
    <w:rsid w:val="00B730FD"/>
    <w:rsid w:val="00B74DA4"/>
    <w:rsid w:val="00B7795C"/>
    <w:rsid w:val="00B779B4"/>
    <w:rsid w:val="00B83031"/>
    <w:rsid w:val="00B83260"/>
    <w:rsid w:val="00B83A07"/>
    <w:rsid w:val="00B83D84"/>
    <w:rsid w:val="00B845E6"/>
    <w:rsid w:val="00B8483A"/>
    <w:rsid w:val="00B87D3D"/>
    <w:rsid w:val="00B87FC0"/>
    <w:rsid w:val="00B90189"/>
    <w:rsid w:val="00B901C3"/>
    <w:rsid w:val="00B90561"/>
    <w:rsid w:val="00B92FEB"/>
    <w:rsid w:val="00B93CED"/>
    <w:rsid w:val="00B93DDF"/>
    <w:rsid w:val="00B9455B"/>
    <w:rsid w:val="00B95332"/>
    <w:rsid w:val="00B966B7"/>
    <w:rsid w:val="00B978AE"/>
    <w:rsid w:val="00B97B6D"/>
    <w:rsid w:val="00BA131F"/>
    <w:rsid w:val="00BA15C2"/>
    <w:rsid w:val="00BA2822"/>
    <w:rsid w:val="00BA34AD"/>
    <w:rsid w:val="00BA4663"/>
    <w:rsid w:val="00BA7316"/>
    <w:rsid w:val="00BA7B09"/>
    <w:rsid w:val="00BB0B39"/>
    <w:rsid w:val="00BB2DA7"/>
    <w:rsid w:val="00BB5348"/>
    <w:rsid w:val="00BB74A3"/>
    <w:rsid w:val="00BC00F4"/>
    <w:rsid w:val="00BC2D8A"/>
    <w:rsid w:val="00BC2F4D"/>
    <w:rsid w:val="00BC3039"/>
    <w:rsid w:val="00BC3D00"/>
    <w:rsid w:val="00BC4992"/>
    <w:rsid w:val="00BC624C"/>
    <w:rsid w:val="00BC777F"/>
    <w:rsid w:val="00BC7B04"/>
    <w:rsid w:val="00BC7E8E"/>
    <w:rsid w:val="00BD1527"/>
    <w:rsid w:val="00BD183E"/>
    <w:rsid w:val="00BD2BBD"/>
    <w:rsid w:val="00BD4BB4"/>
    <w:rsid w:val="00BD73D6"/>
    <w:rsid w:val="00BD7C56"/>
    <w:rsid w:val="00BE0289"/>
    <w:rsid w:val="00BE064F"/>
    <w:rsid w:val="00BE2525"/>
    <w:rsid w:val="00BE28F3"/>
    <w:rsid w:val="00BE32F8"/>
    <w:rsid w:val="00BE37F6"/>
    <w:rsid w:val="00BE44CF"/>
    <w:rsid w:val="00BE4D8F"/>
    <w:rsid w:val="00BE51B0"/>
    <w:rsid w:val="00BE5468"/>
    <w:rsid w:val="00BE57BA"/>
    <w:rsid w:val="00BE5DC3"/>
    <w:rsid w:val="00BE69DE"/>
    <w:rsid w:val="00BE6EC2"/>
    <w:rsid w:val="00BF114E"/>
    <w:rsid w:val="00BF1C4A"/>
    <w:rsid w:val="00BF2003"/>
    <w:rsid w:val="00BF3745"/>
    <w:rsid w:val="00BF3CFC"/>
    <w:rsid w:val="00BF42EB"/>
    <w:rsid w:val="00BF4938"/>
    <w:rsid w:val="00BF494F"/>
    <w:rsid w:val="00BF6D1F"/>
    <w:rsid w:val="00BF7226"/>
    <w:rsid w:val="00BF7458"/>
    <w:rsid w:val="00C01F8D"/>
    <w:rsid w:val="00C02675"/>
    <w:rsid w:val="00C033BF"/>
    <w:rsid w:val="00C041E4"/>
    <w:rsid w:val="00C0480D"/>
    <w:rsid w:val="00C059D0"/>
    <w:rsid w:val="00C07031"/>
    <w:rsid w:val="00C0704F"/>
    <w:rsid w:val="00C1001E"/>
    <w:rsid w:val="00C10744"/>
    <w:rsid w:val="00C10CF9"/>
    <w:rsid w:val="00C10DAE"/>
    <w:rsid w:val="00C113DF"/>
    <w:rsid w:val="00C12AB1"/>
    <w:rsid w:val="00C13CFB"/>
    <w:rsid w:val="00C153E9"/>
    <w:rsid w:val="00C15BD3"/>
    <w:rsid w:val="00C15D89"/>
    <w:rsid w:val="00C16597"/>
    <w:rsid w:val="00C166FB"/>
    <w:rsid w:val="00C16A45"/>
    <w:rsid w:val="00C20544"/>
    <w:rsid w:val="00C21AB4"/>
    <w:rsid w:val="00C22179"/>
    <w:rsid w:val="00C23D64"/>
    <w:rsid w:val="00C24275"/>
    <w:rsid w:val="00C24978"/>
    <w:rsid w:val="00C2646C"/>
    <w:rsid w:val="00C26A8E"/>
    <w:rsid w:val="00C26F8C"/>
    <w:rsid w:val="00C2703E"/>
    <w:rsid w:val="00C27261"/>
    <w:rsid w:val="00C30386"/>
    <w:rsid w:val="00C305A4"/>
    <w:rsid w:val="00C30941"/>
    <w:rsid w:val="00C30FBF"/>
    <w:rsid w:val="00C3153B"/>
    <w:rsid w:val="00C33404"/>
    <w:rsid w:val="00C34CE5"/>
    <w:rsid w:val="00C34D56"/>
    <w:rsid w:val="00C35446"/>
    <w:rsid w:val="00C3577B"/>
    <w:rsid w:val="00C36F4D"/>
    <w:rsid w:val="00C36FFD"/>
    <w:rsid w:val="00C37289"/>
    <w:rsid w:val="00C41407"/>
    <w:rsid w:val="00C41AF5"/>
    <w:rsid w:val="00C435A5"/>
    <w:rsid w:val="00C46786"/>
    <w:rsid w:val="00C46CF6"/>
    <w:rsid w:val="00C471BD"/>
    <w:rsid w:val="00C47CCD"/>
    <w:rsid w:val="00C531B6"/>
    <w:rsid w:val="00C53D49"/>
    <w:rsid w:val="00C53DCF"/>
    <w:rsid w:val="00C54CC3"/>
    <w:rsid w:val="00C558FD"/>
    <w:rsid w:val="00C560E4"/>
    <w:rsid w:val="00C571AD"/>
    <w:rsid w:val="00C609F0"/>
    <w:rsid w:val="00C60EE2"/>
    <w:rsid w:val="00C61612"/>
    <w:rsid w:val="00C62DAC"/>
    <w:rsid w:val="00C62E2B"/>
    <w:rsid w:val="00C63D70"/>
    <w:rsid w:val="00C65575"/>
    <w:rsid w:val="00C65DEB"/>
    <w:rsid w:val="00C66B76"/>
    <w:rsid w:val="00C6747D"/>
    <w:rsid w:val="00C67CEC"/>
    <w:rsid w:val="00C67D0F"/>
    <w:rsid w:val="00C721FA"/>
    <w:rsid w:val="00C76625"/>
    <w:rsid w:val="00C77415"/>
    <w:rsid w:val="00C8032B"/>
    <w:rsid w:val="00C80423"/>
    <w:rsid w:val="00C80D58"/>
    <w:rsid w:val="00C80FB7"/>
    <w:rsid w:val="00C81766"/>
    <w:rsid w:val="00C81904"/>
    <w:rsid w:val="00C819D5"/>
    <w:rsid w:val="00C81A7C"/>
    <w:rsid w:val="00C81F3E"/>
    <w:rsid w:val="00C8236B"/>
    <w:rsid w:val="00C83CEA"/>
    <w:rsid w:val="00C83D28"/>
    <w:rsid w:val="00C8653E"/>
    <w:rsid w:val="00C86898"/>
    <w:rsid w:val="00C86F82"/>
    <w:rsid w:val="00C879CF"/>
    <w:rsid w:val="00C87B7B"/>
    <w:rsid w:val="00C87EA0"/>
    <w:rsid w:val="00C90F20"/>
    <w:rsid w:val="00C93145"/>
    <w:rsid w:val="00C931D2"/>
    <w:rsid w:val="00C93F2C"/>
    <w:rsid w:val="00C9415D"/>
    <w:rsid w:val="00C943B0"/>
    <w:rsid w:val="00C94F3D"/>
    <w:rsid w:val="00C957E3"/>
    <w:rsid w:val="00C9653E"/>
    <w:rsid w:val="00C96965"/>
    <w:rsid w:val="00C96EB8"/>
    <w:rsid w:val="00CA0682"/>
    <w:rsid w:val="00CA0CC3"/>
    <w:rsid w:val="00CA0EB7"/>
    <w:rsid w:val="00CA153D"/>
    <w:rsid w:val="00CA19D8"/>
    <w:rsid w:val="00CA2814"/>
    <w:rsid w:val="00CA3D09"/>
    <w:rsid w:val="00CA3E8A"/>
    <w:rsid w:val="00CA42DC"/>
    <w:rsid w:val="00CA4BFC"/>
    <w:rsid w:val="00CA67B7"/>
    <w:rsid w:val="00CA6CF4"/>
    <w:rsid w:val="00CB03C8"/>
    <w:rsid w:val="00CB101D"/>
    <w:rsid w:val="00CB128E"/>
    <w:rsid w:val="00CB1AF8"/>
    <w:rsid w:val="00CB1B0A"/>
    <w:rsid w:val="00CB1E0C"/>
    <w:rsid w:val="00CB2D0C"/>
    <w:rsid w:val="00CB537F"/>
    <w:rsid w:val="00CB583A"/>
    <w:rsid w:val="00CB5890"/>
    <w:rsid w:val="00CB65B1"/>
    <w:rsid w:val="00CB6E16"/>
    <w:rsid w:val="00CC0083"/>
    <w:rsid w:val="00CC15C0"/>
    <w:rsid w:val="00CC1BC6"/>
    <w:rsid w:val="00CC1D65"/>
    <w:rsid w:val="00CC1F19"/>
    <w:rsid w:val="00CC3DD4"/>
    <w:rsid w:val="00CC48C9"/>
    <w:rsid w:val="00CC58B6"/>
    <w:rsid w:val="00CC58F1"/>
    <w:rsid w:val="00CC6AE5"/>
    <w:rsid w:val="00CC74F3"/>
    <w:rsid w:val="00CC7863"/>
    <w:rsid w:val="00CD001E"/>
    <w:rsid w:val="00CD0EFE"/>
    <w:rsid w:val="00CD17C2"/>
    <w:rsid w:val="00CD44F4"/>
    <w:rsid w:val="00CD4B48"/>
    <w:rsid w:val="00CD500D"/>
    <w:rsid w:val="00CD5B4F"/>
    <w:rsid w:val="00CD70CE"/>
    <w:rsid w:val="00CD7819"/>
    <w:rsid w:val="00CE0B7B"/>
    <w:rsid w:val="00CE14A4"/>
    <w:rsid w:val="00CE2404"/>
    <w:rsid w:val="00CE33A7"/>
    <w:rsid w:val="00CE5FB4"/>
    <w:rsid w:val="00CE6118"/>
    <w:rsid w:val="00CF0001"/>
    <w:rsid w:val="00CF0B25"/>
    <w:rsid w:val="00CF3D89"/>
    <w:rsid w:val="00CF4A6D"/>
    <w:rsid w:val="00CF4C3D"/>
    <w:rsid w:val="00CF5518"/>
    <w:rsid w:val="00CF79CF"/>
    <w:rsid w:val="00D00FAC"/>
    <w:rsid w:val="00D01DB1"/>
    <w:rsid w:val="00D02AE7"/>
    <w:rsid w:val="00D0400A"/>
    <w:rsid w:val="00D04B11"/>
    <w:rsid w:val="00D05AA6"/>
    <w:rsid w:val="00D066F3"/>
    <w:rsid w:val="00D11C94"/>
    <w:rsid w:val="00D11FCF"/>
    <w:rsid w:val="00D12250"/>
    <w:rsid w:val="00D12C45"/>
    <w:rsid w:val="00D13914"/>
    <w:rsid w:val="00D145F4"/>
    <w:rsid w:val="00D1496C"/>
    <w:rsid w:val="00D1522D"/>
    <w:rsid w:val="00D162D3"/>
    <w:rsid w:val="00D16AA4"/>
    <w:rsid w:val="00D179CA"/>
    <w:rsid w:val="00D20241"/>
    <w:rsid w:val="00D20810"/>
    <w:rsid w:val="00D20979"/>
    <w:rsid w:val="00D223EC"/>
    <w:rsid w:val="00D22C22"/>
    <w:rsid w:val="00D23815"/>
    <w:rsid w:val="00D26548"/>
    <w:rsid w:val="00D30298"/>
    <w:rsid w:val="00D30D82"/>
    <w:rsid w:val="00D32500"/>
    <w:rsid w:val="00D32916"/>
    <w:rsid w:val="00D33557"/>
    <w:rsid w:val="00D36857"/>
    <w:rsid w:val="00D401CF"/>
    <w:rsid w:val="00D40590"/>
    <w:rsid w:val="00D41396"/>
    <w:rsid w:val="00D415D4"/>
    <w:rsid w:val="00D417CA"/>
    <w:rsid w:val="00D42210"/>
    <w:rsid w:val="00D42BF5"/>
    <w:rsid w:val="00D44475"/>
    <w:rsid w:val="00D45051"/>
    <w:rsid w:val="00D475E3"/>
    <w:rsid w:val="00D50E4C"/>
    <w:rsid w:val="00D50E4E"/>
    <w:rsid w:val="00D521F7"/>
    <w:rsid w:val="00D5299F"/>
    <w:rsid w:val="00D536EF"/>
    <w:rsid w:val="00D55C74"/>
    <w:rsid w:val="00D5628F"/>
    <w:rsid w:val="00D612A1"/>
    <w:rsid w:val="00D63B16"/>
    <w:rsid w:val="00D63E06"/>
    <w:rsid w:val="00D65405"/>
    <w:rsid w:val="00D656BF"/>
    <w:rsid w:val="00D66797"/>
    <w:rsid w:val="00D66EDD"/>
    <w:rsid w:val="00D67132"/>
    <w:rsid w:val="00D70B96"/>
    <w:rsid w:val="00D73BF9"/>
    <w:rsid w:val="00D73C6D"/>
    <w:rsid w:val="00D74A3E"/>
    <w:rsid w:val="00D75086"/>
    <w:rsid w:val="00D75635"/>
    <w:rsid w:val="00D7588E"/>
    <w:rsid w:val="00D75A33"/>
    <w:rsid w:val="00D77021"/>
    <w:rsid w:val="00D77090"/>
    <w:rsid w:val="00D82E86"/>
    <w:rsid w:val="00D83EA0"/>
    <w:rsid w:val="00D8515D"/>
    <w:rsid w:val="00D90E08"/>
    <w:rsid w:val="00D91216"/>
    <w:rsid w:val="00D9138A"/>
    <w:rsid w:val="00D93670"/>
    <w:rsid w:val="00D94BF4"/>
    <w:rsid w:val="00D95889"/>
    <w:rsid w:val="00D95E99"/>
    <w:rsid w:val="00D97B6B"/>
    <w:rsid w:val="00DA6984"/>
    <w:rsid w:val="00DB230A"/>
    <w:rsid w:val="00DB5FA5"/>
    <w:rsid w:val="00DB648B"/>
    <w:rsid w:val="00DB6E72"/>
    <w:rsid w:val="00DC05C5"/>
    <w:rsid w:val="00DC27C6"/>
    <w:rsid w:val="00DC2A90"/>
    <w:rsid w:val="00DC4019"/>
    <w:rsid w:val="00DC41B9"/>
    <w:rsid w:val="00DC59E3"/>
    <w:rsid w:val="00DC5B09"/>
    <w:rsid w:val="00DC6397"/>
    <w:rsid w:val="00DC6907"/>
    <w:rsid w:val="00DC790A"/>
    <w:rsid w:val="00DD06A5"/>
    <w:rsid w:val="00DD1122"/>
    <w:rsid w:val="00DD1386"/>
    <w:rsid w:val="00DD244D"/>
    <w:rsid w:val="00DD366D"/>
    <w:rsid w:val="00DD4543"/>
    <w:rsid w:val="00DD4E5B"/>
    <w:rsid w:val="00DD7473"/>
    <w:rsid w:val="00DE02F1"/>
    <w:rsid w:val="00DE0350"/>
    <w:rsid w:val="00DE29DC"/>
    <w:rsid w:val="00DE3054"/>
    <w:rsid w:val="00DE31A3"/>
    <w:rsid w:val="00DE351C"/>
    <w:rsid w:val="00DE3E40"/>
    <w:rsid w:val="00DE5515"/>
    <w:rsid w:val="00DE582B"/>
    <w:rsid w:val="00DE5A44"/>
    <w:rsid w:val="00DE6A11"/>
    <w:rsid w:val="00DE7AA0"/>
    <w:rsid w:val="00DF0FD1"/>
    <w:rsid w:val="00DF3815"/>
    <w:rsid w:val="00DF3E72"/>
    <w:rsid w:val="00DF4300"/>
    <w:rsid w:val="00DF486C"/>
    <w:rsid w:val="00DF58D6"/>
    <w:rsid w:val="00DF5B10"/>
    <w:rsid w:val="00DF5CD0"/>
    <w:rsid w:val="00DF6DE9"/>
    <w:rsid w:val="00DF7504"/>
    <w:rsid w:val="00E00229"/>
    <w:rsid w:val="00E0112E"/>
    <w:rsid w:val="00E025D1"/>
    <w:rsid w:val="00E04E29"/>
    <w:rsid w:val="00E07DA7"/>
    <w:rsid w:val="00E07F6D"/>
    <w:rsid w:val="00E100F4"/>
    <w:rsid w:val="00E10795"/>
    <w:rsid w:val="00E10837"/>
    <w:rsid w:val="00E122FB"/>
    <w:rsid w:val="00E124B8"/>
    <w:rsid w:val="00E13596"/>
    <w:rsid w:val="00E13677"/>
    <w:rsid w:val="00E14AFC"/>
    <w:rsid w:val="00E17733"/>
    <w:rsid w:val="00E1789C"/>
    <w:rsid w:val="00E2028B"/>
    <w:rsid w:val="00E206A3"/>
    <w:rsid w:val="00E2072D"/>
    <w:rsid w:val="00E21BF8"/>
    <w:rsid w:val="00E22545"/>
    <w:rsid w:val="00E22867"/>
    <w:rsid w:val="00E2544E"/>
    <w:rsid w:val="00E25590"/>
    <w:rsid w:val="00E25D99"/>
    <w:rsid w:val="00E261F3"/>
    <w:rsid w:val="00E2698F"/>
    <w:rsid w:val="00E27DD3"/>
    <w:rsid w:val="00E3035D"/>
    <w:rsid w:val="00E3047F"/>
    <w:rsid w:val="00E313E9"/>
    <w:rsid w:val="00E32322"/>
    <w:rsid w:val="00E3241B"/>
    <w:rsid w:val="00E33B21"/>
    <w:rsid w:val="00E340AF"/>
    <w:rsid w:val="00E34C84"/>
    <w:rsid w:val="00E34F08"/>
    <w:rsid w:val="00E354DA"/>
    <w:rsid w:val="00E357B1"/>
    <w:rsid w:val="00E36578"/>
    <w:rsid w:val="00E36F88"/>
    <w:rsid w:val="00E37227"/>
    <w:rsid w:val="00E37814"/>
    <w:rsid w:val="00E40F0B"/>
    <w:rsid w:val="00E4226E"/>
    <w:rsid w:val="00E428D8"/>
    <w:rsid w:val="00E438EA"/>
    <w:rsid w:val="00E449B0"/>
    <w:rsid w:val="00E453CD"/>
    <w:rsid w:val="00E45CA4"/>
    <w:rsid w:val="00E472B0"/>
    <w:rsid w:val="00E4796D"/>
    <w:rsid w:val="00E51EF3"/>
    <w:rsid w:val="00E53B73"/>
    <w:rsid w:val="00E601FB"/>
    <w:rsid w:val="00E60714"/>
    <w:rsid w:val="00E60AF8"/>
    <w:rsid w:val="00E618F5"/>
    <w:rsid w:val="00E61A03"/>
    <w:rsid w:val="00E61BBC"/>
    <w:rsid w:val="00E62605"/>
    <w:rsid w:val="00E63E00"/>
    <w:rsid w:val="00E640C1"/>
    <w:rsid w:val="00E647DD"/>
    <w:rsid w:val="00E64D47"/>
    <w:rsid w:val="00E65F72"/>
    <w:rsid w:val="00E66E13"/>
    <w:rsid w:val="00E66FF6"/>
    <w:rsid w:val="00E67CF7"/>
    <w:rsid w:val="00E74402"/>
    <w:rsid w:val="00E7481A"/>
    <w:rsid w:val="00E75F77"/>
    <w:rsid w:val="00E76143"/>
    <w:rsid w:val="00E76BE8"/>
    <w:rsid w:val="00E815D9"/>
    <w:rsid w:val="00E82385"/>
    <w:rsid w:val="00E823B9"/>
    <w:rsid w:val="00E84190"/>
    <w:rsid w:val="00E84833"/>
    <w:rsid w:val="00E862FD"/>
    <w:rsid w:val="00E8712C"/>
    <w:rsid w:val="00E87F0A"/>
    <w:rsid w:val="00E902D4"/>
    <w:rsid w:val="00E907BC"/>
    <w:rsid w:val="00E92E33"/>
    <w:rsid w:val="00E92F00"/>
    <w:rsid w:val="00E94E26"/>
    <w:rsid w:val="00E95192"/>
    <w:rsid w:val="00E9572F"/>
    <w:rsid w:val="00E95F08"/>
    <w:rsid w:val="00E9660B"/>
    <w:rsid w:val="00E96BED"/>
    <w:rsid w:val="00E96C4C"/>
    <w:rsid w:val="00E978DA"/>
    <w:rsid w:val="00EA04F3"/>
    <w:rsid w:val="00EA0AB9"/>
    <w:rsid w:val="00EA0CA0"/>
    <w:rsid w:val="00EA126A"/>
    <w:rsid w:val="00EA1425"/>
    <w:rsid w:val="00EA14DD"/>
    <w:rsid w:val="00EA23D4"/>
    <w:rsid w:val="00EA2FCE"/>
    <w:rsid w:val="00EA3ECF"/>
    <w:rsid w:val="00EA40A2"/>
    <w:rsid w:val="00EA4C11"/>
    <w:rsid w:val="00EA5B29"/>
    <w:rsid w:val="00EA692C"/>
    <w:rsid w:val="00EA6FF6"/>
    <w:rsid w:val="00EB08D9"/>
    <w:rsid w:val="00EB09EE"/>
    <w:rsid w:val="00EB0D89"/>
    <w:rsid w:val="00EB2206"/>
    <w:rsid w:val="00EB2F5D"/>
    <w:rsid w:val="00EB3A22"/>
    <w:rsid w:val="00EB668A"/>
    <w:rsid w:val="00EB7004"/>
    <w:rsid w:val="00EB77AF"/>
    <w:rsid w:val="00EB78B9"/>
    <w:rsid w:val="00EB7B00"/>
    <w:rsid w:val="00EB7D4E"/>
    <w:rsid w:val="00EB7D8A"/>
    <w:rsid w:val="00EC02DA"/>
    <w:rsid w:val="00EC1305"/>
    <w:rsid w:val="00EC1981"/>
    <w:rsid w:val="00EC2A67"/>
    <w:rsid w:val="00EC3519"/>
    <w:rsid w:val="00EC3CBA"/>
    <w:rsid w:val="00EC5C24"/>
    <w:rsid w:val="00EC5F0A"/>
    <w:rsid w:val="00EC6389"/>
    <w:rsid w:val="00EC6A10"/>
    <w:rsid w:val="00EC7237"/>
    <w:rsid w:val="00EC7CE9"/>
    <w:rsid w:val="00ED027E"/>
    <w:rsid w:val="00ED0630"/>
    <w:rsid w:val="00ED0A6F"/>
    <w:rsid w:val="00ED2619"/>
    <w:rsid w:val="00ED2E71"/>
    <w:rsid w:val="00ED50D5"/>
    <w:rsid w:val="00ED6DCD"/>
    <w:rsid w:val="00ED6F30"/>
    <w:rsid w:val="00ED71FF"/>
    <w:rsid w:val="00EE21EA"/>
    <w:rsid w:val="00EE41E9"/>
    <w:rsid w:val="00EE52F5"/>
    <w:rsid w:val="00EE6761"/>
    <w:rsid w:val="00EE7699"/>
    <w:rsid w:val="00EE78C2"/>
    <w:rsid w:val="00EF0381"/>
    <w:rsid w:val="00EF1CB0"/>
    <w:rsid w:val="00EF2A1F"/>
    <w:rsid w:val="00EF2F99"/>
    <w:rsid w:val="00EF3109"/>
    <w:rsid w:val="00EF37E4"/>
    <w:rsid w:val="00EF4964"/>
    <w:rsid w:val="00EF5005"/>
    <w:rsid w:val="00EF6468"/>
    <w:rsid w:val="00EF75AB"/>
    <w:rsid w:val="00F0006A"/>
    <w:rsid w:val="00F0020A"/>
    <w:rsid w:val="00F02C64"/>
    <w:rsid w:val="00F038BF"/>
    <w:rsid w:val="00F0447D"/>
    <w:rsid w:val="00F05CF0"/>
    <w:rsid w:val="00F068A3"/>
    <w:rsid w:val="00F069FA"/>
    <w:rsid w:val="00F0792F"/>
    <w:rsid w:val="00F07E65"/>
    <w:rsid w:val="00F102C4"/>
    <w:rsid w:val="00F1048D"/>
    <w:rsid w:val="00F13452"/>
    <w:rsid w:val="00F138E7"/>
    <w:rsid w:val="00F13E69"/>
    <w:rsid w:val="00F15DF1"/>
    <w:rsid w:val="00F16C29"/>
    <w:rsid w:val="00F179B7"/>
    <w:rsid w:val="00F208E8"/>
    <w:rsid w:val="00F218B9"/>
    <w:rsid w:val="00F2230B"/>
    <w:rsid w:val="00F22AD7"/>
    <w:rsid w:val="00F22FA6"/>
    <w:rsid w:val="00F232B1"/>
    <w:rsid w:val="00F2418F"/>
    <w:rsid w:val="00F248FE"/>
    <w:rsid w:val="00F24E49"/>
    <w:rsid w:val="00F2510C"/>
    <w:rsid w:val="00F26470"/>
    <w:rsid w:val="00F2778A"/>
    <w:rsid w:val="00F3067D"/>
    <w:rsid w:val="00F31D4D"/>
    <w:rsid w:val="00F34531"/>
    <w:rsid w:val="00F36B18"/>
    <w:rsid w:val="00F37F95"/>
    <w:rsid w:val="00F403ED"/>
    <w:rsid w:val="00F40996"/>
    <w:rsid w:val="00F40A97"/>
    <w:rsid w:val="00F4131D"/>
    <w:rsid w:val="00F4183E"/>
    <w:rsid w:val="00F42DA0"/>
    <w:rsid w:val="00F45061"/>
    <w:rsid w:val="00F452FD"/>
    <w:rsid w:val="00F46A97"/>
    <w:rsid w:val="00F47D08"/>
    <w:rsid w:val="00F51563"/>
    <w:rsid w:val="00F52ED6"/>
    <w:rsid w:val="00F5321F"/>
    <w:rsid w:val="00F53AC2"/>
    <w:rsid w:val="00F5443B"/>
    <w:rsid w:val="00F548D7"/>
    <w:rsid w:val="00F561F9"/>
    <w:rsid w:val="00F57A1F"/>
    <w:rsid w:val="00F6020E"/>
    <w:rsid w:val="00F60EC3"/>
    <w:rsid w:val="00F61BB4"/>
    <w:rsid w:val="00F6200D"/>
    <w:rsid w:val="00F62AA1"/>
    <w:rsid w:val="00F6734D"/>
    <w:rsid w:val="00F67AC8"/>
    <w:rsid w:val="00F70003"/>
    <w:rsid w:val="00F70144"/>
    <w:rsid w:val="00F729C5"/>
    <w:rsid w:val="00F736F5"/>
    <w:rsid w:val="00F73974"/>
    <w:rsid w:val="00F73B92"/>
    <w:rsid w:val="00F75700"/>
    <w:rsid w:val="00F75D6F"/>
    <w:rsid w:val="00F82F68"/>
    <w:rsid w:val="00F83E86"/>
    <w:rsid w:val="00F84D92"/>
    <w:rsid w:val="00F86821"/>
    <w:rsid w:val="00F870E3"/>
    <w:rsid w:val="00F906ED"/>
    <w:rsid w:val="00F9100E"/>
    <w:rsid w:val="00F915CD"/>
    <w:rsid w:val="00F94792"/>
    <w:rsid w:val="00F95E60"/>
    <w:rsid w:val="00F96DF3"/>
    <w:rsid w:val="00F973C3"/>
    <w:rsid w:val="00FA089F"/>
    <w:rsid w:val="00FA2864"/>
    <w:rsid w:val="00FA2DBF"/>
    <w:rsid w:val="00FA3D5B"/>
    <w:rsid w:val="00FA4089"/>
    <w:rsid w:val="00FA4ECD"/>
    <w:rsid w:val="00FA6CE7"/>
    <w:rsid w:val="00FA7429"/>
    <w:rsid w:val="00FA76E9"/>
    <w:rsid w:val="00FA7C64"/>
    <w:rsid w:val="00FB134F"/>
    <w:rsid w:val="00FB18FA"/>
    <w:rsid w:val="00FB30B7"/>
    <w:rsid w:val="00FB3483"/>
    <w:rsid w:val="00FB4353"/>
    <w:rsid w:val="00FB54CB"/>
    <w:rsid w:val="00FB5A38"/>
    <w:rsid w:val="00FB5DE7"/>
    <w:rsid w:val="00FB6219"/>
    <w:rsid w:val="00FC02A6"/>
    <w:rsid w:val="00FC03E4"/>
    <w:rsid w:val="00FC0700"/>
    <w:rsid w:val="00FC2A55"/>
    <w:rsid w:val="00FC2CF9"/>
    <w:rsid w:val="00FC2F94"/>
    <w:rsid w:val="00FC5D8B"/>
    <w:rsid w:val="00FC7180"/>
    <w:rsid w:val="00FC7492"/>
    <w:rsid w:val="00FC7A4D"/>
    <w:rsid w:val="00FD028D"/>
    <w:rsid w:val="00FD053C"/>
    <w:rsid w:val="00FD1284"/>
    <w:rsid w:val="00FD2635"/>
    <w:rsid w:val="00FD2DC4"/>
    <w:rsid w:val="00FD31C0"/>
    <w:rsid w:val="00FD3BC8"/>
    <w:rsid w:val="00FD401C"/>
    <w:rsid w:val="00FD411B"/>
    <w:rsid w:val="00FD4210"/>
    <w:rsid w:val="00FD5B30"/>
    <w:rsid w:val="00FD5BCA"/>
    <w:rsid w:val="00FD5EAC"/>
    <w:rsid w:val="00FE0737"/>
    <w:rsid w:val="00FE1B1F"/>
    <w:rsid w:val="00FE5132"/>
    <w:rsid w:val="00FE53CF"/>
    <w:rsid w:val="00FE56A6"/>
    <w:rsid w:val="00FE644C"/>
    <w:rsid w:val="00FE7403"/>
    <w:rsid w:val="00FE76DB"/>
    <w:rsid w:val="00FF020A"/>
    <w:rsid w:val="00FF0936"/>
    <w:rsid w:val="00FF09A8"/>
    <w:rsid w:val="00FF0C2C"/>
    <w:rsid w:val="00FF2051"/>
    <w:rsid w:val="00FF2309"/>
    <w:rsid w:val="00FF4147"/>
    <w:rsid w:val="00FF4DAE"/>
    <w:rsid w:val="00FF58FD"/>
    <w:rsid w:val="00FF711B"/>
    <w:rsid w:val="01326957"/>
    <w:rsid w:val="01DA0178"/>
    <w:rsid w:val="02825AFE"/>
    <w:rsid w:val="02A76747"/>
    <w:rsid w:val="032F063A"/>
    <w:rsid w:val="03C9309C"/>
    <w:rsid w:val="043E7DDF"/>
    <w:rsid w:val="04664A43"/>
    <w:rsid w:val="04927896"/>
    <w:rsid w:val="04DC792B"/>
    <w:rsid w:val="05015EA4"/>
    <w:rsid w:val="050E015C"/>
    <w:rsid w:val="05382D61"/>
    <w:rsid w:val="055D755A"/>
    <w:rsid w:val="05631D41"/>
    <w:rsid w:val="05940058"/>
    <w:rsid w:val="05F96B7B"/>
    <w:rsid w:val="06243735"/>
    <w:rsid w:val="066A7A79"/>
    <w:rsid w:val="070435E8"/>
    <w:rsid w:val="072E2902"/>
    <w:rsid w:val="07550A75"/>
    <w:rsid w:val="07A34CAB"/>
    <w:rsid w:val="08280627"/>
    <w:rsid w:val="0871033A"/>
    <w:rsid w:val="08A56DAB"/>
    <w:rsid w:val="08D371A5"/>
    <w:rsid w:val="0957472D"/>
    <w:rsid w:val="095D1DB2"/>
    <w:rsid w:val="095D5673"/>
    <w:rsid w:val="0986658A"/>
    <w:rsid w:val="09985E4C"/>
    <w:rsid w:val="09DC7419"/>
    <w:rsid w:val="0A5E0A9E"/>
    <w:rsid w:val="0ABE2BC9"/>
    <w:rsid w:val="0B077732"/>
    <w:rsid w:val="0B3841A2"/>
    <w:rsid w:val="0BFB3BB6"/>
    <w:rsid w:val="0C337593"/>
    <w:rsid w:val="0CA73CFB"/>
    <w:rsid w:val="0CB6467A"/>
    <w:rsid w:val="0CD708DE"/>
    <w:rsid w:val="0D016E20"/>
    <w:rsid w:val="0D097FEC"/>
    <w:rsid w:val="0DF12E6C"/>
    <w:rsid w:val="0E1B2D45"/>
    <w:rsid w:val="0E6753E5"/>
    <w:rsid w:val="0E947D89"/>
    <w:rsid w:val="0EBB55D2"/>
    <w:rsid w:val="0EBF2AAD"/>
    <w:rsid w:val="0ED40323"/>
    <w:rsid w:val="0F12637D"/>
    <w:rsid w:val="0F39746E"/>
    <w:rsid w:val="0F6076EB"/>
    <w:rsid w:val="0F6A47D7"/>
    <w:rsid w:val="0F8D16B0"/>
    <w:rsid w:val="104D064D"/>
    <w:rsid w:val="10B136C4"/>
    <w:rsid w:val="119775EA"/>
    <w:rsid w:val="11A7611F"/>
    <w:rsid w:val="11BE0FE4"/>
    <w:rsid w:val="11E24517"/>
    <w:rsid w:val="11E64458"/>
    <w:rsid w:val="124047B5"/>
    <w:rsid w:val="12406A51"/>
    <w:rsid w:val="128A6758"/>
    <w:rsid w:val="12923395"/>
    <w:rsid w:val="12995C93"/>
    <w:rsid w:val="12B35AF6"/>
    <w:rsid w:val="12BC21D7"/>
    <w:rsid w:val="131C29E9"/>
    <w:rsid w:val="133C549C"/>
    <w:rsid w:val="13BC1810"/>
    <w:rsid w:val="13C8762E"/>
    <w:rsid w:val="13D7211E"/>
    <w:rsid w:val="142E21BF"/>
    <w:rsid w:val="14AC46E0"/>
    <w:rsid w:val="14C47119"/>
    <w:rsid w:val="14F510A3"/>
    <w:rsid w:val="15034381"/>
    <w:rsid w:val="15426032"/>
    <w:rsid w:val="155A3A4D"/>
    <w:rsid w:val="15EA37B8"/>
    <w:rsid w:val="164826DE"/>
    <w:rsid w:val="168A3B73"/>
    <w:rsid w:val="16C857DF"/>
    <w:rsid w:val="17783F1D"/>
    <w:rsid w:val="178072F5"/>
    <w:rsid w:val="179670F4"/>
    <w:rsid w:val="17F74C0B"/>
    <w:rsid w:val="1865086B"/>
    <w:rsid w:val="19344BFC"/>
    <w:rsid w:val="195207B9"/>
    <w:rsid w:val="199F3D18"/>
    <w:rsid w:val="19E8555E"/>
    <w:rsid w:val="1A845326"/>
    <w:rsid w:val="1AAE5C24"/>
    <w:rsid w:val="1AB062D8"/>
    <w:rsid w:val="1B0A43E8"/>
    <w:rsid w:val="1BDE453D"/>
    <w:rsid w:val="1C1126BE"/>
    <w:rsid w:val="1C8B0D48"/>
    <w:rsid w:val="1CA5744F"/>
    <w:rsid w:val="1CAA1C49"/>
    <w:rsid w:val="1CBA33DF"/>
    <w:rsid w:val="1CCB5720"/>
    <w:rsid w:val="1CFD391F"/>
    <w:rsid w:val="1D050D2B"/>
    <w:rsid w:val="1D972D03"/>
    <w:rsid w:val="1DE551D3"/>
    <w:rsid w:val="1E0A7A1E"/>
    <w:rsid w:val="1E786D7F"/>
    <w:rsid w:val="1E7E35F8"/>
    <w:rsid w:val="2085324E"/>
    <w:rsid w:val="20893D7D"/>
    <w:rsid w:val="20B61DE1"/>
    <w:rsid w:val="20BF0C96"/>
    <w:rsid w:val="20E0795B"/>
    <w:rsid w:val="21240D90"/>
    <w:rsid w:val="21242C09"/>
    <w:rsid w:val="21366A7E"/>
    <w:rsid w:val="213B1D29"/>
    <w:rsid w:val="215F16C5"/>
    <w:rsid w:val="21613AFB"/>
    <w:rsid w:val="21726BBA"/>
    <w:rsid w:val="21800E9E"/>
    <w:rsid w:val="21BF7B60"/>
    <w:rsid w:val="226E32B4"/>
    <w:rsid w:val="237114C9"/>
    <w:rsid w:val="23C66568"/>
    <w:rsid w:val="23FF75FB"/>
    <w:rsid w:val="24267B5E"/>
    <w:rsid w:val="244560D5"/>
    <w:rsid w:val="245C2C9F"/>
    <w:rsid w:val="248D47ED"/>
    <w:rsid w:val="249A0383"/>
    <w:rsid w:val="24C90982"/>
    <w:rsid w:val="2560558E"/>
    <w:rsid w:val="259F5683"/>
    <w:rsid w:val="25B93E99"/>
    <w:rsid w:val="264B28F7"/>
    <w:rsid w:val="26920BFA"/>
    <w:rsid w:val="26D22DA5"/>
    <w:rsid w:val="26D32C40"/>
    <w:rsid w:val="26D7485F"/>
    <w:rsid w:val="26FC2BEB"/>
    <w:rsid w:val="273A482B"/>
    <w:rsid w:val="27423970"/>
    <w:rsid w:val="280D5870"/>
    <w:rsid w:val="28270D83"/>
    <w:rsid w:val="2848753A"/>
    <w:rsid w:val="284E2547"/>
    <w:rsid w:val="28745F23"/>
    <w:rsid w:val="29306D25"/>
    <w:rsid w:val="29ED3EAD"/>
    <w:rsid w:val="2A8B243F"/>
    <w:rsid w:val="2A907C31"/>
    <w:rsid w:val="2A997AF3"/>
    <w:rsid w:val="2AE45B62"/>
    <w:rsid w:val="2AEC1AFB"/>
    <w:rsid w:val="2B5C73A2"/>
    <w:rsid w:val="2B5C7510"/>
    <w:rsid w:val="2BF45199"/>
    <w:rsid w:val="2C1D30CB"/>
    <w:rsid w:val="2D5105BE"/>
    <w:rsid w:val="2DC74BC5"/>
    <w:rsid w:val="2DEA4CEA"/>
    <w:rsid w:val="2E2643C9"/>
    <w:rsid w:val="2ED5659D"/>
    <w:rsid w:val="2F2F460E"/>
    <w:rsid w:val="2F2F56C2"/>
    <w:rsid w:val="2F431444"/>
    <w:rsid w:val="2F4C593C"/>
    <w:rsid w:val="2FB67708"/>
    <w:rsid w:val="2FE01C6D"/>
    <w:rsid w:val="2FF124EE"/>
    <w:rsid w:val="3078676B"/>
    <w:rsid w:val="30CC7E97"/>
    <w:rsid w:val="31093867"/>
    <w:rsid w:val="327755A1"/>
    <w:rsid w:val="327877A7"/>
    <w:rsid w:val="32A72D75"/>
    <w:rsid w:val="32B27F10"/>
    <w:rsid w:val="34441F2F"/>
    <w:rsid w:val="34574C85"/>
    <w:rsid w:val="34E70255"/>
    <w:rsid w:val="35DF3475"/>
    <w:rsid w:val="367F20C2"/>
    <w:rsid w:val="36D83F8E"/>
    <w:rsid w:val="37112460"/>
    <w:rsid w:val="373C022C"/>
    <w:rsid w:val="37A533E1"/>
    <w:rsid w:val="37B3452D"/>
    <w:rsid w:val="37D4552F"/>
    <w:rsid w:val="380272C8"/>
    <w:rsid w:val="38037FF5"/>
    <w:rsid w:val="38192F63"/>
    <w:rsid w:val="38E008DD"/>
    <w:rsid w:val="39274451"/>
    <w:rsid w:val="39561EE2"/>
    <w:rsid w:val="39995B0D"/>
    <w:rsid w:val="39FB7345"/>
    <w:rsid w:val="3A0F7A68"/>
    <w:rsid w:val="3A311EFA"/>
    <w:rsid w:val="3A557B1D"/>
    <w:rsid w:val="3AC72E5A"/>
    <w:rsid w:val="3B450C59"/>
    <w:rsid w:val="3B815FB2"/>
    <w:rsid w:val="3BB96DBB"/>
    <w:rsid w:val="3BF07775"/>
    <w:rsid w:val="3C0D4FE1"/>
    <w:rsid w:val="3C397F0C"/>
    <w:rsid w:val="3CC6323E"/>
    <w:rsid w:val="3D017272"/>
    <w:rsid w:val="3D931A6E"/>
    <w:rsid w:val="3EC55271"/>
    <w:rsid w:val="3F23240C"/>
    <w:rsid w:val="3F740A45"/>
    <w:rsid w:val="3FCB0DA0"/>
    <w:rsid w:val="3FF50035"/>
    <w:rsid w:val="40013265"/>
    <w:rsid w:val="40034ACD"/>
    <w:rsid w:val="40CB0B94"/>
    <w:rsid w:val="416778EC"/>
    <w:rsid w:val="41CE0C58"/>
    <w:rsid w:val="41FD1DD1"/>
    <w:rsid w:val="42990CC4"/>
    <w:rsid w:val="42B00439"/>
    <w:rsid w:val="42DA32B5"/>
    <w:rsid w:val="430F7403"/>
    <w:rsid w:val="4345786D"/>
    <w:rsid w:val="43535AE9"/>
    <w:rsid w:val="438003D7"/>
    <w:rsid w:val="43B77609"/>
    <w:rsid w:val="43E543D6"/>
    <w:rsid w:val="44034E92"/>
    <w:rsid w:val="4407238B"/>
    <w:rsid w:val="440969BD"/>
    <w:rsid w:val="443D2F6E"/>
    <w:rsid w:val="44863343"/>
    <w:rsid w:val="44A3507F"/>
    <w:rsid w:val="456448E4"/>
    <w:rsid w:val="460D117F"/>
    <w:rsid w:val="488C5CEA"/>
    <w:rsid w:val="49B62E33"/>
    <w:rsid w:val="49C16BCB"/>
    <w:rsid w:val="4A8423CD"/>
    <w:rsid w:val="4B4159AF"/>
    <w:rsid w:val="4B982B57"/>
    <w:rsid w:val="4BF27154"/>
    <w:rsid w:val="4C1635B0"/>
    <w:rsid w:val="4C6E2862"/>
    <w:rsid w:val="4D1B2411"/>
    <w:rsid w:val="4D1D625C"/>
    <w:rsid w:val="4D3873A0"/>
    <w:rsid w:val="4DAE6239"/>
    <w:rsid w:val="4E425C67"/>
    <w:rsid w:val="4E7266CB"/>
    <w:rsid w:val="4E8F0782"/>
    <w:rsid w:val="4ED96B17"/>
    <w:rsid w:val="4F424CF0"/>
    <w:rsid w:val="4FCE58D4"/>
    <w:rsid w:val="4FD86DCF"/>
    <w:rsid w:val="4FE94B38"/>
    <w:rsid w:val="50630100"/>
    <w:rsid w:val="5095674C"/>
    <w:rsid w:val="50C470E0"/>
    <w:rsid w:val="51CA1EC8"/>
    <w:rsid w:val="51DB3740"/>
    <w:rsid w:val="51DF0BD9"/>
    <w:rsid w:val="51E9259B"/>
    <w:rsid w:val="523676EA"/>
    <w:rsid w:val="52373528"/>
    <w:rsid w:val="527252B8"/>
    <w:rsid w:val="52A76A4C"/>
    <w:rsid w:val="532F4191"/>
    <w:rsid w:val="53D654FE"/>
    <w:rsid w:val="53DD0777"/>
    <w:rsid w:val="53E835A2"/>
    <w:rsid w:val="54067B77"/>
    <w:rsid w:val="54627123"/>
    <w:rsid w:val="55741347"/>
    <w:rsid w:val="557A7D37"/>
    <w:rsid w:val="5597705F"/>
    <w:rsid w:val="55D970EC"/>
    <w:rsid w:val="5612189E"/>
    <w:rsid w:val="561852EF"/>
    <w:rsid w:val="569857F6"/>
    <w:rsid w:val="57501B81"/>
    <w:rsid w:val="57A71560"/>
    <w:rsid w:val="5802597B"/>
    <w:rsid w:val="580C5867"/>
    <w:rsid w:val="581F37A0"/>
    <w:rsid w:val="5912021E"/>
    <w:rsid w:val="59E4212B"/>
    <w:rsid w:val="59F84C31"/>
    <w:rsid w:val="5B136F0D"/>
    <w:rsid w:val="5B7E082A"/>
    <w:rsid w:val="5BA90186"/>
    <w:rsid w:val="5BC71C15"/>
    <w:rsid w:val="5C817DCF"/>
    <w:rsid w:val="5CA905B7"/>
    <w:rsid w:val="5CB563CE"/>
    <w:rsid w:val="5CF76EC1"/>
    <w:rsid w:val="5D081DF5"/>
    <w:rsid w:val="5DA327CA"/>
    <w:rsid w:val="5E3911E1"/>
    <w:rsid w:val="5ED82947"/>
    <w:rsid w:val="5F13398C"/>
    <w:rsid w:val="5F1C28B2"/>
    <w:rsid w:val="5F3857DB"/>
    <w:rsid w:val="5F386FB7"/>
    <w:rsid w:val="5F4F6A93"/>
    <w:rsid w:val="5FB7255D"/>
    <w:rsid w:val="5FDD5FCB"/>
    <w:rsid w:val="603242D9"/>
    <w:rsid w:val="60953514"/>
    <w:rsid w:val="60E27593"/>
    <w:rsid w:val="613A6AB7"/>
    <w:rsid w:val="61705C26"/>
    <w:rsid w:val="61967E27"/>
    <w:rsid w:val="62340958"/>
    <w:rsid w:val="624F2E59"/>
    <w:rsid w:val="634D2584"/>
    <w:rsid w:val="635B3B95"/>
    <w:rsid w:val="63783CA7"/>
    <w:rsid w:val="63AD0500"/>
    <w:rsid w:val="63DA2F8A"/>
    <w:rsid w:val="64417AD3"/>
    <w:rsid w:val="645C7F0B"/>
    <w:rsid w:val="646F429E"/>
    <w:rsid w:val="647454AC"/>
    <w:rsid w:val="648377F5"/>
    <w:rsid w:val="64AB125D"/>
    <w:rsid w:val="64C43F47"/>
    <w:rsid w:val="65197C91"/>
    <w:rsid w:val="652C766C"/>
    <w:rsid w:val="66461EBB"/>
    <w:rsid w:val="66857848"/>
    <w:rsid w:val="6739537F"/>
    <w:rsid w:val="67633531"/>
    <w:rsid w:val="676B36AE"/>
    <w:rsid w:val="6808013C"/>
    <w:rsid w:val="685C3E2C"/>
    <w:rsid w:val="68774FD1"/>
    <w:rsid w:val="68976CAA"/>
    <w:rsid w:val="68A82244"/>
    <w:rsid w:val="68CC58FB"/>
    <w:rsid w:val="6905402A"/>
    <w:rsid w:val="694C5596"/>
    <w:rsid w:val="69CF1591"/>
    <w:rsid w:val="6A55309E"/>
    <w:rsid w:val="6AE037DE"/>
    <w:rsid w:val="6B0D7E2F"/>
    <w:rsid w:val="6B4078AA"/>
    <w:rsid w:val="6B43739A"/>
    <w:rsid w:val="6B855789"/>
    <w:rsid w:val="6BD72DB0"/>
    <w:rsid w:val="6BDF5315"/>
    <w:rsid w:val="6C0115A8"/>
    <w:rsid w:val="6C150D37"/>
    <w:rsid w:val="6C270A6A"/>
    <w:rsid w:val="6D180740"/>
    <w:rsid w:val="6E345D69"/>
    <w:rsid w:val="6E356232"/>
    <w:rsid w:val="6E66453E"/>
    <w:rsid w:val="6E752582"/>
    <w:rsid w:val="6F0863AD"/>
    <w:rsid w:val="6F0C3598"/>
    <w:rsid w:val="6F1D7121"/>
    <w:rsid w:val="6F2C1A92"/>
    <w:rsid w:val="6F53445E"/>
    <w:rsid w:val="6FD656F2"/>
    <w:rsid w:val="6FD67088"/>
    <w:rsid w:val="6FD84D27"/>
    <w:rsid w:val="6FDE3D42"/>
    <w:rsid w:val="6FF429EA"/>
    <w:rsid w:val="707B416A"/>
    <w:rsid w:val="707D0259"/>
    <w:rsid w:val="70E04310"/>
    <w:rsid w:val="713948CE"/>
    <w:rsid w:val="717871F0"/>
    <w:rsid w:val="72892EEE"/>
    <w:rsid w:val="732A4C18"/>
    <w:rsid w:val="73AB01D2"/>
    <w:rsid w:val="73B46B2F"/>
    <w:rsid w:val="7408106C"/>
    <w:rsid w:val="75053C12"/>
    <w:rsid w:val="750E0E6D"/>
    <w:rsid w:val="757934B3"/>
    <w:rsid w:val="75B74821"/>
    <w:rsid w:val="75D12DD2"/>
    <w:rsid w:val="767C1A9F"/>
    <w:rsid w:val="770173C5"/>
    <w:rsid w:val="77662372"/>
    <w:rsid w:val="77C74EAF"/>
    <w:rsid w:val="77DB225F"/>
    <w:rsid w:val="784D3A3C"/>
    <w:rsid w:val="78ED67E9"/>
    <w:rsid w:val="79062C90"/>
    <w:rsid w:val="79094DAE"/>
    <w:rsid w:val="7919007E"/>
    <w:rsid w:val="793F707A"/>
    <w:rsid w:val="79C13540"/>
    <w:rsid w:val="7AD2547E"/>
    <w:rsid w:val="7B2A2F59"/>
    <w:rsid w:val="7B684424"/>
    <w:rsid w:val="7B6F1B26"/>
    <w:rsid w:val="7BE71F48"/>
    <w:rsid w:val="7C1911E0"/>
    <w:rsid w:val="7C231227"/>
    <w:rsid w:val="7C9B299C"/>
    <w:rsid w:val="7CA757A6"/>
    <w:rsid w:val="7CB8288E"/>
    <w:rsid w:val="7D497725"/>
    <w:rsid w:val="7D64006E"/>
    <w:rsid w:val="7E1E5E7E"/>
    <w:rsid w:val="7E5B7E67"/>
    <w:rsid w:val="7E925947"/>
    <w:rsid w:val="7EAA1DA9"/>
    <w:rsid w:val="7EAC16F0"/>
    <w:rsid w:val="7ED357CA"/>
    <w:rsid w:val="7EDD04C3"/>
    <w:rsid w:val="7F0306BC"/>
    <w:rsid w:val="7F82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201D6C5-711A-43DB-90E2-7FAA121A8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footnote text" w:semiHidden="1" w:unhideWhenUsed="1"/>
    <w:lsdException w:name="annotation text" w:uiPriority="0"/>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uiPriority="0"/>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Hyperlink" w:uiPriority="0"/>
    <w:lsdException w:name="FollowedHyperlink" w:semiHidden="1" w:unhideWhenUsed="1"/>
    <w:lsdException w:name="Strong" w:uiPriority="0" w:qFormat="1"/>
    <w:lsdException w:name="Emphasis" w:uiPriority="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2"/>
    <w:qFormat/>
    <w:pPr>
      <w:widowControl w:val="0"/>
      <w:jc w:val="both"/>
    </w:pPr>
    <w:rPr>
      <w:kern w:val="2"/>
      <w:sz w:val="21"/>
    </w:rPr>
  </w:style>
  <w:style w:type="paragraph" w:styleId="1">
    <w:name w:val="heading 1"/>
    <w:basedOn w:val="a0"/>
    <w:next w:val="a0"/>
    <w:link w:val="1Char"/>
    <w:qFormat/>
    <w:pPr>
      <w:keepNext/>
      <w:keepLines/>
      <w:spacing w:before="340" w:after="330" w:line="576" w:lineRule="auto"/>
      <w:outlineLvl w:val="0"/>
    </w:pPr>
    <w:rPr>
      <w:kern w:val="44"/>
      <w:sz w:val="36"/>
    </w:rPr>
  </w:style>
  <w:style w:type="paragraph" w:styleId="2">
    <w:name w:val="heading 2"/>
    <w:basedOn w:val="a0"/>
    <w:next w:val="a0"/>
    <w:link w:val="2Char"/>
    <w:qFormat/>
    <w:pPr>
      <w:keepNext/>
      <w:keepLines/>
      <w:spacing w:before="260" w:after="260" w:line="413" w:lineRule="auto"/>
      <w:outlineLvl w:val="1"/>
    </w:pPr>
    <w:rPr>
      <w:rFonts w:ascii="Arial" w:eastAsia="黑体" w:hAnsi="Arial"/>
      <w:b/>
      <w:kern w:val="0"/>
      <w:sz w:val="32"/>
    </w:rPr>
  </w:style>
  <w:style w:type="paragraph" w:styleId="3">
    <w:name w:val="heading 3"/>
    <w:basedOn w:val="a0"/>
    <w:next w:val="a0"/>
    <w:link w:val="3Char"/>
    <w:qFormat/>
    <w:pPr>
      <w:keepNext/>
      <w:keepLines/>
      <w:spacing w:before="260" w:after="260" w:line="416" w:lineRule="auto"/>
      <w:outlineLvl w:val="2"/>
    </w:pPr>
    <w:rPr>
      <w:rFonts w:ascii="Calibri" w:hAnsi="Calibri"/>
      <w:b/>
      <w:bCs/>
      <w:sz w:val="32"/>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pPr>
      <w:keepNext/>
      <w:keepLines/>
      <w:spacing w:before="280" w:after="290" w:line="376" w:lineRule="auto"/>
      <w:outlineLvl w:val="4"/>
    </w:pPr>
    <w:rPr>
      <w:b/>
      <w:bCs/>
      <w:sz w:val="28"/>
      <w:szCs w:val="28"/>
    </w:rPr>
  </w:style>
  <w:style w:type="paragraph" w:styleId="6">
    <w:name w:val="heading 6"/>
    <w:basedOn w:val="a0"/>
    <w:next w:val="a0"/>
    <w:link w:val="6Char"/>
    <w:qFormat/>
    <w:pPr>
      <w:keepNext/>
      <w:keepLines/>
      <w:spacing w:before="240" w:after="64" w:line="317" w:lineRule="auto"/>
      <w:outlineLvl w:val="5"/>
    </w:pPr>
    <w:rPr>
      <w:rFonts w:ascii="Arial" w:eastAsia="黑体" w:hAnsi="Arial"/>
      <w:b/>
      <w:bCs/>
      <w:sz w:val="24"/>
      <w:szCs w:val="24"/>
    </w:rPr>
  </w:style>
  <w:style w:type="paragraph" w:styleId="7">
    <w:name w:val="heading 7"/>
    <w:basedOn w:val="a0"/>
    <w:next w:val="a0"/>
    <w:link w:val="7Char"/>
    <w:qFormat/>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Pr>
      <w:rFonts w:ascii="Arial" w:eastAsia="黑体" w:hAnsi="Arial" w:cs="Times New Roman"/>
      <w:b/>
      <w:sz w:val="32"/>
    </w:rPr>
  </w:style>
  <w:style w:type="character" w:customStyle="1" w:styleId="1Char">
    <w:name w:val="标题 1 Char"/>
    <w:link w:val="1"/>
    <w:rPr>
      <w:rFonts w:ascii="Times New Roman" w:eastAsia="宋体" w:hAnsi="Times New Roman" w:cs="Times New Roman"/>
      <w:b/>
      <w:kern w:val="44"/>
      <w:sz w:val="36"/>
    </w:rPr>
  </w:style>
  <w:style w:type="character" w:customStyle="1" w:styleId="3Char">
    <w:name w:val="标题 3 Char"/>
    <w:link w:val="3"/>
    <w:rPr>
      <w:rFonts w:ascii="Calibri" w:eastAsia="宋体" w:hAnsi="Calibri" w:cs="Times New Roman"/>
      <w:b/>
      <w:bCs/>
      <w:kern w:val="2"/>
      <w:sz w:val="32"/>
      <w:szCs w:val="32"/>
    </w:rPr>
  </w:style>
  <w:style w:type="character" w:customStyle="1" w:styleId="4Char">
    <w:name w:val="标题 4 Char"/>
    <w:link w:val="4"/>
    <w:rPr>
      <w:rFonts w:ascii="Arial" w:eastAsia="黑体" w:hAnsi="Arial" w:cs="Times New Roman"/>
      <w:b/>
      <w:bCs/>
      <w:kern w:val="2"/>
      <w:sz w:val="28"/>
      <w:szCs w:val="28"/>
    </w:rPr>
  </w:style>
  <w:style w:type="character" w:customStyle="1" w:styleId="5Char">
    <w:name w:val="标题 5 Char"/>
    <w:link w:val="5"/>
    <w:rPr>
      <w:rFonts w:ascii="Times New Roman" w:eastAsia="宋体" w:hAnsi="Times New Roman" w:cs="Times New Roman"/>
      <w:b/>
      <w:bCs/>
      <w:kern w:val="2"/>
      <w:sz w:val="28"/>
      <w:szCs w:val="28"/>
    </w:rPr>
  </w:style>
  <w:style w:type="character" w:customStyle="1" w:styleId="6Char">
    <w:name w:val="标题 6 Char"/>
    <w:link w:val="6"/>
    <w:rPr>
      <w:rFonts w:ascii="Arial" w:eastAsia="黑体" w:hAnsi="Arial" w:cs="Times New Roman"/>
      <w:b/>
      <w:bCs/>
      <w:kern w:val="2"/>
      <w:sz w:val="24"/>
      <w:szCs w:val="24"/>
    </w:rPr>
  </w:style>
  <w:style w:type="character" w:customStyle="1" w:styleId="7Char">
    <w:name w:val="标题 7 Char"/>
    <w:link w:val="7"/>
    <w:rPr>
      <w:rFonts w:ascii="Times New Roman" w:eastAsia="宋体" w:hAnsi="Times New Roman" w:cs="Times New Roman"/>
      <w:b/>
      <w:bCs/>
      <w:kern w:val="2"/>
      <w:sz w:val="24"/>
      <w:szCs w:val="24"/>
    </w:rPr>
  </w:style>
  <w:style w:type="paragraph" w:styleId="70">
    <w:name w:val="toc 7"/>
    <w:basedOn w:val="a0"/>
    <w:next w:val="a0"/>
    <w:pPr>
      <w:ind w:leftChars="1200" w:left="2520"/>
    </w:pPr>
    <w:rPr>
      <w:rFonts w:ascii="Calibri" w:hAnsi="Calibri"/>
    </w:rPr>
  </w:style>
  <w:style w:type="paragraph" w:styleId="a4">
    <w:name w:val="Normal Indent"/>
    <w:basedOn w:val="a0"/>
    <w:link w:val="Char"/>
    <w:qFormat/>
    <w:pPr>
      <w:ind w:firstLine="420"/>
    </w:pPr>
    <w:rPr>
      <w:rFonts w:ascii="Calibri" w:hAnsi="Calibri"/>
      <w:kern w:val="1"/>
    </w:rPr>
  </w:style>
  <w:style w:type="character" w:customStyle="1" w:styleId="Char">
    <w:name w:val="正文缩进 Char"/>
    <w:link w:val="a4"/>
    <w:uiPriority w:val="99"/>
    <w:rPr>
      <w:rFonts w:ascii="Calibri" w:eastAsia="宋体" w:hAnsi="Calibri" w:cs="Times New Roman"/>
      <w:kern w:val="1"/>
      <w:sz w:val="21"/>
    </w:rPr>
  </w:style>
  <w:style w:type="paragraph" w:styleId="a5">
    <w:name w:val="caption"/>
    <w:basedOn w:val="a0"/>
    <w:next w:val="a0"/>
    <w:qFormat/>
    <w:pPr>
      <w:spacing w:before="152" w:after="160"/>
    </w:pPr>
    <w:rPr>
      <w:rFonts w:ascii="Arial" w:eastAsia="黑体" w:hAnsi="Arial" w:cs="Arial"/>
      <w:sz w:val="20"/>
    </w:rPr>
  </w:style>
  <w:style w:type="paragraph" w:styleId="a6">
    <w:name w:val="Document Map"/>
    <w:basedOn w:val="a0"/>
    <w:link w:val="Char0"/>
    <w:pPr>
      <w:shd w:val="clear" w:color="auto" w:fill="000080"/>
    </w:pPr>
    <w:rPr>
      <w:shd w:val="clear" w:color="auto" w:fill="000080"/>
    </w:rPr>
  </w:style>
  <w:style w:type="character" w:customStyle="1" w:styleId="Char0">
    <w:name w:val="文档结构图 Char"/>
    <w:link w:val="a6"/>
    <w:rPr>
      <w:rFonts w:ascii="Times New Roman" w:eastAsia="宋体" w:hAnsi="Times New Roman" w:cs="Times New Roman"/>
      <w:kern w:val="2"/>
      <w:sz w:val="21"/>
      <w:shd w:val="clear" w:color="auto" w:fill="000080"/>
    </w:rPr>
  </w:style>
  <w:style w:type="paragraph" w:styleId="a7">
    <w:name w:val="annotation text"/>
    <w:basedOn w:val="a0"/>
    <w:link w:val="Char1"/>
    <w:pPr>
      <w:jc w:val="left"/>
    </w:pPr>
    <w:rPr>
      <w:rFonts w:ascii="Calibri" w:hAnsi="Calibri"/>
    </w:rPr>
  </w:style>
  <w:style w:type="character" w:customStyle="1" w:styleId="Char1">
    <w:name w:val="批注文字 Char"/>
    <w:link w:val="a7"/>
    <w:rPr>
      <w:rFonts w:ascii="Calibri" w:eastAsia="宋体" w:hAnsi="Calibri" w:cs="Times New Roman"/>
      <w:kern w:val="2"/>
      <w:sz w:val="21"/>
    </w:rPr>
  </w:style>
  <w:style w:type="paragraph" w:styleId="a8">
    <w:name w:val="Body Text"/>
    <w:basedOn w:val="a0"/>
    <w:next w:val="a0"/>
    <w:link w:val="Char2"/>
    <w:pPr>
      <w:spacing w:after="120"/>
    </w:pPr>
  </w:style>
  <w:style w:type="character" w:customStyle="1" w:styleId="Char2">
    <w:name w:val="正文文本 Char"/>
    <w:link w:val="a8"/>
    <w:rPr>
      <w:rFonts w:ascii="Times New Roman" w:eastAsia="宋体" w:hAnsi="Times New Roman" w:cs="Times New Roman"/>
      <w:kern w:val="2"/>
      <w:sz w:val="21"/>
    </w:rPr>
  </w:style>
  <w:style w:type="paragraph" w:styleId="a9">
    <w:name w:val="Body Text Indent"/>
    <w:basedOn w:val="a0"/>
    <w:link w:val="Char3"/>
    <w:pPr>
      <w:widowControl/>
      <w:ind w:firstLineChars="233" w:firstLine="652"/>
    </w:pPr>
    <w:rPr>
      <w:rFonts w:ascii="Calibri" w:hAnsi="Calibri"/>
      <w:kern w:val="0"/>
      <w:sz w:val="28"/>
    </w:rPr>
  </w:style>
  <w:style w:type="character" w:customStyle="1" w:styleId="Char3">
    <w:name w:val="正文文本缩进 Char"/>
    <w:link w:val="a9"/>
    <w:rPr>
      <w:rFonts w:ascii="Calibri" w:eastAsia="宋体" w:hAnsi="Calibri" w:cs="Times New Roman"/>
      <w:sz w:val="28"/>
    </w:rPr>
  </w:style>
  <w:style w:type="paragraph" w:styleId="50">
    <w:name w:val="toc 5"/>
    <w:basedOn w:val="a0"/>
    <w:next w:val="a0"/>
    <w:pPr>
      <w:ind w:leftChars="800" w:left="1680"/>
    </w:pPr>
    <w:rPr>
      <w:rFonts w:ascii="Calibri" w:hAnsi="Calibri"/>
    </w:rPr>
  </w:style>
  <w:style w:type="paragraph" w:styleId="30">
    <w:name w:val="toc 3"/>
    <w:basedOn w:val="a0"/>
    <w:next w:val="a0"/>
    <w:pPr>
      <w:ind w:leftChars="400" w:left="840"/>
    </w:pPr>
    <w:rPr>
      <w:rFonts w:ascii="Calibri" w:hAnsi="Calibri"/>
    </w:rPr>
  </w:style>
  <w:style w:type="paragraph" w:styleId="aa">
    <w:name w:val="Plain Text"/>
    <w:basedOn w:val="a0"/>
    <w:link w:val="Char10"/>
    <w:rPr>
      <w:rFonts w:ascii="宋体" w:hAnsi="Courier New"/>
    </w:rPr>
  </w:style>
  <w:style w:type="character" w:customStyle="1" w:styleId="Char10">
    <w:name w:val="纯文本 Char1"/>
    <w:link w:val="aa"/>
    <w:rPr>
      <w:rFonts w:ascii="宋体" w:eastAsia="宋体" w:hAnsi="Courier New" w:cs="Times New Roman"/>
      <w:kern w:val="2"/>
      <w:sz w:val="21"/>
    </w:rPr>
  </w:style>
  <w:style w:type="paragraph" w:styleId="8">
    <w:name w:val="toc 8"/>
    <w:basedOn w:val="a0"/>
    <w:next w:val="a0"/>
    <w:pPr>
      <w:ind w:leftChars="1400" w:left="2940"/>
    </w:pPr>
    <w:rPr>
      <w:rFonts w:ascii="Calibri" w:hAnsi="Calibri"/>
    </w:rPr>
  </w:style>
  <w:style w:type="paragraph" w:styleId="ab">
    <w:name w:val="Date"/>
    <w:basedOn w:val="a0"/>
    <w:next w:val="a0"/>
    <w:rPr>
      <w:rFonts w:ascii="Calibri" w:hAnsi="Calibri"/>
      <w:sz w:val="28"/>
    </w:rPr>
  </w:style>
  <w:style w:type="paragraph" w:styleId="20">
    <w:name w:val="Body Text Indent 2"/>
    <w:basedOn w:val="a0"/>
    <w:link w:val="2Char0"/>
    <w:pPr>
      <w:spacing w:after="120" w:line="480" w:lineRule="auto"/>
      <w:ind w:leftChars="200" w:left="420"/>
    </w:pPr>
    <w:rPr>
      <w:rFonts w:ascii="Calibri" w:hAnsi="Calibri"/>
      <w:sz w:val="18"/>
      <w:szCs w:val="18"/>
    </w:rPr>
  </w:style>
  <w:style w:type="character" w:customStyle="1" w:styleId="2Char0">
    <w:name w:val="正文文本缩进 2 Char"/>
    <w:link w:val="20"/>
    <w:rPr>
      <w:rFonts w:ascii="Calibri" w:eastAsia="宋体" w:hAnsi="Calibri" w:cs="Times New Roman"/>
      <w:kern w:val="2"/>
      <w:sz w:val="18"/>
      <w:szCs w:val="18"/>
      <w:lang w:val="en-US" w:eastAsia="zh-CN"/>
    </w:rPr>
  </w:style>
  <w:style w:type="paragraph" w:styleId="ac">
    <w:name w:val="Balloon Text"/>
    <w:basedOn w:val="a0"/>
    <w:link w:val="Char4"/>
    <w:rPr>
      <w:rFonts w:ascii="Calibri" w:hAnsi="Calibri"/>
      <w:sz w:val="18"/>
      <w:szCs w:val="18"/>
    </w:rPr>
  </w:style>
  <w:style w:type="character" w:customStyle="1" w:styleId="Char4">
    <w:name w:val="批注框文本 Char"/>
    <w:link w:val="ac"/>
    <w:rPr>
      <w:rFonts w:cs="Times New Roman"/>
      <w:kern w:val="2"/>
      <w:sz w:val="18"/>
      <w:szCs w:val="18"/>
    </w:rPr>
  </w:style>
  <w:style w:type="paragraph" w:styleId="ad">
    <w:name w:val="footer"/>
    <w:basedOn w:val="a0"/>
    <w:link w:val="Char5"/>
    <w:qFormat/>
    <w:pPr>
      <w:tabs>
        <w:tab w:val="center" w:pos="4153"/>
        <w:tab w:val="right" w:pos="8306"/>
      </w:tabs>
      <w:snapToGrid w:val="0"/>
      <w:jc w:val="left"/>
    </w:pPr>
    <w:rPr>
      <w:rFonts w:ascii="Calibri" w:hAnsi="Calibri"/>
      <w:sz w:val="18"/>
      <w:szCs w:val="18"/>
    </w:rPr>
  </w:style>
  <w:style w:type="character" w:customStyle="1" w:styleId="Char5">
    <w:name w:val="页脚 Char"/>
    <w:link w:val="ad"/>
    <w:rPr>
      <w:rFonts w:ascii="Calibri" w:eastAsia="宋体" w:hAnsi="Calibri" w:cs="Times New Roman"/>
      <w:kern w:val="2"/>
      <w:sz w:val="18"/>
      <w:szCs w:val="18"/>
      <w:lang w:val="en-US" w:eastAsia="zh-CN" w:bidi="ar-SA"/>
    </w:rPr>
  </w:style>
  <w:style w:type="paragraph" w:styleId="ae">
    <w:name w:val="header"/>
    <w:basedOn w:val="a0"/>
    <w:link w:val="Char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6">
    <w:name w:val="页眉 Char"/>
    <w:link w:val="ae"/>
    <w:rPr>
      <w:rFonts w:ascii="Calibri" w:eastAsia="宋体" w:hAnsi="Calibri" w:cs="Times New Roman"/>
      <w:kern w:val="2"/>
      <w:sz w:val="18"/>
      <w:szCs w:val="18"/>
    </w:rPr>
  </w:style>
  <w:style w:type="paragraph" w:styleId="10">
    <w:name w:val="toc 1"/>
    <w:basedOn w:val="a0"/>
    <w:next w:val="a0"/>
    <w:rPr>
      <w:rFonts w:ascii="Calibri" w:hAnsi="Calibri"/>
    </w:rPr>
  </w:style>
  <w:style w:type="paragraph" w:styleId="40">
    <w:name w:val="toc 4"/>
    <w:basedOn w:val="a0"/>
    <w:next w:val="a0"/>
    <w:pPr>
      <w:ind w:leftChars="600" w:left="1260"/>
    </w:pPr>
    <w:rPr>
      <w:rFonts w:ascii="Calibri" w:hAnsi="Calibri"/>
    </w:rPr>
  </w:style>
  <w:style w:type="paragraph" w:styleId="60">
    <w:name w:val="toc 6"/>
    <w:basedOn w:val="a0"/>
    <w:next w:val="a0"/>
    <w:pPr>
      <w:ind w:leftChars="1000" w:left="2100"/>
    </w:pPr>
    <w:rPr>
      <w:rFonts w:ascii="Calibri" w:hAnsi="Calibri"/>
    </w:rPr>
  </w:style>
  <w:style w:type="paragraph" w:styleId="31">
    <w:name w:val="Body Text Indent 3"/>
    <w:basedOn w:val="a0"/>
    <w:link w:val="3Char0"/>
    <w:pPr>
      <w:spacing w:after="120"/>
      <w:ind w:leftChars="200" w:left="420"/>
    </w:pPr>
    <w:rPr>
      <w:rFonts w:ascii="Calibri" w:hAnsi="Calibri"/>
      <w:sz w:val="16"/>
      <w:szCs w:val="16"/>
    </w:rPr>
  </w:style>
  <w:style w:type="character" w:customStyle="1" w:styleId="3Char0">
    <w:name w:val="正文文本缩进 3 Char"/>
    <w:link w:val="31"/>
    <w:rPr>
      <w:rFonts w:ascii="Calibri" w:eastAsia="宋体" w:hAnsi="Calibri" w:cs="Times New Roman"/>
      <w:kern w:val="2"/>
      <w:sz w:val="16"/>
      <w:szCs w:val="16"/>
    </w:rPr>
  </w:style>
  <w:style w:type="paragraph" w:styleId="21">
    <w:name w:val="toc 2"/>
    <w:basedOn w:val="a0"/>
    <w:next w:val="a0"/>
    <w:pPr>
      <w:ind w:leftChars="200" w:left="420"/>
    </w:pPr>
    <w:rPr>
      <w:rFonts w:ascii="Calibri" w:hAnsi="Calibri"/>
    </w:rPr>
  </w:style>
  <w:style w:type="paragraph" w:styleId="9">
    <w:name w:val="toc 9"/>
    <w:basedOn w:val="a0"/>
    <w:next w:val="a0"/>
    <w:pPr>
      <w:ind w:leftChars="1600" w:left="3360"/>
    </w:pPr>
    <w:rPr>
      <w:rFonts w:ascii="Calibri" w:hAnsi="Calibri"/>
    </w:rPr>
  </w:style>
  <w:style w:type="paragraph" w:styleId="22">
    <w:name w:val="Body Text 2"/>
    <w:basedOn w:val="a0"/>
    <w:link w:val="2Char1"/>
    <w:pPr>
      <w:adjustRightInd w:val="0"/>
      <w:snapToGrid w:val="0"/>
      <w:spacing w:line="480" w:lineRule="atLeast"/>
    </w:pPr>
    <w:rPr>
      <w:rFonts w:ascii="宋体" w:hAnsi="宋体"/>
      <w:sz w:val="28"/>
    </w:rPr>
  </w:style>
  <w:style w:type="character" w:customStyle="1" w:styleId="2Char1">
    <w:name w:val="正文文本 2 Char"/>
    <w:link w:val="22"/>
    <w:rPr>
      <w:rFonts w:ascii="宋体" w:eastAsia="宋体" w:hAnsi="宋体" w:cs="Times New Roman"/>
      <w:kern w:val="2"/>
      <w:sz w:val="28"/>
    </w:rPr>
  </w:style>
  <w:style w:type="paragraph" w:styleId="HTML">
    <w:name w:val="HTML Preformatted"/>
    <w:basedOn w:val="a0"/>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rPr>
      <w:rFonts w:ascii="宋体" w:eastAsia="宋体" w:hAnsi="宋体" w:cs="宋体"/>
      <w:sz w:val="24"/>
      <w:szCs w:val="24"/>
    </w:rPr>
  </w:style>
  <w:style w:type="paragraph" w:styleId="af">
    <w:name w:val="Normal (Web)"/>
    <w:basedOn w:val="a0"/>
    <w:qFormat/>
    <w:rPr>
      <w:rFonts w:ascii="Calibri" w:hAnsi="Calibri"/>
      <w:sz w:val="24"/>
      <w:szCs w:val="24"/>
    </w:rPr>
  </w:style>
  <w:style w:type="paragraph" w:styleId="af0">
    <w:name w:val="Title"/>
    <w:basedOn w:val="a0"/>
    <w:link w:val="Char7"/>
    <w:qFormat/>
    <w:pPr>
      <w:spacing w:before="240" w:after="60"/>
      <w:jc w:val="center"/>
      <w:outlineLvl w:val="0"/>
    </w:pPr>
    <w:rPr>
      <w:rFonts w:ascii="Arial" w:hAnsi="Arial"/>
      <w:b/>
      <w:sz w:val="32"/>
    </w:rPr>
  </w:style>
  <w:style w:type="character" w:customStyle="1" w:styleId="Char7">
    <w:name w:val="标题 Char"/>
    <w:link w:val="af0"/>
    <w:rPr>
      <w:rFonts w:ascii="Arial" w:eastAsia="宋体" w:hAnsi="Arial" w:cs="Times New Roman"/>
      <w:b/>
      <w:kern w:val="2"/>
      <w:sz w:val="32"/>
    </w:rPr>
  </w:style>
  <w:style w:type="paragraph" w:styleId="af1">
    <w:name w:val="annotation subject"/>
    <w:basedOn w:val="a7"/>
    <w:next w:val="a7"/>
    <w:link w:val="Char8"/>
    <w:rPr>
      <w:rFonts w:ascii="Times New Roman" w:hAnsi="Times New Roman"/>
      <w:b/>
      <w:bCs/>
    </w:rPr>
  </w:style>
  <w:style w:type="character" w:customStyle="1" w:styleId="Char8">
    <w:name w:val="批注主题 Char"/>
    <w:link w:val="af1"/>
    <w:rPr>
      <w:rFonts w:ascii="Times New Roman" w:eastAsia="宋体" w:hAnsi="Times New Roman" w:cs="Times New Roman"/>
      <w:b/>
      <w:bCs/>
      <w:kern w:val="2"/>
      <w:sz w:val="21"/>
    </w:rPr>
  </w:style>
  <w:style w:type="paragraph" w:styleId="af2">
    <w:name w:val="Body Text First Indent"/>
    <w:basedOn w:val="a8"/>
    <w:link w:val="Char9"/>
    <w:pPr>
      <w:ind w:firstLineChars="100" w:firstLine="420"/>
    </w:pPr>
    <w:rPr>
      <w:rFonts w:ascii="Calibri" w:hAnsi="Calibri"/>
    </w:rPr>
  </w:style>
  <w:style w:type="character" w:customStyle="1" w:styleId="Char9">
    <w:name w:val="正文首行缩进 Char"/>
    <w:link w:val="af2"/>
    <w:rPr>
      <w:rFonts w:ascii="Calibri" w:eastAsia="宋体" w:hAnsi="Calibri" w:cs="Times New Roman"/>
      <w:kern w:val="2"/>
      <w:sz w:val="21"/>
    </w:rPr>
  </w:style>
  <w:style w:type="paragraph" w:styleId="23">
    <w:name w:val="Body Text First Indent 2"/>
    <w:basedOn w:val="a9"/>
    <w:link w:val="2Char2"/>
    <w:pPr>
      <w:widowControl w:val="0"/>
      <w:spacing w:after="120"/>
      <w:ind w:leftChars="200" w:left="420" w:firstLineChars="200" w:firstLine="420"/>
    </w:pPr>
    <w:rPr>
      <w:kern w:val="2"/>
      <w:sz w:val="21"/>
    </w:rPr>
  </w:style>
  <w:style w:type="character" w:customStyle="1" w:styleId="2Char2">
    <w:name w:val="正文首行缩进 2 Char"/>
    <w:link w:val="23"/>
    <w:rPr>
      <w:rFonts w:ascii="Calibri" w:eastAsia="宋体" w:hAnsi="Calibri" w:cs="Times New Roman"/>
      <w:kern w:val="2"/>
      <w:sz w:val="21"/>
    </w:rPr>
  </w:style>
  <w:style w:type="table" w:styleId="af3">
    <w:name w:val="Table Grid"/>
    <w:basedOn w:val="a2"/>
    <w:uiPriority w:val="59"/>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qFormat/>
    <w:rPr>
      <w:rFonts w:ascii="Calibri" w:eastAsia="宋体" w:hAnsi="Calibri" w:cs="Times New Roman"/>
      <w:b/>
      <w:bCs/>
    </w:rPr>
  </w:style>
  <w:style w:type="character" w:styleId="af5">
    <w:name w:val="page number"/>
    <w:rPr>
      <w:rFonts w:ascii="Calibri" w:eastAsia="宋体" w:hAnsi="Calibri" w:cs="Times New Roman"/>
    </w:rPr>
  </w:style>
  <w:style w:type="character" w:styleId="af6">
    <w:name w:val="Emphasis"/>
    <w:qFormat/>
    <w:rPr>
      <w:rFonts w:ascii="Calibri" w:eastAsia="宋体" w:hAnsi="Calibri" w:cs="Times New Roman"/>
      <w:i/>
      <w:iCs/>
    </w:rPr>
  </w:style>
  <w:style w:type="character" w:styleId="af7">
    <w:name w:val="Hyperlink"/>
    <w:rPr>
      <w:rFonts w:ascii="Calibri" w:eastAsia="宋体" w:hAnsi="Calibri" w:cs="Times New Roman"/>
      <w:color w:val="0000FF"/>
      <w:u w:val="single"/>
    </w:rPr>
  </w:style>
  <w:style w:type="character" w:styleId="af8">
    <w:name w:val="annotation reference"/>
    <w:rPr>
      <w:rFonts w:ascii="Calibri" w:eastAsia="宋体" w:hAnsi="Calibri" w:cs="Times New Roman"/>
      <w:sz w:val="21"/>
      <w:szCs w:val="21"/>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title1">
    <w:name w:val="title1"/>
    <w:basedOn w:val="a0"/>
    <w:pPr>
      <w:widowControl/>
      <w:spacing w:before="100" w:beforeAutospacing="1" w:after="100" w:afterAutospacing="1"/>
      <w:jc w:val="left"/>
    </w:pPr>
    <w:rPr>
      <w:rFonts w:ascii="宋体" w:hAnsi="宋体" w:cs="宋体"/>
      <w:kern w:val="0"/>
      <w:sz w:val="24"/>
      <w:szCs w:val="24"/>
    </w:rPr>
  </w:style>
  <w:style w:type="character" w:customStyle="1" w:styleId="Chara">
    <w:name w:val="表格样式居左 Char"/>
    <w:link w:val="af9"/>
    <w:rPr>
      <w:rFonts w:ascii="仿宋_GB2312" w:eastAsia="仿宋_GB2312" w:hAnsi="Calibri" w:cs="Times New Roman"/>
      <w:bCs/>
      <w:color w:val="000000"/>
      <w:szCs w:val="44"/>
    </w:rPr>
  </w:style>
  <w:style w:type="paragraph" w:customStyle="1" w:styleId="af9">
    <w:name w:val="表格样式居左"/>
    <w:link w:val="Chara"/>
    <w:pPr>
      <w:adjustRightInd w:val="0"/>
      <w:snapToGrid w:val="0"/>
      <w:spacing w:line="360" w:lineRule="exact"/>
    </w:pPr>
    <w:rPr>
      <w:rFonts w:ascii="仿宋_GB2312" w:eastAsia="仿宋_GB2312"/>
      <w:bCs/>
      <w:color w:val="000000"/>
      <w:szCs w:val="44"/>
    </w:rPr>
  </w:style>
  <w:style w:type="paragraph" w:styleId="afa">
    <w:name w:val="No Spacing"/>
    <w:uiPriority w:val="1"/>
    <w:qFormat/>
    <w:pPr>
      <w:widowControl w:val="0"/>
      <w:jc w:val="both"/>
    </w:pPr>
    <w:rPr>
      <w:rFonts w:cs="宋体"/>
      <w:kern w:val="2"/>
      <w:sz w:val="21"/>
      <w:szCs w:val="24"/>
    </w:rPr>
  </w:style>
  <w:style w:type="character" w:customStyle="1" w:styleId="afb">
    <w:name w:val="无"/>
    <w:rPr>
      <w:rFonts w:ascii="Calibri" w:eastAsia="宋体" w:hAnsi="Calibri" w:cs="Times New Roman"/>
    </w:rPr>
  </w:style>
  <w:style w:type="character" w:customStyle="1" w:styleId="2Char10">
    <w:name w:val="标题 2 Char1"/>
    <w:rPr>
      <w:rFonts w:ascii="宋体" w:eastAsia="宋体" w:hAnsi="宋体" w:cs="Times New Roman"/>
      <w:b/>
      <w:kern w:val="2"/>
      <w:sz w:val="24"/>
      <w:lang w:val="en-US" w:eastAsia="zh-CN"/>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hAnsi="Times New Roman" w:cs="宋体"/>
      <w:sz w:val="28"/>
    </w:rPr>
  </w:style>
  <w:style w:type="character" w:customStyle="1" w:styleId="2CharChar">
    <w:name w:val="标题 2 Char Char"/>
    <w:rPr>
      <w:rFonts w:ascii="Cambria" w:eastAsia="宋体" w:hAnsi="Cambria" w:cs="Times New Roman"/>
      <w:b/>
      <w:bCs/>
      <w:kern w:val="2"/>
      <w:sz w:val="32"/>
      <w:szCs w:val="32"/>
    </w:rPr>
  </w:style>
  <w:style w:type="character" w:customStyle="1" w:styleId="font121">
    <w:name w:val="font121"/>
    <w:rPr>
      <w:rFonts w:ascii="Times New Roman" w:eastAsia="宋体" w:hAnsi="Times New Roman" w:cs="Times New Roman" w:hint="default"/>
      <w:color w:val="000000"/>
      <w:sz w:val="20"/>
      <w:szCs w:val="20"/>
      <w:u w:val="none"/>
    </w:rPr>
  </w:style>
  <w:style w:type="paragraph" w:customStyle="1" w:styleId="afc">
    <w:name w:val="表格"/>
    <w:basedOn w:val="a0"/>
    <w:link w:val="CharChar"/>
    <w:pPr>
      <w:snapToGrid w:val="0"/>
    </w:pPr>
    <w:rPr>
      <w:rFonts w:ascii="宋体" w:hAnsi="宋体"/>
      <w:kern w:val="0"/>
      <w:sz w:val="20"/>
    </w:rPr>
  </w:style>
  <w:style w:type="character" w:customStyle="1" w:styleId="CharChar">
    <w:name w:val="表格 Char Char"/>
    <w:link w:val="afc"/>
    <w:rPr>
      <w:rFonts w:ascii="宋体" w:eastAsia="宋体" w:hAnsi="宋体" w:cs="Times New Roman"/>
    </w:rPr>
  </w:style>
  <w:style w:type="paragraph" w:customStyle="1" w:styleId="32">
    <w:name w:val="样式 标题 3 + 宋体"/>
    <w:basedOn w:val="3"/>
    <w:link w:val="3CharChar"/>
    <w:pPr>
      <w:keepNext w:val="0"/>
      <w:widowControl/>
      <w:tabs>
        <w:tab w:val="left" w:pos="1080"/>
      </w:tabs>
      <w:spacing w:before="0" w:after="120" w:line="240" w:lineRule="auto"/>
      <w:ind w:left="1021" w:hanging="794"/>
    </w:pPr>
    <w:rPr>
      <w:rFonts w:ascii="宋体" w:hAnsi="宋体"/>
      <w:b w:val="0"/>
      <w:bCs w:val="0"/>
      <w:snapToGrid w:val="0"/>
      <w:kern w:val="0"/>
      <w:sz w:val="24"/>
      <w:szCs w:val="20"/>
    </w:rPr>
  </w:style>
  <w:style w:type="character" w:customStyle="1" w:styleId="3CharChar">
    <w:name w:val="样式 标题 3 + 宋体 Char Char"/>
    <w:link w:val="32"/>
    <w:rPr>
      <w:rFonts w:ascii="宋体" w:eastAsia="宋体" w:hAnsi="宋体" w:cs="Times New Roman"/>
      <w:snapToGrid w:val="0"/>
      <w:sz w:val="24"/>
    </w:rPr>
  </w:style>
  <w:style w:type="character" w:customStyle="1" w:styleId="font21">
    <w:name w:val="font21"/>
    <w:qFormat/>
    <w:rPr>
      <w:rFonts w:ascii="Arial" w:eastAsia="宋体" w:hAnsi="Arial" w:cs="Arial" w:hint="default"/>
      <w:color w:val="000000"/>
      <w:sz w:val="16"/>
      <w:szCs w:val="16"/>
      <w:u w:val="none"/>
    </w:rPr>
  </w:style>
  <w:style w:type="character" w:customStyle="1" w:styleId="mark">
    <w:name w:val="mark"/>
    <w:rPr>
      <w:rFonts w:ascii="Calibri" w:eastAsia="宋体" w:hAnsi="Calibri" w:cs="Times New Roman"/>
      <w:szCs w:val="20"/>
    </w:rPr>
  </w:style>
  <w:style w:type="character" w:customStyle="1" w:styleId="afd">
    <w:name w:val="页脚 字符"/>
    <w:rPr>
      <w:rFonts w:ascii="Calibri" w:eastAsia="宋体" w:hAnsi="Calibri" w:cs="Times New Roman"/>
    </w:rPr>
  </w:style>
  <w:style w:type="character" w:customStyle="1" w:styleId="afe">
    <w:name w:val="样式 黑体 加粗"/>
    <w:rPr>
      <w:rFonts w:ascii="宋体" w:eastAsia="黑体" w:hAnsi="宋体" w:cs="Times New Roman"/>
      <w:bCs/>
      <w:sz w:val="28"/>
    </w:rPr>
  </w:style>
  <w:style w:type="character" w:customStyle="1" w:styleId="font61">
    <w:name w:val="font61"/>
    <w:rPr>
      <w:rFonts w:ascii="微软雅黑" w:eastAsia="微软雅黑" w:hAnsi="微软雅黑" w:cs="微软雅黑"/>
      <w:i w:val="0"/>
      <w:color w:val="000000"/>
      <w:sz w:val="24"/>
      <w:szCs w:val="24"/>
      <w:u w:val="none"/>
    </w:rPr>
  </w:style>
  <w:style w:type="character" w:customStyle="1" w:styleId="font01">
    <w:name w:val="font01"/>
    <w:rPr>
      <w:rFonts w:ascii="宋体-简 常规体" w:eastAsia="宋体-简 常规体" w:hAnsi="宋体-简 常规体" w:cs="宋体-简 常规体" w:hint="default"/>
      <w:color w:val="000000"/>
      <w:sz w:val="22"/>
      <w:szCs w:val="22"/>
      <w:u w:val="none"/>
    </w:rPr>
  </w:style>
  <w:style w:type="character" w:customStyle="1" w:styleId="style11">
    <w:name w:val="style11"/>
    <w:rPr>
      <w:rFonts w:ascii="Calibri" w:eastAsia="宋体" w:hAnsi="Calibri" w:cs="Times New Roman"/>
    </w:rPr>
  </w:style>
  <w:style w:type="paragraph" w:customStyle="1" w:styleId="aff">
    <w:name w:val="张伟正文"/>
    <w:basedOn w:val="a0"/>
    <w:link w:val="CharChar0"/>
    <w:pPr>
      <w:spacing w:line="280" w:lineRule="exact"/>
      <w:ind w:firstLine="420"/>
    </w:pPr>
    <w:rPr>
      <w:rFonts w:ascii="Calibri" w:hAnsi="Calibri"/>
      <w:sz w:val="18"/>
      <w:szCs w:val="18"/>
    </w:rPr>
  </w:style>
  <w:style w:type="character" w:customStyle="1" w:styleId="CharChar0">
    <w:name w:val="张伟正文 Char Char"/>
    <w:link w:val="aff"/>
    <w:rPr>
      <w:rFonts w:ascii="Calibri" w:eastAsia="宋体" w:hAnsi="Calibri" w:cs="Times New Roman"/>
      <w:kern w:val="2"/>
      <w:sz w:val="18"/>
      <w:szCs w:val="18"/>
    </w:rPr>
  </w:style>
  <w:style w:type="character" w:customStyle="1" w:styleId="CharChar51">
    <w:name w:val="Char Char51"/>
    <w:rPr>
      <w:rFonts w:ascii="宋体" w:eastAsia="宋体" w:hAnsi="宋体" w:cs="Times New Roman"/>
      <w:kern w:val="2"/>
      <w:sz w:val="28"/>
      <w:lang w:val="en-US" w:eastAsia="zh-CN" w:bidi="ar-SA"/>
    </w:rPr>
  </w:style>
  <w:style w:type="paragraph" w:customStyle="1" w:styleId="--">
    <w:name w:val="总规--正文"/>
    <w:basedOn w:val="a0"/>
    <w:link w:val="--CharChar"/>
    <w:pPr>
      <w:spacing w:line="360" w:lineRule="auto"/>
      <w:ind w:firstLineChars="200" w:firstLine="480"/>
    </w:pPr>
    <w:rPr>
      <w:rFonts w:ascii="Calibri" w:hAnsi="宋体"/>
      <w:sz w:val="24"/>
    </w:rPr>
  </w:style>
  <w:style w:type="character" w:customStyle="1" w:styleId="--CharChar">
    <w:name w:val="总规--正文 Char Char"/>
    <w:link w:val="--"/>
    <w:rPr>
      <w:rFonts w:ascii="Calibri" w:eastAsia="宋体" w:hAnsi="宋体" w:cs="宋体"/>
      <w:kern w:val="2"/>
      <w:sz w:val="24"/>
    </w:rPr>
  </w:style>
  <w:style w:type="character" w:customStyle="1" w:styleId="font71">
    <w:name w:val="font71"/>
    <w:rPr>
      <w:rFonts w:ascii="宋体" w:eastAsia="宋体" w:hAnsi="宋体" w:cs="宋体" w:hint="eastAsia"/>
      <w:i w:val="0"/>
      <w:color w:val="000000"/>
      <w:sz w:val="24"/>
      <w:szCs w:val="24"/>
      <w:u w:val="none"/>
    </w:rPr>
  </w:style>
  <w:style w:type="character" w:customStyle="1" w:styleId="aff0">
    <w:name w:val="样式 宋体 小四 粉红"/>
    <w:rPr>
      <w:rFonts w:ascii="宋体" w:eastAsia="宋体" w:hAnsi="宋体" w:cs="Times New Roman"/>
      <w:color w:val="auto"/>
      <w:sz w:val="24"/>
      <w:szCs w:val="24"/>
    </w:rPr>
  </w:style>
  <w:style w:type="character" w:customStyle="1" w:styleId="CharChar53">
    <w:name w:val="Char Char53"/>
    <w:rPr>
      <w:rFonts w:ascii="宋体" w:eastAsia="宋体" w:hAnsi="宋体" w:cs="Times New Roman"/>
      <w:kern w:val="2"/>
      <w:sz w:val="28"/>
      <w:lang w:val="en-US" w:eastAsia="zh-CN" w:bidi="ar-SA"/>
    </w:rPr>
  </w:style>
  <w:style w:type="character" w:customStyle="1" w:styleId="ca-1">
    <w:name w:val="ca-1"/>
    <w:rPr>
      <w:rFonts w:ascii="Calibri" w:eastAsia="宋体" w:hAnsi="Calibri" w:cs="Times New Roman"/>
      <w:szCs w:val="20"/>
    </w:rPr>
  </w:style>
  <w:style w:type="character" w:customStyle="1" w:styleId="font31">
    <w:name w:val="font31"/>
    <w:rPr>
      <w:rFonts w:ascii="宋体" w:eastAsia="宋体" w:hAnsi="宋体" w:cs="宋体" w:hint="eastAsia"/>
      <w:color w:val="000000"/>
      <w:sz w:val="16"/>
      <w:szCs w:val="16"/>
      <w:u w:val="none"/>
    </w:rPr>
  </w:style>
  <w:style w:type="character" w:customStyle="1" w:styleId="Charb">
    <w:name w:val="纯文本 Char"/>
    <w:rPr>
      <w:rFonts w:ascii="宋体" w:eastAsia="宋体" w:hAnsi="Courier New" w:cs="Courier New"/>
      <w:kern w:val="2"/>
      <w:sz w:val="21"/>
      <w:szCs w:val="21"/>
    </w:rPr>
  </w:style>
  <w:style w:type="paragraph" w:styleId="aff1">
    <w:name w:val="List Paragraph"/>
    <w:basedOn w:val="a0"/>
    <w:link w:val="Charc"/>
    <w:uiPriority w:val="99"/>
    <w:qFormat/>
    <w:pPr>
      <w:ind w:firstLineChars="200" w:firstLine="420"/>
    </w:pPr>
    <w:rPr>
      <w:rFonts w:ascii="Calibri" w:hAnsi="Calibri"/>
    </w:rPr>
  </w:style>
  <w:style w:type="character" w:customStyle="1" w:styleId="Charc">
    <w:name w:val="列出段落 Char"/>
    <w:link w:val="aff1"/>
    <w:rPr>
      <w:rFonts w:ascii="Calibri" w:eastAsia="宋体" w:hAnsi="Calibri" w:cs="Times New Roman"/>
      <w:kern w:val="2"/>
      <w:sz w:val="21"/>
    </w:rPr>
  </w:style>
  <w:style w:type="character" w:customStyle="1" w:styleId="font51">
    <w:name w:val="font51"/>
    <w:rPr>
      <w:rFonts w:ascii="宋体" w:eastAsia="宋体" w:hAnsi="宋体" w:cs="宋体" w:hint="eastAsia"/>
      <w:color w:val="000000"/>
      <w:sz w:val="20"/>
      <w:szCs w:val="20"/>
      <w:u w:val="none"/>
    </w:rPr>
  </w:style>
  <w:style w:type="character" w:customStyle="1" w:styleId="font81">
    <w:name w:val="font81"/>
    <w:rPr>
      <w:rFonts w:ascii="宋体" w:eastAsia="宋体" w:hAnsi="宋体" w:cs="宋体" w:hint="eastAsia"/>
      <w:color w:val="000000"/>
      <w:sz w:val="21"/>
      <w:szCs w:val="21"/>
      <w:u w:val="none"/>
    </w:rPr>
  </w:style>
  <w:style w:type="character" w:customStyle="1" w:styleId="CharChar52">
    <w:name w:val="Char Char52"/>
    <w:rPr>
      <w:rFonts w:ascii="宋体" w:eastAsia="宋体" w:hAnsi="宋体" w:cs="Times New Roman"/>
      <w:kern w:val="2"/>
      <w:sz w:val="28"/>
      <w:lang w:val="en-US" w:eastAsia="zh-CN" w:bidi="ar-SA"/>
    </w:rPr>
  </w:style>
  <w:style w:type="character" w:customStyle="1" w:styleId="text1">
    <w:name w:val="text1"/>
    <w:rPr>
      <w:rFonts w:ascii="Calibri" w:eastAsia="宋体" w:hAnsi="Calibri" w:cs="Times New Roman"/>
      <w:sz w:val="24"/>
      <w:szCs w:val="24"/>
    </w:rPr>
  </w:style>
  <w:style w:type="character" w:customStyle="1" w:styleId="CharChar2">
    <w:name w:val="Char Char2"/>
    <w:rPr>
      <w:rFonts w:ascii="宋体" w:eastAsia="宋体" w:hAnsi="宋体" w:cs="Times New Roman"/>
      <w:kern w:val="2"/>
      <w:sz w:val="28"/>
      <w:szCs w:val="20"/>
      <w:lang w:val="en-US" w:eastAsia="zh-CN" w:bidi="ar-SA"/>
    </w:rPr>
  </w:style>
  <w:style w:type="character" w:customStyle="1" w:styleId="CharChar5">
    <w:name w:val="Char Char5"/>
    <w:rPr>
      <w:rFonts w:ascii="宋体" w:eastAsia="宋体" w:hAnsi="宋体" w:cs="Times New Roman"/>
      <w:kern w:val="2"/>
      <w:sz w:val="28"/>
      <w:lang w:val="en-US" w:eastAsia="zh-CN" w:bidi="ar-SA"/>
    </w:rPr>
  </w:style>
  <w:style w:type="paragraph" w:customStyle="1" w:styleId="33">
    <w:name w:val="正文3"/>
    <w:pPr>
      <w:widowControl w:val="0"/>
      <w:jc w:val="both"/>
    </w:pPr>
    <w:rPr>
      <w:rFonts w:hint="eastAsia"/>
      <w:kern w:val="2"/>
      <w:sz w:val="21"/>
    </w:rPr>
  </w:style>
  <w:style w:type="paragraph" w:customStyle="1" w:styleId="34">
    <w:name w:val="纯文本3"/>
    <w:basedOn w:val="33"/>
    <w:rPr>
      <w:rFonts w:ascii="宋体" w:hAnsi="Courier New"/>
      <w:sz w:val="24"/>
    </w:rPr>
  </w:style>
  <w:style w:type="paragraph" w:customStyle="1" w:styleId="a">
    <w:name w:val="列表内容"/>
    <w:basedOn w:val="a0"/>
    <w:next w:val="a0"/>
    <w:pPr>
      <w:widowControl/>
      <w:numPr>
        <w:numId w:val="1"/>
      </w:numPr>
      <w:tabs>
        <w:tab w:val="left" w:pos="840"/>
      </w:tabs>
      <w:jc w:val="left"/>
    </w:pPr>
    <w:rPr>
      <w:rFonts w:ascii="Calibri" w:hAnsi="Calibri"/>
      <w:kern w:val="0"/>
      <w:sz w:val="18"/>
    </w:rPr>
  </w:style>
  <w:style w:type="paragraph" w:customStyle="1" w:styleId="41">
    <w:name w:val="列出段落4"/>
    <w:basedOn w:val="a0"/>
    <w:pPr>
      <w:ind w:firstLineChars="200" w:firstLine="420"/>
    </w:pPr>
    <w:rPr>
      <w:rFonts w:ascii="Calibri" w:hAnsi="Calibri"/>
      <w:szCs w:val="22"/>
    </w:rPr>
  </w:style>
  <w:style w:type="paragraph" w:customStyle="1" w:styleId="11">
    <w:name w:val="正文1"/>
    <w:pPr>
      <w:widowControl w:val="0"/>
      <w:jc w:val="both"/>
    </w:pPr>
    <w:rPr>
      <w:rFonts w:hint="eastAsia"/>
      <w:kern w:val="2"/>
      <w:sz w:val="21"/>
    </w:rPr>
  </w:style>
  <w:style w:type="paragraph" w:customStyle="1" w:styleId="Style8">
    <w:name w:val="_Style 8"/>
    <w:basedOn w:val="a0"/>
    <w:pPr>
      <w:widowControl/>
      <w:spacing w:after="160" w:line="240" w:lineRule="exact"/>
      <w:jc w:val="left"/>
    </w:pPr>
  </w:style>
  <w:style w:type="paragraph" w:customStyle="1" w:styleId="CharCharCharCharCharChar3">
    <w:name w:val="Char Char Char Char Char Char3"/>
    <w:basedOn w:val="a0"/>
    <w:pPr>
      <w:spacing w:line="360" w:lineRule="auto"/>
      <w:ind w:firstLineChars="200" w:firstLine="200"/>
    </w:pPr>
    <w:rPr>
      <w:sz w:val="24"/>
      <w:szCs w:val="24"/>
    </w:rPr>
  </w:style>
  <w:style w:type="paragraph" w:customStyle="1" w:styleId="p0">
    <w:name w:val="p0"/>
    <w:basedOn w:val="a0"/>
    <w:pPr>
      <w:widowControl/>
    </w:pPr>
    <w:rPr>
      <w:rFonts w:ascii="Calibri" w:hAnsi="Calibri"/>
      <w:kern w:val="0"/>
      <w:szCs w:val="21"/>
    </w:rPr>
  </w:style>
  <w:style w:type="paragraph" w:customStyle="1" w:styleId="12">
    <w:name w:val="纯文本1"/>
    <w:basedOn w:val="11"/>
    <w:rPr>
      <w:rFonts w:ascii="宋体" w:hAnsi="Courier New"/>
      <w:sz w:val="24"/>
    </w:rPr>
  </w:style>
  <w:style w:type="paragraph" w:customStyle="1" w:styleId="42">
    <w:name w:val="正文4"/>
    <w:pPr>
      <w:widowControl w:val="0"/>
      <w:jc w:val="both"/>
    </w:pPr>
    <w:rPr>
      <w:rFonts w:hint="eastAsia"/>
      <w:kern w:val="2"/>
      <w:sz w:val="21"/>
    </w:rPr>
  </w:style>
  <w:style w:type="paragraph" w:customStyle="1" w:styleId="aff2">
    <w:name w:val="正文首行缩进两字符"/>
    <w:basedOn w:val="a0"/>
    <w:pPr>
      <w:spacing w:line="360" w:lineRule="auto"/>
      <w:ind w:firstLineChars="200" w:firstLine="200"/>
    </w:pPr>
    <w:rPr>
      <w:rFonts w:ascii="Calibri" w:hAnsi="Calibri"/>
    </w:rPr>
  </w:style>
  <w:style w:type="paragraph" w:customStyle="1" w:styleId="CharCharChar">
    <w:name w:val="Char Char Char"/>
    <w:basedOn w:val="a0"/>
    <w:rPr>
      <w:rFonts w:ascii="Tahoma" w:hAnsi="Tahoma"/>
      <w:sz w:val="24"/>
    </w:rPr>
  </w:style>
  <w:style w:type="paragraph" w:customStyle="1" w:styleId="font5">
    <w:name w:val="font5"/>
    <w:basedOn w:val="a0"/>
    <w:pPr>
      <w:widowControl/>
      <w:spacing w:before="100" w:beforeAutospacing="1" w:after="100" w:afterAutospacing="1"/>
      <w:jc w:val="left"/>
    </w:pPr>
    <w:rPr>
      <w:rFonts w:ascii="宋体" w:hAnsi="宋体" w:cs="宋体"/>
      <w:kern w:val="0"/>
      <w:sz w:val="18"/>
      <w:szCs w:val="18"/>
    </w:rPr>
  </w:style>
  <w:style w:type="paragraph" w:customStyle="1" w:styleId="Char11">
    <w:name w:val="Char1"/>
    <w:basedOn w:val="a0"/>
    <w:pPr>
      <w:tabs>
        <w:tab w:val="left" w:pos="360"/>
      </w:tabs>
      <w:ind w:left="360" w:hangingChars="200" w:hanging="360"/>
    </w:pPr>
    <w:rPr>
      <w:rFonts w:ascii="Calibri" w:hAnsi="Calibri"/>
    </w:rPr>
  </w:style>
  <w:style w:type="paragraph" w:customStyle="1" w:styleId="xl30">
    <w:name w:val="xl30"/>
    <w:basedOn w:val="a0"/>
    <w:pPr>
      <w:widowControl/>
      <w:pBdr>
        <w:bottom w:val="single" w:sz="4" w:space="0" w:color="auto"/>
        <w:right w:val="single" w:sz="4" w:space="0" w:color="auto"/>
      </w:pBdr>
      <w:spacing w:before="100" w:beforeAutospacing="1" w:after="100" w:afterAutospacing="1"/>
      <w:jc w:val="center"/>
    </w:pPr>
    <w:rPr>
      <w:rFonts w:ascii="楷体_GB2312" w:eastAsia="楷体_GB2312" w:hAnsi="宋体"/>
      <w:kern w:val="0"/>
      <w:sz w:val="24"/>
    </w:rPr>
  </w:style>
  <w:style w:type="paragraph" w:customStyle="1" w:styleId="13">
    <w:name w:val="列出段落1"/>
    <w:basedOn w:val="a0"/>
    <w:pPr>
      <w:ind w:firstLineChars="200" w:firstLine="420"/>
    </w:pPr>
    <w:rPr>
      <w:rFonts w:ascii="Calibri" w:hAnsi="Calibri"/>
      <w:szCs w:val="24"/>
    </w:rPr>
  </w:style>
  <w:style w:type="paragraph" w:customStyle="1" w:styleId="43">
    <w:name w:val="标题4"/>
    <w:basedOn w:val="a0"/>
    <w:pPr>
      <w:tabs>
        <w:tab w:val="left" w:pos="902"/>
        <w:tab w:val="left" w:pos="1260"/>
      </w:tabs>
      <w:spacing w:beforeLines="50" w:afterLines="50" w:line="360" w:lineRule="auto"/>
      <w:ind w:left="1260" w:hanging="1260"/>
    </w:pPr>
    <w:rPr>
      <w:sz w:val="24"/>
      <w:szCs w:val="21"/>
    </w:rPr>
  </w:style>
  <w:style w:type="paragraph" w:customStyle="1" w:styleId="Style119">
    <w:name w:val="_Style 119"/>
    <w:basedOn w:val="a0"/>
    <w:next w:val="a0"/>
    <w:pPr>
      <w:widowControl/>
      <w:jc w:val="left"/>
    </w:pPr>
    <w:rPr>
      <w:rFonts w:ascii="Arial" w:hAnsi="Arial"/>
      <w:kern w:val="0"/>
      <w:sz w:val="22"/>
      <w:lang w:eastAsia="en-US"/>
    </w:rPr>
  </w:style>
  <w:style w:type="paragraph" w:customStyle="1" w:styleId="p17">
    <w:name w:val="p17"/>
    <w:basedOn w:val="a0"/>
    <w:pPr>
      <w:widowControl/>
      <w:spacing w:after="120"/>
      <w:ind w:left="420"/>
    </w:pPr>
    <w:rPr>
      <w:kern w:val="0"/>
      <w:szCs w:val="21"/>
    </w:rPr>
  </w:style>
  <w:style w:type="paragraph" w:customStyle="1" w:styleId="GEDI">
    <w:name w:val="GEDI正文样式"/>
    <w:basedOn w:val="a0"/>
    <w:pPr>
      <w:overflowPunct w:val="0"/>
      <w:adjustRightInd w:val="0"/>
      <w:snapToGrid w:val="0"/>
      <w:spacing w:line="480" w:lineRule="atLeast"/>
      <w:ind w:firstLineChars="200" w:firstLine="480"/>
    </w:pPr>
    <w:rPr>
      <w:rFonts w:ascii="Calibri" w:hAnsi="Calibri"/>
      <w:kern w:val="0"/>
      <w:sz w:val="24"/>
    </w:rPr>
  </w:style>
  <w:style w:type="paragraph" w:customStyle="1" w:styleId="24">
    <w:name w:val="正文缩进2"/>
    <w:basedOn w:val="a0"/>
    <w:pPr>
      <w:ind w:firstLineChars="200" w:firstLine="420"/>
    </w:pPr>
    <w:rPr>
      <w:szCs w:val="24"/>
    </w:rPr>
  </w:style>
  <w:style w:type="paragraph" w:customStyle="1" w:styleId="aff3">
    <w:name w:val="表格标题"/>
    <w:basedOn w:val="a0"/>
    <w:pPr>
      <w:spacing w:line="360" w:lineRule="auto"/>
      <w:jc w:val="center"/>
    </w:pPr>
    <w:rPr>
      <w:rFonts w:ascii="Calibri" w:hAnsi="Calibri"/>
      <w:b/>
      <w:sz w:val="24"/>
      <w:szCs w:val="24"/>
    </w:rPr>
  </w:style>
  <w:style w:type="paragraph" w:customStyle="1" w:styleId="215">
    <w:name w:val="样式 标题 2 + 小四 黑色 左 行距: 1.5 倍行距"/>
    <w:basedOn w:val="2"/>
    <w:pPr>
      <w:tabs>
        <w:tab w:val="left" w:pos="747"/>
      </w:tabs>
      <w:spacing w:line="360" w:lineRule="auto"/>
      <w:contextualSpacing/>
      <w:jc w:val="left"/>
    </w:pPr>
    <w:rPr>
      <w:rFonts w:ascii="宋体" w:eastAsia="宋体" w:hAnsi="宋体" w:cs="宋体"/>
      <w:bCs/>
      <w:color w:val="000000"/>
      <w:sz w:val="24"/>
    </w:rPr>
  </w:style>
  <w:style w:type="paragraph" w:customStyle="1" w:styleId="51">
    <w:name w:val="列出段落5"/>
    <w:basedOn w:val="a0"/>
    <w:pPr>
      <w:ind w:firstLineChars="200" w:firstLine="420"/>
    </w:pPr>
    <w:rPr>
      <w:rFonts w:ascii="Calibri" w:hAnsi="Calibri"/>
      <w:szCs w:val="22"/>
    </w:rPr>
  </w:style>
  <w:style w:type="paragraph" w:customStyle="1" w:styleId="Chard">
    <w:name w:val="Char"/>
    <w:basedOn w:val="a0"/>
    <w:pPr>
      <w:spacing w:line="360" w:lineRule="auto"/>
    </w:pPr>
    <w:rPr>
      <w:rFonts w:ascii="Calibri" w:hAnsi="Calibri"/>
    </w:rPr>
  </w:style>
  <w:style w:type="paragraph" w:customStyle="1" w:styleId="ParaCharCharCharCharCharCharChar">
    <w:name w:val="默认段落字体 Para Char Char Char Char Char Char Char"/>
    <w:basedOn w:val="a0"/>
    <w:rPr>
      <w:rFonts w:ascii="Tahoma" w:hAnsi="Tahoma"/>
      <w:sz w:val="24"/>
    </w:rPr>
  </w:style>
  <w:style w:type="paragraph" w:customStyle="1" w:styleId="CharCharChar1Char8">
    <w:name w:val="Char Char Char1 Char8"/>
    <w:basedOn w:val="a0"/>
    <w:pPr>
      <w:spacing w:line="360" w:lineRule="auto"/>
      <w:ind w:firstLineChars="200" w:firstLine="200"/>
    </w:pPr>
    <w:rPr>
      <w:rFonts w:ascii="宋体" w:hAnsi="宋体" w:hint="eastAsia"/>
      <w:sz w:val="24"/>
    </w:rPr>
  </w:style>
  <w:style w:type="paragraph" w:customStyle="1" w:styleId="western">
    <w:name w:val="western"/>
    <w:basedOn w:val="a0"/>
    <w:pPr>
      <w:widowControl/>
      <w:spacing w:before="100" w:beforeAutospacing="1" w:after="100" w:afterAutospacing="1"/>
      <w:jc w:val="left"/>
    </w:pPr>
    <w:rPr>
      <w:rFonts w:ascii="宋体" w:hAnsi="宋体" w:cs="宋体"/>
      <w:kern w:val="0"/>
      <w:sz w:val="24"/>
      <w:szCs w:val="24"/>
    </w:rPr>
  </w:style>
  <w:style w:type="paragraph" w:customStyle="1" w:styleId="61">
    <w:name w:val="列出段落6"/>
    <w:basedOn w:val="a0"/>
    <w:pPr>
      <w:ind w:firstLineChars="200" w:firstLine="420"/>
    </w:pPr>
    <w:rPr>
      <w:rFonts w:ascii="Calibri" w:hAnsi="Calibri"/>
      <w:szCs w:val="22"/>
    </w:rPr>
  </w:style>
  <w:style w:type="paragraph" w:customStyle="1" w:styleId="CharCharChar1CharCharCharCharCharCharCharCharCharCharCharCharChar">
    <w:name w:val="Char Char Char1 Char Char Char Char Char Char Char Char Char Char Char Char Char"/>
    <w:basedOn w:val="a6"/>
    <w:rPr>
      <w:rFonts w:ascii="Calibri" w:hAnsi="Calibri"/>
    </w:rPr>
  </w:style>
  <w:style w:type="paragraph" w:customStyle="1" w:styleId="14">
    <w:name w:val="正文缩进1"/>
    <w:basedOn w:val="a0"/>
    <w:pPr>
      <w:ind w:firstLineChars="200" w:firstLine="420"/>
    </w:pPr>
    <w:rPr>
      <w:szCs w:val="24"/>
    </w:rPr>
  </w:style>
  <w:style w:type="paragraph" w:customStyle="1" w:styleId="p20">
    <w:name w:val="p20"/>
    <w:basedOn w:val="a0"/>
    <w:pPr>
      <w:widowControl/>
      <w:spacing w:before="100" w:after="100"/>
      <w:jc w:val="left"/>
    </w:pPr>
    <w:rPr>
      <w:rFonts w:ascii="宋体" w:hAnsi="宋体" w:cs="宋体"/>
      <w:kern w:val="0"/>
      <w:sz w:val="24"/>
      <w:szCs w:val="24"/>
    </w:rPr>
  </w:style>
  <w:style w:type="paragraph" w:customStyle="1" w:styleId="CharChar1">
    <w:name w:val="Char Char1"/>
    <w:basedOn w:val="a0"/>
    <w:pPr>
      <w:widowControl/>
      <w:spacing w:after="160" w:line="240" w:lineRule="exact"/>
      <w:jc w:val="left"/>
    </w:pPr>
  </w:style>
  <w:style w:type="paragraph" w:customStyle="1" w:styleId="CharCharCharCharCharChar2">
    <w:name w:val="Char Char Char Char Char Char2"/>
    <w:basedOn w:val="a0"/>
    <w:pPr>
      <w:spacing w:line="360" w:lineRule="auto"/>
      <w:ind w:firstLineChars="200" w:firstLine="200"/>
    </w:pPr>
    <w:rPr>
      <w:sz w:val="24"/>
      <w:szCs w:val="24"/>
    </w:rPr>
  </w:style>
  <w:style w:type="paragraph" w:customStyle="1" w:styleId="-11">
    <w:name w:val="彩色列表 - 强调文字颜色 11"/>
    <w:basedOn w:val="a0"/>
    <w:pPr>
      <w:ind w:firstLineChars="200" w:firstLine="420"/>
    </w:pPr>
    <w:rPr>
      <w:rFonts w:ascii="Calibri" w:hAnsi="Calibri"/>
      <w:szCs w:val="22"/>
    </w:rPr>
  </w:style>
  <w:style w:type="paragraph" w:customStyle="1" w:styleId="25">
    <w:name w:val="列出段落2"/>
    <w:basedOn w:val="a0"/>
    <w:pPr>
      <w:ind w:firstLineChars="200" w:firstLine="420"/>
    </w:pPr>
    <w:rPr>
      <w:rFonts w:ascii="Calibri" w:hAnsi="Calibri"/>
      <w:szCs w:val="24"/>
    </w:rPr>
  </w:style>
  <w:style w:type="paragraph" w:customStyle="1" w:styleId="aff4">
    <w:name w:val="正文 首行缩进"/>
    <w:basedOn w:val="a0"/>
    <w:pPr>
      <w:spacing w:line="360" w:lineRule="auto"/>
      <w:ind w:firstLineChars="200" w:firstLine="560"/>
    </w:pPr>
    <w:rPr>
      <w:rFonts w:ascii="仿宋" w:eastAsia="仿宋" w:hAnsi="仿宋"/>
      <w:kern w:val="0"/>
      <w:sz w:val="28"/>
      <w:szCs w:val="28"/>
    </w:rPr>
  </w:style>
  <w:style w:type="paragraph" w:customStyle="1" w:styleId="15">
    <w:name w:val="1"/>
    <w:basedOn w:val="a0"/>
    <w:pPr>
      <w:widowControl/>
      <w:spacing w:after="160" w:line="240" w:lineRule="exact"/>
      <w:jc w:val="left"/>
    </w:pPr>
  </w:style>
  <w:style w:type="paragraph" w:customStyle="1" w:styleId="MMTopic4">
    <w:name w:val="MM Topic 4"/>
    <w:basedOn w:val="4"/>
    <w:pPr>
      <w:spacing w:before="0" w:after="0"/>
    </w:pPr>
    <w:rPr>
      <w:rFonts w:ascii="Cambria" w:eastAsia="宋体" w:hAnsi="Cambria"/>
      <w:spacing w:val="20"/>
    </w:rPr>
  </w:style>
  <w:style w:type="paragraph" w:customStyle="1" w:styleId="26">
    <w:name w:val="正文2"/>
    <w:pPr>
      <w:widowControl w:val="0"/>
      <w:jc w:val="both"/>
    </w:pPr>
    <w:rPr>
      <w:rFonts w:hint="eastAsia"/>
      <w:kern w:val="2"/>
      <w:sz w:val="21"/>
    </w:rPr>
  </w:style>
  <w:style w:type="paragraph" w:customStyle="1" w:styleId="27">
    <w:name w:val="纯文本2"/>
    <w:basedOn w:val="26"/>
    <w:rPr>
      <w:rFonts w:ascii="宋体" w:hAnsi="Courier New"/>
      <w:sz w:val="24"/>
    </w:rPr>
  </w:style>
  <w:style w:type="paragraph" w:customStyle="1" w:styleId="TableParagraph">
    <w:name w:val="Table Paragraph"/>
    <w:basedOn w:val="a0"/>
    <w:pPr>
      <w:jc w:val="left"/>
    </w:pPr>
    <w:rPr>
      <w:rFonts w:ascii="Calibri" w:hAnsi="Calibri"/>
      <w:kern w:val="0"/>
      <w:sz w:val="22"/>
      <w:szCs w:val="22"/>
      <w:lang w:eastAsia="en-US"/>
    </w:rPr>
  </w:style>
  <w:style w:type="paragraph" w:customStyle="1" w:styleId="35">
    <w:name w:val="正文文本3"/>
    <w:basedOn w:val="a0"/>
    <w:pPr>
      <w:spacing w:after="120"/>
    </w:pPr>
    <w:rPr>
      <w:szCs w:val="24"/>
    </w:rPr>
  </w:style>
  <w:style w:type="paragraph" w:customStyle="1" w:styleId="title12">
    <w:name w:val="title12"/>
    <w:basedOn w:val="a0"/>
    <w:pPr>
      <w:widowControl/>
      <w:spacing w:before="150" w:line="510" w:lineRule="atLeast"/>
      <w:jc w:val="left"/>
    </w:pPr>
    <w:rPr>
      <w:rFonts w:ascii="宋体" w:hAnsi="宋体" w:cs="宋体"/>
      <w:b/>
      <w:bCs/>
      <w:kern w:val="0"/>
      <w:sz w:val="23"/>
      <w:szCs w:val="23"/>
    </w:rPr>
  </w:style>
  <w:style w:type="paragraph" w:customStyle="1" w:styleId="CharCharCharCharCharCharChar1">
    <w:name w:val="Char Char Char Char Char Char Char1"/>
    <w:basedOn w:val="a0"/>
    <w:pPr>
      <w:widowControl/>
      <w:snapToGrid w:val="0"/>
      <w:spacing w:after="160" w:line="360" w:lineRule="auto"/>
      <w:jc w:val="left"/>
    </w:pPr>
  </w:style>
  <w:style w:type="paragraph" w:customStyle="1" w:styleId="p16">
    <w:name w:val="p16"/>
    <w:basedOn w:val="a0"/>
    <w:pPr>
      <w:widowControl/>
      <w:snapToGrid w:val="0"/>
      <w:spacing w:line="480" w:lineRule="atLeast"/>
    </w:pPr>
    <w:rPr>
      <w:rFonts w:ascii="宋体" w:hAnsi="宋体" w:cs="宋体"/>
      <w:kern w:val="0"/>
      <w:sz w:val="28"/>
      <w:szCs w:val="28"/>
    </w:rPr>
  </w:style>
  <w:style w:type="paragraph" w:customStyle="1" w:styleId="44">
    <w:name w:val="正文文本4"/>
    <w:basedOn w:val="a0"/>
    <w:pPr>
      <w:spacing w:after="120"/>
    </w:pPr>
    <w:rPr>
      <w:szCs w:val="24"/>
    </w:rPr>
  </w:style>
  <w:style w:type="paragraph" w:customStyle="1" w:styleId="45">
    <w:name w:val="纯文本4"/>
    <w:basedOn w:val="42"/>
    <w:rPr>
      <w:rFonts w:ascii="宋体" w:hAnsi="Courier New"/>
      <w:sz w:val="24"/>
    </w:rPr>
  </w:style>
  <w:style w:type="paragraph" w:customStyle="1" w:styleId="36">
    <w:name w:val="列出段落3"/>
    <w:basedOn w:val="a0"/>
    <w:pPr>
      <w:ind w:firstLineChars="200" w:firstLine="420"/>
    </w:pPr>
    <w:rPr>
      <w:rFonts w:ascii="Calibri" w:hAnsi="Calibri"/>
      <w:szCs w:val="22"/>
    </w:rPr>
  </w:style>
  <w:style w:type="paragraph" w:customStyle="1" w:styleId="CharCharCharCharCharCharChar">
    <w:name w:val="Char Char Char Char Char Char Char"/>
    <w:basedOn w:val="a0"/>
    <w:pPr>
      <w:widowControl/>
      <w:snapToGrid w:val="0"/>
      <w:spacing w:after="160" w:line="360" w:lineRule="auto"/>
      <w:jc w:val="left"/>
    </w:pPr>
  </w:style>
  <w:style w:type="paragraph" w:customStyle="1" w:styleId="CharChar14">
    <w:name w:val="Char Char14"/>
    <w:basedOn w:val="a0"/>
    <w:pPr>
      <w:widowControl/>
      <w:spacing w:after="160" w:line="240" w:lineRule="exact"/>
      <w:jc w:val="left"/>
    </w:pPr>
  </w:style>
  <w:style w:type="paragraph" w:customStyle="1" w:styleId="aff5">
    <w:name w:val="图表仿宋小四居中"/>
    <w:pPr>
      <w:adjustRightInd w:val="0"/>
      <w:snapToGrid w:val="0"/>
      <w:jc w:val="center"/>
    </w:pPr>
    <w:rPr>
      <w:rFonts w:eastAsia="仿宋_GB2312" w:cs="宋体"/>
      <w:bCs/>
      <w:kern w:val="44"/>
      <w:sz w:val="24"/>
      <w:szCs w:val="44"/>
    </w:rPr>
  </w:style>
  <w:style w:type="paragraph" w:customStyle="1" w:styleId="ListParagraph1">
    <w:name w:val="List Paragraph1"/>
    <w:pPr>
      <w:ind w:firstLineChars="200" w:firstLine="420"/>
    </w:pPr>
  </w:style>
  <w:style w:type="paragraph" w:customStyle="1" w:styleId="CharCharCharCharCharCharCharCharCharChar2">
    <w:name w:val="Char Char Char Char Char Char Char Char Char Char2"/>
    <w:basedOn w:val="a0"/>
    <w:rPr>
      <w:rFonts w:ascii="仿宋_GB2312" w:eastAsia="仿宋_GB2312"/>
      <w:b/>
      <w:sz w:val="32"/>
      <w:szCs w:val="32"/>
    </w:rPr>
  </w:style>
  <w:style w:type="paragraph" w:customStyle="1" w:styleId="Char30">
    <w:name w:val="Char3"/>
    <w:basedOn w:val="a0"/>
    <w:pPr>
      <w:spacing w:beforeLines="50" w:afterLines="50"/>
    </w:pPr>
    <w:rPr>
      <w:rFonts w:ascii="Tahoma" w:hAnsi="Tahoma"/>
      <w:sz w:val="24"/>
    </w:rPr>
  </w:style>
  <w:style w:type="paragraph" w:customStyle="1" w:styleId="ParaCharCharChar">
    <w:name w:val="默认段落字体 Para Char Char Char"/>
    <w:basedOn w:val="a0"/>
    <w:rPr>
      <w:rFonts w:ascii="Calibri" w:hAnsi="Calibri"/>
      <w:szCs w:val="24"/>
    </w:rPr>
  </w:style>
  <w:style w:type="paragraph" w:customStyle="1" w:styleId="28">
    <w:name w:val="正文文本2"/>
    <w:basedOn w:val="a0"/>
    <w:pPr>
      <w:spacing w:after="120"/>
    </w:pPr>
    <w:rPr>
      <w:szCs w:val="24"/>
    </w:rPr>
  </w:style>
  <w:style w:type="paragraph" w:customStyle="1" w:styleId="CharChar12">
    <w:name w:val="Char Char12"/>
    <w:basedOn w:val="a0"/>
    <w:pPr>
      <w:widowControl/>
      <w:spacing w:after="160" w:line="240" w:lineRule="exact"/>
      <w:jc w:val="left"/>
    </w:pPr>
  </w:style>
  <w:style w:type="paragraph" w:customStyle="1" w:styleId="aff6">
    <w:name w:val="表格正文"/>
    <w:basedOn w:val="a0"/>
    <w:pPr>
      <w:spacing w:line="360" w:lineRule="auto"/>
    </w:pPr>
    <w:rPr>
      <w:rFonts w:ascii="Calibri" w:hAnsi="Calibri"/>
      <w:szCs w:val="21"/>
    </w:rPr>
  </w:style>
  <w:style w:type="paragraph" w:customStyle="1" w:styleId="Style24">
    <w:name w:val="_Style 24"/>
    <w:basedOn w:val="a0"/>
    <w:pPr>
      <w:spacing w:line="360" w:lineRule="auto"/>
    </w:pPr>
    <w:rPr>
      <w:rFonts w:ascii="仿宋_GB2312" w:eastAsia="仿宋_GB2312" w:hAnsi="Calibri"/>
      <w:b/>
      <w:sz w:val="32"/>
      <w:szCs w:val="32"/>
    </w:rPr>
  </w:style>
  <w:style w:type="paragraph" w:customStyle="1" w:styleId="Char1CharCharChar1">
    <w:name w:val="Char1 Char Char Char1"/>
    <w:basedOn w:val="a0"/>
    <w:rPr>
      <w:szCs w:val="24"/>
    </w:rPr>
  </w:style>
  <w:style w:type="paragraph" w:customStyle="1" w:styleId="CharCharCharCharCharCharChar2">
    <w:name w:val="Char Char Char Char Char Char Char2"/>
    <w:basedOn w:val="a0"/>
    <w:pPr>
      <w:widowControl/>
      <w:snapToGrid w:val="0"/>
      <w:spacing w:after="160" w:line="360" w:lineRule="auto"/>
      <w:jc w:val="left"/>
    </w:pPr>
  </w:style>
  <w:style w:type="paragraph" w:customStyle="1" w:styleId="Char40">
    <w:name w:val="Char4"/>
    <w:basedOn w:val="a0"/>
    <w:pPr>
      <w:spacing w:beforeLines="50" w:afterLines="50"/>
    </w:pPr>
    <w:rPr>
      <w:rFonts w:ascii="Tahoma" w:hAnsi="Tahoma"/>
      <w:sz w:val="24"/>
    </w:rPr>
  </w:style>
  <w:style w:type="paragraph" w:customStyle="1" w:styleId="16">
    <w:name w:val="正文文本1"/>
    <w:basedOn w:val="a0"/>
    <w:pPr>
      <w:spacing w:after="120"/>
    </w:pPr>
    <w:rPr>
      <w:szCs w:val="24"/>
    </w:rPr>
  </w:style>
  <w:style w:type="paragraph" w:customStyle="1" w:styleId="aff7">
    <w:name w:val="_正文段落"/>
    <w:basedOn w:val="a0"/>
    <w:pPr>
      <w:spacing w:beforeLines="15" w:line="360" w:lineRule="auto"/>
      <w:ind w:firstLineChars="200" w:firstLine="480"/>
    </w:pPr>
    <w:rPr>
      <w:rFonts w:ascii="宋体" w:hAnsi="宋体" w:cs="黑体"/>
      <w:sz w:val="24"/>
      <w:szCs w:val="24"/>
    </w:rPr>
  </w:style>
  <w:style w:type="paragraph" w:customStyle="1" w:styleId="CharChar11">
    <w:name w:val="Char Char11"/>
    <w:basedOn w:val="a0"/>
    <w:pPr>
      <w:widowControl/>
      <w:spacing w:after="160" w:line="240" w:lineRule="exact"/>
      <w:jc w:val="left"/>
    </w:pPr>
  </w:style>
  <w:style w:type="paragraph" w:customStyle="1" w:styleId="7CharCharCharChar">
    <w:name w:val="7 Char Char Char Char"/>
    <w:basedOn w:val="a0"/>
    <w:pPr>
      <w:spacing w:line="360" w:lineRule="auto"/>
      <w:ind w:firstLineChars="200" w:firstLine="200"/>
    </w:pPr>
  </w:style>
  <w:style w:type="paragraph" w:customStyle="1" w:styleId="Char12">
    <w:name w:val="Char1"/>
    <w:basedOn w:val="a0"/>
    <w:pPr>
      <w:tabs>
        <w:tab w:val="left" w:pos="360"/>
      </w:tabs>
      <w:ind w:left="360" w:hangingChars="200" w:hanging="360"/>
    </w:pPr>
  </w:style>
  <w:style w:type="paragraph" w:customStyle="1" w:styleId="pa-1">
    <w:name w:val="pa-1"/>
    <w:basedOn w:val="a0"/>
    <w:pPr>
      <w:widowControl/>
      <w:spacing w:before="150" w:after="150"/>
      <w:jc w:val="left"/>
    </w:pPr>
    <w:rPr>
      <w:rFonts w:ascii="宋体" w:hAnsi="宋体" w:cs="宋体"/>
      <w:kern w:val="0"/>
      <w:sz w:val="24"/>
      <w:szCs w:val="24"/>
    </w:rPr>
  </w:style>
  <w:style w:type="paragraph" w:customStyle="1" w:styleId="Char1CharCharChar3">
    <w:name w:val="Char1 Char Char Char3"/>
    <w:basedOn w:val="a0"/>
    <w:rPr>
      <w:szCs w:val="24"/>
    </w:rPr>
  </w:style>
  <w:style w:type="paragraph" w:customStyle="1" w:styleId="CharCharCharCharCharCharCharCharCharChar3">
    <w:name w:val="Char Char Char Char Char Char Char Char Char Char3"/>
    <w:basedOn w:val="a0"/>
    <w:rPr>
      <w:rFonts w:ascii="仿宋_GB2312" w:eastAsia="仿宋_GB2312"/>
      <w:b/>
      <w:sz w:val="32"/>
      <w:szCs w:val="32"/>
    </w:rPr>
  </w:style>
  <w:style w:type="paragraph" w:customStyle="1" w:styleId="110">
    <w:name w:val="列出段落11"/>
    <w:basedOn w:val="a0"/>
    <w:pPr>
      <w:ind w:firstLineChars="200" w:firstLine="420"/>
    </w:pPr>
    <w:rPr>
      <w:rFonts w:ascii="Calibri" w:hAnsi="Calibri"/>
      <w:szCs w:val="21"/>
    </w:rPr>
  </w:style>
  <w:style w:type="paragraph" w:customStyle="1" w:styleId="Char50">
    <w:name w:val="Char5"/>
    <w:basedOn w:val="a0"/>
    <w:pPr>
      <w:spacing w:beforeLines="50" w:afterLines="50"/>
    </w:pPr>
    <w:rPr>
      <w:rFonts w:ascii="Tahoma" w:hAnsi="Tahoma"/>
      <w:sz w:val="24"/>
    </w:rPr>
  </w:style>
  <w:style w:type="paragraph" w:customStyle="1" w:styleId="Char13">
    <w:name w:val="Char13"/>
    <w:basedOn w:val="a0"/>
    <w:pPr>
      <w:widowControl/>
      <w:spacing w:after="160" w:line="240" w:lineRule="exact"/>
      <w:jc w:val="left"/>
    </w:pPr>
    <w:rPr>
      <w:rFonts w:eastAsia="Times New Roman"/>
      <w:kern w:val="0"/>
      <w:sz w:val="20"/>
    </w:rPr>
  </w:style>
  <w:style w:type="paragraph" w:customStyle="1" w:styleId="Char110">
    <w:name w:val="Char11"/>
    <w:basedOn w:val="a0"/>
    <w:pPr>
      <w:widowControl/>
      <w:spacing w:after="160" w:line="240" w:lineRule="exact"/>
      <w:jc w:val="left"/>
    </w:pPr>
    <w:rPr>
      <w:rFonts w:eastAsia="Times New Roman"/>
      <w:kern w:val="0"/>
      <w:sz w:val="20"/>
    </w:rPr>
  </w:style>
  <w:style w:type="paragraph" w:customStyle="1" w:styleId="90">
    <w:name w:val="9正文"/>
    <w:basedOn w:val="a0"/>
    <w:pPr>
      <w:spacing w:afterLines="50" w:line="360" w:lineRule="auto"/>
      <w:ind w:firstLineChars="200" w:firstLine="480"/>
      <w:textAlignment w:val="center"/>
    </w:pPr>
    <w:rPr>
      <w:sz w:val="24"/>
      <w:szCs w:val="24"/>
    </w:rPr>
  </w:style>
  <w:style w:type="paragraph" w:customStyle="1" w:styleId="CharCharCharCharCharCharCharCharCharChar">
    <w:name w:val="Char Char Char Char Char Char Char Char Char Char"/>
    <w:basedOn w:val="a0"/>
    <w:rPr>
      <w:rFonts w:ascii="仿宋_GB2312" w:eastAsia="仿宋_GB2312"/>
      <w:b/>
      <w:sz w:val="32"/>
      <w:szCs w:val="32"/>
    </w:rPr>
  </w:style>
  <w:style w:type="paragraph" w:customStyle="1" w:styleId="Char1CharCharChar2">
    <w:name w:val="Char1 Char Char Char2"/>
    <w:basedOn w:val="a0"/>
    <w:rPr>
      <w:szCs w:val="24"/>
    </w:rPr>
  </w:style>
  <w:style w:type="paragraph" w:customStyle="1" w:styleId="CharCharCharCharCharCharCharCharCharChar1">
    <w:name w:val="Char Char Char Char Char Char Char Char Char Char1"/>
    <w:basedOn w:val="a0"/>
    <w:rPr>
      <w:rFonts w:eastAsia="Times New Roman"/>
      <w:kern w:val="0"/>
      <w:sz w:val="20"/>
    </w:rPr>
  </w:style>
  <w:style w:type="paragraph" w:customStyle="1" w:styleId="aff8">
    <w:name w:val="文档正文"/>
    <w:basedOn w:val="a0"/>
    <w:pPr>
      <w:adjustRightInd w:val="0"/>
      <w:spacing w:line="312" w:lineRule="atLeast"/>
      <w:ind w:firstLine="567"/>
    </w:pPr>
    <w:rPr>
      <w:rFonts w:ascii="长城仿宋" w:eastAsia="长城仿宋"/>
      <w:kern w:val="0"/>
      <w:sz w:val="28"/>
    </w:rPr>
  </w:style>
  <w:style w:type="paragraph" w:customStyle="1" w:styleId="CharCharCharCharCharChar">
    <w:name w:val="Char Char Char Char Char Char"/>
    <w:basedOn w:val="a0"/>
    <w:pPr>
      <w:spacing w:line="360" w:lineRule="auto"/>
      <w:ind w:firstLineChars="200" w:firstLine="200"/>
    </w:pPr>
    <w:rPr>
      <w:sz w:val="24"/>
      <w:szCs w:val="24"/>
    </w:rPr>
  </w:style>
  <w:style w:type="paragraph" w:customStyle="1" w:styleId="CharCharCharCharCharChar1">
    <w:name w:val="Char Char Char Char Char Char1"/>
    <w:basedOn w:val="a0"/>
    <w:pPr>
      <w:spacing w:line="360" w:lineRule="auto"/>
      <w:ind w:firstLineChars="200" w:firstLine="200"/>
    </w:pPr>
    <w:rPr>
      <w:sz w:val="24"/>
      <w:szCs w:val="24"/>
    </w:rPr>
  </w:style>
  <w:style w:type="paragraph" w:customStyle="1" w:styleId="Char1CharCharChar">
    <w:name w:val="Char1 Char Char Char"/>
    <w:basedOn w:val="a0"/>
    <w:rPr>
      <w:rFonts w:eastAsia="仿宋_GB2312"/>
      <w:sz w:val="28"/>
      <w:szCs w:val="24"/>
    </w:rPr>
  </w:style>
  <w:style w:type="paragraph" w:customStyle="1" w:styleId="aff9">
    <w:name w:val="目录文字"/>
    <w:basedOn w:val="a0"/>
    <w:pPr>
      <w:widowControl/>
      <w:spacing w:line="480" w:lineRule="auto"/>
      <w:jc w:val="left"/>
    </w:pPr>
    <w:rPr>
      <w:rFonts w:ascii="宋体" w:hAnsi="宋体"/>
      <w:kern w:val="0"/>
      <w:sz w:val="24"/>
    </w:rPr>
  </w:style>
  <w:style w:type="paragraph" w:customStyle="1" w:styleId="Char1CharCharChar4">
    <w:name w:val="Char1 Char Char Char4"/>
    <w:basedOn w:val="a0"/>
    <w:rPr>
      <w:szCs w:val="24"/>
    </w:rPr>
  </w:style>
  <w:style w:type="paragraph" w:customStyle="1" w:styleId="29">
    <w:name w:val="样式 首行缩进:  2 字符"/>
    <w:basedOn w:val="a0"/>
    <w:pPr>
      <w:ind w:firstLine="560"/>
    </w:pPr>
    <w:rPr>
      <w:rFonts w:ascii="Calibri" w:eastAsia="仿宋_GB2312" w:hAnsi="Calibri" w:cs="宋体"/>
      <w:sz w:val="24"/>
    </w:rPr>
  </w:style>
  <w:style w:type="paragraph" w:customStyle="1" w:styleId="NormalNewNew">
    <w:name w:val="Normal New New"/>
    <w:pPr>
      <w:widowControl w:val="0"/>
      <w:spacing w:line="312" w:lineRule="auto"/>
      <w:jc w:val="both"/>
    </w:pPr>
    <w:rPr>
      <w:rFonts w:hint="eastAsia"/>
      <w:kern w:val="2"/>
      <w:sz w:val="21"/>
    </w:rPr>
  </w:style>
  <w:style w:type="paragraph" w:customStyle="1" w:styleId="Char20">
    <w:name w:val="Char2"/>
    <w:basedOn w:val="a0"/>
    <w:pPr>
      <w:spacing w:beforeLines="50" w:afterLines="50"/>
    </w:pPr>
    <w:rPr>
      <w:rFonts w:ascii="Tahoma" w:hAnsi="Tahoma"/>
      <w:sz w:val="24"/>
    </w:rPr>
  </w:style>
  <w:style w:type="paragraph" w:customStyle="1" w:styleId="Char120">
    <w:name w:val="Char12"/>
    <w:basedOn w:val="a0"/>
    <w:pPr>
      <w:widowControl/>
      <w:spacing w:after="160" w:line="240" w:lineRule="exact"/>
      <w:jc w:val="left"/>
    </w:pPr>
    <w:rPr>
      <w:rFonts w:eastAsia="Times New Roman"/>
      <w:kern w:val="0"/>
      <w:sz w:val="20"/>
    </w:rPr>
  </w:style>
  <w:style w:type="paragraph" w:customStyle="1" w:styleId="37">
    <w:name w:val="3小节"/>
    <w:basedOn w:val="a0"/>
    <w:pPr>
      <w:spacing w:before="200" w:line="360" w:lineRule="auto"/>
      <w:ind w:firstLineChars="200" w:firstLine="200"/>
      <w:outlineLvl w:val="2"/>
    </w:pPr>
    <w:rPr>
      <w:rFonts w:eastAsia="黑体"/>
      <w:sz w:val="28"/>
    </w:rPr>
  </w:style>
  <w:style w:type="paragraph" w:customStyle="1" w:styleId="38">
    <w:name w:val="正文缩进3"/>
    <w:basedOn w:val="a0"/>
    <w:pPr>
      <w:ind w:firstLineChars="200" w:firstLine="420"/>
    </w:pPr>
    <w:rPr>
      <w:szCs w:val="24"/>
    </w:rPr>
  </w:style>
  <w:style w:type="paragraph" w:customStyle="1" w:styleId="CharChar13">
    <w:name w:val="Char Char13"/>
    <w:basedOn w:val="a0"/>
    <w:pPr>
      <w:widowControl/>
      <w:spacing w:after="160" w:line="240" w:lineRule="exact"/>
      <w:jc w:val="left"/>
    </w:pPr>
  </w:style>
  <w:style w:type="paragraph" w:customStyle="1" w:styleId="46">
    <w:name w:val="正文缩进4"/>
    <w:basedOn w:val="a0"/>
    <w:pPr>
      <w:ind w:firstLineChars="200" w:firstLine="420"/>
    </w:pPr>
    <w:rPr>
      <w:szCs w:val="24"/>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0"/>
  </w:style>
  <w:style w:type="paragraph" w:customStyle="1" w:styleId="CharCharCharCharCharCharChar4">
    <w:name w:val="Char Char Char Char Char Char Char4"/>
    <w:basedOn w:val="a0"/>
    <w:pPr>
      <w:widowControl/>
      <w:snapToGrid w:val="0"/>
      <w:spacing w:after="160" w:line="360" w:lineRule="auto"/>
      <w:jc w:val="left"/>
    </w:pPr>
  </w:style>
  <w:style w:type="paragraph" w:customStyle="1" w:styleId="CharCharCharCharCharCharChar3">
    <w:name w:val="Char Char Char Char Char Char Char3"/>
    <w:basedOn w:val="a0"/>
    <w:pPr>
      <w:widowControl/>
      <w:snapToGrid w:val="0"/>
      <w:spacing w:after="160" w:line="360" w:lineRule="auto"/>
      <w:jc w:val="left"/>
    </w:pPr>
  </w:style>
  <w:style w:type="paragraph" w:customStyle="1" w:styleId="CharCharCharCharCharCharCharCharCharChar4">
    <w:name w:val="Char Char Char Char Char Char Char Char Char Char4"/>
    <w:basedOn w:val="a0"/>
    <w:rPr>
      <w:rFonts w:ascii="仿宋_GB2312" w:eastAsia="仿宋_GB2312"/>
      <w:b/>
      <w:sz w:val="32"/>
      <w:szCs w:val="32"/>
    </w:rPr>
  </w:style>
  <w:style w:type="paragraph" w:customStyle="1" w:styleId="Char14">
    <w:name w:val="Char14"/>
    <w:basedOn w:val="a0"/>
    <w:pPr>
      <w:widowControl/>
      <w:spacing w:after="160" w:line="240" w:lineRule="exact"/>
      <w:jc w:val="left"/>
    </w:pPr>
    <w:rPr>
      <w:rFonts w:eastAsia="Times New Roman"/>
      <w:kern w:val="0"/>
      <w:sz w:val="20"/>
    </w:rPr>
  </w:style>
  <w:style w:type="paragraph" w:customStyle="1" w:styleId="p1">
    <w:name w:val="p1"/>
    <w:basedOn w:val="a0"/>
    <w:pPr>
      <w:spacing w:line="380" w:lineRule="atLeast"/>
      <w:jc w:val="left"/>
    </w:pPr>
    <w:rPr>
      <w:rFonts w:ascii="Helvetica Neue" w:eastAsia="Helvetica Neue" w:hAnsi="Helvetica Neue" w:cs="宋体"/>
      <w:color w:val="000000"/>
      <w:kern w:val="0"/>
      <w:sz w:val="26"/>
      <w:szCs w:val="26"/>
    </w:rPr>
  </w:style>
  <w:style w:type="paragraph" w:customStyle="1" w:styleId="17">
    <w:name w:val="无间隔1"/>
    <w:basedOn w:val="a0"/>
    <w:pPr>
      <w:spacing w:line="360" w:lineRule="auto"/>
    </w:pPr>
    <w:rPr>
      <w:rFonts w:ascii="Calibri" w:eastAsia="等线" w:hAnsi="Calibri"/>
      <w:szCs w:val="24"/>
    </w:rPr>
  </w:style>
  <w:style w:type="paragraph" w:customStyle="1" w:styleId="affa">
    <w:name w:val="*正文"/>
    <w:basedOn w:val="a0"/>
    <w:link w:val="Chare"/>
    <w:qFormat/>
    <w:pPr>
      <w:widowControl/>
      <w:spacing w:line="360" w:lineRule="auto"/>
      <w:ind w:firstLineChars="200" w:firstLine="200"/>
    </w:pPr>
    <w:rPr>
      <w:rFonts w:ascii="仿宋_GB2312"/>
      <w:kern w:val="0"/>
      <w:sz w:val="24"/>
      <w:szCs w:val="28"/>
    </w:rPr>
  </w:style>
  <w:style w:type="character" w:customStyle="1" w:styleId="Chare">
    <w:name w:val="*正文 Char"/>
    <w:link w:val="affa"/>
    <w:locked/>
    <w:rPr>
      <w:rFonts w:ascii="仿宋_GB2312" w:hAnsi="Times New Roman" w:cs="Times New Roman"/>
      <w:sz w:val="24"/>
      <w:szCs w:val="28"/>
    </w:rPr>
  </w:style>
  <w:style w:type="character" w:customStyle="1" w:styleId="Char15">
    <w:name w:val="页脚 Char1"/>
    <w:uiPriority w:val="99"/>
    <w:qFormat/>
    <w:rPr>
      <w:kern w:val="2"/>
      <w:sz w:val="18"/>
      <w:lang w:bidi="ar-SA"/>
    </w:rPr>
  </w:style>
  <w:style w:type="character" w:customStyle="1" w:styleId="NormalCharacter">
    <w:name w:val="NormalCharacter"/>
    <w:semiHidden/>
    <w:qFormat/>
  </w:style>
  <w:style w:type="character" w:customStyle="1" w:styleId="UserStyle43">
    <w:name w:val="UserStyle_43"/>
    <w:link w:val="HtmlNormal"/>
    <w:qFormat/>
    <w:rPr>
      <w:rFonts w:ascii="宋体" w:hAnsi="宋体"/>
      <w:sz w:val="24"/>
      <w:szCs w:val="24"/>
    </w:rPr>
  </w:style>
  <w:style w:type="paragraph" w:customStyle="1" w:styleId="HtmlNormal">
    <w:name w:val="HtmlNormal"/>
    <w:basedOn w:val="a0"/>
    <w:link w:val="UserStyle43"/>
    <w:qFormat/>
    <w:pPr>
      <w:widowControl/>
      <w:spacing w:before="100" w:beforeAutospacing="1" w:after="100" w:afterAutospacing="1"/>
      <w:jc w:val="left"/>
      <w:textAlignment w:val="baseline"/>
    </w:pPr>
    <w:rPr>
      <w:rFonts w:ascii="宋体" w:hAnsi="宋体" w:cs="Calibri"/>
      <w:kern w:val="0"/>
      <w:sz w:val="24"/>
      <w:szCs w:val="24"/>
    </w:rPr>
  </w:style>
  <w:style w:type="paragraph" w:customStyle="1" w:styleId="NewNewNewNew">
    <w:name w:val="正文 New New New New"/>
    <w:qFormat/>
    <w:pPr>
      <w:widowControl w:val="0"/>
      <w:jc w:val="both"/>
    </w:pPr>
    <w:rPr>
      <w:szCs w:val="24"/>
    </w:rPr>
  </w:style>
  <w:style w:type="paragraph" w:customStyle="1" w:styleId="179">
    <w:name w:val="179"/>
    <w:basedOn w:val="a0"/>
    <w:qFormat/>
    <w:pPr>
      <w:ind w:firstLineChars="200" w:firstLine="420"/>
    </w:pPr>
  </w:style>
  <w:style w:type="paragraph" w:customStyle="1" w:styleId="2a">
    <w:name w:val="正文缩进2格"/>
    <w:basedOn w:val="a0"/>
    <w:qFormat/>
    <w:pPr>
      <w:spacing w:line="600" w:lineRule="exact"/>
      <w:ind w:firstLineChars="206" w:firstLine="639"/>
    </w:pPr>
    <w:rPr>
      <w:rFonts w:ascii="仿宋_GB2312" w:eastAsia="仿宋_GB2312" w:hAnsi="宋体"/>
      <w:sz w:val="31"/>
    </w:rPr>
  </w:style>
  <w:style w:type="character" w:customStyle="1" w:styleId="font11">
    <w:name w:val="font11"/>
    <w:qFormat/>
    <w:rPr>
      <w:rFonts w:ascii="宋体" w:eastAsia="宋体" w:hAnsi="宋体" w:cs="宋体" w:hint="eastAsia"/>
      <w:b/>
      <w:bCs/>
      <w:i w:val="0"/>
      <w:iCs w:val="0"/>
      <w:color w:val="000000"/>
      <w:sz w:val="22"/>
      <w:szCs w:val="22"/>
      <w:u w:val="none"/>
    </w:rPr>
  </w:style>
  <w:style w:type="character" w:customStyle="1" w:styleId="font41">
    <w:name w:val="font41"/>
    <w:qFormat/>
    <w:rsid w:val="006F453A"/>
    <w:rPr>
      <w:rFonts w:ascii="宋体" w:eastAsia="宋体" w:hAnsi="宋体" w:cs="宋体" w:hint="eastAsia"/>
      <w:b/>
      <w:bCs/>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1897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E6465-E0E0-4A88-8B1F-94C96083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2585</Words>
  <Characters>323</Characters>
  <Application>Microsoft Office Word</Application>
  <DocSecurity>0</DocSecurity>
  <Lines>2</Lines>
  <Paragraphs>5</Paragraphs>
  <ScaleCrop>false</ScaleCrop>
  <Company/>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政府采购货物和服务项目</dc:title>
  <dc:subject/>
  <dc:creator>ZY</dc:creator>
  <cp:keywords/>
  <cp:lastModifiedBy>Administrator</cp:lastModifiedBy>
  <cp:revision>3</cp:revision>
  <cp:lastPrinted>2023-03-20T02:13:00Z</cp:lastPrinted>
  <dcterms:created xsi:type="dcterms:W3CDTF">2023-07-03T08:40:00Z</dcterms:created>
  <dcterms:modified xsi:type="dcterms:W3CDTF">2023-07-03T10:12:00Z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D761D00B47F64D68A48617E605939D34</vt:lpwstr>
  </property>
</Properties>
</file>