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846F7" w:rsidRDefault="00A846F7">
      <w:pPr>
        <w:rPr>
          <w:rFonts w:ascii="宋体" w:hAnsi="宋体" w:cs="宋体" w:hint="eastAsia"/>
          <w:sz w:val="24"/>
          <w:szCs w:val="24"/>
        </w:rPr>
      </w:pPr>
      <w:bookmarkStart w:id="0" w:name="_GoBack"/>
      <w:bookmarkEnd w:id="0"/>
    </w:p>
    <w:p w:rsidR="00793603" w:rsidRPr="00356CB7" w:rsidRDefault="00793603" w:rsidP="00356CB7">
      <w:pPr>
        <w:pStyle w:val="ac"/>
        <w:spacing w:line="360" w:lineRule="auto"/>
        <w:rPr>
          <w:rStyle w:val="1Char"/>
          <w:rFonts w:ascii="宋体" w:hAnsi="宋体" w:hint="eastAsia"/>
          <w:b w:val="0"/>
          <w:bCs/>
          <w:sz w:val="21"/>
          <w:szCs w:val="21"/>
        </w:rPr>
      </w:pPr>
      <w:bookmarkStart w:id="1" w:name="_Toc14187"/>
    </w:p>
    <w:bookmarkEnd w:id="1"/>
    <w:p w:rsidR="00A846F7" w:rsidRDefault="00A846F7">
      <w:pPr>
        <w:spacing w:line="360" w:lineRule="auto"/>
        <w:jc w:val="center"/>
        <w:rPr>
          <w:rFonts w:ascii="宋体" w:hAnsi="宋体" w:hint="eastAsia"/>
          <w:b/>
          <w:sz w:val="28"/>
        </w:rPr>
      </w:pPr>
      <w:r>
        <w:rPr>
          <w:rFonts w:ascii="宋体" w:hAnsi="宋体" w:hint="eastAsia"/>
          <w:b/>
          <w:sz w:val="28"/>
        </w:rPr>
        <w:t xml:space="preserve"> 承诺书</w:t>
      </w:r>
    </w:p>
    <w:p w:rsidR="00A846F7" w:rsidRDefault="00A846F7">
      <w:pPr>
        <w:jc w:val="center"/>
        <w:rPr>
          <w:rFonts w:ascii="宋体" w:hAnsi="宋体" w:cs="宋体" w:hint="eastAsia"/>
          <w:b/>
          <w:kern w:val="1"/>
          <w:szCs w:val="21"/>
        </w:rPr>
      </w:pPr>
      <w:r>
        <w:rPr>
          <w:rFonts w:ascii="宋体" w:hAnsi="宋体" w:cs="宋体"/>
          <w:b/>
          <w:kern w:val="1"/>
          <w:sz w:val="28"/>
          <w:szCs w:val="32"/>
        </w:rPr>
        <w:t>采购供应商拒绝政府采购领域商业贿赂承诺书</w:t>
      </w:r>
      <w:r>
        <w:rPr>
          <w:rFonts w:ascii="宋体" w:hAnsi="宋体" w:cs="宋体" w:hint="eastAsia"/>
          <w:b/>
          <w:kern w:val="1"/>
          <w:sz w:val="28"/>
          <w:szCs w:val="32"/>
        </w:rPr>
        <w:t>（一）</w:t>
      </w:r>
    </w:p>
    <w:p w:rsidR="00A846F7" w:rsidRDefault="00A846F7">
      <w:pPr>
        <w:spacing w:line="360" w:lineRule="auto"/>
        <w:rPr>
          <w:rFonts w:ascii="宋体" w:hAnsi="宋体" w:cs="宋体"/>
          <w:kern w:val="1"/>
          <w:szCs w:val="24"/>
        </w:rPr>
      </w:pPr>
      <w:r>
        <w:rPr>
          <w:rFonts w:ascii="宋体" w:hAnsi="宋体" w:cs="宋体"/>
          <w:kern w:val="1"/>
          <w:szCs w:val="24"/>
        </w:rPr>
        <w:t>为响应党中央、国务院关于治理采购领域商业贿赂行为的号召，我公司再次承诺：</w:t>
      </w:r>
    </w:p>
    <w:p w:rsidR="00A846F7" w:rsidRDefault="00A846F7">
      <w:pPr>
        <w:tabs>
          <w:tab w:val="left" w:pos="1202"/>
        </w:tabs>
        <w:spacing w:line="360" w:lineRule="auto"/>
        <w:ind w:left="58"/>
        <w:rPr>
          <w:rFonts w:ascii="宋体" w:hAnsi="宋体" w:cs="宋体"/>
          <w:kern w:val="1"/>
          <w:szCs w:val="24"/>
        </w:rPr>
      </w:pPr>
      <w:r>
        <w:rPr>
          <w:rFonts w:ascii="宋体" w:hAnsi="宋体" w:cs="宋体"/>
          <w:kern w:val="1"/>
          <w:szCs w:val="24"/>
        </w:rPr>
        <w:t>1、在参与采购活动中遵纪守法、诚信经营、公平竞标。</w:t>
      </w:r>
    </w:p>
    <w:p w:rsidR="00A846F7" w:rsidRDefault="00A846F7">
      <w:pPr>
        <w:tabs>
          <w:tab w:val="left" w:pos="1202"/>
        </w:tabs>
        <w:spacing w:line="360" w:lineRule="auto"/>
        <w:ind w:left="58"/>
        <w:rPr>
          <w:rFonts w:ascii="宋体" w:hAnsi="宋体" w:cs="宋体"/>
          <w:kern w:val="1"/>
          <w:szCs w:val="24"/>
        </w:rPr>
      </w:pPr>
      <w:r>
        <w:rPr>
          <w:rFonts w:ascii="宋体" w:hAnsi="宋体" w:cs="宋体"/>
          <w:kern w:val="1"/>
          <w:szCs w:val="24"/>
        </w:rPr>
        <w:t>2、不向采购人、采购代理机构和采购评审专家进行任何形式的商业贿赂以谋取交易机会。</w:t>
      </w:r>
    </w:p>
    <w:p w:rsidR="00A846F7" w:rsidRDefault="00A846F7">
      <w:pPr>
        <w:tabs>
          <w:tab w:val="left" w:pos="1202"/>
        </w:tabs>
        <w:spacing w:line="360" w:lineRule="auto"/>
        <w:ind w:left="58"/>
        <w:rPr>
          <w:rFonts w:ascii="宋体" w:hAnsi="宋体" w:cs="宋体"/>
          <w:kern w:val="1"/>
          <w:szCs w:val="24"/>
        </w:rPr>
      </w:pPr>
      <w:r>
        <w:rPr>
          <w:rFonts w:ascii="宋体" w:hAnsi="宋体" w:cs="宋体"/>
          <w:kern w:val="1"/>
          <w:szCs w:val="24"/>
        </w:rPr>
        <w:t>3、不向采购代理机构和采购人提供虚假资质文件或采用虚假应标方式参与采购市场竞争并谋取中标、成交。</w:t>
      </w:r>
    </w:p>
    <w:p w:rsidR="00A846F7" w:rsidRDefault="00A846F7">
      <w:pPr>
        <w:tabs>
          <w:tab w:val="left" w:pos="1202"/>
        </w:tabs>
        <w:spacing w:line="360" w:lineRule="auto"/>
        <w:ind w:left="58"/>
        <w:rPr>
          <w:rFonts w:ascii="宋体" w:hAnsi="宋体" w:cs="宋体"/>
          <w:kern w:val="1"/>
          <w:szCs w:val="24"/>
        </w:rPr>
      </w:pPr>
      <w:r>
        <w:rPr>
          <w:rFonts w:ascii="宋体" w:hAnsi="宋体" w:cs="宋体"/>
          <w:kern w:val="1"/>
          <w:szCs w:val="24"/>
        </w:rPr>
        <w:t>4、不采取“围标、陪标”等商业欺诈手段获取采购订单。</w:t>
      </w:r>
    </w:p>
    <w:p w:rsidR="00A846F7" w:rsidRDefault="00A846F7">
      <w:pPr>
        <w:tabs>
          <w:tab w:val="left" w:pos="1202"/>
        </w:tabs>
        <w:spacing w:line="360" w:lineRule="auto"/>
        <w:ind w:left="58"/>
        <w:rPr>
          <w:rFonts w:ascii="宋体" w:hAnsi="宋体" w:cs="宋体"/>
          <w:kern w:val="1"/>
          <w:szCs w:val="24"/>
        </w:rPr>
      </w:pPr>
      <w:r>
        <w:rPr>
          <w:rFonts w:ascii="宋体" w:hAnsi="宋体" w:cs="宋体"/>
          <w:kern w:val="1"/>
          <w:szCs w:val="24"/>
        </w:rPr>
        <w:t>5、不采取不正当手段诋毁、排挤其他供应商。</w:t>
      </w:r>
    </w:p>
    <w:p w:rsidR="00A846F7" w:rsidRDefault="00A846F7">
      <w:pPr>
        <w:tabs>
          <w:tab w:val="left" w:pos="1202"/>
        </w:tabs>
        <w:spacing w:line="360" w:lineRule="auto"/>
        <w:ind w:left="58"/>
        <w:rPr>
          <w:rFonts w:ascii="宋体" w:hAnsi="宋体" w:cs="宋体"/>
          <w:kern w:val="1"/>
          <w:szCs w:val="24"/>
        </w:rPr>
      </w:pPr>
      <w:r>
        <w:rPr>
          <w:rFonts w:ascii="宋体" w:hAnsi="宋体" w:cs="宋体"/>
          <w:kern w:val="1"/>
          <w:szCs w:val="24"/>
        </w:rPr>
        <w:t>6、不在提供商品和服务时“偷梁换柱、以次充好”损害采购人的合法权益。</w:t>
      </w:r>
    </w:p>
    <w:p w:rsidR="00A846F7" w:rsidRDefault="00A846F7">
      <w:pPr>
        <w:tabs>
          <w:tab w:val="left" w:pos="720"/>
        </w:tabs>
        <w:spacing w:line="360" w:lineRule="auto"/>
        <w:ind w:left="58"/>
        <w:rPr>
          <w:rFonts w:ascii="宋体" w:hAnsi="宋体" w:cs="宋体"/>
          <w:kern w:val="1"/>
          <w:szCs w:val="24"/>
        </w:rPr>
      </w:pPr>
      <w:r>
        <w:rPr>
          <w:rFonts w:ascii="宋体" w:hAnsi="宋体" w:cs="宋体"/>
          <w:kern w:val="1"/>
          <w:szCs w:val="24"/>
        </w:rPr>
        <w:t>7、不与采购人、采购代理机构、采购评审专家或其他供应商恶意串通，进行质疑和投诉，维护采购市场秩序。</w:t>
      </w:r>
    </w:p>
    <w:p w:rsidR="00A846F7" w:rsidRDefault="00A846F7">
      <w:pPr>
        <w:tabs>
          <w:tab w:val="left" w:pos="720"/>
        </w:tabs>
        <w:spacing w:line="360" w:lineRule="auto"/>
        <w:ind w:left="58"/>
        <w:rPr>
          <w:rFonts w:ascii="宋体" w:hAnsi="宋体" w:cs="宋体"/>
          <w:kern w:val="1"/>
          <w:szCs w:val="24"/>
        </w:rPr>
      </w:pPr>
      <w:r>
        <w:rPr>
          <w:rFonts w:ascii="宋体" w:hAnsi="宋体" w:cs="宋体"/>
          <w:kern w:val="1"/>
          <w:szCs w:val="24"/>
        </w:rPr>
        <w:t>8、尊重和接受采购监督管理部门的监督和采购代理机构招标采购要求，承担因违约行为给采购人造成的损失。</w:t>
      </w:r>
    </w:p>
    <w:p w:rsidR="00A846F7" w:rsidRDefault="00A846F7">
      <w:pPr>
        <w:tabs>
          <w:tab w:val="left" w:pos="1202"/>
        </w:tabs>
        <w:spacing w:line="360" w:lineRule="auto"/>
        <w:ind w:left="58"/>
        <w:rPr>
          <w:rFonts w:ascii="宋体" w:hAnsi="宋体" w:cs="宋体"/>
          <w:kern w:val="1"/>
          <w:szCs w:val="24"/>
        </w:rPr>
      </w:pPr>
      <w:r>
        <w:rPr>
          <w:rFonts w:ascii="宋体" w:hAnsi="宋体" w:cs="宋体"/>
          <w:kern w:val="1"/>
          <w:szCs w:val="24"/>
        </w:rPr>
        <w:t>9、不发生其他有悖于政府采购公开、公平、公正和诚信原则的行为。</w:t>
      </w:r>
    </w:p>
    <w:p w:rsidR="00A846F7" w:rsidRDefault="00A846F7">
      <w:pPr>
        <w:spacing w:line="360" w:lineRule="auto"/>
        <w:ind w:left="482"/>
        <w:rPr>
          <w:rFonts w:ascii="宋体" w:hAnsi="宋体" w:cs="宋体"/>
          <w:kern w:val="1"/>
          <w:sz w:val="24"/>
          <w:szCs w:val="24"/>
        </w:rPr>
      </w:pPr>
    </w:p>
    <w:p w:rsidR="00A846F7" w:rsidRDefault="00A846F7">
      <w:pPr>
        <w:spacing w:line="360" w:lineRule="auto"/>
        <w:ind w:leftChars="230" w:left="483" w:firstLineChars="950" w:firstLine="1995"/>
        <w:rPr>
          <w:rFonts w:ascii="宋体" w:hAnsi="宋体" w:cs="宋体" w:hint="eastAsia"/>
          <w:kern w:val="1"/>
          <w:szCs w:val="24"/>
        </w:rPr>
      </w:pPr>
      <w:r>
        <w:rPr>
          <w:rFonts w:ascii="宋体" w:hAnsi="宋体" w:cs="宋体" w:hint="eastAsia"/>
          <w:kern w:val="1"/>
          <w:szCs w:val="24"/>
        </w:rPr>
        <w:t>供应商</w:t>
      </w:r>
      <w:r>
        <w:rPr>
          <w:rFonts w:ascii="宋体" w:hAnsi="宋体" w:cs="宋体"/>
          <w:kern w:val="1"/>
          <w:szCs w:val="24"/>
        </w:rPr>
        <w:t xml:space="preserve">：（盖章）     </w:t>
      </w:r>
    </w:p>
    <w:p w:rsidR="00A846F7" w:rsidRDefault="00A846F7">
      <w:pPr>
        <w:spacing w:line="360" w:lineRule="auto"/>
        <w:ind w:leftChars="230" w:left="483" w:firstLineChars="950" w:firstLine="1995"/>
        <w:rPr>
          <w:rFonts w:ascii="宋体" w:hAnsi="宋体" w:cs="宋体" w:hint="eastAsia"/>
          <w:kern w:val="1"/>
          <w:szCs w:val="24"/>
        </w:rPr>
      </w:pPr>
      <w:r>
        <w:rPr>
          <w:rFonts w:ascii="宋体" w:hAnsi="宋体" w:cs="宋体"/>
          <w:kern w:val="1"/>
          <w:szCs w:val="24"/>
        </w:rPr>
        <w:t xml:space="preserve">             </w:t>
      </w:r>
    </w:p>
    <w:p w:rsidR="00A846F7" w:rsidRDefault="00A846F7">
      <w:pPr>
        <w:spacing w:line="360" w:lineRule="auto"/>
        <w:ind w:leftChars="230" w:left="483" w:firstLineChars="950" w:firstLine="1995"/>
        <w:rPr>
          <w:rFonts w:ascii="宋体" w:hAnsi="宋体" w:cs="宋体" w:hint="eastAsia"/>
          <w:kern w:val="1"/>
          <w:szCs w:val="24"/>
        </w:rPr>
      </w:pPr>
      <w:r>
        <w:rPr>
          <w:rFonts w:ascii="宋体" w:hAnsi="宋体" w:cs="宋体"/>
          <w:kern w:val="1"/>
          <w:szCs w:val="24"/>
        </w:rPr>
        <w:t>法定代表人或授权代表：（签字）</w:t>
      </w:r>
    </w:p>
    <w:p w:rsidR="00A846F7" w:rsidRDefault="00A846F7">
      <w:pPr>
        <w:spacing w:line="360" w:lineRule="auto"/>
        <w:ind w:leftChars="230" w:left="483" w:firstLineChars="950" w:firstLine="1995"/>
        <w:rPr>
          <w:rFonts w:ascii="宋体" w:hAnsi="宋体" w:cs="宋体" w:hint="eastAsia"/>
          <w:kern w:val="1"/>
          <w:szCs w:val="24"/>
        </w:rPr>
      </w:pPr>
    </w:p>
    <w:p w:rsidR="00A846F7" w:rsidRDefault="00A846F7">
      <w:pPr>
        <w:spacing w:line="360" w:lineRule="auto"/>
        <w:ind w:leftChars="230" w:left="483" w:firstLineChars="950" w:firstLine="1995"/>
        <w:rPr>
          <w:rFonts w:ascii="宋体" w:hAnsi="宋体" w:cs="宋体"/>
          <w:kern w:val="1"/>
          <w:szCs w:val="24"/>
        </w:rPr>
      </w:pPr>
      <w:r>
        <w:rPr>
          <w:rFonts w:ascii="宋体" w:hAnsi="宋体" w:cs="宋体"/>
          <w:kern w:val="1"/>
          <w:szCs w:val="24"/>
        </w:rPr>
        <w:t>日期：</w:t>
      </w:r>
    </w:p>
    <w:p w:rsidR="00A846F7" w:rsidRDefault="00A846F7">
      <w:pPr>
        <w:spacing w:line="360" w:lineRule="atLeast"/>
        <w:jc w:val="center"/>
        <w:rPr>
          <w:rFonts w:ascii="宋体" w:hAnsi="宋体"/>
          <w:kern w:val="1"/>
        </w:rPr>
      </w:pPr>
    </w:p>
    <w:p w:rsidR="00A846F7" w:rsidRDefault="00A846F7">
      <w:pPr>
        <w:spacing w:line="480" w:lineRule="auto"/>
        <w:rPr>
          <w:rFonts w:ascii="宋体" w:hAnsi="宋体"/>
          <w:b/>
          <w:sz w:val="28"/>
          <w:szCs w:val="32"/>
        </w:rPr>
      </w:pPr>
    </w:p>
    <w:p w:rsidR="00A846F7" w:rsidRDefault="00A846F7">
      <w:pPr>
        <w:spacing w:line="360" w:lineRule="atLeast"/>
        <w:jc w:val="center"/>
        <w:rPr>
          <w:rFonts w:ascii="宋体" w:hAnsi="宋体" w:hint="eastAsia"/>
          <w:b/>
          <w:sz w:val="28"/>
          <w:szCs w:val="32"/>
        </w:rPr>
      </w:pPr>
      <w:r>
        <w:rPr>
          <w:rFonts w:ascii="宋体" w:hAnsi="宋体"/>
          <w:b/>
          <w:sz w:val="28"/>
          <w:szCs w:val="32"/>
        </w:rPr>
        <w:br w:type="page"/>
      </w:r>
      <w:r>
        <w:rPr>
          <w:rFonts w:ascii="宋体" w:hAnsi="宋体" w:hint="eastAsia"/>
          <w:b/>
          <w:sz w:val="28"/>
          <w:szCs w:val="32"/>
        </w:rPr>
        <w:lastRenderedPageBreak/>
        <w:t>承诺书（二）</w:t>
      </w:r>
    </w:p>
    <w:p w:rsidR="00A846F7" w:rsidRDefault="00A846F7">
      <w:pPr>
        <w:spacing w:line="360" w:lineRule="atLeast"/>
        <w:jc w:val="center"/>
        <w:rPr>
          <w:rFonts w:ascii="宋体" w:hAnsi="宋体" w:hint="eastAsia"/>
          <w:b/>
          <w:sz w:val="32"/>
          <w:szCs w:val="32"/>
        </w:rPr>
      </w:pPr>
    </w:p>
    <w:p w:rsidR="00A846F7" w:rsidRDefault="00A846F7">
      <w:pPr>
        <w:spacing w:line="360" w:lineRule="auto"/>
        <w:rPr>
          <w:rFonts w:ascii="宋体" w:hAnsi="宋体" w:hint="eastAsia"/>
          <w:szCs w:val="24"/>
        </w:rPr>
      </w:pPr>
      <w:r>
        <w:rPr>
          <w:rFonts w:ascii="宋体" w:hAnsi="宋体" w:hint="eastAsia"/>
          <w:szCs w:val="24"/>
        </w:rPr>
        <w:t>龙寰项目管理咨询有限公司：</w:t>
      </w:r>
    </w:p>
    <w:p w:rsidR="00A846F7" w:rsidRDefault="00A846F7">
      <w:pPr>
        <w:spacing w:line="360" w:lineRule="auto"/>
        <w:ind w:firstLineChars="200" w:firstLine="420"/>
        <w:rPr>
          <w:rFonts w:ascii="宋体" w:hAnsi="宋体" w:hint="eastAsia"/>
          <w:szCs w:val="24"/>
        </w:rPr>
      </w:pPr>
      <w:r>
        <w:rPr>
          <w:rFonts w:ascii="宋体" w:hAnsi="宋体" w:hint="eastAsia"/>
          <w:szCs w:val="24"/>
        </w:rPr>
        <w:t>作为参加贵公司组织的</w:t>
      </w:r>
      <w:r w:rsidR="008D1CEA">
        <w:rPr>
          <w:rFonts w:ascii="宋体" w:hAnsi="宋体" w:hint="eastAsia"/>
          <w:szCs w:val="24"/>
        </w:rPr>
        <w:t>西安市新城区东方小学咸宁分校部室楼电子设备采购</w:t>
      </w:r>
      <w:r w:rsidR="00B138D8">
        <w:rPr>
          <w:rFonts w:ascii="宋体" w:hAnsi="宋体" w:hint="eastAsia"/>
          <w:szCs w:val="24"/>
        </w:rPr>
        <w:t xml:space="preserve"> </w:t>
      </w:r>
      <w:r>
        <w:rPr>
          <w:rFonts w:ascii="宋体" w:hAnsi="宋体" w:hint="eastAsia"/>
          <w:szCs w:val="24"/>
        </w:rPr>
        <w:t>的供应商，本公司承诺：在参加本项目招标之前不存在被依法禁止经营行为、财产被接管或冻结的情况，如有隐瞒实情，愿承担一切责任及后果。</w:t>
      </w:r>
    </w:p>
    <w:p w:rsidR="00A846F7" w:rsidRDefault="00A846F7">
      <w:pPr>
        <w:spacing w:line="360" w:lineRule="atLeast"/>
        <w:rPr>
          <w:rFonts w:ascii="宋体" w:hAnsi="宋体" w:hint="eastAsia"/>
          <w:sz w:val="18"/>
        </w:rPr>
      </w:pPr>
    </w:p>
    <w:p w:rsidR="00A846F7" w:rsidRDefault="00A846F7">
      <w:pPr>
        <w:spacing w:line="360" w:lineRule="auto"/>
        <w:ind w:leftChars="230" w:left="483" w:firstLineChars="950" w:firstLine="1995"/>
        <w:rPr>
          <w:rFonts w:ascii="宋体" w:hAnsi="宋体" w:cs="宋体" w:hint="eastAsia"/>
          <w:kern w:val="1"/>
          <w:szCs w:val="24"/>
        </w:rPr>
      </w:pPr>
      <w:r>
        <w:rPr>
          <w:rFonts w:ascii="宋体" w:hAnsi="宋体" w:cs="宋体" w:hint="eastAsia"/>
          <w:kern w:val="1"/>
          <w:szCs w:val="24"/>
        </w:rPr>
        <w:t>供应商</w:t>
      </w:r>
      <w:r>
        <w:rPr>
          <w:rFonts w:ascii="宋体" w:hAnsi="宋体" w:cs="宋体"/>
          <w:kern w:val="1"/>
          <w:szCs w:val="24"/>
        </w:rPr>
        <w:t xml:space="preserve">：（盖章）     </w:t>
      </w:r>
    </w:p>
    <w:p w:rsidR="00A846F7" w:rsidRDefault="00A846F7">
      <w:pPr>
        <w:spacing w:line="360" w:lineRule="auto"/>
        <w:ind w:leftChars="230" w:left="483" w:firstLineChars="950" w:firstLine="1995"/>
        <w:rPr>
          <w:rFonts w:ascii="宋体" w:hAnsi="宋体" w:cs="宋体" w:hint="eastAsia"/>
          <w:kern w:val="1"/>
          <w:szCs w:val="24"/>
        </w:rPr>
      </w:pPr>
      <w:r>
        <w:rPr>
          <w:rFonts w:ascii="宋体" w:hAnsi="宋体" w:cs="宋体"/>
          <w:kern w:val="1"/>
          <w:szCs w:val="24"/>
        </w:rPr>
        <w:t xml:space="preserve">             </w:t>
      </w:r>
    </w:p>
    <w:p w:rsidR="00A846F7" w:rsidRDefault="00A846F7">
      <w:pPr>
        <w:spacing w:line="360" w:lineRule="auto"/>
        <w:ind w:leftChars="230" w:left="483" w:firstLineChars="950" w:firstLine="1995"/>
        <w:rPr>
          <w:rFonts w:ascii="宋体" w:hAnsi="宋体" w:cs="宋体" w:hint="eastAsia"/>
          <w:kern w:val="1"/>
          <w:szCs w:val="24"/>
        </w:rPr>
      </w:pPr>
      <w:r>
        <w:rPr>
          <w:rFonts w:ascii="宋体" w:hAnsi="宋体" w:cs="宋体"/>
          <w:kern w:val="1"/>
          <w:szCs w:val="24"/>
        </w:rPr>
        <w:t>法定代表人或授权代表：（签字）</w:t>
      </w:r>
    </w:p>
    <w:p w:rsidR="00A846F7" w:rsidRDefault="00A846F7">
      <w:pPr>
        <w:spacing w:line="360" w:lineRule="auto"/>
        <w:ind w:leftChars="230" w:left="483" w:firstLineChars="950" w:firstLine="1995"/>
        <w:rPr>
          <w:rFonts w:ascii="宋体" w:hAnsi="宋体" w:cs="宋体" w:hint="eastAsia"/>
          <w:kern w:val="1"/>
          <w:szCs w:val="24"/>
        </w:rPr>
      </w:pPr>
    </w:p>
    <w:p w:rsidR="00A846F7" w:rsidRDefault="00A846F7">
      <w:pPr>
        <w:spacing w:line="360" w:lineRule="auto"/>
        <w:ind w:leftChars="230" w:left="483" w:firstLineChars="950" w:firstLine="1995"/>
        <w:rPr>
          <w:rFonts w:ascii="宋体" w:hAnsi="宋体" w:cs="宋体"/>
          <w:kern w:val="1"/>
          <w:szCs w:val="24"/>
        </w:rPr>
      </w:pPr>
      <w:r>
        <w:rPr>
          <w:rFonts w:ascii="宋体" w:hAnsi="宋体" w:cs="宋体"/>
          <w:kern w:val="1"/>
          <w:szCs w:val="24"/>
        </w:rPr>
        <w:t>日期：</w:t>
      </w:r>
    </w:p>
    <w:p w:rsidR="00A846F7" w:rsidRDefault="00A846F7">
      <w:pPr>
        <w:spacing w:line="360" w:lineRule="atLeast"/>
        <w:rPr>
          <w:rFonts w:ascii="宋体" w:hAnsi="宋体"/>
        </w:rPr>
      </w:pPr>
    </w:p>
    <w:p w:rsidR="00A846F7" w:rsidRDefault="00A846F7">
      <w:pPr>
        <w:pStyle w:val="ac"/>
      </w:pPr>
    </w:p>
    <w:p w:rsidR="00A846F7" w:rsidRDefault="00A846F7">
      <w:pPr>
        <w:pStyle w:val="ac"/>
      </w:pPr>
    </w:p>
    <w:p w:rsidR="00A846F7" w:rsidRDefault="00A846F7">
      <w:pPr>
        <w:spacing w:line="360" w:lineRule="atLeast"/>
        <w:jc w:val="center"/>
        <w:rPr>
          <w:rFonts w:ascii="宋体" w:hAnsi="宋体" w:hint="eastAsia"/>
          <w:b/>
          <w:sz w:val="28"/>
          <w:szCs w:val="32"/>
        </w:rPr>
      </w:pPr>
      <w:r>
        <w:rPr>
          <w:rFonts w:ascii="宋体" w:hAnsi="宋体" w:hint="eastAsia"/>
          <w:b/>
          <w:sz w:val="28"/>
          <w:szCs w:val="32"/>
        </w:rPr>
        <w:t>承诺书（三）</w:t>
      </w:r>
    </w:p>
    <w:p w:rsidR="00A846F7" w:rsidRDefault="00A846F7">
      <w:pPr>
        <w:spacing w:line="360" w:lineRule="atLeast"/>
        <w:jc w:val="center"/>
        <w:rPr>
          <w:rFonts w:ascii="宋体" w:hAnsi="宋体" w:hint="eastAsia"/>
          <w:b/>
          <w:sz w:val="28"/>
          <w:szCs w:val="32"/>
        </w:rPr>
      </w:pPr>
    </w:p>
    <w:p w:rsidR="00A846F7" w:rsidRDefault="00A846F7">
      <w:pPr>
        <w:spacing w:line="360" w:lineRule="auto"/>
        <w:rPr>
          <w:rFonts w:ascii="宋体" w:hAnsi="宋体" w:hint="eastAsia"/>
          <w:szCs w:val="24"/>
        </w:rPr>
      </w:pPr>
      <w:r>
        <w:rPr>
          <w:rFonts w:ascii="宋体" w:hAnsi="宋体" w:hint="eastAsia"/>
          <w:szCs w:val="24"/>
        </w:rPr>
        <w:t>龙寰项目管理咨询有限公司：</w:t>
      </w:r>
    </w:p>
    <w:p w:rsidR="00A846F7" w:rsidRDefault="00A846F7">
      <w:pPr>
        <w:spacing w:line="360" w:lineRule="auto"/>
        <w:ind w:firstLineChars="200" w:firstLine="420"/>
        <w:rPr>
          <w:rFonts w:ascii="宋体" w:hAnsi="宋体" w:hint="eastAsia"/>
          <w:szCs w:val="24"/>
        </w:rPr>
      </w:pPr>
      <w:r>
        <w:rPr>
          <w:rFonts w:ascii="宋体" w:hAnsi="宋体" w:hint="eastAsia"/>
        </w:rPr>
        <w:t>作为参加贵公司组织的</w:t>
      </w:r>
      <w:r w:rsidR="008D1CEA">
        <w:rPr>
          <w:rFonts w:ascii="宋体" w:hAnsi="宋体" w:hint="eastAsia"/>
          <w:szCs w:val="24"/>
        </w:rPr>
        <w:t>西安市新城区东方小学咸宁分校部室楼电子设备采购</w:t>
      </w:r>
      <w:r w:rsidR="00B138D8">
        <w:rPr>
          <w:rFonts w:ascii="宋体" w:hAnsi="宋体" w:hint="eastAsia"/>
          <w:szCs w:val="24"/>
        </w:rPr>
        <w:t xml:space="preserve"> </w:t>
      </w:r>
      <w:r>
        <w:rPr>
          <w:rFonts w:ascii="宋体" w:hAnsi="宋体" w:hint="eastAsia"/>
        </w:rPr>
        <w:t>的供应商，本公司承诺：参加本次磋商提交的所有资格证明文件等相关证明是真实的、有效的，如有隐瞒实情，愿承担一切责任及后果。</w:t>
      </w:r>
    </w:p>
    <w:p w:rsidR="00A846F7" w:rsidRDefault="00A846F7">
      <w:pPr>
        <w:spacing w:line="360" w:lineRule="auto"/>
        <w:rPr>
          <w:rFonts w:ascii="宋体" w:hAnsi="宋体" w:hint="eastAsia"/>
          <w:szCs w:val="24"/>
        </w:rPr>
      </w:pPr>
    </w:p>
    <w:p w:rsidR="00A846F7" w:rsidRDefault="00A846F7">
      <w:pPr>
        <w:spacing w:line="360" w:lineRule="auto"/>
        <w:rPr>
          <w:rFonts w:ascii="宋体" w:hAnsi="宋体" w:hint="eastAsia"/>
          <w:szCs w:val="24"/>
        </w:rPr>
      </w:pPr>
    </w:p>
    <w:p w:rsidR="00A846F7" w:rsidRDefault="00A846F7">
      <w:pPr>
        <w:spacing w:line="360" w:lineRule="auto"/>
        <w:ind w:leftChars="230" w:left="483" w:firstLineChars="950" w:firstLine="1995"/>
        <w:rPr>
          <w:rFonts w:ascii="宋体" w:hAnsi="宋体" w:cs="宋体" w:hint="eastAsia"/>
          <w:kern w:val="1"/>
          <w:szCs w:val="24"/>
        </w:rPr>
      </w:pPr>
      <w:r>
        <w:rPr>
          <w:rFonts w:ascii="宋体" w:hAnsi="宋体" w:cs="宋体" w:hint="eastAsia"/>
          <w:kern w:val="1"/>
          <w:szCs w:val="24"/>
        </w:rPr>
        <w:t>供应商</w:t>
      </w:r>
      <w:r>
        <w:rPr>
          <w:rFonts w:ascii="宋体" w:hAnsi="宋体" w:cs="宋体"/>
          <w:kern w:val="1"/>
          <w:szCs w:val="24"/>
        </w:rPr>
        <w:t xml:space="preserve">：（盖章）     </w:t>
      </w:r>
    </w:p>
    <w:p w:rsidR="00A846F7" w:rsidRDefault="00A846F7">
      <w:pPr>
        <w:spacing w:line="360" w:lineRule="auto"/>
        <w:ind w:leftChars="230" w:left="483" w:firstLineChars="950" w:firstLine="1995"/>
        <w:rPr>
          <w:rFonts w:ascii="宋体" w:hAnsi="宋体" w:cs="宋体" w:hint="eastAsia"/>
          <w:kern w:val="1"/>
          <w:szCs w:val="24"/>
        </w:rPr>
      </w:pPr>
      <w:r>
        <w:rPr>
          <w:rFonts w:ascii="宋体" w:hAnsi="宋体" w:cs="宋体"/>
          <w:kern w:val="1"/>
          <w:szCs w:val="24"/>
        </w:rPr>
        <w:t xml:space="preserve">             </w:t>
      </w:r>
    </w:p>
    <w:p w:rsidR="00A846F7" w:rsidRDefault="00A846F7">
      <w:pPr>
        <w:spacing w:line="360" w:lineRule="auto"/>
        <w:ind w:leftChars="230" w:left="483" w:firstLineChars="950" w:firstLine="1995"/>
        <w:rPr>
          <w:rFonts w:ascii="宋体" w:hAnsi="宋体" w:cs="宋体" w:hint="eastAsia"/>
          <w:kern w:val="1"/>
          <w:szCs w:val="24"/>
        </w:rPr>
      </w:pPr>
      <w:r>
        <w:rPr>
          <w:rFonts w:ascii="宋体" w:hAnsi="宋体" w:cs="宋体"/>
          <w:kern w:val="1"/>
          <w:szCs w:val="24"/>
        </w:rPr>
        <w:t>法定代表人或授权代表：（签字）</w:t>
      </w:r>
    </w:p>
    <w:p w:rsidR="00A846F7" w:rsidRDefault="00A846F7">
      <w:pPr>
        <w:spacing w:line="360" w:lineRule="auto"/>
        <w:ind w:leftChars="230" w:left="483" w:firstLineChars="950" w:firstLine="1995"/>
        <w:rPr>
          <w:rFonts w:ascii="宋体" w:hAnsi="宋体" w:cs="宋体" w:hint="eastAsia"/>
          <w:kern w:val="1"/>
          <w:szCs w:val="24"/>
        </w:rPr>
      </w:pPr>
    </w:p>
    <w:p w:rsidR="00A846F7" w:rsidRDefault="00A846F7">
      <w:pPr>
        <w:spacing w:line="360" w:lineRule="auto"/>
        <w:ind w:leftChars="230" w:left="483" w:firstLineChars="950" w:firstLine="1995"/>
        <w:rPr>
          <w:rFonts w:ascii="宋体" w:hAnsi="宋体" w:cs="宋体" w:hint="eastAsia"/>
          <w:kern w:val="1"/>
          <w:szCs w:val="24"/>
        </w:rPr>
      </w:pPr>
      <w:r>
        <w:rPr>
          <w:rFonts w:ascii="宋体" w:hAnsi="宋体" w:cs="宋体"/>
          <w:kern w:val="1"/>
          <w:szCs w:val="24"/>
        </w:rPr>
        <w:t>日期：</w:t>
      </w:r>
    </w:p>
    <w:p w:rsidR="00A846F7" w:rsidRDefault="00A846F7">
      <w:pPr>
        <w:spacing w:line="360" w:lineRule="atLeast"/>
        <w:jc w:val="center"/>
        <w:rPr>
          <w:rFonts w:ascii="宋体" w:hAnsi="宋体" w:hint="eastAsia"/>
          <w:b/>
          <w:sz w:val="28"/>
          <w:szCs w:val="32"/>
        </w:rPr>
      </w:pPr>
      <w:r>
        <w:rPr>
          <w:rFonts w:ascii="宋体" w:hAnsi="宋体"/>
          <w:b/>
          <w:sz w:val="24"/>
          <w:szCs w:val="24"/>
          <w:lang w:val="zh-CN"/>
        </w:rPr>
        <w:br w:type="page"/>
      </w:r>
      <w:r>
        <w:rPr>
          <w:rFonts w:ascii="宋体" w:hAnsi="宋体" w:hint="eastAsia"/>
          <w:b/>
          <w:sz w:val="28"/>
          <w:szCs w:val="32"/>
        </w:rPr>
        <w:lastRenderedPageBreak/>
        <w:t>承诺书（四）</w:t>
      </w:r>
    </w:p>
    <w:p w:rsidR="00A846F7" w:rsidRDefault="00A846F7">
      <w:pPr>
        <w:numPr>
          <w:ilvl w:val="0"/>
          <w:numId w:val="5"/>
        </w:numPr>
        <w:autoSpaceDE w:val="0"/>
        <w:autoSpaceDN w:val="0"/>
        <w:adjustRightInd w:val="0"/>
        <w:snapToGrid w:val="0"/>
        <w:spacing w:line="360" w:lineRule="auto"/>
        <w:rPr>
          <w:rFonts w:ascii="宋体" w:hAnsi="宋体"/>
          <w:szCs w:val="24"/>
        </w:rPr>
      </w:pPr>
      <w:r>
        <w:rPr>
          <w:rFonts w:ascii="宋体" w:hAnsi="宋体" w:hint="eastAsia"/>
          <w:szCs w:val="24"/>
        </w:rPr>
        <w:t>供应商股东及股权证明；</w:t>
      </w:r>
    </w:p>
    <w:p w:rsidR="00A846F7" w:rsidRDefault="00A846F7">
      <w:pPr>
        <w:numPr>
          <w:ilvl w:val="0"/>
          <w:numId w:val="5"/>
        </w:numPr>
        <w:autoSpaceDE w:val="0"/>
        <w:autoSpaceDN w:val="0"/>
        <w:adjustRightInd w:val="0"/>
        <w:snapToGrid w:val="0"/>
        <w:spacing w:line="360" w:lineRule="auto"/>
        <w:rPr>
          <w:rFonts w:ascii="宋体" w:hAnsi="宋体"/>
          <w:szCs w:val="24"/>
        </w:rPr>
      </w:pPr>
      <w:r>
        <w:rPr>
          <w:rFonts w:ascii="宋体" w:hAnsi="宋体" w:hint="eastAsia"/>
          <w:szCs w:val="24"/>
        </w:rPr>
        <w:t>供应商在本项目磋商中，不存在与其它供应商负责人为同一人，有控股、管理等关联关系承诺。</w:t>
      </w:r>
    </w:p>
    <w:p w:rsidR="00A846F7" w:rsidRDefault="00A846F7">
      <w:pPr>
        <w:snapToGrid w:val="0"/>
        <w:spacing w:line="360" w:lineRule="auto"/>
        <w:rPr>
          <w:rFonts w:ascii="宋体" w:hAnsi="宋体"/>
          <w:szCs w:val="24"/>
        </w:rPr>
      </w:pPr>
      <w:r>
        <w:rPr>
          <w:rFonts w:ascii="宋体" w:hAnsi="宋体" w:hint="eastAsia"/>
          <w:szCs w:val="24"/>
        </w:rPr>
        <w:t>3、管理关系说明：</w:t>
      </w:r>
    </w:p>
    <w:p w:rsidR="00A846F7" w:rsidRDefault="00A846F7">
      <w:pPr>
        <w:snapToGrid w:val="0"/>
        <w:spacing w:line="360" w:lineRule="auto"/>
        <w:ind w:firstLineChars="200" w:firstLine="420"/>
        <w:rPr>
          <w:rFonts w:ascii="宋体" w:hAnsi="宋体"/>
          <w:szCs w:val="24"/>
        </w:rPr>
      </w:pPr>
      <w:r>
        <w:rPr>
          <w:rFonts w:ascii="宋体" w:hAnsi="宋体" w:hint="eastAsia"/>
          <w:szCs w:val="24"/>
        </w:rPr>
        <w:t>我单位管理的具有独立法人的下属单位有：</w:t>
      </w:r>
      <w:r>
        <w:rPr>
          <w:rFonts w:ascii="宋体" w:hAnsi="宋体" w:hint="eastAsia"/>
          <w:szCs w:val="24"/>
          <w:u w:val="single"/>
        </w:rPr>
        <w:t xml:space="preserve">                 </w:t>
      </w:r>
      <w:r>
        <w:rPr>
          <w:rFonts w:ascii="宋体" w:hAnsi="宋体" w:hint="eastAsia"/>
          <w:szCs w:val="24"/>
        </w:rPr>
        <w:t>。</w:t>
      </w:r>
    </w:p>
    <w:p w:rsidR="00A846F7" w:rsidRDefault="00A846F7">
      <w:pPr>
        <w:snapToGrid w:val="0"/>
        <w:spacing w:line="360" w:lineRule="auto"/>
        <w:ind w:firstLineChars="200" w:firstLine="420"/>
        <w:rPr>
          <w:rFonts w:ascii="宋体" w:hAnsi="宋体"/>
          <w:szCs w:val="24"/>
        </w:rPr>
      </w:pPr>
      <w:r>
        <w:rPr>
          <w:rFonts w:ascii="宋体" w:hAnsi="宋体" w:hint="eastAsia"/>
          <w:szCs w:val="24"/>
        </w:rPr>
        <w:t>我单位的上级管理单位有</w:t>
      </w:r>
      <w:r>
        <w:rPr>
          <w:rFonts w:ascii="宋体" w:hAnsi="宋体" w:hint="eastAsia"/>
          <w:szCs w:val="24"/>
          <w:u w:val="single"/>
        </w:rPr>
        <w:t xml:space="preserve">              。</w:t>
      </w:r>
    </w:p>
    <w:p w:rsidR="00A846F7" w:rsidRDefault="00A846F7">
      <w:pPr>
        <w:snapToGrid w:val="0"/>
        <w:spacing w:line="360" w:lineRule="auto"/>
        <w:rPr>
          <w:rFonts w:ascii="宋体" w:hAnsi="宋体"/>
          <w:szCs w:val="24"/>
        </w:rPr>
      </w:pPr>
      <w:r>
        <w:rPr>
          <w:rFonts w:ascii="宋体" w:hAnsi="宋体" w:hint="eastAsia"/>
          <w:szCs w:val="24"/>
        </w:rPr>
        <w:t>4、股权关系说明：</w:t>
      </w:r>
    </w:p>
    <w:p w:rsidR="00A846F7" w:rsidRDefault="00A846F7">
      <w:pPr>
        <w:snapToGrid w:val="0"/>
        <w:spacing w:line="360" w:lineRule="auto"/>
        <w:ind w:firstLineChars="200" w:firstLine="420"/>
        <w:rPr>
          <w:rFonts w:ascii="宋体" w:hAnsi="宋体"/>
          <w:szCs w:val="24"/>
        </w:rPr>
      </w:pPr>
      <w:r>
        <w:rPr>
          <w:rFonts w:ascii="宋体" w:hAnsi="宋体" w:hint="eastAsia"/>
          <w:szCs w:val="24"/>
        </w:rPr>
        <w:t>我单位控股的单位有</w:t>
      </w:r>
      <w:r>
        <w:rPr>
          <w:rFonts w:ascii="宋体" w:hAnsi="宋体" w:hint="eastAsia"/>
          <w:szCs w:val="24"/>
          <w:u w:val="single"/>
        </w:rPr>
        <w:t xml:space="preserve">           </w:t>
      </w:r>
      <w:r>
        <w:rPr>
          <w:rFonts w:ascii="宋体" w:hAnsi="宋体" w:hint="eastAsia"/>
          <w:szCs w:val="24"/>
        </w:rPr>
        <w:t>。</w:t>
      </w:r>
    </w:p>
    <w:p w:rsidR="00A846F7" w:rsidRDefault="00A846F7">
      <w:pPr>
        <w:snapToGrid w:val="0"/>
        <w:spacing w:line="360" w:lineRule="auto"/>
        <w:ind w:firstLineChars="200" w:firstLine="420"/>
        <w:rPr>
          <w:rFonts w:ascii="宋体" w:hAnsi="宋体"/>
          <w:szCs w:val="24"/>
        </w:rPr>
      </w:pPr>
      <w:r>
        <w:rPr>
          <w:rFonts w:ascii="宋体" w:hAnsi="宋体" w:hint="eastAsia"/>
          <w:szCs w:val="24"/>
        </w:rPr>
        <w:t>我单位被</w:t>
      </w:r>
      <w:r>
        <w:rPr>
          <w:rFonts w:ascii="宋体" w:hAnsi="宋体" w:hint="eastAsia"/>
          <w:i/>
          <w:szCs w:val="24"/>
          <w:u w:val="single"/>
        </w:rPr>
        <w:t xml:space="preserve">             </w:t>
      </w:r>
      <w:r>
        <w:rPr>
          <w:rFonts w:ascii="宋体" w:hAnsi="宋体" w:hint="eastAsia"/>
          <w:szCs w:val="24"/>
          <w:u w:val="single"/>
        </w:rPr>
        <w:t xml:space="preserve"> </w:t>
      </w:r>
      <w:r>
        <w:rPr>
          <w:rFonts w:ascii="宋体" w:hAnsi="宋体" w:hint="eastAsia"/>
          <w:szCs w:val="24"/>
        </w:rPr>
        <w:t>单位控股。</w:t>
      </w:r>
    </w:p>
    <w:p w:rsidR="00A846F7" w:rsidRDefault="00A846F7">
      <w:pPr>
        <w:autoSpaceDE w:val="0"/>
        <w:autoSpaceDN w:val="0"/>
        <w:adjustRightInd w:val="0"/>
        <w:snapToGrid w:val="0"/>
        <w:spacing w:line="360" w:lineRule="auto"/>
        <w:rPr>
          <w:rFonts w:ascii="宋体" w:hAnsi="宋体"/>
          <w:szCs w:val="24"/>
        </w:rPr>
      </w:pPr>
      <w:r>
        <w:rPr>
          <w:rFonts w:ascii="宋体" w:hAnsi="宋体" w:hint="eastAsia"/>
          <w:szCs w:val="24"/>
        </w:rPr>
        <w:t>5、单位负责人：</w:t>
      </w:r>
    </w:p>
    <w:p w:rsidR="00A846F7" w:rsidRDefault="00A846F7">
      <w:pPr>
        <w:autoSpaceDE w:val="0"/>
        <w:autoSpaceDN w:val="0"/>
        <w:adjustRightInd w:val="0"/>
        <w:spacing w:line="360" w:lineRule="auto"/>
        <w:rPr>
          <w:rFonts w:ascii="宋体" w:hAnsi="宋体"/>
          <w:bCs/>
          <w:szCs w:val="24"/>
        </w:rPr>
      </w:pPr>
      <w:r>
        <w:rPr>
          <w:rFonts w:ascii="宋体" w:hAnsi="宋体" w:hint="eastAsia"/>
          <w:bCs/>
          <w:szCs w:val="24"/>
        </w:rPr>
        <w:t>6、</w:t>
      </w:r>
      <w:r>
        <w:rPr>
          <w:rFonts w:ascii="宋体" w:hAnsi="宋体" w:hint="eastAsia"/>
          <w:szCs w:val="24"/>
        </w:rPr>
        <w:t>我单位未为本次采购项目提供整体设计、规范编制或者项目管理、监理、检测等服务。</w:t>
      </w:r>
    </w:p>
    <w:p w:rsidR="00A846F7" w:rsidRDefault="00A846F7">
      <w:pPr>
        <w:autoSpaceDE w:val="0"/>
        <w:autoSpaceDN w:val="0"/>
        <w:adjustRightInd w:val="0"/>
        <w:snapToGrid w:val="0"/>
        <w:spacing w:line="360" w:lineRule="auto"/>
        <w:rPr>
          <w:rFonts w:ascii="宋体" w:hAnsi="宋体"/>
          <w:szCs w:val="24"/>
        </w:rPr>
      </w:pPr>
      <w:r>
        <w:rPr>
          <w:rFonts w:ascii="宋体" w:hAnsi="宋体" w:hint="eastAsia"/>
          <w:szCs w:val="24"/>
        </w:rPr>
        <w:t>7、其他与本项目有关的利害关系说明：</w:t>
      </w:r>
    </w:p>
    <w:p w:rsidR="00A846F7" w:rsidRDefault="00A846F7">
      <w:pPr>
        <w:autoSpaceDE w:val="0"/>
        <w:autoSpaceDN w:val="0"/>
        <w:adjustRightInd w:val="0"/>
        <w:spacing w:line="360" w:lineRule="auto"/>
        <w:rPr>
          <w:rFonts w:ascii="宋体" w:hAnsi="宋体"/>
          <w:szCs w:val="24"/>
        </w:rPr>
      </w:pPr>
    </w:p>
    <w:p w:rsidR="00A846F7" w:rsidRDefault="00A846F7">
      <w:pPr>
        <w:autoSpaceDE w:val="0"/>
        <w:autoSpaceDN w:val="0"/>
        <w:adjustRightInd w:val="0"/>
        <w:spacing w:line="360" w:lineRule="auto"/>
        <w:ind w:firstLineChars="200" w:firstLine="420"/>
        <w:rPr>
          <w:rFonts w:ascii="宋体" w:hAnsi="宋体"/>
          <w:szCs w:val="24"/>
        </w:rPr>
      </w:pPr>
      <w:r>
        <w:rPr>
          <w:rFonts w:ascii="宋体" w:hAnsi="宋体" w:hint="eastAsia"/>
          <w:szCs w:val="24"/>
        </w:rPr>
        <w:t>我单位承诺以上说明真实有效，无虚假内容或隐瞒。</w:t>
      </w:r>
    </w:p>
    <w:p w:rsidR="00A846F7" w:rsidRDefault="00A846F7">
      <w:pPr>
        <w:autoSpaceDE w:val="0"/>
        <w:autoSpaceDN w:val="0"/>
        <w:adjustRightInd w:val="0"/>
        <w:spacing w:line="360" w:lineRule="auto"/>
        <w:rPr>
          <w:rFonts w:ascii="宋体" w:hAnsi="宋体"/>
          <w:szCs w:val="24"/>
        </w:rPr>
      </w:pPr>
    </w:p>
    <w:p w:rsidR="00A846F7" w:rsidRDefault="00A846F7">
      <w:pPr>
        <w:spacing w:line="360" w:lineRule="auto"/>
        <w:rPr>
          <w:rFonts w:ascii="宋体" w:hAnsi="宋体" w:hint="eastAsia"/>
          <w:szCs w:val="24"/>
        </w:rPr>
      </w:pPr>
    </w:p>
    <w:p w:rsidR="00A846F7" w:rsidRDefault="00A846F7">
      <w:pPr>
        <w:spacing w:line="360" w:lineRule="auto"/>
        <w:ind w:leftChars="230" w:left="483" w:firstLineChars="950" w:firstLine="1995"/>
        <w:rPr>
          <w:rFonts w:ascii="宋体" w:hAnsi="宋体" w:cs="宋体" w:hint="eastAsia"/>
          <w:kern w:val="1"/>
          <w:szCs w:val="24"/>
        </w:rPr>
      </w:pPr>
      <w:r>
        <w:rPr>
          <w:rFonts w:ascii="宋体" w:hAnsi="宋体" w:cs="宋体" w:hint="eastAsia"/>
          <w:kern w:val="1"/>
          <w:szCs w:val="24"/>
        </w:rPr>
        <w:t>供应商</w:t>
      </w:r>
      <w:r>
        <w:rPr>
          <w:rFonts w:ascii="宋体" w:hAnsi="宋体" w:cs="宋体"/>
          <w:kern w:val="1"/>
          <w:szCs w:val="24"/>
        </w:rPr>
        <w:t xml:space="preserve">：（盖章）     </w:t>
      </w:r>
    </w:p>
    <w:p w:rsidR="00A846F7" w:rsidRDefault="00A846F7">
      <w:pPr>
        <w:spacing w:line="360" w:lineRule="auto"/>
        <w:ind w:leftChars="230" w:left="483" w:firstLineChars="950" w:firstLine="1995"/>
        <w:rPr>
          <w:rFonts w:ascii="宋体" w:hAnsi="宋体" w:cs="宋体"/>
          <w:kern w:val="1"/>
          <w:szCs w:val="24"/>
        </w:rPr>
      </w:pPr>
    </w:p>
    <w:p w:rsidR="00A846F7" w:rsidRDefault="00A846F7">
      <w:pPr>
        <w:spacing w:line="360" w:lineRule="auto"/>
        <w:ind w:leftChars="230" w:left="483" w:firstLineChars="950" w:firstLine="1995"/>
        <w:rPr>
          <w:rFonts w:ascii="宋体" w:hAnsi="宋体" w:cs="宋体" w:hint="eastAsia"/>
          <w:kern w:val="1"/>
          <w:szCs w:val="24"/>
        </w:rPr>
      </w:pPr>
      <w:r>
        <w:rPr>
          <w:rFonts w:ascii="宋体" w:hAnsi="宋体" w:cs="宋体"/>
          <w:kern w:val="1"/>
          <w:szCs w:val="24"/>
        </w:rPr>
        <w:t>法定代表人或授权代表：（签字）</w:t>
      </w:r>
    </w:p>
    <w:p w:rsidR="00A846F7" w:rsidRDefault="00A846F7">
      <w:pPr>
        <w:spacing w:line="360" w:lineRule="auto"/>
        <w:ind w:leftChars="230" w:left="483" w:firstLineChars="950" w:firstLine="1995"/>
        <w:rPr>
          <w:rFonts w:ascii="宋体" w:hAnsi="宋体" w:cs="宋体" w:hint="eastAsia"/>
          <w:kern w:val="1"/>
          <w:szCs w:val="24"/>
        </w:rPr>
      </w:pPr>
    </w:p>
    <w:p w:rsidR="00A846F7" w:rsidRDefault="00A846F7">
      <w:pPr>
        <w:spacing w:line="360" w:lineRule="auto"/>
        <w:ind w:leftChars="230" w:left="483" w:firstLineChars="950" w:firstLine="1995"/>
        <w:rPr>
          <w:rFonts w:ascii="宋体" w:hAnsi="宋体" w:cs="宋体"/>
          <w:kern w:val="1"/>
          <w:szCs w:val="24"/>
        </w:rPr>
      </w:pPr>
      <w:r>
        <w:rPr>
          <w:rFonts w:ascii="宋体" w:hAnsi="宋体" w:cs="宋体"/>
          <w:kern w:val="1"/>
          <w:szCs w:val="24"/>
        </w:rPr>
        <w:t>日期：</w:t>
      </w:r>
    </w:p>
    <w:p w:rsidR="00A846F7" w:rsidRDefault="00A846F7">
      <w:pPr>
        <w:spacing w:line="360" w:lineRule="atLeast"/>
        <w:jc w:val="center"/>
        <w:rPr>
          <w:rFonts w:ascii="宋体" w:hAnsi="宋体" w:cs="仿宋" w:hint="eastAsia"/>
          <w:b/>
          <w:sz w:val="30"/>
          <w:szCs w:val="30"/>
          <w:lang w:val="zh-CN"/>
        </w:rPr>
      </w:pPr>
      <w:r>
        <w:br w:type="page"/>
      </w:r>
      <w:r>
        <w:rPr>
          <w:rFonts w:ascii="宋体" w:hAnsi="宋体" w:hint="eastAsia"/>
          <w:b/>
          <w:sz w:val="28"/>
          <w:szCs w:val="32"/>
        </w:rPr>
        <w:lastRenderedPageBreak/>
        <w:t>供应商承诺书（五）</w:t>
      </w:r>
    </w:p>
    <w:p w:rsidR="00A846F7" w:rsidRDefault="00A846F7">
      <w:pPr>
        <w:spacing w:line="360" w:lineRule="auto"/>
        <w:ind w:firstLineChars="200" w:firstLine="602"/>
        <w:jc w:val="center"/>
        <w:rPr>
          <w:rFonts w:ascii="仿宋" w:eastAsia="仿宋" w:hAnsi="仿宋" w:cs="仿宋" w:hint="eastAsia"/>
          <w:b/>
          <w:sz w:val="30"/>
          <w:szCs w:val="30"/>
          <w:lang w:val="zh-CN"/>
        </w:rPr>
      </w:pPr>
    </w:p>
    <w:p w:rsidR="00A846F7" w:rsidRDefault="00A846F7">
      <w:pPr>
        <w:autoSpaceDE w:val="0"/>
        <w:autoSpaceDN w:val="0"/>
        <w:adjustRightInd w:val="0"/>
        <w:spacing w:line="360" w:lineRule="auto"/>
        <w:rPr>
          <w:rFonts w:ascii="宋体" w:hAnsi="宋体" w:cs="仿宋" w:hint="eastAsia"/>
          <w:color w:val="000000"/>
          <w:kern w:val="0"/>
          <w:szCs w:val="21"/>
          <w:u w:val="single"/>
        </w:rPr>
      </w:pPr>
      <w:r>
        <w:rPr>
          <w:rFonts w:ascii="宋体" w:hAnsi="宋体" w:cs="仿宋" w:hint="eastAsia"/>
          <w:color w:val="000000"/>
          <w:kern w:val="0"/>
          <w:szCs w:val="21"/>
          <w:lang w:val="zh-CN"/>
        </w:rPr>
        <w:t>致：</w:t>
      </w:r>
      <w:r>
        <w:rPr>
          <w:rFonts w:ascii="宋体" w:hAnsi="宋体" w:cs="仿宋" w:hint="eastAsia"/>
          <w:color w:val="000000"/>
          <w:kern w:val="0"/>
          <w:szCs w:val="21"/>
          <w:u w:val="single"/>
        </w:rPr>
        <w:t xml:space="preserve"> </w:t>
      </w:r>
      <w:r>
        <w:rPr>
          <w:rFonts w:ascii="宋体" w:hAnsi="宋体" w:cs="仿宋"/>
          <w:color w:val="000000"/>
          <w:kern w:val="0"/>
          <w:szCs w:val="21"/>
          <w:u w:val="single"/>
        </w:rPr>
        <w:t xml:space="preserve">                         </w:t>
      </w:r>
    </w:p>
    <w:p w:rsidR="00A846F7" w:rsidRDefault="00A846F7">
      <w:pPr>
        <w:autoSpaceDE w:val="0"/>
        <w:autoSpaceDN w:val="0"/>
        <w:adjustRightInd w:val="0"/>
        <w:spacing w:line="360" w:lineRule="auto"/>
        <w:ind w:firstLine="480"/>
        <w:rPr>
          <w:rFonts w:ascii="宋体" w:hAnsi="宋体" w:cs="仿宋" w:hint="eastAsia"/>
          <w:color w:val="000000"/>
          <w:kern w:val="0"/>
          <w:szCs w:val="21"/>
          <w:lang w:val="zh-CN"/>
        </w:rPr>
      </w:pPr>
      <w:r>
        <w:rPr>
          <w:rFonts w:ascii="宋体" w:hAnsi="宋体" w:cs="仿宋" w:hint="eastAsia"/>
          <w:color w:val="000000"/>
          <w:kern w:val="0"/>
          <w:szCs w:val="21"/>
          <w:lang w:val="zh-CN"/>
        </w:rPr>
        <w:t>关于贵方</w:t>
      </w:r>
      <w:r>
        <w:rPr>
          <w:rFonts w:ascii="宋体" w:hAnsi="宋体" w:cs="仿宋" w:hint="eastAsia"/>
          <w:color w:val="000000"/>
          <w:kern w:val="0"/>
          <w:szCs w:val="21"/>
          <w:u w:val="single"/>
          <w:lang w:val="zh-CN"/>
        </w:rPr>
        <w:t xml:space="preserve">    </w:t>
      </w:r>
      <w:r>
        <w:rPr>
          <w:rFonts w:ascii="宋体" w:hAnsi="宋体" w:cs="仿宋" w:hint="eastAsia"/>
          <w:color w:val="000000"/>
          <w:kern w:val="0"/>
          <w:szCs w:val="21"/>
          <w:lang w:val="zh-CN"/>
        </w:rPr>
        <w:t>年</w:t>
      </w:r>
      <w:r>
        <w:rPr>
          <w:rFonts w:ascii="宋体" w:hAnsi="宋体" w:cs="仿宋" w:hint="eastAsia"/>
          <w:color w:val="000000"/>
          <w:kern w:val="0"/>
          <w:szCs w:val="21"/>
          <w:u w:val="single"/>
          <w:lang w:val="zh-CN"/>
        </w:rPr>
        <w:t xml:space="preserve">   </w:t>
      </w:r>
      <w:r>
        <w:rPr>
          <w:rFonts w:ascii="宋体" w:hAnsi="宋体" w:cs="仿宋" w:hint="eastAsia"/>
          <w:color w:val="000000"/>
          <w:kern w:val="0"/>
          <w:szCs w:val="21"/>
          <w:lang w:val="zh-CN"/>
        </w:rPr>
        <w:t>月</w:t>
      </w:r>
      <w:r>
        <w:rPr>
          <w:rFonts w:ascii="宋体" w:hAnsi="宋体" w:cs="仿宋" w:hint="eastAsia"/>
          <w:color w:val="000000"/>
          <w:kern w:val="0"/>
          <w:szCs w:val="21"/>
          <w:u w:val="single"/>
          <w:lang w:val="zh-CN"/>
        </w:rPr>
        <w:t xml:space="preserve">   </w:t>
      </w:r>
      <w:r>
        <w:rPr>
          <w:rFonts w:ascii="宋体" w:hAnsi="宋体" w:cs="仿宋" w:hint="eastAsia"/>
          <w:color w:val="000000"/>
          <w:kern w:val="0"/>
          <w:szCs w:val="21"/>
          <w:lang w:val="zh-CN"/>
        </w:rPr>
        <w:t>日</w:t>
      </w:r>
      <w:r>
        <w:rPr>
          <w:rFonts w:ascii="宋体" w:hAnsi="宋体" w:cs="仿宋" w:hint="eastAsia"/>
          <w:color w:val="000000"/>
          <w:kern w:val="0"/>
          <w:szCs w:val="21"/>
          <w:u w:val="single"/>
          <w:lang w:val="zh-CN"/>
        </w:rPr>
        <w:t>（项目名称）（项目编号）</w:t>
      </w:r>
      <w:r>
        <w:rPr>
          <w:rFonts w:ascii="宋体" w:hAnsi="宋体" w:cs="仿宋" w:hint="eastAsia"/>
          <w:color w:val="000000"/>
          <w:kern w:val="0"/>
          <w:szCs w:val="21"/>
          <w:lang w:val="zh-CN"/>
        </w:rPr>
        <w:t>采购项目，本签字人愿意参加本次招标，提供采购项目要求中要求的所有货物（服务），并证实递交的所有资料是准确的和真实的。同时，我代表</w:t>
      </w:r>
      <w:r>
        <w:rPr>
          <w:rFonts w:ascii="宋体" w:hAnsi="宋体" w:cs="仿宋" w:hint="eastAsia"/>
          <w:color w:val="000000"/>
          <w:kern w:val="0"/>
          <w:szCs w:val="21"/>
          <w:u w:val="single"/>
          <w:lang w:val="zh-CN"/>
        </w:rPr>
        <w:t>（供应商名称）</w:t>
      </w:r>
      <w:r>
        <w:rPr>
          <w:rFonts w:ascii="宋体" w:hAnsi="宋体" w:cs="仿宋" w:hint="eastAsia"/>
          <w:color w:val="000000"/>
          <w:kern w:val="0"/>
          <w:szCs w:val="21"/>
          <w:lang w:val="zh-CN"/>
        </w:rPr>
        <w:t>，在此作如下承诺：</w:t>
      </w:r>
    </w:p>
    <w:p w:rsidR="00A846F7" w:rsidRDefault="00A846F7">
      <w:pPr>
        <w:autoSpaceDE w:val="0"/>
        <w:autoSpaceDN w:val="0"/>
        <w:adjustRightInd w:val="0"/>
        <w:spacing w:line="360" w:lineRule="auto"/>
        <w:ind w:firstLineChars="200" w:firstLine="420"/>
        <w:rPr>
          <w:rFonts w:ascii="宋体" w:hAnsi="宋体" w:cs="仿宋" w:hint="eastAsia"/>
          <w:color w:val="000000"/>
          <w:kern w:val="0"/>
          <w:szCs w:val="21"/>
          <w:lang w:val="zh-CN"/>
        </w:rPr>
      </w:pPr>
      <w:r>
        <w:rPr>
          <w:rFonts w:ascii="宋体" w:hAnsi="宋体" w:cs="仿宋" w:hint="eastAsia"/>
          <w:color w:val="000000"/>
          <w:kern w:val="0"/>
          <w:szCs w:val="21"/>
          <w:lang w:val="zh-CN"/>
        </w:rPr>
        <w:t>1.完全理解和接受竞争性磋商文件的一切规定和要求；</w:t>
      </w:r>
    </w:p>
    <w:p w:rsidR="00A846F7" w:rsidRDefault="00A846F7">
      <w:pPr>
        <w:autoSpaceDE w:val="0"/>
        <w:autoSpaceDN w:val="0"/>
        <w:adjustRightInd w:val="0"/>
        <w:spacing w:line="360" w:lineRule="auto"/>
        <w:ind w:firstLineChars="200" w:firstLine="420"/>
        <w:rPr>
          <w:rFonts w:ascii="宋体" w:hAnsi="宋体" w:cs="仿宋" w:hint="eastAsia"/>
          <w:color w:val="000000"/>
          <w:kern w:val="0"/>
          <w:szCs w:val="21"/>
          <w:lang w:val="zh-CN"/>
        </w:rPr>
      </w:pPr>
      <w:r>
        <w:rPr>
          <w:rFonts w:ascii="宋体" w:hAnsi="宋体" w:cs="仿宋" w:hint="eastAsia"/>
          <w:color w:val="000000"/>
          <w:kern w:val="0"/>
          <w:szCs w:val="21"/>
          <w:lang w:val="zh-CN"/>
        </w:rPr>
        <w:t>2.若成交，我方将按照磋商文件的具体规定与采购人签订采购合同，并且严格履行合同义务，按时提供优质的服务。如果在合同执行过程中，发现服务质量出现问题，我方一定尽快更正，并承担相应的经济责任；</w:t>
      </w:r>
    </w:p>
    <w:p w:rsidR="00A846F7" w:rsidRDefault="00A846F7">
      <w:pPr>
        <w:autoSpaceDE w:val="0"/>
        <w:autoSpaceDN w:val="0"/>
        <w:adjustRightInd w:val="0"/>
        <w:spacing w:line="360" w:lineRule="auto"/>
        <w:ind w:firstLineChars="200" w:firstLine="420"/>
        <w:rPr>
          <w:rFonts w:ascii="宋体" w:hAnsi="宋体" w:cs="仿宋"/>
          <w:b/>
          <w:bCs/>
          <w:color w:val="000000"/>
          <w:kern w:val="0"/>
          <w:szCs w:val="21"/>
        </w:rPr>
      </w:pPr>
      <w:r>
        <w:rPr>
          <w:rFonts w:ascii="宋体" w:hAnsi="宋体" w:cs="仿宋" w:hint="eastAsia"/>
          <w:color w:val="000000"/>
          <w:kern w:val="0"/>
          <w:szCs w:val="21"/>
        </w:rPr>
        <w:t>3.在参加本次政府采购活动前3年内的经营活动中____（填“没有”或“有”）重大违法记录。供应</w:t>
      </w:r>
      <w:r>
        <w:rPr>
          <w:rFonts w:ascii="宋体" w:hAnsi="宋体" w:cs="仿宋" w:hint="eastAsia"/>
          <w:b/>
          <w:bCs/>
          <w:color w:val="000000"/>
          <w:kern w:val="0"/>
          <w:szCs w:val="21"/>
        </w:rPr>
        <w:t>商在参加政府采购活动前3年内因违法经营被禁止在一定期限内参加政府采购活动，期限届满的，可以参加政府采购活动，但应提供期限届满的证明材料。</w:t>
      </w:r>
    </w:p>
    <w:p w:rsidR="00A846F7" w:rsidRDefault="00A846F7">
      <w:pPr>
        <w:autoSpaceDE w:val="0"/>
        <w:autoSpaceDN w:val="0"/>
        <w:adjustRightInd w:val="0"/>
        <w:spacing w:line="360" w:lineRule="auto"/>
        <w:ind w:firstLineChars="200" w:firstLine="420"/>
        <w:rPr>
          <w:rFonts w:ascii="宋体" w:hAnsi="宋体" w:cs="仿宋" w:hint="eastAsia"/>
          <w:color w:val="000000"/>
          <w:kern w:val="0"/>
          <w:szCs w:val="21"/>
          <w:lang w:val="zh-CN"/>
        </w:rPr>
      </w:pPr>
      <w:r>
        <w:rPr>
          <w:rFonts w:ascii="宋体" w:hAnsi="宋体" w:cs="仿宋" w:hint="eastAsia"/>
          <w:color w:val="000000"/>
          <w:kern w:val="0"/>
          <w:szCs w:val="21"/>
          <w:lang w:val="zh-CN"/>
        </w:rPr>
        <w:t>4</w:t>
      </w:r>
      <w:r>
        <w:rPr>
          <w:rFonts w:ascii="宋体" w:hAnsi="宋体" w:cs="仿宋"/>
          <w:color w:val="000000"/>
          <w:kern w:val="0"/>
          <w:szCs w:val="21"/>
          <w:lang w:val="zh-CN"/>
        </w:rPr>
        <w:t>.</w:t>
      </w:r>
      <w:r>
        <w:rPr>
          <w:rFonts w:ascii="宋体" w:hAnsi="宋体" w:cs="仿宋" w:hint="eastAsia"/>
          <w:color w:val="000000"/>
          <w:kern w:val="0"/>
          <w:szCs w:val="21"/>
          <w:lang w:val="zh-CN"/>
        </w:rPr>
        <w:t>我方______（填“不具备”或“具备”）履行本合同所必需的设备和专业技术能力。</w:t>
      </w:r>
    </w:p>
    <w:p w:rsidR="00A846F7" w:rsidRDefault="00A846F7">
      <w:pPr>
        <w:autoSpaceDE w:val="0"/>
        <w:autoSpaceDN w:val="0"/>
        <w:adjustRightInd w:val="0"/>
        <w:spacing w:line="360" w:lineRule="auto"/>
        <w:ind w:firstLineChars="200" w:firstLine="420"/>
        <w:rPr>
          <w:rFonts w:ascii="宋体" w:hAnsi="宋体" w:cs="仿宋" w:hint="eastAsia"/>
          <w:color w:val="000000"/>
          <w:kern w:val="0"/>
          <w:szCs w:val="21"/>
          <w:lang w:val="zh-CN"/>
        </w:rPr>
      </w:pPr>
      <w:r>
        <w:rPr>
          <w:rFonts w:ascii="宋体" w:hAnsi="宋体" w:cs="仿宋"/>
          <w:color w:val="000000"/>
          <w:kern w:val="0"/>
          <w:szCs w:val="21"/>
          <w:lang w:val="zh-CN"/>
        </w:rPr>
        <w:t>5</w:t>
      </w:r>
      <w:r>
        <w:rPr>
          <w:rFonts w:ascii="宋体" w:hAnsi="宋体" w:cs="仿宋" w:hint="eastAsia"/>
          <w:color w:val="000000"/>
          <w:kern w:val="0"/>
          <w:szCs w:val="21"/>
          <w:lang w:val="zh-CN"/>
        </w:rPr>
        <w:t>.我方______（填“未被列入”或“被列入”）失信被执行人名单。</w:t>
      </w:r>
    </w:p>
    <w:p w:rsidR="00A846F7" w:rsidRDefault="00A846F7">
      <w:pPr>
        <w:autoSpaceDE w:val="0"/>
        <w:autoSpaceDN w:val="0"/>
        <w:adjustRightInd w:val="0"/>
        <w:spacing w:line="360" w:lineRule="auto"/>
        <w:ind w:firstLineChars="200" w:firstLine="420"/>
        <w:rPr>
          <w:rFonts w:ascii="宋体" w:hAnsi="宋体" w:cs="仿宋" w:hint="eastAsia"/>
          <w:color w:val="000000"/>
          <w:kern w:val="0"/>
          <w:szCs w:val="21"/>
          <w:lang w:val="zh-CN"/>
        </w:rPr>
      </w:pPr>
      <w:r>
        <w:rPr>
          <w:rFonts w:ascii="宋体" w:hAnsi="宋体" w:cs="仿宋"/>
          <w:color w:val="000000"/>
          <w:kern w:val="0"/>
          <w:szCs w:val="21"/>
          <w:lang w:val="zh-CN"/>
        </w:rPr>
        <w:t>6</w:t>
      </w:r>
      <w:r>
        <w:rPr>
          <w:rFonts w:ascii="宋体" w:hAnsi="宋体" w:cs="仿宋" w:hint="eastAsia"/>
          <w:color w:val="000000"/>
          <w:kern w:val="0"/>
          <w:szCs w:val="21"/>
          <w:lang w:val="zh-CN"/>
        </w:rPr>
        <w:t>.我方______（填“未被列入”或“被列入”）重大税收违法失信主体。</w:t>
      </w:r>
    </w:p>
    <w:p w:rsidR="00A846F7" w:rsidRDefault="00A846F7">
      <w:pPr>
        <w:autoSpaceDE w:val="0"/>
        <w:autoSpaceDN w:val="0"/>
        <w:adjustRightInd w:val="0"/>
        <w:spacing w:line="360" w:lineRule="auto"/>
        <w:ind w:firstLineChars="200" w:firstLine="420"/>
        <w:rPr>
          <w:rFonts w:ascii="宋体" w:hAnsi="宋体" w:cs="仿宋" w:hint="eastAsia"/>
          <w:color w:val="000000"/>
          <w:kern w:val="0"/>
          <w:szCs w:val="21"/>
          <w:lang w:val="zh-CN"/>
        </w:rPr>
      </w:pPr>
      <w:r>
        <w:rPr>
          <w:rFonts w:ascii="宋体" w:hAnsi="宋体" w:cs="仿宋"/>
          <w:color w:val="000000"/>
          <w:kern w:val="0"/>
          <w:szCs w:val="21"/>
          <w:lang w:val="zh-CN"/>
        </w:rPr>
        <w:t>7</w:t>
      </w:r>
      <w:r>
        <w:rPr>
          <w:rFonts w:ascii="宋体" w:hAnsi="宋体" w:cs="仿宋" w:hint="eastAsia"/>
          <w:color w:val="000000"/>
          <w:kern w:val="0"/>
          <w:szCs w:val="21"/>
          <w:lang w:val="zh-CN"/>
        </w:rPr>
        <w:t>.我方______（填“未被列入”或“被列入”）政府采购严重违法失信行为记录名单。</w:t>
      </w:r>
    </w:p>
    <w:p w:rsidR="00A846F7" w:rsidRDefault="00A846F7">
      <w:pPr>
        <w:autoSpaceDE w:val="0"/>
        <w:autoSpaceDN w:val="0"/>
        <w:adjustRightInd w:val="0"/>
        <w:spacing w:line="360" w:lineRule="auto"/>
        <w:ind w:firstLineChars="150" w:firstLine="315"/>
        <w:rPr>
          <w:rFonts w:ascii="宋体" w:hAnsi="宋体" w:cs="仿宋" w:hint="eastAsia"/>
          <w:szCs w:val="21"/>
        </w:rPr>
      </w:pPr>
      <w:r>
        <w:rPr>
          <w:rFonts w:ascii="宋体" w:hAnsi="宋体" w:cs="仿宋" w:hint="eastAsia"/>
          <w:color w:val="000000"/>
          <w:kern w:val="0"/>
          <w:szCs w:val="21"/>
        </w:rPr>
        <w:t>如有不实，我方将无条件地退出本项目的采购活动，并遵照《政府采购法》有关“提供虚假材料的规定”接受处罚。</w:t>
      </w:r>
    </w:p>
    <w:p w:rsidR="00A846F7" w:rsidRDefault="00A846F7">
      <w:pPr>
        <w:autoSpaceDE w:val="0"/>
        <w:autoSpaceDN w:val="0"/>
        <w:adjustRightInd w:val="0"/>
        <w:spacing w:line="360" w:lineRule="auto"/>
        <w:rPr>
          <w:rFonts w:ascii="宋体" w:hAnsi="宋体" w:cs="仿宋" w:hint="eastAsia"/>
          <w:szCs w:val="21"/>
        </w:rPr>
      </w:pPr>
      <w:r>
        <w:rPr>
          <w:rFonts w:ascii="宋体" w:hAnsi="宋体" w:cs="仿宋" w:hint="eastAsia"/>
          <w:szCs w:val="21"/>
        </w:rPr>
        <w:t xml:space="preserve">    </w:t>
      </w:r>
    </w:p>
    <w:p w:rsidR="00A846F7" w:rsidRDefault="00A846F7">
      <w:pPr>
        <w:autoSpaceDE w:val="0"/>
        <w:autoSpaceDN w:val="0"/>
        <w:adjustRightInd w:val="0"/>
        <w:spacing w:line="360" w:lineRule="auto"/>
        <w:rPr>
          <w:rFonts w:ascii="宋体" w:hAnsi="宋体" w:cs="仿宋" w:hint="eastAsia"/>
          <w:szCs w:val="21"/>
        </w:rPr>
      </w:pPr>
    </w:p>
    <w:p w:rsidR="00A846F7" w:rsidRDefault="00A846F7">
      <w:pPr>
        <w:adjustRightInd w:val="0"/>
        <w:snapToGrid w:val="0"/>
        <w:spacing w:line="360" w:lineRule="auto"/>
        <w:rPr>
          <w:rFonts w:ascii="宋体" w:hAnsi="宋体" w:cs="仿宋" w:hint="eastAsia"/>
          <w:szCs w:val="21"/>
        </w:rPr>
      </w:pPr>
      <w:r>
        <w:rPr>
          <w:rFonts w:ascii="宋体" w:hAnsi="宋体" w:cs="仿宋" w:hint="eastAsia"/>
          <w:szCs w:val="21"/>
        </w:rPr>
        <w:t>供应商：</w:t>
      </w:r>
      <w:r>
        <w:rPr>
          <w:rFonts w:ascii="宋体" w:hAnsi="宋体" w:cs="仿宋" w:hint="eastAsia"/>
          <w:szCs w:val="21"/>
          <w:u w:val="single"/>
        </w:rPr>
        <w:t xml:space="preserve">       </w:t>
      </w:r>
      <w:r>
        <w:rPr>
          <w:rFonts w:ascii="宋体" w:hAnsi="宋体" w:cs="仿宋" w:hint="eastAsia"/>
          <w:szCs w:val="21"/>
        </w:rPr>
        <w:t xml:space="preserve">（公章）    </w:t>
      </w:r>
    </w:p>
    <w:p w:rsidR="00A846F7" w:rsidRDefault="00A846F7">
      <w:pPr>
        <w:adjustRightInd w:val="0"/>
        <w:snapToGrid w:val="0"/>
        <w:spacing w:line="360" w:lineRule="auto"/>
        <w:rPr>
          <w:rFonts w:ascii="宋体" w:hAnsi="宋体" w:cs="仿宋" w:hint="eastAsia"/>
          <w:szCs w:val="21"/>
        </w:rPr>
      </w:pPr>
    </w:p>
    <w:p w:rsidR="00A846F7" w:rsidRDefault="00A846F7">
      <w:pPr>
        <w:tabs>
          <w:tab w:val="left" w:pos="3990"/>
        </w:tabs>
        <w:adjustRightInd w:val="0"/>
        <w:snapToGrid w:val="0"/>
        <w:spacing w:line="360" w:lineRule="auto"/>
        <w:rPr>
          <w:rFonts w:ascii="宋体" w:hAnsi="宋体" w:cs="仿宋" w:hint="eastAsia"/>
          <w:szCs w:val="21"/>
        </w:rPr>
      </w:pPr>
      <w:r>
        <w:rPr>
          <w:rFonts w:ascii="宋体" w:hAnsi="宋体" w:cs="仿宋" w:hint="eastAsia"/>
          <w:szCs w:val="21"/>
        </w:rPr>
        <w:t xml:space="preserve">        </w:t>
      </w:r>
      <w:r>
        <w:rPr>
          <w:rFonts w:ascii="宋体" w:hAnsi="宋体" w:cs="仿宋"/>
          <w:szCs w:val="21"/>
        </w:rPr>
        <w:tab/>
      </w:r>
    </w:p>
    <w:p w:rsidR="00A846F7" w:rsidRDefault="00A846F7">
      <w:pPr>
        <w:adjustRightInd w:val="0"/>
        <w:snapToGrid w:val="0"/>
        <w:spacing w:line="360" w:lineRule="auto"/>
        <w:rPr>
          <w:rFonts w:ascii="宋体" w:hAnsi="宋体" w:cs="仿宋"/>
          <w:szCs w:val="21"/>
        </w:rPr>
      </w:pPr>
      <w:r>
        <w:rPr>
          <w:rFonts w:ascii="宋体" w:hAnsi="宋体" w:cs="仿宋" w:hint="eastAsia"/>
          <w:szCs w:val="21"/>
        </w:rPr>
        <w:t>法定代表人或授权代表：</w:t>
      </w:r>
      <w:r>
        <w:rPr>
          <w:rFonts w:ascii="宋体" w:hAnsi="宋体" w:cs="仿宋" w:hint="eastAsia"/>
          <w:szCs w:val="21"/>
          <w:u w:val="single"/>
        </w:rPr>
        <w:t xml:space="preserve">        </w:t>
      </w:r>
      <w:r>
        <w:rPr>
          <w:rFonts w:ascii="宋体" w:hAnsi="宋体" w:cs="仿宋" w:hint="eastAsia"/>
          <w:szCs w:val="21"/>
        </w:rPr>
        <w:t>（签字或盖章）</w:t>
      </w:r>
    </w:p>
    <w:p w:rsidR="00A846F7" w:rsidRDefault="00A846F7">
      <w:pPr>
        <w:spacing w:line="360" w:lineRule="atLeast"/>
        <w:rPr>
          <w:rFonts w:hint="eastAsia"/>
        </w:rPr>
      </w:pPr>
      <w:r>
        <w:rPr>
          <w:rFonts w:hint="eastAsia"/>
        </w:rPr>
        <w:t xml:space="preserve"> </w:t>
      </w:r>
    </w:p>
    <w:p w:rsidR="00A846F7" w:rsidRDefault="00A846F7">
      <w:pPr>
        <w:autoSpaceDE w:val="0"/>
        <w:autoSpaceDN w:val="0"/>
        <w:adjustRightInd w:val="0"/>
        <w:spacing w:line="360" w:lineRule="auto"/>
        <w:rPr>
          <w:rFonts w:hint="eastAsia"/>
          <w:sz w:val="15"/>
        </w:rPr>
      </w:pPr>
    </w:p>
    <w:sectPr w:rsidR="00A846F7" w:rsidSect="006F453A">
      <w:footerReference w:type="default" r:id="rId8"/>
      <w:footerReference w:type="first" r:id="rId9"/>
      <w:pgSz w:w="11906" w:h="16838"/>
      <w:pgMar w:top="1134" w:right="1416" w:bottom="1134" w:left="1247"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16CE" w:rsidRDefault="005916CE">
      <w:r>
        <w:separator/>
      </w:r>
    </w:p>
  </w:endnote>
  <w:endnote w:type="continuationSeparator" w:id="0">
    <w:p w:rsidR="005916CE" w:rsidRDefault="00591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宋体-简 常规体">
    <w:altName w:val="宋体"/>
    <w:charset w:val="86"/>
    <w:family w:val="auto"/>
    <w:pitch w:val="default"/>
    <w:sig w:usb0="00000000" w:usb1="00000000" w:usb2="00000010" w:usb3="00000000" w:csb0="0004009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长城仿宋">
    <w:altName w:val="仿宋"/>
    <w:charset w:val="86"/>
    <w:family w:val="auto"/>
    <w:pitch w:val="default"/>
    <w:sig w:usb0="00000000" w:usb1="00000000" w:usb2="00000010" w:usb3="00000000" w:csb0="00040000" w:csb1="00000000"/>
  </w:font>
  <w:font w:name="Helvetica Neue">
    <w:altName w:val="Times New Roman"/>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6F7" w:rsidRDefault="00A23904">
    <w:pPr>
      <w:rPr>
        <w:rFonts w:hint="eastAsia"/>
        <w:sz w:val="18"/>
        <w:szCs w:val="18"/>
      </w:rPr>
    </w:pPr>
    <w:r>
      <w:rPr>
        <w:noProof/>
        <w:sz w:val="18"/>
        <w:szCs w:val="18"/>
      </w:rPr>
      <mc:AlternateContent>
        <mc:Choice Requires="wps">
          <w:drawing>
            <wp:anchor distT="0" distB="0" distL="114300" distR="114300" simplePos="0" relativeHeight="251657728" behindDoc="0" locked="0" layoutInCell="1" allowOverlap="1">
              <wp:simplePos x="0" y="0"/>
              <wp:positionH relativeFrom="margin">
                <wp:posOffset>2901315</wp:posOffset>
              </wp:positionH>
              <wp:positionV relativeFrom="paragraph">
                <wp:posOffset>198755</wp:posOffset>
              </wp:positionV>
              <wp:extent cx="133350" cy="131445"/>
              <wp:effectExtent l="0" t="0" r="3175" b="317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46F7" w:rsidRDefault="00A846F7">
                          <w:pPr>
                            <w:snapToGrid w:val="0"/>
                            <w:jc w:val="center"/>
                            <w:rPr>
                              <w:rFonts w:hint="eastAsia"/>
                              <w:sz w:val="18"/>
                            </w:rPr>
                          </w:pPr>
                          <w:r>
                            <w:rPr>
                              <w:rFonts w:hint="eastAsia"/>
                              <w:sz w:val="18"/>
                            </w:rPr>
                            <w:t>-</w:t>
                          </w:r>
                          <w:r>
                            <w:rPr>
                              <w:rFonts w:hint="eastAsia"/>
                              <w:sz w:val="18"/>
                            </w:rPr>
                            <w:fldChar w:fldCharType="begin"/>
                          </w:r>
                          <w:r>
                            <w:rPr>
                              <w:rFonts w:hint="eastAsia"/>
                              <w:sz w:val="18"/>
                            </w:rPr>
                            <w:instrText xml:space="preserve"> PAGE  \* MERGEFORMAT </w:instrText>
                          </w:r>
                          <w:r>
                            <w:rPr>
                              <w:rFonts w:hint="eastAsia"/>
                              <w:sz w:val="18"/>
                            </w:rPr>
                            <w:fldChar w:fldCharType="separate"/>
                          </w:r>
                          <w:r w:rsidR="00A23904" w:rsidRPr="00A23904">
                            <w:rPr>
                              <w:noProof/>
                              <w:sz w:val="18"/>
                              <w:szCs w:val="18"/>
                              <w:lang w:val="en-US" w:eastAsia="zh-CN"/>
                            </w:rPr>
                            <w:t>1</w:t>
                          </w:r>
                          <w:r>
                            <w:rPr>
                              <w:rFonts w:hint="eastAsia"/>
                              <w:sz w:val="18"/>
                            </w:rPr>
                            <w:fldChar w:fldCharType="end"/>
                          </w:r>
                          <w:r>
                            <w:rPr>
                              <w:rFonts w:hint="eastAsia"/>
                              <w:sz w:val="18"/>
                            </w:rPr>
                            <w:t>-</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3" o:spid="_x0000_s1026" type="#_x0000_t202" style="position:absolute;left:0;text-align:left;margin-left:228.45pt;margin-top:15.65pt;width:10.5pt;height:10.35pt;z-index:251657728;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" filled="f" stroked="f">
              <v:textbox style="mso-fit-shape-to-text:t" inset="0,0,0,0">
                <w:txbxContent>
                  <w:p w:rsidR="00A846F7" w:rsidRDefault="00A846F7">
                    <w:pPr>
                      <w:snapToGrid w:val="0"/>
                      <w:jc w:val="center"/>
                      <w:rPr>
                        <w:rFonts w:hint="eastAsia"/>
                        <w:sz w:val="18"/>
                      </w:rPr>
                    </w:pPr>
                    <w:r>
                      <w:rPr>
                        <w:rFonts w:hint="eastAsia"/>
                        <w:sz w:val="18"/>
                      </w:rPr>
                      <w:t>-</w:t>
                    </w:r>
                    <w:r>
                      <w:rPr>
                        <w:rFonts w:hint="eastAsia"/>
                        <w:sz w:val="18"/>
                      </w:rPr>
                      <w:fldChar w:fldCharType="begin"/>
                    </w:r>
                    <w:r>
                      <w:rPr>
                        <w:rFonts w:hint="eastAsia"/>
                        <w:sz w:val="18"/>
                      </w:rPr>
                      <w:instrText xml:space="preserve"> PAGE  \* MERGEFORMAT </w:instrText>
                    </w:r>
                    <w:r>
                      <w:rPr>
                        <w:rFonts w:hint="eastAsia"/>
                        <w:sz w:val="18"/>
                      </w:rPr>
                      <w:fldChar w:fldCharType="separate"/>
                    </w:r>
                    <w:r w:rsidR="00A23904" w:rsidRPr="00A23904">
                      <w:rPr>
                        <w:noProof/>
                        <w:sz w:val="18"/>
                        <w:szCs w:val="18"/>
                        <w:lang w:val="en-US" w:eastAsia="zh-CN"/>
                      </w:rPr>
                      <w:t>1</w:t>
                    </w:r>
                    <w:r>
                      <w:rPr>
                        <w:rFonts w:hint="eastAsia"/>
                        <w:sz w:val="18"/>
                      </w:rPr>
                      <w:fldChar w:fldCharType="end"/>
                    </w:r>
                    <w:r>
                      <w:rPr>
                        <w:rFonts w:hint="eastAsia"/>
                        <w:sz w:val="18"/>
                      </w:rPr>
                      <w:t>-</w:t>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6F7" w:rsidRDefault="00A846F7">
    <w:pPr>
      <w:pStyle w:val="ac"/>
    </w:pPr>
    <w:r>
      <w:rPr>
        <w:rFonts w:hint="eastAsia"/>
      </w:rPr>
      <w:t>龙寰项目管理咨询有限公司</w:t>
    </w:r>
    <w:r w:rsidR="00A23904">
      <w:rPr>
        <w:noProof/>
      </w:rPr>
      <mc:AlternateContent>
        <mc:Choice Requires="wps">
          <w:drawing>
            <wp:anchor distT="0" distB="0" distL="114300" distR="114300" simplePos="0" relativeHeight="251658752"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46F7" w:rsidRDefault="00A846F7">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lang w:val="en-US" w:eastAsia="zh-CN"/>
                            </w:rPr>
                            <w:t>1</w:t>
                          </w:r>
                          <w:r>
                            <w:rPr>
                              <w:rFonts w:hint="eastAsia"/>
                              <w:sz w:val="1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4" o:spid="_x0000_s1027" type="#_x0000_t202" style="position:absolute;margin-left:92.8pt;margin-top:0;width:2in;height:2in;z-index:251658752;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" filled="f" stroked="f">
              <v:textbox style="mso-fit-shape-to-text:t" inset="0,0,0,0">
                <w:txbxContent>
                  <w:p w:rsidR="00A846F7" w:rsidRDefault="00A846F7">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lang w:val="en-US" w:eastAsia="zh-CN"/>
                      </w:rPr>
                      <w:t>1</w:t>
                    </w:r>
                    <w:r>
                      <w:rPr>
                        <w:rFonts w:hint="eastAsia"/>
                        <w:sz w:val="18"/>
                      </w:rPr>
                      <w:fldChar w:fldCharType="end"/>
                    </w:r>
                  </w:p>
                </w:txbxContent>
              </v:textbox>
              <w10:wrap anchorx="margin"/>
            </v:shape>
          </w:pict>
        </mc:Fallback>
      </mc:AlternateContent>
    </w:r>
    <w:r w:rsidR="00A23904">
      <w:rPr>
        <w:noProof/>
      </w:rPr>
      <mc:AlternateContent>
        <mc:Choice Requires="wps">
          <w:drawing>
            <wp:anchor distT="0" distB="0" distL="114300" distR="114300" simplePos="0" relativeHeight="251656704" behindDoc="0" locked="0" layoutInCell="1" allowOverlap="1">
              <wp:simplePos x="0" y="0"/>
              <wp:positionH relativeFrom="margin">
                <wp:align>right</wp:align>
              </wp:positionH>
              <wp:positionV relativeFrom="paragraph">
                <wp:posOffset>0</wp:posOffset>
              </wp:positionV>
              <wp:extent cx="67310" cy="153035"/>
              <wp:effectExtent l="0" t="0" r="0" b="0"/>
              <wp:wrapNone/>
              <wp:docPr id="1"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10"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46F7" w:rsidRDefault="00A846F7">
                          <w:pPr>
                            <w:snapToGrid w:val="0"/>
                            <w:rPr>
                              <w:rFonts w:hint="eastAsia"/>
                              <w:sz w:val="18"/>
                            </w:rPr>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文本框 5" o:spid="_x0000_s1028" type="#_x0000_t202" style="position:absolute;margin-left:-45.9pt;margin-top:0;width:5.3pt;height:12.05pt;z-index:251656704;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" filled="f" stroked="f">
              <v:textbox style="mso-fit-shape-to-text:t" inset="0,0,0,0">
                <w:txbxContent>
                  <w:p w:rsidR="00A846F7" w:rsidRDefault="00A846F7">
                    <w:pPr>
                      <w:snapToGrid w:val="0"/>
                      <w:rPr>
                        <w:rFonts w:hint="eastAsia"/>
                        <w:sz w:val="18"/>
                      </w:rPr>
                    </w:pP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16CE" w:rsidRDefault="005916CE">
      <w:r>
        <w:separator/>
      </w:r>
    </w:p>
  </w:footnote>
  <w:footnote w:type="continuationSeparator" w:id="0">
    <w:p w:rsidR="005916CE" w:rsidRDefault="005916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136B05C"/>
    <w:multiLevelType w:val="singleLevel"/>
    <w:tmpl w:val="B136B05C"/>
    <w:lvl w:ilvl="0">
      <w:start w:val="1"/>
      <w:numFmt w:val="decimal"/>
      <w:suff w:val="nothing"/>
      <w:lvlText w:val="%1、"/>
      <w:lvlJc w:val="left"/>
    </w:lvl>
  </w:abstractNum>
  <w:abstractNum w:abstractNumId="1">
    <w:nsid w:val="00000001"/>
    <w:multiLevelType w:val="multilevel"/>
    <w:tmpl w:val="00000001"/>
    <w:lvl w:ilvl="0">
      <w:start w:val="1"/>
      <w:numFmt w:val="bullet"/>
      <w:lvlText w:val=""/>
      <w:lvlJc w:val="left"/>
      <w:pPr>
        <w:tabs>
          <w:tab w:val="num" w:pos="840"/>
        </w:tabs>
        <w:ind w:left="84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
    <w:nsid w:val="00000002"/>
    <w:multiLevelType w:val="multilevel"/>
    <w:tmpl w:val="00000002"/>
    <w:lvl w:ilvl="0">
      <w:start w:val="1"/>
      <w:numFmt w:val="japaneseCounting"/>
      <w:lvlText w:val="第%1章"/>
      <w:lvlJc w:val="left"/>
      <w:pPr>
        <w:ind w:left="1155" w:hanging="115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0000003"/>
    <w:multiLevelType w:val="singleLevel"/>
    <w:tmpl w:val="00000003"/>
    <w:lvl w:ilvl="0">
      <w:start w:val="1"/>
      <w:numFmt w:val="decimal"/>
      <w:suff w:val="nothing"/>
      <w:lvlText w:val="%1、"/>
      <w:lvlJc w:val="left"/>
    </w:lvl>
  </w:abstractNum>
  <w:abstractNum w:abstractNumId="4">
    <w:nsid w:val="0757F691"/>
    <w:multiLevelType w:val="singleLevel"/>
    <w:tmpl w:val="0757F691"/>
    <w:lvl w:ilvl="0">
      <w:start w:val="1"/>
      <w:numFmt w:val="decimal"/>
      <w:suff w:val="nothing"/>
      <w:lvlText w:val="%1、"/>
      <w:lvlJc w:val="left"/>
    </w:lvl>
  </w:abstractNum>
  <w:abstractNum w:abstractNumId="5">
    <w:nsid w:val="11F6A466"/>
    <w:multiLevelType w:val="singleLevel"/>
    <w:tmpl w:val="11F6A466"/>
    <w:lvl w:ilvl="0">
      <w:start w:val="1"/>
      <w:numFmt w:val="decimal"/>
      <w:lvlText w:val="%1."/>
      <w:lvlJc w:val="left"/>
      <w:pPr>
        <w:tabs>
          <w:tab w:val="num" w:pos="312"/>
        </w:tabs>
      </w:pPr>
    </w:lvl>
  </w:abstractNum>
  <w:abstractNum w:abstractNumId="6">
    <w:nsid w:val="318047FE"/>
    <w:multiLevelType w:val="hybridMultilevel"/>
    <w:tmpl w:val="78FCF224"/>
    <w:lvl w:ilvl="0" w:tplc="9CD0819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2486B79"/>
    <w:multiLevelType w:val="singleLevel"/>
    <w:tmpl w:val="72486B79"/>
    <w:lvl w:ilvl="0">
      <w:start w:val="1"/>
      <w:numFmt w:val="decimal"/>
      <w:suff w:val="nothing"/>
      <w:lvlText w:val="%1、"/>
      <w:lvlJc w:val="left"/>
    </w:lvl>
  </w:abstractNum>
  <w:num w:numId="1">
    <w:abstractNumId w:val="1"/>
  </w:num>
  <w:num w:numId="2">
    <w:abstractNumId w:val="2"/>
  </w:num>
  <w:num w:numId="3">
    <w:abstractNumId w:val="7"/>
  </w:num>
  <w:num w:numId="4">
    <w:abstractNumId w:val="5"/>
  </w:num>
  <w:num w:numId="5">
    <w:abstractNumId w:val="3"/>
  </w:num>
  <w:num w:numId="6">
    <w:abstractNumId w:val="6"/>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2"/>
  <w:displayVerticalDrawingGridEvery w:val="2"/>
  <w:doNotShadeFormData/>
  <w:noPunctuationKerning/>
  <w:characterSpacingControl w:val="compressPunctuation"/>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M1ZDU5YWY2YWFhNzJlYjNjNTY5ZDQwNTAzNWEwYmMifQ=="/>
  </w:docVars>
  <w:rsids>
    <w:rsidRoot w:val="00172A27"/>
    <w:rsid w:val="00001AB7"/>
    <w:rsid w:val="00001DF9"/>
    <w:rsid w:val="0000256A"/>
    <w:rsid w:val="0000268B"/>
    <w:rsid w:val="00003279"/>
    <w:rsid w:val="0000378F"/>
    <w:rsid w:val="00006517"/>
    <w:rsid w:val="0001145A"/>
    <w:rsid w:val="0001178E"/>
    <w:rsid w:val="00012621"/>
    <w:rsid w:val="00013295"/>
    <w:rsid w:val="000152FD"/>
    <w:rsid w:val="0001551C"/>
    <w:rsid w:val="00016461"/>
    <w:rsid w:val="00016CF6"/>
    <w:rsid w:val="00016E5F"/>
    <w:rsid w:val="00020D46"/>
    <w:rsid w:val="0002125B"/>
    <w:rsid w:val="00021BD1"/>
    <w:rsid w:val="0002206E"/>
    <w:rsid w:val="00022170"/>
    <w:rsid w:val="000224F8"/>
    <w:rsid w:val="00022CA8"/>
    <w:rsid w:val="00022E2D"/>
    <w:rsid w:val="00022F91"/>
    <w:rsid w:val="00023F22"/>
    <w:rsid w:val="00024172"/>
    <w:rsid w:val="00025AC9"/>
    <w:rsid w:val="000270FA"/>
    <w:rsid w:val="0002776D"/>
    <w:rsid w:val="0003191E"/>
    <w:rsid w:val="0004078B"/>
    <w:rsid w:val="000412D1"/>
    <w:rsid w:val="00041C6B"/>
    <w:rsid w:val="00041E2D"/>
    <w:rsid w:val="000427F3"/>
    <w:rsid w:val="00042A4B"/>
    <w:rsid w:val="00043397"/>
    <w:rsid w:val="00043645"/>
    <w:rsid w:val="00043696"/>
    <w:rsid w:val="0004444B"/>
    <w:rsid w:val="000461D3"/>
    <w:rsid w:val="000475CF"/>
    <w:rsid w:val="00050061"/>
    <w:rsid w:val="00050354"/>
    <w:rsid w:val="00050507"/>
    <w:rsid w:val="00051A0E"/>
    <w:rsid w:val="0005202E"/>
    <w:rsid w:val="00052377"/>
    <w:rsid w:val="000533A3"/>
    <w:rsid w:val="00053CDB"/>
    <w:rsid w:val="00053CE0"/>
    <w:rsid w:val="0005463E"/>
    <w:rsid w:val="00055794"/>
    <w:rsid w:val="0005707B"/>
    <w:rsid w:val="0006137D"/>
    <w:rsid w:val="00061B3E"/>
    <w:rsid w:val="0006208F"/>
    <w:rsid w:val="00062880"/>
    <w:rsid w:val="00063868"/>
    <w:rsid w:val="00063BEF"/>
    <w:rsid w:val="0006557D"/>
    <w:rsid w:val="00065812"/>
    <w:rsid w:val="00066BB7"/>
    <w:rsid w:val="00066F32"/>
    <w:rsid w:val="00067BBC"/>
    <w:rsid w:val="00071216"/>
    <w:rsid w:val="000749CB"/>
    <w:rsid w:val="00075633"/>
    <w:rsid w:val="00076528"/>
    <w:rsid w:val="00076AF9"/>
    <w:rsid w:val="0007716F"/>
    <w:rsid w:val="00077BD6"/>
    <w:rsid w:val="00080E27"/>
    <w:rsid w:val="000819F1"/>
    <w:rsid w:val="000828CB"/>
    <w:rsid w:val="00083534"/>
    <w:rsid w:val="000854FE"/>
    <w:rsid w:val="0008621A"/>
    <w:rsid w:val="00086757"/>
    <w:rsid w:val="00087474"/>
    <w:rsid w:val="00090EF8"/>
    <w:rsid w:val="000910AF"/>
    <w:rsid w:val="000912D3"/>
    <w:rsid w:val="000935D3"/>
    <w:rsid w:val="00095404"/>
    <w:rsid w:val="00095761"/>
    <w:rsid w:val="00096211"/>
    <w:rsid w:val="000967D5"/>
    <w:rsid w:val="00096F75"/>
    <w:rsid w:val="000971D2"/>
    <w:rsid w:val="000A06BB"/>
    <w:rsid w:val="000A0CD9"/>
    <w:rsid w:val="000A0DC2"/>
    <w:rsid w:val="000A18FD"/>
    <w:rsid w:val="000A1E34"/>
    <w:rsid w:val="000A2037"/>
    <w:rsid w:val="000A30B2"/>
    <w:rsid w:val="000A334E"/>
    <w:rsid w:val="000A4036"/>
    <w:rsid w:val="000A42EB"/>
    <w:rsid w:val="000A6127"/>
    <w:rsid w:val="000A63BD"/>
    <w:rsid w:val="000B080D"/>
    <w:rsid w:val="000B0CCF"/>
    <w:rsid w:val="000B1ECE"/>
    <w:rsid w:val="000B3876"/>
    <w:rsid w:val="000B39B9"/>
    <w:rsid w:val="000B6240"/>
    <w:rsid w:val="000C12C6"/>
    <w:rsid w:val="000C1479"/>
    <w:rsid w:val="000C1638"/>
    <w:rsid w:val="000C281D"/>
    <w:rsid w:val="000C4013"/>
    <w:rsid w:val="000C61F7"/>
    <w:rsid w:val="000C67B1"/>
    <w:rsid w:val="000C6869"/>
    <w:rsid w:val="000C6CAC"/>
    <w:rsid w:val="000C71FA"/>
    <w:rsid w:val="000C787A"/>
    <w:rsid w:val="000D0A3D"/>
    <w:rsid w:val="000D0B42"/>
    <w:rsid w:val="000D0E0C"/>
    <w:rsid w:val="000D0F94"/>
    <w:rsid w:val="000D1087"/>
    <w:rsid w:val="000D252B"/>
    <w:rsid w:val="000D28F4"/>
    <w:rsid w:val="000D54E0"/>
    <w:rsid w:val="000D5EFF"/>
    <w:rsid w:val="000D6656"/>
    <w:rsid w:val="000D7192"/>
    <w:rsid w:val="000D7B95"/>
    <w:rsid w:val="000E1184"/>
    <w:rsid w:val="000E21F4"/>
    <w:rsid w:val="000E26C3"/>
    <w:rsid w:val="000E61CD"/>
    <w:rsid w:val="000E648E"/>
    <w:rsid w:val="000E6E1F"/>
    <w:rsid w:val="000E7512"/>
    <w:rsid w:val="000F3129"/>
    <w:rsid w:val="000F353B"/>
    <w:rsid w:val="000F3697"/>
    <w:rsid w:val="000F3D6C"/>
    <w:rsid w:val="000F476C"/>
    <w:rsid w:val="000F4B70"/>
    <w:rsid w:val="000F4D9C"/>
    <w:rsid w:val="000F5659"/>
    <w:rsid w:val="000F5E5C"/>
    <w:rsid w:val="000F76F6"/>
    <w:rsid w:val="00100605"/>
    <w:rsid w:val="00101006"/>
    <w:rsid w:val="001020A6"/>
    <w:rsid w:val="00102624"/>
    <w:rsid w:val="001038A1"/>
    <w:rsid w:val="00104356"/>
    <w:rsid w:val="00107F61"/>
    <w:rsid w:val="00110C73"/>
    <w:rsid w:val="00112000"/>
    <w:rsid w:val="00112CBE"/>
    <w:rsid w:val="00113452"/>
    <w:rsid w:val="00113F4C"/>
    <w:rsid w:val="00113F61"/>
    <w:rsid w:val="001148E6"/>
    <w:rsid w:val="001152C6"/>
    <w:rsid w:val="00116109"/>
    <w:rsid w:val="001162C5"/>
    <w:rsid w:val="00117412"/>
    <w:rsid w:val="0012134B"/>
    <w:rsid w:val="0012177D"/>
    <w:rsid w:val="00122A0B"/>
    <w:rsid w:val="001239AD"/>
    <w:rsid w:val="00123E76"/>
    <w:rsid w:val="001249E4"/>
    <w:rsid w:val="00124D81"/>
    <w:rsid w:val="0012503B"/>
    <w:rsid w:val="00125A8B"/>
    <w:rsid w:val="00125CF7"/>
    <w:rsid w:val="001262CB"/>
    <w:rsid w:val="0012633B"/>
    <w:rsid w:val="00127BC6"/>
    <w:rsid w:val="00130779"/>
    <w:rsid w:val="00130849"/>
    <w:rsid w:val="001318C8"/>
    <w:rsid w:val="00135AAB"/>
    <w:rsid w:val="0013628F"/>
    <w:rsid w:val="001403CC"/>
    <w:rsid w:val="001405E3"/>
    <w:rsid w:val="00141A0F"/>
    <w:rsid w:val="00144B08"/>
    <w:rsid w:val="00144B91"/>
    <w:rsid w:val="0014530D"/>
    <w:rsid w:val="00145416"/>
    <w:rsid w:val="0014654E"/>
    <w:rsid w:val="00146D81"/>
    <w:rsid w:val="00147428"/>
    <w:rsid w:val="00147AB5"/>
    <w:rsid w:val="00150944"/>
    <w:rsid w:val="00150BD9"/>
    <w:rsid w:val="00151042"/>
    <w:rsid w:val="00152971"/>
    <w:rsid w:val="00152C58"/>
    <w:rsid w:val="00154120"/>
    <w:rsid w:val="00154374"/>
    <w:rsid w:val="00154BCF"/>
    <w:rsid w:val="0015546F"/>
    <w:rsid w:val="00155547"/>
    <w:rsid w:val="001555DF"/>
    <w:rsid w:val="001629A8"/>
    <w:rsid w:val="00163763"/>
    <w:rsid w:val="001650B1"/>
    <w:rsid w:val="00165265"/>
    <w:rsid w:val="001658F7"/>
    <w:rsid w:val="00165BFD"/>
    <w:rsid w:val="00166894"/>
    <w:rsid w:val="00166BCE"/>
    <w:rsid w:val="00166E8F"/>
    <w:rsid w:val="00170955"/>
    <w:rsid w:val="00170D2E"/>
    <w:rsid w:val="0017166F"/>
    <w:rsid w:val="001721BE"/>
    <w:rsid w:val="0017440E"/>
    <w:rsid w:val="001756FE"/>
    <w:rsid w:val="00175DA4"/>
    <w:rsid w:val="00181245"/>
    <w:rsid w:val="0018187D"/>
    <w:rsid w:val="00181EB4"/>
    <w:rsid w:val="00182631"/>
    <w:rsid w:val="00182870"/>
    <w:rsid w:val="001835CA"/>
    <w:rsid w:val="00183E81"/>
    <w:rsid w:val="00184824"/>
    <w:rsid w:val="00184E95"/>
    <w:rsid w:val="00185C5A"/>
    <w:rsid w:val="00186202"/>
    <w:rsid w:val="001868F8"/>
    <w:rsid w:val="001915EA"/>
    <w:rsid w:val="00192786"/>
    <w:rsid w:val="001928CD"/>
    <w:rsid w:val="001931AC"/>
    <w:rsid w:val="00194B04"/>
    <w:rsid w:val="00195036"/>
    <w:rsid w:val="00196202"/>
    <w:rsid w:val="0019636B"/>
    <w:rsid w:val="001A160B"/>
    <w:rsid w:val="001A219F"/>
    <w:rsid w:val="001A2AAC"/>
    <w:rsid w:val="001A2EB7"/>
    <w:rsid w:val="001A3D1A"/>
    <w:rsid w:val="001A4284"/>
    <w:rsid w:val="001A6E7D"/>
    <w:rsid w:val="001B087C"/>
    <w:rsid w:val="001B0E92"/>
    <w:rsid w:val="001B272D"/>
    <w:rsid w:val="001B5112"/>
    <w:rsid w:val="001B55C8"/>
    <w:rsid w:val="001B5B7F"/>
    <w:rsid w:val="001B6AC6"/>
    <w:rsid w:val="001B75A3"/>
    <w:rsid w:val="001C1155"/>
    <w:rsid w:val="001C235F"/>
    <w:rsid w:val="001C2FC2"/>
    <w:rsid w:val="001C30C4"/>
    <w:rsid w:val="001C369E"/>
    <w:rsid w:val="001C3835"/>
    <w:rsid w:val="001C49AC"/>
    <w:rsid w:val="001C4A6A"/>
    <w:rsid w:val="001C4CFD"/>
    <w:rsid w:val="001C581D"/>
    <w:rsid w:val="001C7B5C"/>
    <w:rsid w:val="001D06B5"/>
    <w:rsid w:val="001D118D"/>
    <w:rsid w:val="001D21AC"/>
    <w:rsid w:val="001D38BB"/>
    <w:rsid w:val="001D3E62"/>
    <w:rsid w:val="001D5EBA"/>
    <w:rsid w:val="001D6736"/>
    <w:rsid w:val="001D71BA"/>
    <w:rsid w:val="001D7E30"/>
    <w:rsid w:val="001E09BC"/>
    <w:rsid w:val="001E1069"/>
    <w:rsid w:val="001E1418"/>
    <w:rsid w:val="001E1B51"/>
    <w:rsid w:val="001E28E3"/>
    <w:rsid w:val="001E29E2"/>
    <w:rsid w:val="001E3A87"/>
    <w:rsid w:val="001E468B"/>
    <w:rsid w:val="001E4E76"/>
    <w:rsid w:val="001E5F1F"/>
    <w:rsid w:val="001E61C0"/>
    <w:rsid w:val="001E6CD7"/>
    <w:rsid w:val="001E6E52"/>
    <w:rsid w:val="001E6F54"/>
    <w:rsid w:val="001F1524"/>
    <w:rsid w:val="001F2CFE"/>
    <w:rsid w:val="001F7E36"/>
    <w:rsid w:val="002000D3"/>
    <w:rsid w:val="0020108D"/>
    <w:rsid w:val="0020125A"/>
    <w:rsid w:val="00201D3A"/>
    <w:rsid w:val="00202284"/>
    <w:rsid w:val="0020316A"/>
    <w:rsid w:val="002032AB"/>
    <w:rsid w:val="002062CE"/>
    <w:rsid w:val="00206852"/>
    <w:rsid w:val="002073F6"/>
    <w:rsid w:val="00207839"/>
    <w:rsid w:val="002100DE"/>
    <w:rsid w:val="002102B4"/>
    <w:rsid w:val="0021106A"/>
    <w:rsid w:val="002114E1"/>
    <w:rsid w:val="00214253"/>
    <w:rsid w:val="00215FF2"/>
    <w:rsid w:val="0021633D"/>
    <w:rsid w:val="00216AC7"/>
    <w:rsid w:val="00216D08"/>
    <w:rsid w:val="00216D6B"/>
    <w:rsid w:val="00221344"/>
    <w:rsid w:val="002213D2"/>
    <w:rsid w:val="00222120"/>
    <w:rsid w:val="00224A93"/>
    <w:rsid w:val="00224CF0"/>
    <w:rsid w:val="00226C97"/>
    <w:rsid w:val="00227908"/>
    <w:rsid w:val="00231727"/>
    <w:rsid w:val="00231EFD"/>
    <w:rsid w:val="00231FC7"/>
    <w:rsid w:val="00233D6B"/>
    <w:rsid w:val="00233F0F"/>
    <w:rsid w:val="00234EDE"/>
    <w:rsid w:val="002366FE"/>
    <w:rsid w:val="0023733C"/>
    <w:rsid w:val="002374AB"/>
    <w:rsid w:val="00240359"/>
    <w:rsid w:val="00241973"/>
    <w:rsid w:val="002421C8"/>
    <w:rsid w:val="002443A4"/>
    <w:rsid w:val="00246C5B"/>
    <w:rsid w:val="00251202"/>
    <w:rsid w:val="00251688"/>
    <w:rsid w:val="0025219F"/>
    <w:rsid w:val="00253981"/>
    <w:rsid w:val="00254CA1"/>
    <w:rsid w:val="00255480"/>
    <w:rsid w:val="002556D2"/>
    <w:rsid w:val="00256B69"/>
    <w:rsid w:val="00257720"/>
    <w:rsid w:val="00257C4E"/>
    <w:rsid w:val="002614B4"/>
    <w:rsid w:val="00261DF7"/>
    <w:rsid w:val="00261F3A"/>
    <w:rsid w:val="00262F82"/>
    <w:rsid w:val="002639D1"/>
    <w:rsid w:val="00264630"/>
    <w:rsid w:val="0026490E"/>
    <w:rsid w:val="00264B78"/>
    <w:rsid w:val="002655D1"/>
    <w:rsid w:val="002657AD"/>
    <w:rsid w:val="00266C47"/>
    <w:rsid w:val="00267BE3"/>
    <w:rsid w:val="00270FCD"/>
    <w:rsid w:val="0027232C"/>
    <w:rsid w:val="00272C20"/>
    <w:rsid w:val="00273F59"/>
    <w:rsid w:val="00274B84"/>
    <w:rsid w:val="002754A8"/>
    <w:rsid w:val="00275958"/>
    <w:rsid w:val="00275E92"/>
    <w:rsid w:val="00275F61"/>
    <w:rsid w:val="0028109E"/>
    <w:rsid w:val="002816E6"/>
    <w:rsid w:val="002823EE"/>
    <w:rsid w:val="00284928"/>
    <w:rsid w:val="0028578D"/>
    <w:rsid w:val="00285C9E"/>
    <w:rsid w:val="00285EC7"/>
    <w:rsid w:val="002866F1"/>
    <w:rsid w:val="002868F7"/>
    <w:rsid w:val="00287216"/>
    <w:rsid w:val="00291BF9"/>
    <w:rsid w:val="00291D6E"/>
    <w:rsid w:val="0029262E"/>
    <w:rsid w:val="00292823"/>
    <w:rsid w:val="00294BA4"/>
    <w:rsid w:val="00296479"/>
    <w:rsid w:val="00296B10"/>
    <w:rsid w:val="00296D37"/>
    <w:rsid w:val="00297133"/>
    <w:rsid w:val="002972BC"/>
    <w:rsid w:val="002978F3"/>
    <w:rsid w:val="00297D4A"/>
    <w:rsid w:val="002A08CB"/>
    <w:rsid w:val="002A08D1"/>
    <w:rsid w:val="002A0AAA"/>
    <w:rsid w:val="002A12C9"/>
    <w:rsid w:val="002A20DF"/>
    <w:rsid w:val="002A238D"/>
    <w:rsid w:val="002A23E7"/>
    <w:rsid w:val="002A2B8C"/>
    <w:rsid w:val="002A43F2"/>
    <w:rsid w:val="002A5FFE"/>
    <w:rsid w:val="002A7EF7"/>
    <w:rsid w:val="002B2403"/>
    <w:rsid w:val="002B30C9"/>
    <w:rsid w:val="002B32BC"/>
    <w:rsid w:val="002B33A5"/>
    <w:rsid w:val="002B33E7"/>
    <w:rsid w:val="002B3FAE"/>
    <w:rsid w:val="002B4A56"/>
    <w:rsid w:val="002B4C01"/>
    <w:rsid w:val="002B5B4D"/>
    <w:rsid w:val="002B6155"/>
    <w:rsid w:val="002B61C5"/>
    <w:rsid w:val="002B751D"/>
    <w:rsid w:val="002C0AAB"/>
    <w:rsid w:val="002C2AEC"/>
    <w:rsid w:val="002C3723"/>
    <w:rsid w:val="002C528D"/>
    <w:rsid w:val="002C55CD"/>
    <w:rsid w:val="002C6529"/>
    <w:rsid w:val="002C6752"/>
    <w:rsid w:val="002C68DE"/>
    <w:rsid w:val="002C74E6"/>
    <w:rsid w:val="002C7ECA"/>
    <w:rsid w:val="002D00CF"/>
    <w:rsid w:val="002D26AB"/>
    <w:rsid w:val="002D2B11"/>
    <w:rsid w:val="002D3C9D"/>
    <w:rsid w:val="002D5427"/>
    <w:rsid w:val="002D699B"/>
    <w:rsid w:val="002D78D1"/>
    <w:rsid w:val="002D7952"/>
    <w:rsid w:val="002D7F07"/>
    <w:rsid w:val="002E08CB"/>
    <w:rsid w:val="002E2898"/>
    <w:rsid w:val="002E295E"/>
    <w:rsid w:val="002E383A"/>
    <w:rsid w:val="002E4C67"/>
    <w:rsid w:val="002E5148"/>
    <w:rsid w:val="002E5B9A"/>
    <w:rsid w:val="002E622F"/>
    <w:rsid w:val="002F15A4"/>
    <w:rsid w:val="002F451A"/>
    <w:rsid w:val="002F60D6"/>
    <w:rsid w:val="002F65C9"/>
    <w:rsid w:val="002F6653"/>
    <w:rsid w:val="002F7849"/>
    <w:rsid w:val="002F7B96"/>
    <w:rsid w:val="003019DE"/>
    <w:rsid w:val="0030254E"/>
    <w:rsid w:val="00302799"/>
    <w:rsid w:val="00302DFA"/>
    <w:rsid w:val="00302EBF"/>
    <w:rsid w:val="0030357E"/>
    <w:rsid w:val="003045A5"/>
    <w:rsid w:val="00305163"/>
    <w:rsid w:val="00305972"/>
    <w:rsid w:val="00305ADE"/>
    <w:rsid w:val="003075BB"/>
    <w:rsid w:val="00310419"/>
    <w:rsid w:val="0031252C"/>
    <w:rsid w:val="003147CF"/>
    <w:rsid w:val="00314D6A"/>
    <w:rsid w:val="00315990"/>
    <w:rsid w:val="0032024C"/>
    <w:rsid w:val="00321869"/>
    <w:rsid w:val="00322686"/>
    <w:rsid w:val="00322A71"/>
    <w:rsid w:val="00323F93"/>
    <w:rsid w:val="00326F28"/>
    <w:rsid w:val="003275C6"/>
    <w:rsid w:val="00331909"/>
    <w:rsid w:val="00333D6A"/>
    <w:rsid w:val="00334E01"/>
    <w:rsid w:val="0033531E"/>
    <w:rsid w:val="00336803"/>
    <w:rsid w:val="00337318"/>
    <w:rsid w:val="003379F4"/>
    <w:rsid w:val="003417AD"/>
    <w:rsid w:val="00344B0B"/>
    <w:rsid w:val="00347503"/>
    <w:rsid w:val="00350309"/>
    <w:rsid w:val="0035145F"/>
    <w:rsid w:val="00351D28"/>
    <w:rsid w:val="00351FC8"/>
    <w:rsid w:val="003524DA"/>
    <w:rsid w:val="00352A6F"/>
    <w:rsid w:val="00352E6C"/>
    <w:rsid w:val="0035342E"/>
    <w:rsid w:val="003535B7"/>
    <w:rsid w:val="003537D6"/>
    <w:rsid w:val="00353EEC"/>
    <w:rsid w:val="003550A0"/>
    <w:rsid w:val="003561B3"/>
    <w:rsid w:val="00356A8E"/>
    <w:rsid w:val="00356C58"/>
    <w:rsid w:val="00356CB7"/>
    <w:rsid w:val="00356FB2"/>
    <w:rsid w:val="003570C5"/>
    <w:rsid w:val="00357C18"/>
    <w:rsid w:val="00361BE8"/>
    <w:rsid w:val="003624D2"/>
    <w:rsid w:val="00362B21"/>
    <w:rsid w:val="00363083"/>
    <w:rsid w:val="00363193"/>
    <w:rsid w:val="00363CA8"/>
    <w:rsid w:val="00364BB5"/>
    <w:rsid w:val="003660FD"/>
    <w:rsid w:val="00366A44"/>
    <w:rsid w:val="0036795D"/>
    <w:rsid w:val="00370EA7"/>
    <w:rsid w:val="00371C0E"/>
    <w:rsid w:val="00371D98"/>
    <w:rsid w:val="00372B8A"/>
    <w:rsid w:val="00374346"/>
    <w:rsid w:val="00376D30"/>
    <w:rsid w:val="0037720C"/>
    <w:rsid w:val="003801EF"/>
    <w:rsid w:val="00383023"/>
    <w:rsid w:val="003833A1"/>
    <w:rsid w:val="003838DE"/>
    <w:rsid w:val="00383E35"/>
    <w:rsid w:val="0038522C"/>
    <w:rsid w:val="00386CDD"/>
    <w:rsid w:val="00386F41"/>
    <w:rsid w:val="0038741A"/>
    <w:rsid w:val="00387D65"/>
    <w:rsid w:val="003906E4"/>
    <w:rsid w:val="003909A1"/>
    <w:rsid w:val="00391234"/>
    <w:rsid w:val="0039130A"/>
    <w:rsid w:val="0039159D"/>
    <w:rsid w:val="003921D3"/>
    <w:rsid w:val="00393FD4"/>
    <w:rsid w:val="00395E43"/>
    <w:rsid w:val="00396E8C"/>
    <w:rsid w:val="003A047B"/>
    <w:rsid w:val="003A071C"/>
    <w:rsid w:val="003A08F7"/>
    <w:rsid w:val="003A2291"/>
    <w:rsid w:val="003A38B8"/>
    <w:rsid w:val="003A4070"/>
    <w:rsid w:val="003A43F9"/>
    <w:rsid w:val="003A5CCE"/>
    <w:rsid w:val="003A6CE8"/>
    <w:rsid w:val="003A6DF5"/>
    <w:rsid w:val="003B5C93"/>
    <w:rsid w:val="003B64C0"/>
    <w:rsid w:val="003B683B"/>
    <w:rsid w:val="003B6C31"/>
    <w:rsid w:val="003B6C5D"/>
    <w:rsid w:val="003B76C3"/>
    <w:rsid w:val="003C38F1"/>
    <w:rsid w:val="003C3C9F"/>
    <w:rsid w:val="003C441B"/>
    <w:rsid w:val="003C5295"/>
    <w:rsid w:val="003C707F"/>
    <w:rsid w:val="003C7337"/>
    <w:rsid w:val="003D1164"/>
    <w:rsid w:val="003D19C9"/>
    <w:rsid w:val="003D211E"/>
    <w:rsid w:val="003D2EE1"/>
    <w:rsid w:val="003D35BC"/>
    <w:rsid w:val="003D55EA"/>
    <w:rsid w:val="003E0415"/>
    <w:rsid w:val="003E080A"/>
    <w:rsid w:val="003E0919"/>
    <w:rsid w:val="003E0EB1"/>
    <w:rsid w:val="003E1DF0"/>
    <w:rsid w:val="003E24FB"/>
    <w:rsid w:val="003E2C94"/>
    <w:rsid w:val="003E45C0"/>
    <w:rsid w:val="003E4A06"/>
    <w:rsid w:val="003E524B"/>
    <w:rsid w:val="003E5BF5"/>
    <w:rsid w:val="003F0F19"/>
    <w:rsid w:val="003F12C3"/>
    <w:rsid w:val="003F4FC6"/>
    <w:rsid w:val="003F50E9"/>
    <w:rsid w:val="003F537C"/>
    <w:rsid w:val="003F5A45"/>
    <w:rsid w:val="003F5B23"/>
    <w:rsid w:val="003F5E83"/>
    <w:rsid w:val="003F7BAA"/>
    <w:rsid w:val="00401464"/>
    <w:rsid w:val="00403FE7"/>
    <w:rsid w:val="004040CB"/>
    <w:rsid w:val="0040456A"/>
    <w:rsid w:val="00405204"/>
    <w:rsid w:val="00405280"/>
    <w:rsid w:val="0040614D"/>
    <w:rsid w:val="0040625E"/>
    <w:rsid w:val="00407E75"/>
    <w:rsid w:val="004100E5"/>
    <w:rsid w:val="004101E0"/>
    <w:rsid w:val="00411336"/>
    <w:rsid w:val="004136BB"/>
    <w:rsid w:val="004140B7"/>
    <w:rsid w:val="004143D8"/>
    <w:rsid w:val="004168B6"/>
    <w:rsid w:val="00420088"/>
    <w:rsid w:val="004205EB"/>
    <w:rsid w:val="00421053"/>
    <w:rsid w:val="004217DD"/>
    <w:rsid w:val="00425CE7"/>
    <w:rsid w:val="00427464"/>
    <w:rsid w:val="0043268F"/>
    <w:rsid w:val="0043347D"/>
    <w:rsid w:val="00436878"/>
    <w:rsid w:val="00436937"/>
    <w:rsid w:val="00437AC0"/>
    <w:rsid w:val="004402C1"/>
    <w:rsid w:val="004410C3"/>
    <w:rsid w:val="0044239E"/>
    <w:rsid w:val="00443485"/>
    <w:rsid w:val="004435B0"/>
    <w:rsid w:val="004437AD"/>
    <w:rsid w:val="00444351"/>
    <w:rsid w:val="004444BB"/>
    <w:rsid w:val="0044467B"/>
    <w:rsid w:val="004463A7"/>
    <w:rsid w:val="0044686B"/>
    <w:rsid w:val="00447BCF"/>
    <w:rsid w:val="00450EE3"/>
    <w:rsid w:val="0045116C"/>
    <w:rsid w:val="00451ECA"/>
    <w:rsid w:val="00453F27"/>
    <w:rsid w:val="00454829"/>
    <w:rsid w:val="00454ACA"/>
    <w:rsid w:val="004557B0"/>
    <w:rsid w:val="00455A3B"/>
    <w:rsid w:val="004566B5"/>
    <w:rsid w:val="00456C0A"/>
    <w:rsid w:val="00457A36"/>
    <w:rsid w:val="00460C20"/>
    <w:rsid w:val="00461DA9"/>
    <w:rsid w:val="00462CC6"/>
    <w:rsid w:val="00462D11"/>
    <w:rsid w:val="00464B2B"/>
    <w:rsid w:val="00465C2B"/>
    <w:rsid w:val="00465DB2"/>
    <w:rsid w:val="0046695A"/>
    <w:rsid w:val="0046699E"/>
    <w:rsid w:val="00466D41"/>
    <w:rsid w:val="004672F8"/>
    <w:rsid w:val="00467689"/>
    <w:rsid w:val="00470076"/>
    <w:rsid w:val="00475EED"/>
    <w:rsid w:val="00477162"/>
    <w:rsid w:val="00477A55"/>
    <w:rsid w:val="00480CAC"/>
    <w:rsid w:val="0048295E"/>
    <w:rsid w:val="00482A97"/>
    <w:rsid w:val="00482D31"/>
    <w:rsid w:val="00484325"/>
    <w:rsid w:val="004844A9"/>
    <w:rsid w:val="004845D0"/>
    <w:rsid w:val="00484E4A"/>
    <w:rsid w:val="004853B0"/>
    <w:rsid w:val="00485609"/>
    <w:rsid w:val="0048645B"/>
    <w:rsid w:val="00486A5E"/>
    <w:rsid w:val="00491999"/>
    <w:rsid w:val="00491DF3"/>
    <w:rsid w:val="00492023"/>
    <w:rsid w:val="0049353B"/>
    <w:rsid w:val="00494F92"/>
    <w:rsid w:val="00495708"/>
    <w:rsid w:val="00497023"/>
    <w:rsid w:val="0049790C"/>
    <w:rsid w:val="004A028E"/>
    <w:rsid w:val="004A1269"/>
    <w:rsid w:val="004A19AA"/>
    <w:rsid w:val="004A272B"/>
    <w:rsid w:val="004A2869"/>
    <w:rsid w:val="004A6936"/>
    <w:rsid w:val="004A78D7"/>
    <w:rsid w:val="004B17AB"/>
    <w:rsid w:val="004B31B9"/>
    <w:rsid w:val="004B3D79"/>
    <w:rsid w:val="004B3FDA"/>
    <w:rsid w:val="004B471F"/>
    <w:rsid w:val="004C0FDC"/>
    <w:rsid w:val="004C1140"/>
    <w:rsid w:val="004C2236"/>
    <w:rsid w:val="004C225E"/>
    <w:rsid w:val="004C3D13"/>
    <w:rsid w:val="004C47F7"/>
    <w:rsid w:val="004C4868"/>
    <w:rsid w:val="004C558B"/>
    <w:rsid w:val="004C5793"/>
    <w:rsid w:val="004D031E"/>
    <w:rsid w:val="004D054D"/>
    <w:rsid w:val="004D0A2F"/>
    <w:rsid w:val="004D0DB4"/>
    <w:rsid w:val="004D15F0"/>
    <w:rsid w:val="004D1D5A"/>
    <w:rsid w:val="004D28FF"/>
    <w:rsid w:val="004D32B9"/>
    <w:rsid w:val="004D565F"/>
    <w:rsid w:val="004D5850"/>
    <w:rsid w:val="004D6EFA"/>
    <w:rsid w:val="004D7C10"/>
    <w:rsid w:val="004E1E9A"/>
    <w:rsid w:val="004E3BA2"/>
    <w:rsid w:val="004E504E"/>
    <w:rsid w:val="004E5218"/>
    <w:rsid w:val="004E5D7E"/>
    <w:rsid w:val="004E608B"/>
    <w:rsid w:val="004F0050"/>
    <w:rsid w:val="004F1F0A"/>
    <w:rsid w:val="004F27D1"/>
    <w:rsid w:val="004F293E"/>
    <w:rsid w:val="004F2A2F"/>
    <w:rsid w:val="004F3165"/>
    <w:rsid w:val="004F4A1E"/>
    <w:rsid w:val="004F57AA"/>
    <w:rsid w:val="004F7CB2"/>
    <w:rsid w:val="0050223A"/>
    <w:rsid w:val="0050228B"/>
    <w:rsid w:val="00502653"/>
    <w:rsid w:val="00503A3B"/>
    <w:rsid w:val="00507118"/>
    <w:rsid w:val="00507BFE"/>
    <w:rsid w:val="005100E5"/>
    <w:rsid w:val="005102B2"/>
    <w:rsid w:val="00510A9B"/>
    <w:rsid w:val="00510AC0"/>
    <w:rsid w:val="00510B48"/>
    <w:rsid w:val="00511062"/>
    <w:rsid w:val="00512D86"/>
    <w:rsid w:val="00513051"/>
    <w:rsid w:val="005149A8"/>
    <w:rsid w:val="005160C1"/>
    <w:rsid w:val="00517A00"/>
    <w:rsid w:val="00520970"/>
    <w:rsid w:val="00521B71"/>
    <w:rsid w:val="00522847"/>
    <w:rsid w:val="00523CD0"/>
    <w:rsid w:val="00523E5B"/>
    <w:rsid w:val="00524234"/>
    <w:rsid w:val="005249D8"/>
    <w:rsid w:val="00524DFC"/>
    <w:rsid w:val="00526F3D"/>
    <w:rsid w:val="00527417"/>
    <w:rsid w:val="00531420"/>
    <w:rsid w:val="00531968"/>
    <w:rsid w:val="0053198C"/>
    <w:rsid w:val="0053266D"/>
    <w:rsid w:val="00533C7E"/>
    <w:rsid w:val="00535E83"/>
    <w:rsid w:val="0053662E"/>
    <w:rsid w:val="0053673C"/>
    <w:rsid w:val="00536C8C"/>
    <w:rsid w:val="00536EEB"/>
    <w:rsid w:val="00537FFC"/>
    <w:rsid w:val="0054032F"/>
    <w:rsid w:val="005439EA"/>
    <w:rsid w:val="00543EAE"/>
    <w:rsid w:val="00543FAE"/>
    <w:rsid w:val="005440F2"/>
    <w:rsid w:val="00544EC2"/>
    <w:rsid w:val="005459E8"/>
    <w:rsid w:val="00546758"/>
    <w:rsid w:val="00546E9C"/>
    <w:rsid w:val="00547B3D"/>
    <w:rsid w:val="005504AA"/>
    <w:rsid w:val="0055089D"/>
    <w:rsid w:val="005513EE"/>
    <w:rsid w:val="005518AE"/>
    <w:rsid w:val="00553642"/>
    <w:rsid w:val="0055749F"/>
    <w:rsid w:val="00557C60"/>
    <w:rsid w:val="005613CA"/>
    <w:rsid w:val="005615E9"/>
    <w:rsid w:val="00561B3B"/>
    <w:rsid w:val="00563287"/>
    <w:rsid w:val="005638EB"/>
    <w:rsid w:val="00563B09"/>
    <w:rsid w:val="005642E0"/>
    <w:rsid w:val="005654C9"/>
    <w:rsid w:val="00566074"/>
    <w:rsid w:val="0056645B"/>
    <w:rsid w:val="00567ECC"/>
    <w:rsid w:val="005702BB"/>
    <w:rsid w:val="0057270C"/>
    <w:rsid w:val="0057297C"/>
    <w:rsid w:val="00574051"/>
    <w:rsid w:val="00574C6A"/>
    <w:rsid w:val="005753B9"/>
    <w:rsid w:val="0057685F"/>
    <w:rsid w:val="005777AE"/>
    <w:rsid w:val="00577C91"/>
    <w:rsid w:val="00577D0A"/>
    <w:rsid w:val="005802D9"/>
    <w:rsid w:val="0058353E"/>
    <w:rsid w:val="0058399D"/>
    <w:rsid w:val="00583BE4"/>
    <w:rsid w:val="00584D53"/>
    <w:rsid w:val="00584E1F"/>
    <w:rsid w:val="00585489"/>
    <w:rsid w:val="00585FCA"/>
    <w:rsid w:val="0058693E"/>
    <w:rsid w:val="005900AF"/>
    <w:rsid w:val="0059111A"/>
    <w:rsid w:val="005916CE"/>
    <w:rsid w:val="00591CBD"/>
    <w:rsid w:val="005924F1"/>
    <w:rsid w:val="00593B4F"/>
    <w:rsid w:val="00594BC3"/>
    <w:rsid w:val="00595497"/>
    <w:rsid w:val="00595A00"/>
    <w:rsid w:val="00595B8C"/>
    <w:rsid w:val="00595DF5"/>
    <w:rsid w:val="00596085"/>
    <w:rsid w:val="0059629C"/>
    <w:rsid w:val="005973BB"/>
    <w:rsid w:val="00597403"/>
    <w:rsid w:val="005A0BD2"/>
    <w:rsid w:val="005A0EBF"/>
    <w:rsid w:val="005A0F9E"/>
    <w:rsid w:val="005A1D99"/>
    <w:rsid w:val="005A25F6"/>
    <w:rsid w:val="005A439E"/>
    <w:rsid w:val="005A4403"/>
    <w:rsid w:val="005A51B5"/>
    <w:rsid w:val="005A53F7"/>
    <w:rsid w:val="005A5910"/>
    <w:rsid w:val="005A612A"/>
    <w:rsid w:val="005A647E"/>
    <w:rsid w:val="005A6641"/>
    <w:rsid w:val="005A6747"/>
    <w:rsid w:val="005A68FB"/>
    <w:rsid w:val="005B144C"/>
    <w:rsid w:val="005B1BE4"/>
    <w:rsid w:val="005B21A8"/>
    <w:rsid w:val="005B2EE6"/>
    <w:rsid w:val="005B39C5"/>
    <w:rsid w:val="005B3F99"/>
    <w:rsid w:val="005B4669"/>
    <w:rsid w:val="005B4C68"/>
    <w:rsid w:val="005B5861"/>
    <w:rsid w:val="005C30A2"/>
    <w:rsid w:val="005C6E0B"/>
    <w:rsid w:val="005C7417"/>
    <w:rsid w:val="005D057E"/>
    <w:rsid w:val="005D280A"/>
    <w:rsid w:val="005D290A"/>
    <w:rsid w:val="005D444A"/>
    <w:rsid w:val="005D4F2D"/>
    <w:rsid w:val="005D5F58"/>
    <w:rsid w:val="005D602E"/>
    <w:rsid w:val="005D6958"/>
    <w:rsid w:val="005D6A38"/>
    <w:rsid w:val="005E039D"/>
    <w:rsid w:val="005E0E35"/>
    <w:rsid w:val="005E1813"/>
    <w:rsid w:val="005E2407"/>
    <w:rsid w:val="005E4031"/>
    <w:rsid w:val="005E578F"/>
    <w:rsid w:val="005E5B31"/>
    <w:rsid w:val="005E655A"/>
    <w:rsid w:val="005E71D8"/>
    <w:rsid w:val="005F2CE3"/>
    <w:rsid w:val="005F47DC"/>
    <w:rsid w:val="005F4A56"/>
    <w:rsid w:val="005F4BBC"/>
    <w:rsid w:val="005F4D2C"/>
    <w:rsid w:val="005F5B34"/>
    <w:rsid w:val="005F74D0"/>
    <w:rsid w:val="00600C54"/>
    <w:rsid w:val="00601978"/>
    <w:rsid w:val="00601CBF"/>
    <w:rsid w:val="0060429E"/>
    <w:rsid w:val="00604A50"/>
    <w:rsid w:val="006050AA"/>
    <w:rsid w:val="00605BB0"/>
    <w:rsid w:val="00605E39"/>
    <w:rsid w:val="00606181"/>
    <w:rsid w:val="00606DEF"/>
    <w:rsid w:val="0060704C"/>
    <w:rsid w:val="00607442"/>
    <w:rsid w:val="00607AA0"/>
    <w:rsid w:val="00611855"/>
    <w:rsid w:val="00614B81"/>
    <w:rsid w:val="00616C7A"/>
    <w:rsid w:val="00617C6C"/>
    <w:rsid w:val="0062408A"/>
    <w:rsid w:val="00624638"/>
    <w:rsid w:val="006246F4"/>
    <w:rsid w:val="00624E89"/>
    <w:rsid w:val="00624F5E"/>
    <w:rsid w:val="00625946"/>
    <w:rsid w:val="00625E23"/>
    <w:rsid w:val="006318D9"/>
    <w:rsid w:val="00631C6E"/>
    <w:rsid w:val="006340FD"/>
    <w:rsid w:val="006346B7"/>
    <w:rsid w:val="00635BDD"/>
    <w:rsid w:val="00635E8C"/>
    <w:rsid w:val="0063620E"/>
    <w:rsid w:val="0063623C"/>
    <w:rsid w:val="006369BC"/>
    <w:rsid w:val="00637E15"/>
    <w:rsid w:val="006411A8"/>
    <w:rsid w:val="00644C92"/>
    <w:rsid w:val="006462A7"/>
    <w:rsid w:val="0064682A"/>
    <w:rsid w:val="006506FE"/>
    <w:rsid w:val="00651281"/>
    <w:rsid w:val="00651BA8"/>
    <w:rsid w:val="006528B8"/>
    <w:rsid w:val="00653272"/>
    <w:rsid w:val="00653D5A"/>
    <w:rsid w:val="006548B4"/>
    <w:rsid w:val="00654CA0"/>
    <w:rsid w:val="0065507A"/>
    <w:rsid w:val="0065576B"/>
    <w:rsid w:val="00655F53"/>
    <w:rsid w:val="0065698D"/>
    <w:rsid w:val="00660837"/>
    <w:rsid w:val="00660D8C"/>
    <w:rsid w:val="00662528"/>
    <w:rsid w:val="00662E1D"/>
    <w:rsid w:val="006630E9"/>
    <w:rsid w:val="00663ECB"/>
    <w:rsid w:val="00665C6F"/>
    <w:rsid w:val="00666080"/>
    <w:rsid w:val="00667894"/>
    <w:rsid w:val="006679DC"/>
    <w:rsid w:val="00670564"/>
    <w:rsid w:val="00671E5A"/>
    <w:rsid w:val="00672759"/>
    <w:rsid w:val="006732D2"/>
    <w:rsid w:val="006733E6"/>
    <w:rsid w:val="00673BD5"/>
    <w:rsid w:val="006744B3"/>
    <w:rsid w:val="006747A1"/>
    <w:rsid w:val="00674D10"/>
    <w:rsid w:val="00675266"/>
    <w:rsid w:val="00675281"/>
    <w:rsid w:val="00675CBF"/>
    <w:rsid w:val="00676313"/>
    <w:rsid w:val="00677208"/>
    <w:rsid w:val="00677509"/>
    <w:rsid w:val="006806C1"/>
    <w:rsid w:val="006813D5"/>
    <w:rsid w:val="006832C3"/>
    <w:rsid w:val="00683842"/>
    <w:rsid w:val="0068398D"/>
    <w:rsid w:val="00684602"/>
    <w:rsid w:val="00685479"/>
    <w:rsid w:val="00690CD2"/>
    <w:rsid w:val="00691048"/>
    <w:rsid w:val="00692A4F"/>
    <w:rsid w:val="006930CA"/>
    <w:rsid w:val="006944AB"/>
    <w:rsid w:val="00694D4B"/>
    <w:rsid w:val="00695B19"/>
    <w:rsid w:val="00697832"/>
    <w:rsid w:val="006A092D"/>
    <w:rsid w:val="006A241B"/>
    <w:rsid w:val="006A2C25"/>
    <w:rsid w:val="006A2CB9"/>
    <w:rsid w:val="006A55CF"/>
    <w:rsid w:val="006A5959"/>
    <w:rsid w:val="006A6140"/>
    <w:rsid w:val="006A664E"/>
    <w:rsid w:val="006A6F24"/>
    <w:rsid w:val="006A70E4"/>
    <w:rsid w:val="006B0426"/>
    <w:rsid w:val="006B1BC0"/>
    <w:rsid w:val="006B2DE8"/>
    <w:rsid w:val="006B458A"/>
    <w:rsid w:val="006B550B"/>
    <w:rsid w:val="006B58E4"/>
    <w:rsid w:val="006B67C0"/>
    <w:rsid w:val="006B6EC2"/>
    <w:rsid w:val="006B76CA"/>
    <w:rsid w:val="006C0CAA"/>
    <w:rsid w:val="006C123A"/>
    <w:rsid w:val="006C12A8"/>
    <w:rsid w:val="006C1464"/>
    <w:rsid w:val="006C48C8"/>
    <w:rsid w:val="006C4ADE"/>
    <w:rsid w:val="006C6345"/>
    <w:rsid w:val="006C6D54"/>
    <w:rsid w:val="006C722A"/>
    <w:rsid w:val="006C7ACF"/>
    <w:rsid w:val="006C7C8F"/>
    <w:rsid w:val="006C7D60"/>
    <w:rsid w:val="006D00A1"/>
    <w:rsid w:val="006D0411"/>
    <w:rsid w:val="006D25AD"/>
    <w:rsid w:val="006D26CE"/>
    <w:rsid w:val="006D30A3"/>
    <w:rsid w:val="006D35DC"/>
    <w:rsid w:val="006D39AD"/>
    <w:rsid w:val="006D3E61"/>
    <w:rsid w:val="006D4596"/>
    <w:rsid w:val="006D4A12"/>
    <w:rsid w:val="006D5E2C"/>
    <w:rsid w:val="006E0CB0"/>
    <w:rsid w:val="006E24A4"/>
    <w:rsid w:val="006E2D71"/>
    <w:rsid w:val="006E32E5"/>
    <w:rsid w:val="006E3F9B"/>
    <w:rsid w:val="006E424B"/>
    <w:rsid w:val="006E52BF"/>
    <w:rsid w:val="006E5762"/>
    <w:rsid w:val="006E5B48"/>
    <w:rsid w:val="006E5C92"/>
    <w:rsid w:val="006E7E83"/>
    <w:rsid w:val="006F1DA1"/>
    <w:rsid w:val="006F2A2B"/>
    <w:rsid w:val="006F2C3F"/>
    <w:rsid w:val="006F3868"/>
    <w:rsid w:val="006F3F49"/>
    <w:rsid w:val="006F3F9B"/>
    <w:rsid w:val="006F453A"/>
    <w:rsid w:val="006F46BB"/>
    <w:rsid w:val="006F54B7"/>
    <w:rsid w:val="006F57F3"/>
    <w:rsid w:val="006F6628"/>
    <w:rsid w:val="006F68C4"/>
    <w:rsid w:val="006F6B3E"/>
    <w:rsid w:val="00701A27"/>
    <w:rsid w:val="00702047"/>
    <w:rsid w:val="00702DD9"/>
    <w:rsid w:val="00706ED5"/>
    <w:rsid w:val="007079C3"/>
    <w:rsid w:val="00707A40"/>
    <w:rsid w:val="00707E44"/>
    <w:rsid w:val="00711070"/>
    <w:rsid w:val="007114B4"/>
    <w:rsid w:val="00711794"/>
    <w:rsid w:val="00711D1D"/>
    <w:rsid w:val="0071285A"/>
    <w:rsid w:val="00712A12"/>
    <w:rsid w:val="00713AC4"/>
    <w:rsid w:val="00713D25"/>
    <w:rsid w:val="00716711"/>
    <w:rsid w:val="00716FEA"/>
    <w:rsid w:val="00717EFB"/>
    <w:rsid w:val="00720F93"/>
    <w:rsid w:val="00721A10"/>
    <w:rsid w:val="00721B77"/>
    <w:rsid w:val="007222D7"/>
    <w:rsid w:val="00722F2F"/>
    <w:rsid w:val="00723583"/>
    <w:rsid w:val="00724070"/>
    <w:rsid w:val="00724F26"/>
    <w:rsid w:val="007262C8"/>
    <w:rsid w:val="00726D85"/>
    <w:rsid w:val="00727C0E"/>
    <w:rsid w:val="0073057E"/>
    <w:rsid w:val="007308A5"/>
    <w:rsid w:val="007318D2"/>
    <w:rsid w:val="00732935"/>
    <w:rsid w:val="00733E14"/>
    <w:rsid w:val="00734844"/>
    <w:rsid w:val="007362F2"/>
    <w:rsid w:val="007406F5"/>
    <w:rsid w:val="00741661"/>
    <w:rsid w:val="007425C5"/>
    <w:rsid w:val="00742FF3"/>
    <w:rsid w:val="00743957"/>
    <w:rsid w:val="007464B8"/>
    <w:rsid w:val="0074763D"/>
    <w:rsid w:val="00747B77"/>
    <w:rsid w:val="00750710"/>
    <w:rsid w:val="00750AE4"/>
    <w:rsid w:val="00752CAC"/>
    <w:rsid w:val="00752DAF"/>
    <w:rsid w:val="00753029"/>
    <w:rsid w:val="00753473"/>
    <w:rsid w:val="00753852"/>
    <w:rsid w:val="00754A1E"/>
    <w:rsid w:val="00754F7A"/>
    <w:rsid w:val="0075563A"/>
    <w:rsid w:val="00755786"/>
    <w:rsid w:val="00755966"/>
    <w:rsid w:val="0075676A"/>
    <w:rsid w:val="007576A4"/>
    <w:rsid w:val="007578DB"/>
    <w:rsid w:val="0076107A"/>
    <w:rsid w:val="00763046"/>
    <w:rsid w:val="007640C2"/>
    <w:rsid w:val="00765222"/>
    <w:rsid w:val="00765C4A"/>
    <w:rsid w:val="00767617"/>
    <w:rsid w:val="007735C2"/>
    <w:rsid w:val="00773A5F"/>
    <w:rsid w:val="0077417A"/>
    <w:rsid w:val="00775ACE"/>
    <w:rsid w:val="00775D11"/>
    <w:rsid w:val="007766FE"/>
    <w:rsid w:val="00777C14"/>
    <w:rsid w:val="00780F40"/>
    <w:rsid w:val="007810B9"/>
    <w:rsid w:val="007818B0"/>
    <w:rsid w:val="00782409"/>
    <w:rsid w:val="00782742"/>
    <w:rsid w:val="00785103"/>
    <w:rsid w:val="00785436"/>
    <w:rsid w:val="0078634D"/>
    <w:rsid w:val="00791929"/>
    <w:rsid w:val="00792DB3"/>
    <w:rsid w:val="00793603"/>
    <w:rsid w:val="00794BDF"/>
    <w:rsid w:val="00794E7C"/>
    <w:rsid w:val="007960C6"/>
    <w:rsid w:val="00796120"/>
    <w:rsid w:val="007961C7"/>
    <w:rsid w:val="00796795"/>
    <w:rsid w:val="007A012B"/>
    <w:rsid w:val="007A024C"/>
    <w:rsid w:val="007A0F0B"/>
    <w:rsid w:val="007A1779"/>
    <w:rsid w:val="007A1E6B"/>
    <w:rsid w:val="007A2EB9"/>
    <w:rsid w:val="007A36C5"/>
    <w:rsid w:val="007A3E9E"/>
    <w:rsid w:val="007A44FC"/>
    <w:rsid w:val="007A4A34"/>
    <w:rsid w:val="007A4FFC"/>
    <w:rsid w:val="007A5187"/>
    <w:rsid w:val="007A5771"/>
    <w:rsid w:val="007A5865"/>
    <w:rsid w:val="007A7E90"/>
    <w:rsid w:val="007B2461"/>
    <w:rsid w:val="007B404E"/>
    <w:rsid w:val="007B499E"/>
    <w:rsid w:val="007B76ED"/>
    <w:rsid w:val="007C1588"/>
    <w:rsid w:val="007C395F"/>
    <w:rsid w:val="007C4661"/>
    <w:rsid w:val="007C5BEE"/>
    <w:rsid w:val="007C5FB6"/>
    <w:rsid w:val="007D04C6"/>
    <w:rsid w:val="007D1579"/>
    <w:rsid w:val="007D1792"/>
    <w:rsid w:val="007D2D12"/>
    <w:rsid w:val="007D3AB9"/>
    <w:rsid w:val="007D433A"/>
    <w:rsid w:val="007D4F33"/>
    <w:rsid w:val="007D5110"/>
    <w:rsid w:val="007D51D0"/>
    <w:rsid w:val="007D7886"/>
    <w:rsid w:val="007E0102"/>
    <w:rsid w:val="007E17F1"/>
    <w:rsid w:val="007E212A"/>
    <w:rsid w:val="007E2931"/>
    <w:rsid w:val="007E43F9"/>
    <w:rsid w:val="007E4B22"/>
    <w:rsid w:val="007E4E63"/>
    <w:rsid w:val="007E5F08"/>
    <w:rsid w:val="007E69C6"/>
    <w:rsid w:val="007F1D2F"/>
    <w:rsid w:val="007F2684"/>
    <w:rsid w:val="007F3923"/>
    <w:rsid w:val="007F4C6E"/>
    <w:rsid w:val="007F4F2B"/>
    <w:rsid w:val="007F77E2"/>
    <w:rsid w:val="0080053E"/>
    <w:rsid w:val="00801185"/>
    <w:rsid w:val="00803182"/>
    <w:rsid w:val="0080371E"/>
    <w:rsid w:val="00803EF6"/>
    <w:rsid w:val="00803FC2"/>
    <w:rsid w:val="00804874"/>
    <w:rsid w:val="00804A7B"/>
    <w:rsid w:val="008064F8"/>
    <w:rsid w:val="00806747"/>
    <w:rsid w:val="00810B17"/>
    <w:rsid w:val="00812228"/>
    <w:rsid w:val="00812CB0"/>
    <w:rsid w:val="0081310E"/>
    <w:rsid w:val="00814010"/>
    <w:rsid w:val="00814452"/>
    <w:rsid w:val="00814E6F"/>
    <w:rsid w:val="00815848"/>
    <w:rsid w:val="008159B5"/>
    <w:rsid w:val="00816AE9"/>
    <w:rsid w:val="00816EB5"/>
    <w:rsid w:val="0081707B"/>
    <w:rsid w:val="008219F5"/>
    <w:rsid w:val="008222B1"/>
    <w:rsid w:val="00822914"/>
    <w:rsid w:val="00822A15"/>
    <w:rsid w:val="008234CE"/>
    <w:rsid w:val="00823B2E"/>
    <w:rsid w:val="00825157"/>
    <w:rsid w:val="008257E0"/>
    <w:rsid w:val="008277E0"/>
    <w:rsid w:val="00831AF3"/>
    <w:rsid w:val="0083200B"/>
    <w:rsid w:val="00833667"/>
    <w:rsid w:val="0083769C"/>
    <w:rsid w:val="0084024E"/>
    <w:rsid w:val="00840AF6"/>
    <w:rsid w:val="00841A28"/>
    <w:rsid w:val="008436A6"/>
    <w:rsid w:val="008440EF"/>
    <w:rsid w:val="008456EF"/>
    <w:rsid w:val="00845982"/>
    <w:rsid w:val="008467EE"/>
    <w:rsid w:val="00846ED2"/>
    <w:rsid w:val="0084713A"/>
    <w:rsid w:val="00847B3E"/>
    <w:rsid w:val="00847D75"/>
    <w:rsid w:val="00852AD4"/>
    <w:rsid w:val="00852BC1"/>
    <w:rsid w:val="00852E6B"/>
    <w:rsid w:val="0085308D"/>
    <w:rsid w:val="00853935"/>
    <w:rsid w:val="00854045"/>
    <w:rsid w:val="008579C0"/>
    <w:rsid w:val="00857AF9"/>
    <w:rsid w:val="00861E40"/>
    <w:rsid w:val="008620EE"/>
    <w:rsid w:val="00862D7B"/>
    <w:rsid w:val="00863148"/>
    <w:rsid w:val="0086454B"/>
    <w:rsid w:val="00871CE9"/>
    <w:rsid w:val="00871CEE"/>
    <w:rsid w:val="0087239F"/>
    <w:rsid w:val="00872C9F"/>
    <w:rsid w:val="008738EC"/>
    <w:rsid w:val="008758D8"/>
    <w:rsid w:val="00876309"/>
    <w:rsid w:val="0087630F"/>
    <w:rsid w:val="0087699C"/>
    <w:rsid w:val="00880B5B"/>
    <w:rsid w:val="00882B7E"/>
    <w:rsid w:val="0088497D"/>
    <w:rsid w:val="00890090"/>
    <w:rsid w:val="00890A8D"/>
    <w:rsid w:val="00890DB1"/>
    <w:rsid w:val="0089138C"/>
    <w:rsid w:val="00891C84"/>
    <w:rsid w:val="00891F5E"/>
    <w:rsid w:val="00892B3E"/>
    <w:rsid w:val="008937FC"/>
    <w:rsid w:val="008947B8"/>
    <w:rsid w:val="00894DE9"/>
    <w:rsid w:val="008954B3"/>
    <w:rsid w:val="0089708A"/>
    <w:rsid w:val="00897658"/>
    <w:rsid w:val="008A08DD"/>
    <w:rsid w:val="008A1177"/>
    <w:rsid w:val="008A2777"/>
    <w:rsid w:val="008A2A13"/>
    <w:rsid w:val="008A2A21"/>
    <w:rsid w:val="008A44E8"/>
    <w:rsid w:val="008A527B"/>
    <w:rsid w:val="008A5328"/>
    <w:rsid w:val="008A63EC"/>
    <w:rsid w:val="008A6B36"/>
    <w:rsid w:val="008A6B3B"/>
    <w:rsid w:val="008B0437"/>
    <w:rsid w:val="008B0825"/>
    <w:rsid w:val="008B1E03"/>
    <w:rsid w:val="008B3ABF"/>
    <w:rsid w:val="008B3C0D"/>
    <w:rsid w:val="008B40DE"/>
    <w:rsid w:val="008B63F7"/>
    <w:rsid w:val="008C00DA"/>
    <w:rsid w:val="008C022C"/>
    <w:rsid w:val="008C0B98"/>
    <w:rsid w:val="008C204E"/>
    <w:rsid w:val="008C2666"/>
    <w:rsid w:val="008C2B4D"/>
    <w:rsid w:val="008C2EBF"/>
    <w:rsid w:val="008C2F2B"/>
    <w:rsid w:val="008C5C28"/>
    <w:rsid w:val="008C70EB"/>
    <w:rsid w:val="008D0873"/>
    <w:rsid w:val="008D1CEA"/>
    <w:rsid w:val="008D1F58"/>
    <w:rsid w:val="008D2CE3"/>
    <w:rsid w:val="008D3592"/>
    <w:rsid w:val="008D3EA7"/>
    <w:rsid w:val="008D4122"/>
    <w:rsid w:val="008D473D"/>
    <w:rsid w:val="008D5A0D"/>
    <w:rsid w:val="008D632A"/>
    <w:rsid w:val="008D6A06"/>
    <w:rsid w:val="008D6A3E"/>
    <w:rsid w:val="008D7556"/>
    <w:rsid w:val="008E15B4"/>
    <w:rsid w:val="008E1C6A"/>
    <w:rsid w:val="008E20FB"/>
    <w:rsid w:val="008E2118"/>
    <w:rsid w:val="008E2308"/>
    <w:rsid w:val="008E2AF7"/>
    <w:rsid w:val="008E3350"/>
    <w:rsid w:val="008E37D5"/>
    <w:rsid w:val="008E40BE"/>
    <w:rsid w:val="008E43D6"/>
    <w:rsid w:val="008E48F4"/>
    <w:rsid w:val="008E57C7"/>
    <w:rsid w:val="008E6437"/>
    <w:rsid w:val="008E7A7F"/>
    <w:rsid w:val="008E7DB5"/>
    <w:rsid w:val="008F031B"/>
    <w:rsid w:val="008F1353"/>
    <w:rsid w:val="008F2F9B"/>
    <w:rsid w:val="008F330E"/>
    <w:rsid w:val="008F40E7"/>
    <w:rsid w:val="008F4116"/>
    <w:rsid w:val="008F4CDB"/>
    <w:rsid w:val="008F4D23"/>
    <w:rsid w:val="008F5580"/>
    <w:rsid w:val="008F5E04"/>
    <w:rsid w:val="008F62AB"/>
    <w:rsid w:val="008F6781"/>
    <w:rsid w:val="00901A71"/>
    <w:rsid w:val="00901B90"/>
    <w:rsid w:val="00902CBA"/>
    <w:rsid w:val="00903EDB"/>
    <w:rsid w:val="00904459"/>
    <w:rsid w:val="009076D7"/>
    <w:rsid w:val="00907971"/>
    <w:rsid w:val="00910032"/>
    <w:rsid w:val="00910EC9"/>
    <w:rsid w:val="00911435"/>
    <w:rsid w:val="00911CC2"/>
    <w:rsid w:val="00913B59"/>
    <w:rsid w:val="0091596D"/>
    <w:rsid w:val="00915B55"/>
    <w:rsid w:val="0091635E"/>
    <w:rsid w:val="009163AD"/>
    <w:rsid w:val="00916749"/>
    <w:rsid w:val="00916D1C"/>
    <w:rsid w:val="00916F64"/>
    <w:rsid w:val="009170CA"/>
    <w:rsid w:val="0092041B"/>
    <w:rsid w:val="009209ED"/>
    <w:rsid w:val="00924961"/>
    <w:rsid w:val="00924B6E"/>
    <w:rsid w:val="00925364"/>
    <w:rsid w:val="009256CE"/>
    <w:rsid w:val="00926227"/>
    <w:rsid w:val="00926E6B"/>
    <w:rsid w:val="009273EE"/>
    <w:rsid w:val="009278EA"/>
    <w:rsid w:val="0093190C"/>
    <w:rsid w:val="00931B44"/>
    <w:rsid w:val="00931F66"/>
    <w:rsid w:val="009320A2"/>
    <w:rsid w:val="009346D5"/>
    <w:rsid w:val="00937D09"/>
    <w:rsid w:val="009411E6"/>
    <w:rsid w:val="00941F01"/>
    <w:rsid w:val="00941F4C"/>
    <w:rsid w:val="009425EB"/>
    <w:rsid w:val="00942738"/>
    <w:rsid w:val="00942B56"/>
    <w:rsid w:val="0094624B"/>
    <w:rsid w:val="00946301"/>
    <w:rsid w:val="0095084A"/>
    <w:rsid w:val="00952A00"/>
    <w:rsid w:val="00954F0D"/>
    <w:rsid w:val="00956BC5"/>
    <w:rsid w:val="00956C91"/>
    <w:rsid w:val="00957801"/>
    <w:rsid w:val="0095785C"/>
    <w:rsid w:val="00957CA5"/>
    <w:rsid w:val="0096072C"/>
    <w:rsid w:val="00961D92"/>
    <w:rsid w:val="00963648"/>
    <w:rsid w:val="009648D8"/>
    <w:rsid w:val="0096499B"/>
    <w:rsid w:val="00964B9D"/>
    <w:rsid w:val="00965641"/>
    <w:rsid w:val="0096565A"/>
    <w:rsid w:val="00967F5D"/>
    <w:rsid w:val="00972C0F"/>
    <w:rsid w:val="009750D0"/>
    <w:rsid w:val="00975518"/>
    <w:rsid w:val="00976160"/>
    <w:rsid w:val="0097739D"/>
    <w:rsid w:val="009777AA"/>
    <w:rsid w:val="0098108F"/>
    <w:rsid w:val="0098245D"/>
    <w:rsid w:val="00982617"/>
    <w:rsid w:val="009842A5"/>
    <w:rsid w:val="0098660B"/>
    <w:rsid w:val="00986D01"/>
    <w:rsid w:val="009873CF"/>
    <w:rsid w:val="00987C42"/>
    <w:rsid w:val="00991A2B"/>
    <w:rsid w:val="009922F7"/>
    <w:rsid w:val="00992CD6"/>
    <w:rsid w:val="0099344F"/>
    <w:rsid w:val="009935D2"/>
    <w:rsid w:val="00994409"/>
    <w:rsid w:val="00994E1A"/>
    <w:rsid w:val="00996033"/>
    <w:rsid w:val="0099776D"/>
    <w:rsid w:val="009A005C"/>
    <w:rsid w:val="009A0F2D"/>
    <w:rsid w:val="009A27E4"/>
    <w:rsid w:val="009A3333"/>
    <w:rsid w:val="009A3B2F"/>
    <w:rsid w:val="009A52F3"/>
    <w:rsid w:val="009A55EE"/>
    <w:rsid w:val="009A751A"/>
    <w:rsid w:val="009B03E8"/>
    <w:rsid w:val="009B0426"/>
    <w:rsid w:val="009B0EAA"/>
    <w:rsid w:val="009B1919"/>
    <w:rsid w:val="009B258B"/>
    <w:rsid w:val="009B3C8A"/>
    <w:rsid w:val="009B518C"/>
    <w:rsid w:val="009B5F09"/>
    <w:rsid w:val="009B605B"/>
    <w:rsid w:val="009B693B"/>
    <w:rsid w:val="009B6FDA"/>
    <w:rsid w:val="009C00C3"/>
    <w:rsid w:val="009C057C"/>
    <w:rsid w:val="009C0BFF"/>
    <w:rsid w:val="009C1D07"/>
    <w:rsid w:val="009C31E5"/>
    <w:rsid w:val="009C430D"/>
    <w:rsid w:val="009C45A0"/>
    <w:rsid w:val="009C4DCD"/>
    <w:rsid w:val="009C50CC"/>
    <w:rsid w:val="009C6062"/>
    <w:rsid w:val="009C6178"/>
    <w:rsid w:val="009C750D"/>
    <w:rsid w:val="009C7BBE"/>
    <w:rsid w:val="009D0241"/>
    <w:rsid w:val="009D1629"/>
    <w:rsid w:val="009D287D"/>
    <w:rsid w:val="009D31C8"/>
    <w:rsid w:val="009D334D"/>
    <w:rsid w:val="009D428D"/>
    <w:rsid w:val="009D5A8A"/>
    <w:rsid w:val="009D6179"/>
    <w:rsid w:val="009D6DE4"/>
    <w:rsid w:val="009E0700"/>
    <w:rsid w:val="009E1AAF"/>
    <w:rsid w:val="009E1D6C"/>
    <w:rsid w:val="009E2600"/>
    <w:rsid w:val="009E2C1F"/>
    <w:rsid w:val="009E53D9"/>
    <w:rsid w:val="009E6398"/>
    <w:rsid w:val="009F0497"/>
    <w:rsid w:val="009F0590"/>
    <w:rsid w:val="009F08F0"/>
    <w:rsid w:val="009F1E7D"/>
    <w:rsid w:val="009F331D"/>
    <w:rsid w:val="009F34CA"/>
    <w:rsid w:val="009F3966"/>
    <w:rsid w:val="009F486D"/>
    <w:rsid w:val="009F6567"/>
    <w:rsid w:val="00A00288"/>
    <w:rsid w:val="00A0060B"/>
    <w:rsid w:val="00A0098D"/>
    <w:rsid w:val="00A00CE3"/>
    <w:rsid w:val="00A0188C"/>
    <w:rsid w:val="00A019EB"/>
    <w:rsid w:val="00A0321A"/>
    <w:rsid w:val="00A04EBD"/>
    <w:rsid w:val="00A073B6"/>
    <w:rsid w:val="00A103BD"/>
    <w:rsid w:val="00A1110D"/>
    <w:rsid w:val="00A11510"/>
    <w:rsid w:val="00A11C0B"/>
    <w:rsid w:val="00A13B11"/>
    <w:rsid w:val="00A13C8A"/>
    <w:rsid w:val="00A145E6"/>
    <w:rsid w:val="00A15502"/>
    <w:rsid w:val="00A15710"/>
    <w:rsid w:val="00A15775"/>
    <w:rsid w:val="00A16CD6"/>
    <w:rsid w:val="00A17099"/>
    <w:rsid w:val="00A17227"/>
    <w:rsid w:val="00A17C47"/>
    <w:rsid w:val="00A17DCE"/>
    <w:rsid w:val="00A20003"/>
    <w:rsid w:val="00A22E2F"/>
    <w:rsid w:val="00A23904"/>
    <w:rsid w:val="00A24FA8"/>
    <w:rsid w:val="00A25AEA"/>
    <w:rsid w:val="00A25D45"/>
    <w:rsid w:val="00A26A19"/>
    <w:rsid w:val="00A279DC"/>
    <w:rsid w:val="00A306F6"/>
    <w:rsid w:val="00A31643"/>
    <w:rsid w:val="00A31732"/>
    <w:rsid w:val="00A32637"/>
    <w:rsid w:val="00A32B42"/>
    <w:rsid w:val="00A32C8B"/>
    <w:rsid w:val="00A35749"/>
    <w:rsid w:val="00A372E5"/>
    <w:rsid w:val="00A37785"/>
    <w:rsid w:val="00A37CAB"/>
    <w:rsid w:val="00A42CFA"/>
    <w:rsid w:val="00A431E3"/>
    <w:rsid w:val="00A43327"/>
    <w:rsid w:val="00A43343"/>
    <w:rsid w:val="00A456DA"/>
    <w:rsid w:val="00A45C26"/>
    <w:rsid w:val="00A45D89"/>
    <w:rsid w:val="00A47FB1"/>
    <w:rsid w:val="00A50ACD"/>
    <w:rsid w:val="00A50E97"/>
    <w:rsid w:val="00A522E7"/>
    <w:rsid w:val="00A5235E"/>
    <w:rsid w:val="00A52370"/>
    <w:rsid w:val="00A5346D"/>
    <w:rsid w:val="00A5363D"/>
    <w:rsid w:val="00A53850"/>
    <w:rsid w:val="00A538CE"/>
    <w:rsid w:val="00A539BD"/>
    <w:rsid w:val="00A539C1"/>
    <w:rsid w:val="00A55BED"/>
    <w:rsid w:val="00A55C61"/>
    <w:rsid w:val="00A56161"/>
    <w:rsid w:val="00A561ED"/>
    <w:rsid w:val="00A60BC5"/>
    <w:rsid w:val="00A6119D"/>
    <w:rsid w:val="00A621EB"/>
    <w:rsid w:val="00A6314B"/>
    <w:rsid w:val="00A635B7"/>
    <w:rsid w:val="00A63794"/>
    <w:rsid w:val="00A637DA"/>
    <w:rsid w:val="00A63A29"/>
    <w:rsid w:val="00A641D7"/>
    <w:rsid w:val="00A646F7"/>
    <w:rsid w:val="00A64AD1"/>
    <w:rsid w:val="00A6511D"/>
    <w:rsid w:val="00A6617D"/>
    <w:rsid w:val="00A67341"/>
    <w:rsid w:val="00A67AB4"/>
    <w:rsid w:val="00A70FC3"/>
    <w:rsid w:val="00A710F3"/>
    <w:rsid w:val="00A71FFE"/>
    <w:rsid w:val="00A7203A"/>
    <w:rsid w:val="00A72D95"/>
    <w:rsid w:val="00A740D7"/>
    <w:rsid w:val="00A76AC6"/>
    <w:rsid w:val="00A77617"/>
    <w:rsid w:val="00A801A8"/>
    <w:rsid w:val="00A802DC"/>
    <w:rsid w:val="00A80618"/>
    <w:rsid w:val="00A82B67"/>
    <w:rsid w:val="00A83237"/>
    <w:rsid w:val="00A834DD"/>
    <w:rsid w:val="00A836F2"/>
    <w:rsid w:val="00A846F7"/>
    <w:rsid w:val="00A85019"/>
    <w:rsid w:val="00A86BD4"/>
    <w:rsid w:val="00A87DB6"/>
    <w:rsid w:val="00A925DA"/>
    <w:rsid w:val="00A935CB"/>
    <w:rsid w:val="00A93748"/>
    <w:rsid w:val="00A93F9A"/>
    <w:rsid w:val="00A9414A"/>
    <w:rsid w:val="00A9572A"/>
    <w:rsid w:val="00A9654B"/>
    <w:rsid w:val="00A968A3"/>
    <w:rsid w:val="00AA06AC"/>
    <w:rsid w:val="00AA07D1"/>
    <w:rsid w:val="00AA0E79"/>
    <w:rsid w:val="00AA1B7D"/>
    <w:rsid w:val="00AA1C36"/>
    <w:rsid w:val="00AA2603"/>
    <w:rsid w:val="00AA2947"/>
    <w:rsid w:val="00AA5CE1"/>
    <w:rsid w:val="00AA6137"/>
    <w:rsid w:val="00AA6D81"/>
    <w:rsid w:val="00AA7509"/>
    <w:rsid w:val="00AA751F"/>
    <w:rsid w:val="00AB0E97"/>
    <w:rsid w:val="00AB10F9"/>
    <w:rsid w:val="00AB2701"/>
    <w:rsid w:val="00AB2794"/>
    <w:rsid w:val="00AB3411"/>
    <w:rsid w:val="00AB3652"/>
    <w:rsid w:val="00AB401A"/>
    <w:rsid w:val="00AB60A9"/>
    <w:rsid w:val="00AB65AA"/>
    <w:rsid w:val="00AB70C1"/>
    <w:rsid w:val="00AB7457"/>
    <w:rsid w:val="00AC0E01"/>
    <w:rsid w:val="00AC20F1"/>
    <w:rsid w:val="00AC210A"/>
    <w:rsid w:val="00AC216C"/>
    <w:rsid w:val="00AC332A"/>
    <w:rsid w:val="00AC49BC"/>
    <w:rsid w:val="00AC4E05"/>
    <w:rsid w:val="00AC504D"/>
    <w:rsid w:val="00AC5831"/>
    <w:rsid w:val="00AC7C42"/>
    <w:rsid w:val="00AC7E11"/>
    <w:rsid w:val="00AD1709"/>
    <w:rsid w:val="00AD1D4F"/>
    <w:rsid w:val="00AD5295"/>
    <w:rsid w:val="00AD59C1"/>
    <w:rsid w:val="00AD7BDB"/>
    <w:rsid w:val="00AE186D"/>
    <w:rsid w:val="00AE1A49"/>
    <w:rsid w:val="00AE256F"/>
    <w:rsid w:val="00AE48C8"/>
    <w:rsid w:val="00AE4CA3"/>
    <w:rsid w:val="00AE4E5B"/>
    <w:rsid w:val="00AE5110"/>
    <w:rsid w:val="00AE59E1"/>
    <w:rsid w:val="00AE5C53"/>
    <w:rsid w:val="00AE5F83"/>
    <w:rsid w:val="00AE604D"/>
    <w:rsid w:val="00AE6284"/>
    <w:rsid w:val="00AE68D3"/>
    <w:rsid w:val="00AE6A3D"/>
    <w:rsid w:val="00AE73AB"/>
    <w:rsid w:val="00AF24B4"/>
    <w:rsid w:val="00AF2B56"/>
    <w:rsid w:val="00AF3414"/>
    <w:rsid w:val="00AF399B"/>
    <w:rsid w:val="00AF405A"/>
    <w:rsid w:val="00AF43B4"/>
    <w:rsid w:val="00AF550F"/>
    <w:rsid w:val="00AF5802"/>
    <w:rsid w:val="00AF5FA3"/>
    <w:rsid w:val="00AF6AE1"/>
    <w:rsid w:val="00AF7521"/>
    <w:rsid w:val="00AF7FDD"/>
    <w:rsid w:val="00B0095B"/>
    <w:rsid w:val="00B014E0"/>
    <w:rsid w:val="00B02D90"/>
    <w:rsid w:val="00B036B9"/>
    <w:rsid w:val="00B03797"/>
    <w:rsid w:val="00B03A35"/>
    <w:rsid w:val="00B04037"/>
    <w:rsid w:val="00B0442D"/>
    <w:rsid w:val="00B05DEA"/>
    <w:rsid w:val="00B100F6"/>
    <w:rsid w:val="00B10F86"/>
    <w:rsid w:val="00B12A35"/>
    <w:rsid w:val="00B12FD7"/>
    <w:rsid w:val="00B138D8"/>
    <w:rsid w:val="00B140AD"/>
    <w:rsid w:val="00B145D7"/>
    <w:rsid w:val="00B153CE"/>
    <w:rsid w:val="00B1548A"/>
    <w:rsid w:val="00B15C59"/>
    <w:rsid w:val="00B15DAF"/>
    <w:rsid w:val="00B20897"/>
    <w:rsid w:val="00B209DE"/>
    <w:rsid w:val="00B20E07"/>
    <w:rsid w:val="00B2183E"/>
    <w:rsid w:val="00B21FF8"/>
    <w:rsid w:val="00B23016"/>
    <w:rsid w:val="00B2540E"/>
    <w:rsid w:val="00B25FA6"/>
    <w:rsid w:val="00B26F47"/>
    <w:rsid w:val="00B27528"/>
    <w:rsid w:val="00B27AE1"/>
    <w:rsid w:val="00B27C94"/>
    <w:rsid w:val="00B30417"/>
    <w:rsid w:val="00B3506E"/>
    <w:rsid w:val="00B35865"/>
    <w:rsid w:val="00B35A2F"/>
    <w:rsid w:val="00B36BF9"/>
    <w:rsid w:val="00B36FD2"/>
    <w:rsid w:val="00B40333"/>
    <w:rsid w:val="00B40A21"/>
    <w:rsid w:val="00B42124"/>
    <w:rsid w:val="00B44462"/>
    <w:rsid w:val="00B45609"/>
    <w:rsid w:val="00B45B8A"/>
    <w:rsid w:val="00B46C4D"/>
    <w:rsid w:val="00B51B98"/>
    <w:rsid w:val="00B52236"/>
    <w:rsid w:val="00B5379D"/>
    <w:rsid w:val="00B547E6"/>
    <w:rsid w:val="00B568AF"/>
    <w:rsid w:val="00B607A0"/>
    <w:rsid w:val="00B61A35"/>
    <w:rsid w:val="00B62AFD"/>
    <w:rsid w:val="00B666AF"/>
    <w:rsid w:val="00B66844"/>
    <w:rsid w:val="00B7044E"/>
    <w:rsid w:val="00B70F8A"/>
    <w:rsid w:val="00B72E6F"/>
    <w:rsid w:val="00B730FD"/>
    <w:rsid w:val="00B74DA4"/>
    <w:rsid w:val="00B7795C"/>
    <w:rsid w:val="00B779B4"/>
    <w:rsid w:val="00B83031"/>
    <w:rsid w:val="00B83260"/>
    <w:rsid w:val="00B83A07"/>
    <w:rsid w:val="00B83D84"/>
    <w:rsid w:val="00B845E6"/>
    <w:rsid w:val="00B8483A"/>
    <w:rsid w:val="00B87D3D"/>
    <w:rsid w:val="00B87FC0"/>
    <w:rsid w:val="00B90189"/>
    <w:rsid w:val="00B901C3"/>
    <w:rsid w:val="00B90561"/>
    <w:rsid w:val="00B92FEB"/>
    <w:rsid w:val="00B93CED"/>
    <w:rsid w:val="00B93DDF"/>
    <w:rsid w:val="00B9455B"/>
    <w:rsid w:val="00B95332"/>
    <w:rsid w:val="00B966B7"/>
    <w:rsid w:val="00B978AE"/>
    <w:rsid w:val="00B97B6D"/>
    <w:rsid w:val="00BA131F"/>
    <w:rsid w:val="00BA15C2"/>
    <w:rsid w:val="00BA2822"/>
    <w:rsid w:val="00BA34AD"/>
    <w:rsid w:val="00BA4663"/>
    <w:rsid w:val="00BA7B09"/>
    <w:rsid w:val="00BB0B39"/>
    <w:rsid w:val="00BB2DA7"/>
    <w:rsid w:val="00BB5348"/>
    <w:rsid w:val="00BB74A3"/>
    <w:rsid w:val="00BC00F4"/>
    <w:rsid w:val="00BC2D8A"/>
    <w:rsid w:val="00BC2F4D"/>
    <w:rsid w:val="00BC3039"/>
    <w:rsid w:val="00BC3D00"/>
    <w:rsid w:val="00BC4992"/>
    <w:rsid w:val="00BC624C"/>
    <w:rsid w:val="00BC777F"/>
    <w:rsid w:val="00BC7B04"/>
    <w:rsid w:val="00BC7E8E"/>
    <w:rsid w:val="00BD1527"/>
    <w:rsid w:val="00BD183E"/>
    <w:rsid w:val="00BD2BBD"/>
    <w:rsid w:val="00BD4BB4"/>
    <w:rsid w:val="00BD73D6"/>
    <w:rsid w:val="00BD7C56"/>
    <w:rsid w:val="00BE0289"/>
    <w:rsid w:val="00BE064F"/>
    <w:rsid w:val="00BE2525"/>
    <w:rsid w:val="00BE28F3"/>
    <w:rsid w:val="00BE32F8"/>
    <w:rsid w:val="00BE37F6"/>
    <w:rsid w:val="00BE44CF"/>
    <w:rsid w:val="00BE4D8F"/>
    <w:rsid w:val="00BE51B0"/>
    <w:rsid w:val="00BE5468"/>
    <w:rsid w:val="00BE57BA"/>
    <w:rsid w:val="00BE5DC3"/>
    <w:rsid w:val="00BE69DE"/>
    <w:rsid w:val="00BE6EC2"/>
    <w:rsid w:val="00BF114E"/>
    <w:rsid w:val="00BF1C4A"/>
    <w:rsid w:val="00BF2003"/>
    <w:rsid w:val="00BF3745"/>
    <w:rsid w:val="00BF3CFC"/>
    <w:rsid w:val="00BF42EB"/>
    <w:rsid w:val="00BF4938"/>
    <w:rsid w:val="00BF494F"/>
    <w:rsid w:val="00BF6D1F"/>
    <w:rsid w:val="00BF7226"/>
    <w:rsid w:val="00BF7458"/>
    <w:rsid w:val="00C01F8D"/>
    <w:rsid w:val="00C02675"/>
    <w:rsid w:val="00C033BF"/>
    <w:rsid w:val="00C041E4"/>
    <w:rsid w:val="00C0480D"/>
    <w:rsid w:val="00C059D0"/>
    <w:rsid w:val="00C07031"/>
    <w:rsid w:val="00C0704F"/>
    <w:rsid w:val="00C1001E"/>
    <w:rsid w:val="00C10744"/>
    <w:rsid w:val="00C10CF9"/>
    <w:rsid w:val="00C10DAE"/>
    <w:rsid w:val="00C113DF"/>
    <w:rsid w:val="00C12AB1"/>
    <w:rsid w:val="00C13CFB"/>
    <w:rsid w:val="00C153E9"/>
    <w:rsid w:val="00C15BD3"/>
    <w:rsid w:val="00C15D89"/>
    <w:rsid w:val="00C16597"/>
    <w:rsid w:val="00C166FB"/>
    <w:rsid w:val="00C16A45"/>
    <w:rsid w:val="00C20544"/>
    <w:rsid w:val="00C21AB4"/>
    <w:rsid w:val="00C22179"/>
    <w:rsid w:val="00C23D64"/>
    <w:rsid w:val="00C24275"/>
    <w:rsid w:val="00C24978"/>
    <w:rsid w:val="00C2646C"/>
    <w:rsid w:val="00C26A8E"/>
    <w:rsid w:val="00C26F8C"/>
    <w:rsid w:val="00C2703E"/>
    <w:rsid w:val="00C27261"/>
    <w:rsid w:val="00C30386"/>
    <w:rsid w:val="00C305A4"/>
    <w:rsid w:val="00C30941"/>
    <w:rsid w:val="00C30FBF"/>
    <w:rsid w:val="00C3153B"/>
    <w:rsid w:val="00C33404"/>
    <w:rsid w:val="00C34CE5"/>
    <w:rsid w:val="00C34D56"/>
    <w:rsid w:val="00C35446"/>
    <w:rsid w:val="00C3577B"/>
    <w:rsid w:val="00C36F4D"/>
    <w:rsid w:val="00C36FFD"/>
    <w:rsid w:val="00C37289"/>
    <w:rsid w:val="00C41407"/>
    <w:rsid w:val="00C41AF5"/>
    <w:rsid w:val="00C435A5"/>
    <w:rsid w:val="00C46786"/>
    <w:rsid w:val="00C46CF6"/>
    <w:rsid w:val="00C471BD"/>
    <w:rsid w:val="00C47CCD"/>
    <w:rsid w:val="00C531B6"/>
    <w:rsid w:val="00C53D49"/>
    <w:rsid w:val="00C53DCF"/>
    <w:rsid w:val="00C54CC3"/>
    <w:rsid w:val="00C558FD"/>
    <w:rsid w:val="00C560E4"/>
    <w:rsid w:val="00C571AD"/>
    <w:rsid w:val="00C609F0"/>
    <w:rsid w:val="00C60EE2"/>
    <w:rsid w:val="00C61612"/>
    <w:rsid w:val="00C62DAC"/>
    <w:rsid w:val="00C62E2B"/>
    <w:rsid w:val="00C63D70"/>
    <w:rsid w:val="00C65575"/>
    <w:rsid w:val="00C65DEB"/>
    <w:rsid w:val="00C66B76"/>
    <w:rsid w:val="00C6747D"/>
    <w:rsid w:val="00C67CEC"/>
    <w:rsid w:val="00C67D0F"/>
    <w:rsid w:val="00C721FA"/>
    <w:rsid w:val="00C76625"/>
    <w:rsid w:val="00C77415"/>
    <w:rsid w:val="00C8032B"/>
    <w:rsid w:val="00C80423"/>
    <w:rsid w:val="00C80D58"/>
    <w:rsid w:val="00C80FB7"/>
    <w:rsid w:val="00C81766"/>
    <w:rsid w:val="00C81904"/>
    <w:rsid w:val="00C819D5"/>
    <w:rsid w:val="00C81A7C"/>
    <w:rsid w:val="00C81F3E"/>
    <w:rsid w:val="00C8236B"/>
    <w:rsid w:val="00C83CEA"/>
    <w:rsid w:val="00C83D28"/>
    <w:rsid w:val="00C8653E"/>
    <w:rsid w:val="00C86898"/>
    <w:rsid w:val="00C86F82"/>
    <w:rsid w:val="00C879CF"/>
    <w:rsid w:val="00C87B7B"/>
    <w:rsid w:val="00C87EA0"/>
    <w:rsid w:val="00C90F20"/>
    <w:rsid w:val="00C93145"/>
    <w:rsid w:val="00C931D2"/>
    <w:rsid w:val="00C93F2C"/>
    <w:rsid w:val="00C9415D"/>
    <w:rsid w:val="00C943B0"/>
    <w:rsid w:val="00C94F3D"/>
    <w:rsid w:val="00C957E3"/>
    <w:rsid w:val="00C9653E"/>
    <w:rsid w:val="00C96965"/>
    <w:rsid w:val="00C96EB8"/>
    <w:rsid w:val="00CA0682"/>
    <w:rsid w:val="00CA0CC3"/>
    <w:rsid w:val="00CA0EB7"/>
    <w:rsid w:val="00CA153D"/>
    <w:rsid w:val="00CA19D8"/>
    <w:rsid w:val="00CA2814"/>
    <w:rsid w:val="00CA3D09"/>
    <w:rsid w:val="00CA3E8A"/>
    <w:rsid w:val="00CA42DC"/>
    <w:rsid w:val="00CA4BFC"/>
    <w:rsid w:val="00CA67B7"/>
    <w:rsid w:val="00CA6CF4"/>
    <w:rsid w:val="00CB03C8"/>
    <w:rsid w:val="00CB101D"/>
    <w:rsid w:val="00CB128E"/>
    <w:rsid w:val="00CB1AF8"/>
    <w:rsid w:val="00CB1B0A"/>
    <w:rsid w:val="00CB1E0C"/>
    <w:rsid w:val="00CB2D0C"/>
    <w:rsid w:val="00CB537F"/>
    <w:rsid w:val="00CB583A"/>
    <w:rsid w:val="00CB5890"/>
    <w:rsid w:val="00CB65B1"/>
    <w:rsid w:val="00CB6E16"/>
    <w:rsid w:val="00CC0083"/>
    <w:rsid w:val="00CC15C0"/>
    <w:rsid w:val="00CC1BC6"/>
    <w:rsid w:val="00CC1D65"/>
    <w:rsid w:val="00CC1F19"/>
    <w:rsid w:val="00CC3DD4"/>
    <w:rsid w:val="00CC48C9"/>
    <w:rsid w:val="00CC58B6"/>
    <w:rsid w:val="00CC58F1"/>
    <w:rsid w:val="00CC6AE5"/>
    <w:rsid w:val="00CC74F3"/>
    <w:rsid w:val="00CC7863"/>
    <w:rsid w:val="00CD001E"/>
    <w:rsid w:val="00CD0EFE"/>
    <w:rsid w:val="00CD17C2"/>
    <w:rsid w:val="00CD44F4"/>
    <w:rsid w:val="00CD4B48"/>
    <w:rsid w:val="00CD500D"/>
    <w:rsid w:val="00CD5B4F"/>
    <w:rsid w:val="00CD70CE"/>
    <w:rsid w:val="00CD7819"/>
    <w:rsid w:val="00CE0B7B"/>
    <w:rsid w:val="00CE14A4"/>
    <w:rsid w:val="00CE2404"/>
    <w:rsid w:val="00CE33A7"/>
    <w:rsid w:val="00CE5FB4"/>
    <w:rsid w:val="00CE6118"/>
    <w:rsid w:val="00CF0001"/>
    <w:rsid w:val="00CF0B25"/>
    <w:rsid w:val="00CF3D89"/>
    <w:rsid w:val="00CF4A6D"/>
    <w:rsid w:val="00CF4C3D"/>
    <w:rsid w:val="00CF5518"/>
    <w:rsid w:val="00CF79CF"/>
    <w:rsid w:val="00D00FAC"/>
    <w:rsid w:val="00D01DB1"/>
    <w:rsid w:val="00D02AE7"/>
    <w:rsid w:val="00D0400A"/>
    <w:rsid w:val="00D04B11"/>
    <w:rsid w:val="00D05AA6"/>
    <w:rsid w:val="00D066F3"/>
    <w:rsid w:val="00D11C94"/>
    <w:rsid w:val="00D11FCF"/>
    <w:rsid w:val="00D12250"/>
    <w:rsid w:val="00D12C45"/>
    <w:rsid w:val="00D13914"/>
    <w:rsid w:val="00D145F4"/>
    <w:rsid w:val="00D1496C"/>
    <w:rsid w:val="00D1522D"/>
    <w:rsid w:val="00D162D3"/>
    <w:rsid w:val="00D16AA4"/>
    <w:rsid w:val="00D179CA"/>
    <w:rsid w:val="00D20241"/>
    <w:rsid w:val="00D20810"/>
    <w:rsid w:val="00D20979"/>
    <w:rsid w:val="00D223EC"/>
    <w:rsid w:val="00D22C22"/>
    <w:rsid w:val="00D23815"/>
    <w:rsid w:val="00D26548"/>
    <w:rsid w:val="00D30298"/>
    <w:rsid w:val="00D30D82"/>
    <w:rsid w:val="00D32500"/>
    <w:rsid w:val="00D32916"/>
    <w:rsid w:val="00D33557"/>
    <w:rsid w:val="00D36857"/>
    <w:rsid w:val="00D401CF"/>
    <w:rsid w:val="00D40590"/>
    <w:rsid w:val="00D41396"/>
    <w:rsid w:val="00D415D4"/>
    <w:rsid w:val="00D417CA"/>
    <w:rsid w:val="00D42210"/>
    <w:rsid w:val="00D42BF5"/>
    <w:rsid w:val="00D44475"/>
    <w:rsid w:val="00D45051"/>
    <w:rsid w:val="00D475E3"/>
    <w:rsid w:val="00D50E4C"/>
    <w:rsid w:val="00D50E4E"/>
    <w:rsid w:val="00D521F7"/>
    <w:rsid w:val="00D5299F"/>
    <w:rsid w:val="00D536EF"/>
    <w:rsid w:val="00D55C74"/>
    <w:rsid w:val="00D5628F"/>
    <w:rsid w:val="00D612A1"/>
    <w:rsid w:val="00D63B16"/>
    <w:rsid w:val="00D63E06"/>
    <w:rsid w:val="00D65405"/>
    <w:rsid w:val="00D656BF"/>
    <w:rsid w:val="00D66797"/>
    <w:rsid w:val="00D66EDD"/>
    <w:rsid w:val="00D67132"/>
    <w:rsid w:val="00D70B96"/>
    <w:rsid w:val="00D73BF9"/>
    <w:rsid w:val="00D73C6D"/>
    <w:rsid w:val="00D74A3E"/>
    <w:rsid w:val="00D75086"/>
    <w:rsid w:val="00D75635"/>
    <w:rsid w:val="00D7588E"/>
    <w:rsid w:val="00D75A33"/>
    <w:rsid w:val="00D77021"/>
    <w:rsid w:val="00D77090"/>
    <w:rsid w:val="00D82E86"/>
    <w:rsid w:val="00D83EA0"/>
    <w:rsid w:val="00D8515D"/>
    <w:rsid w:val="00D90E08"/>
    <w:rsid w:val="00D91216"/>
    <w:rsid w:val="00D9138A"/>
    <w:rsid w:val="00D93670"/>
    <w:rsid w:val="00D94BF4"/>
    <w:rsid w:val="00D95889"/>
    <w:rsid w:val="00D95E99"/>
    <w:rsid w:val="00D97B6B"/>
    <w:rsid w:val="00DA6984"/>
    <w:rsid w:val="00DB230A"/>
    <w:rsid w:val="00DB5FA5"/>
    <w:rsid w:val="00DB648B"/>
    <w:rsid w:val="00DB6E72"/>
    <w:rsid w:val="00DC05C5"/>
    <w:rsid w:val="00DC27C6"/>
    <w:rsid w:val="00DC2A90"/>
    <w:rsid w:val="00DC4019"/>
    <w:rsid w:val="00DC41B9"/>
    <w:rsid w:val="00DC59E3"/>
    <w:rsid w:val="00DC5B09"/>
    <w:rsid w:val="00DC6397"/>
    <w:rsid w:val="00DC6907"/>
    <w:rsid w:val="00DC790A"/>
    <w:rsid w:val="00DD06A5"/>
    <w:rsid w:val="00DD1122"/>
    <w:rsid w:val="00DD1386"/>
    <w:rsid w:val="00DD244D"/>
    <w:rsid w:val="00DD366D"/>
    <w:rsid w:val="00DD4543"/>
    <w:rsid w:val="00DD4E5B"/>
    <w:rsid w:val="00DD7473"/>
    <w:rsid w:val="00DE02F1"/>
    <w:rsid w:val="00DE0350"/>
    <w:rsid w:val="00DE29DC"/>
    <w:rsid w:val="00DE3054"/>
    <w:rsid w:val="00DE31A3"/>
    <w:rsid w:val="00DE351C"/>
    <w:rsid w:val="00DE3E40"/>
    <w:rsid w:val="00DE5515"/>
    <w:rsid w:val="00DE582B"/>
    <w:rsid w:val="00DE5A44"/>
    <w:rsid w:val="00DE6A11"/>
    <w:rsid w:val="00DE7AA0"/>
    <w:rsid w:val="00DF0FD1"/>
    <w:rsid w:val="00DF3815"/>
    <w:rsid w:val="00DF3E72"/>
    <w:rsid w:val="00DF4300"/>
    <w:rsid w:val="00DF486C"/>
    <w:rsid w:val="00DF58D6"/>
    <w:rsid w:val="00DF5B10"/>
    <w:rsid w:val="00DF5CD0"/>
    <w:rsid w:val="00DF6DE9"/>
    <w:rsid w:val="00DF7504"/>
    <w:rsid w:val="00E00229"/>
    <w:rsid w:val="00E0112E"/>
    <w:rsid w:val="00E025D1"/>
    <w:rsid w:val="00E04E29"/>
    <w:rsid w:val="00E07DA7"/>
    <w:rsid w:val="00E07F6D"/>
    <w:rsid w:val="00E100F4"/>
    <w:rsid w:val="00E10795"/>
    <w:rsid w:val="00E10837"/>
    <w:rsid w:val="00E122FB"/>
    <w:rsid w:val="00E124B8"/>
    <w:rsid w:val="00E13596"/>
    <w:rsid w:val="00E13677"/>
    <w:rsid w:val="00E14AFC"/>
    <w:rsid w:val="00E17733"/>
    <w:rsid w:val="00E1789C"/>
    <w:rsid w:val="00E2028B"/>
    <w:rsid w:val="00E206A3"/>
    <w:rsid w:val="00E2072D"/>
    <w:rsid w:val="00E21BF8"/>
    <w:rsid w:val="00E22545"/>
    <w:rsid w:val="00E22867"/>
    <w:rsid w:val="00E2544E"/>
    <w:rsid w:val="00E25590"/>
    <w:rsid w:val="00E25D99"/>
    <w:rsid w:val="00E261F3"/>
    <w:rsid w:val="00E2698F"/>
    <w:rsid w:val="00E27DD3"/>
    <w:rsid w:val="00E3035D"/>
    <w:rsid w:val="00E3047F"/>
    <w:rsid w:val="00E313E9"/>
    <w:rsid w:val="00E32322"/>
    <w:rsid w:val="00E3241B"/>
    <w:rsid w:val="00E33B21"/>
    <w:rsid w:val="00E340AF"/>
    <w:rsid w:val="00E34C84"/>
    <w:rsid w:val="00E34F08"/>
    <w:rsid w:val="00E354DA"/>
    <w:rsid w:val="00E357B1"/>
    <w:rsid w:val="00E36578"/>
    <w:rsid w:val="00E36F88"/>
    <w:rsid w:val="00E37227"/>
    <w:rsid w:val="00E37814"/>
    <w:rsid w:val="00E40F0B"/>
    <w:rsid w:val="00E4226E"/>
    <w:rsid w:val="00E428D8"/>
    <w:rsid w:val="00E438EA"/>
    <w:rsid w:val="00E449B0"/>
    <w:rsid w:val="00E453CD"/>
    <w:rsid w:val="00E45CA4"/>
    <w:rsid w:val="00E472B0"/>
    <w:rsid w:val="00E4796D"/>
    <w:rsid w:val="00E51EF3"/>
    <w:rsid w:val="00E53B73"/>
    <w:rsid w:val="00E601FB"/>
    <w:rsid w:val="00E60714"/>
    <w:rsid w:val="00E60AF8"/>
    <w:rsid w:val="00E618F5"/>
    <w:rsid w:val="00E61A03"/>
    <w:rsid w:val="00E61BBC"/>
    <w:rsid w:val="00E62605"/>
    <w:rsid w:val="00E63E00"/>
    <w:rsid w:val="00E640C1"/>
    <w:rsid w:val="00E647DD"/>
    <w:rsid w:val="00E64D47"/>
    <w:rsid w:val="00E65F72"/>
    <w:rsid w:val="00E66E13"/>
    <w:rsid w:val="00E66FF6"/>
    <w:rsid w:val="00E67CF7"/>
    <w:rsid w:val="00E74402"/>
    <w:rsid w:val="00E7481A"/>
    <w:rsid w:val="00E75F77"/>
    <w:rsid w:val="00E76143"/>
    <w:rsid w:val="00E76BE8"/>
    <w:rsid w:val="00E815D9"/>
    <w:rsid w:val="00E82385"/>
    <w:rsid w:val="00E823B9"/>
    <w:rsid w:val="00E84190"/>
    <w:rsid w:val="00E84833"/>
    <w:rsid w:val="00E862FD"/>
    <w:rsid w:val="00E8712C"/>
    <w:rsid w:val="00E87F0A"/>
    <w:rsid w:val="00E902D4"/>
    <w:rsid w:val="00E907BC"/>
    <w:rsid w:val="00E92E33"/>
    <w:rsid w:val="00E92F00"/>
    <w:rsid w:val="00E94E26"/>
    <w:rsid w:val="00E95192"/>
    <w:rsid w:val="00E9572F"/>
    <w:rsid w:val="00E95F08"/>
    <w:rsid w:val="00E9660B"/>
    <w:rsid w:val="00E96BED"/>
    <w:rsid w:val="00E96C4C"/>
    <w:rsid w:val="00E978DA"/>
    <w:rsid w:val="00EA04F3"/>
    <w:rsid w:val="00EA0AB9"/>
    <w:rsid w:val="00EA0CA0"/>
    <w:rsid w:val="00EA126A"/>
    <w:rsid w:val="00EA1425"/>
    <w:rsid w:val="00EA14DD"/>
    <w:rsid w:val="00EA23D4"/>
    <w:rsid w:val="00EA2FCE"/>
    <w:rsid w:val="00EA3ECF"/>
    <w:rsid w:val="00EA40A2"/>
    <w:rsid w:val="00EA4C11"/>
    <w:rsid w:val="00EA5B29"/>
    <w:rsid w:val="00EA692C"/>
    <w:rsid w:val="00EA6FF6"/>
    <w:rsid w:val="00EB08D9"/>
    <w:rsid w:val="00EB09EE"/>
    <w:rsid w:val="00EB0D89"/>
    <w:rsid w:val="00EB2206"/>
    <w:rsid w:val="00EB2F5D"/>
    <w:rsid w:val="00EB3A22"/>
    <w:rsid w:val="00EB668A"/>
    <w:rsid w:val="00EB7004"/>
    <w:rsid w:val="00EB77AF"/>
    <w:rsid w:val="00EB78B9"/>
    <w:rsid w:val="00EB7B00"/>
    <w:rsid w:val="00EB7D4E"/>
    <w:rsid w:val="00EB7D8A"/>
    <w:rsid w:val="00EC02DA"/>
    <w:rsid w:val="00EC1305"/>
    <w:rsid w:val="00EC1981"/>
    <w:rsid w:val="00EC2A67"/>
    <w:rsid w:val="00EC3519"/>
    <w:rsid w:val="00EC3CBA"/>
    <w:rsid w:val="00EC5C24"/>
    <w:rsid w:val="00EC5F0A"/>
    <w:rsid w:val="00EC6389"/>
    <w:rsid w:val="00EC6A10"/>
    <w:rsid w:val="00EC7237"/>
    <w:rsid w:val="00EC7CE9"/>
    <w:rsid w:val="00ED027E"/>
    <w:rsid w:val="00ED0630"/>
    <w:rsid w:val="00ED0A6F"/>
    <w:rsid w:val="00ED2619"/>
    <w:rsid w:val="00ED2E71"/>
    <w:rsid w:val="00ED50D5"/>
    <w:rsid w:val="00ED6DCD"/>
    <w:rsid w:val="00ED6F30"/>
    <w:rsid w:val="00ED71FF"/>
    <w:rsid w:val="00EE21EA"/>
    <w:rsid w:val="00EE41E9"/>
    <w:rsid w:val="00EE52F5"/>
    <w:rsid w:val="00EE6761"/>
    <w:rsid w:val="00EE7699"/>
    <w:rsid w:val="00EE78C2"/>
    <w:rsid w:val="00EF0381"/>
    <w:rsid w:val="00EF1CB0"/>
    <w:rsid w:val="00EF2A1F"/>
    <w:rsid w:val="00EF2F99"/>
    <w:rsid w:val="00EF3109"/>
    <w:rsid w:val="00EF37E4"/>
    <w:rsid w:val="00EF4964"/>
    <w:rsid w:val="00EF5005"/>
    <w:rsid w:val="00EF6468"/>
    <w:rsid w:val="00EF75AB"/>
    <w:rsid w:val="00F0006A"/>
    <w:rsid w:val="00F0020A"/>
    <w:rsid w:val="00F02C64"/>
    <w:rsid w:val="00F038BF"/>
    <w:rsid w:val="00F0447D"/>
    <w:rsid w:val="00F05CF0"/>
    <w:rsid w:val="00F068A3"/>
    <w:rsid w:val="00F069FA"/>
    <w:rsid w:val="00F0792F"/>
    <w:rsid w:val="00F07E65"/>
    <w:rsid w:val="00F102C4"/>
    <w:rsid w:val="00F1048D"/>
    <w:rsid w:val="00F13452"/>
    <w:rsid w:val="00F138E7"/>
    <w:rsid w:val="00F13E69"/>
    <w:rsid w:val="00F15DF1"/>
    <w:rsid w:val="00F16C29"/>
    <w:rsid w:val="00F179B7"/>
    <w:rsid w:val="00F208E8"/>
    <w:rsid w:val="00F218B9"/>
    <w:rsid w:val="00F2230B"/>
    <w:rsid w:val="00F22AD7"/>
    <w:rsid w:val="00F22FA6"/>
    <w:rsid w:val="00F232B1"/>
    <w:rsid w:val="00F2418F"/>
    <w:rsid w:val="00F248FE"/>
    <w:rsid w:val="00F24E49"/>
    <w:rsid w:val="00F2510C"/>
    <w:rsid w:val="00F26470"/>
    <w:rsid w:val="00F2778A"/>
    <w:rsid w:val="00F3067D"/>
    <w:rsid w:val="00F31D4D"/>
    <w:rsid w:val="00F34531"/>
    <w:rsid w:val="00F36B18"/>
    <w:rsid w:val="00F37F95"/>
    <w:rsid w:val="00F403ED"/>
    <w:rsid w:val="00F40996"/>
    <w:rsid w:val="00F40A97"/>
    <w:rsid w:val="00F4131D"/>
    <w:rsid w:val="00F4183E"/>
    <w:rsid w:val="00F42DA0"/>
    <w:rsid w:val="00F45061"/>
    <w:rsid w:val="00F452FD"/>
    <w:rsid w:val="00F46A97"/>
    <w:rsid w:val="00F47D08"/>
    <w:rsid w:val="00F51563"/>
    <w:rsid w:val="00F52ED6"/>
    <w:rsid w:val="00F5321F"/>
    <w:rsid w:val="00F53AC2"/>
    <w:rsid w:val="00F5443B"/>
    <w:rsid w:val="00F548D7"/>
    <w:rsid w:val="00F561F9"/>
    <w:rsid w:val="00F57A1F"/>
    <w:rsid w:val="00F6020E"/>
    <w:rsid w:val="00F60EC3"/>
    <w:rsid w:val="00F61BB4"/>
    <w:rsid w:val="00F6200D"/>
    <w:rsid w:val="00F62AA1"/>
    <w:rsid w:val="00F6734D"/>
    <w:rsid w:val="00F67AC8"/>
    <w:rsid w:val="00F70003"/>
    <w:rsid w:val="00F70144"/>
    <w:rsid w:val="00F729C5"/>
    <w:rsid w:val="00F736F5"/>
    <w:rsid w:val="00F73974"/>
    <w:rsid w:val="00F73B92"/>
    <w:rsid w:val="00F75700"/>
    <w:rsid w:val="00F75D6F"/>
    <w:rsid w:val="00F82F68"/>
    <w:rsid w:val="00F83E86"/>
    <w:rsid w:val="00F84D92"/>
    <w:rsid w:val="00F86821"/>
    <w:rsid w:val="00F870E3"/>
    <w:rsid w:val="00F906ED"/>
    <w:rsid w:val="00F9100E"/>
    <w:rsid w:val="00F915CD"/>
    <w:rsid w:val="00F94792"/>
    <w:rsid w:val="00F95E60"/>
    <w:rsid w:val="00F96DF3"/>
    <w:rsid w:val="00F973C3"/>
    <w:rsid w:val="00FA089F"/>
    <w:rsid w:val="00FA2864"/>
    <w:rsid w:val="00FA2DBF"/>
    <w:rsid w:val="00FA3D5B"/>
    <w:rsid w:val="00FA4089"/>
    <w:rsid w:val="00FA4ECD"/>
    <w:rsid w:val="00FA6CE7"/>
    <w:rsid w:val="00FA7429"/>
    <w:rsid w:val="00FA76E9"/>
    <w:rsid w:val="00FA7C64"/>
    <w:rsid w:val="00FB134F"/>
    <w:rsid w:val="00FB18FA"/>
    <w:rsid w:val="00FB30B7"/>
    <w:rsid w:val="00FB3483"/>
    <w:rsid w:val="00FB4353"/>
    <w:rsid w:val="00FB54CB"/>
    <w:rsid w:val="00FB5A38"/>
    <w:rsid w:val="00FB5DE7"/>
    <w:rsid w:val="00FB6219"/>
    <w:rsid w:val="00FC02A6"/>
    <w:rsid w:val="00FC03E4"/>
    <w:rsid w:val="00FC0700"/>
    <w:rsid w:val="00FC2A55"/>
    <w:rsid w:val="00FC2CF9"/>
    <w:rsid w:val="00FC2F94"/>
    <w:rsid w:val="00FC5D8B"/>
    <w:rsid w:val="00FC7180"/>
    <w:rsid w:val="00FC7492"/>
    <w:rsid w:val="00FC7A4D"/>
    <w:rsid w:val="00FD028D"/>
    <w:rsid w:val="00FD053C"/>
    <w:rsid w:val="00FD1284"/>
    <w:rsid w:val="00FD2635"/>
    <w:rsid w:val="00FD2DC4"/>
    <w:rsid w:val="00FD31C0"/>
    <w:rsid w:val="00FD3BC8"/>
    <w:rsid w:val="00FD401C"/>
    <w:rsid w:val="00FD411B"/>
    <w:rsid w:val="00FD4210"/>
    <w:rsid w:val="00FD5B30"/>
    <w:rsid w:val="00FD5BCA"/>
    <w:rsid w:val="00FD5EAC"/>
    <w:rsid w:val="00FE0737"/>
    <w:rsid w:val="00FE1B1F"/>
    <w:rsid w:val="00FE5132"/>
    <w:rsid w:val="00FE53CF"/>
    <w:rsid w:val="00FE56A6"/>
    <w:rsid w:val="00FE644C"/>
    <w:rsid w:val="00FE7403"/>
    <w:rsid w:val="00FE76DB"/>
    <w:rsid w:val="00FF020A"/>
    <w:rsid w:val="00FF0936"/>
    <w:rsid w:val="00FF09A8"/>
    <w:rsid w:val="00FF0C2C"/>
    <w:rsid w:val="00FF2051"/>
    <w:rsid w:val="00FF2309"/>
    <w:rsid w:val="00FF4147"/>
    <w:rsid w:val="00FF4DAE"/>
    <w:rsid w:val="00FF58FD"/>
    <w:rsid w:val="00FF711B"/>
    <w:rsid w:val="01326957"/>
    <w:rsid w:val="01DA0178"/>
    <w:rsid w:val="02825AFE"/>
    <w:rsid w:val="02A76747"/>
    <w:rsid w:val="032F063A"/>
    <w:rsid w:val="03C9309C"/>
    <w:rsid w:val="043E7DDF"/>
    <w:rsid w:val="04664A43"/>
    <w:rsid w:val="04927896"/>
    <w:rsid w:val="04DC792B"/>
    <w:rsid w:val="05015EA4"/>
    <w:rsid w:val="050E015C"/>
    <w:rsid w:val="05382D61"/>
    <w:rsid w:val="055D755A"/>
    <w:rsid w:val="05631D41"/>
    <w:rsid w:val="05940058"/>
    <w:rsid w:val="05F96B7B"/>
    <w:rsid w:val="06243735"/>
    <w:rsid w:val="066A7A79"/>
    <w:rsid w:val="070435E8"/>
    <w:rsid w:val="072E2902"/>
    <w:rsid w:val="07550A75"/>
    <w:rsid w:val="07A34CAB"/>
    <w:rsid w:val="08280627"/>
    <w:rsid w:val="0871033A"/>
    <w:rsid w:val="08A56DAB"/>
    <w:rsid w:val="08D371A5"/>
    <w:rsid w:val="0957472D"/>
    <w:rsid w:val="095D1DB2"/>
    <w:rsid w:val="095D5673"/>
    <w:rsid w:val="0986658A"/>
    <w:rsid w:val="09985E4C"/>
    <w:rsid w:val="09DC7419"/>
    <w:rsid w:val="0A5E0A9E"/>
    <w:rsid w:val="0ABE2BC9"/>
    <w:rsid w:val="0B077732"/>
    <w:rsid w:val="0B3841A2"/>
    <w:rsid w:val="0BFB3BB6"/>
    <w:rsid w:val="0C337593"/>
    <w:rsid w:val="0CA73CFB"/>
    <w:rsid w:val="0CB6467A"/>
    <w:rsid w:val="0CD708DE"/>
    <w:rsid w:val="0D016E20"/>
    <w:rsid w:val="0D097FEC"/>
    <w:rsid w:val="0DF12E6C"/>
    <w:rsid w:val="0E1B2D45"/>
    <w:rsid w:val="0E6753E5"/>
    <w:rsid w:val="0E947D89"/>
    <w:rsid w:val="0EBB55D2"/>
    <w:rsid w:val="0EBF2AAD"/>
    <w:rsid w:val="0ED40323"/>
    <w:rsid w:val="0F12637D"/>
    <w:rsid w:val="0F39746E"/>
    <w:rsid w:val="0F6076EB"/>
    <w:rsid w:val="0F6A47D7"/>
    <w:rsid w:val="0F8D16B0"/>
    <w:rsid w:val="104D064D"/>
    <w:rsid w:val="10B136C4"/>
    <w:rsid w:val="119775EA"/>
    <w:rsid w:val="11A7611F"/>
    <w:rsid w:val="11BE0FE4"/>
    <w:rsid w:val="11E24517"/>
    <w:rsid w:val="11E64458"/>
    <w:rsid w:val="124047B5"/>
    <w:rsid w:val="12406A51"/>
    <w:rsid w:val="128A6758"/>
    <w:rsid w:val="12923395"/>
    <w:rsid w:val="12995C93"/>
    <w:rsid w:val="12B35AF6"/>
    <w:rsid w:val="12BC21D7"/>
    <w:rsid w:val="131C29E9"/>
    <w:rsid w:val="133C549C"/>
    <w:rsid w:val="13BC1810"/>
    <w:rsid w:val="13C8762E"/>
    <w:rsid w:val="13D7211E"/>
    <w:rsid w:val="142E21BF"/>
    <w:rsid w:val="14AC46E0"/>
    <w:rsid w:val="14C47119"/>
    <w:rsid w:val="14F510A3"/>
    <w:rsid w:val="15034381"/>
    <w:rsid w:val="15426032"/>
    <w:rsid w:val="155A3A4D"/>
    <w:rsid w:val="15EA37B8"/>
    <w:rsid w:val="164826DE"/>
    <w:rsid w:val="168A3B73"/>
    <w:rsid w:val="16C857DF"/>
    <w:rsid w:val="17783F1D"/>
    <w:rsid w:val="178072F5"/>
    <w:rsid w:val="179670F4"/>
    <w:rsid w:val="17F74C0B"/>
    <w:rsid w:val="1865086B"/>
    <w:rsid w:val="19344BFC"/>
    <w:rsid w:val="195207B9"/>
    <w:rsid w:val="199F3D18"/>
    <w:rsid w:val="19E8555E"/>
    <w:rsid w:val="1A845326"/>
    <w:rsid w:val="1AAE5C24"/>
    <w:rsid w:val="1AB062D8"/>
    <w:rsid w:val="1B0A43E8"/>
    <w:rsid w:val="1BDE453D"/>
    <w:rsid w:val="1C1126BE"/>
    <w:rsid w:val="1C8B0D48"/>
    <w:rsid w:val="1CA5744F"/>
    <w:rsid w:val="1CAA1C49"/>
    <w:rsid w:val="1CBA33DF"/>
    <w:rsid w:val="1CCB5720"/>
    <w:rsid w:val="1CFD391F"/>
    <w:rsid w:val="1D050D2B"/>
    <w:rsid w:val="1D972D03"/>
    <w:rsid w:val="1DE551D3"/>
    <w:rsid w:val="1E0A7A1E"/>
    <w:rsid w:val="1E786D7F"/>
    <w:rsid w:val="1E7E35F8"/>
    <w:rsid w:val="2085324E"/>
    <w:rsid w:val="20893D7D"/>
    <w:rsid w:val="20B61DE1"/>
    <w:rsid w:val="20BF0C96"/>
    <w:rsid w:val="20E0795B"/>
    <w:rsid w:val="21240D90"/>
    <w:rsid w:val="21242C09"/>
    <w:rsid w:val="21366A7E"/>
    <w:rsid w:val="213B1D29"/>
    <w:rsid w:val="215F16C5"/>
    <w:rsid w:val="21613AFB"/>
    <w:rsid w:val="21726BBA"/>
    <w:rsid w:val="21800E9E"/>
    <w:rsid w:val="21BF7B60"/>
    <w:rsid w:val="226E32B4"/>
    <w:rsid w:val="237114C9"/>
    <w:rsid w:val="23C66568"/>
    <w:rsid w:val="23FF75FB"/>
    <w:rsid w:val="24267B5E"/>
    <w:rsid w:val="244560D5"/>
    <w:rsid w:val="245C2C9F"/>
    <w:rsid w:val="248D47ED"/>
    <w:rsid w:val="249A0383"/>
    <w:rsid w:val="24C90982"/>
    <w:rsid w:val="2560558E"/>
    <w:rsid w:val="259F5683"/>
    <w:rsid w:val="25B93E99"/>
    <w:rsid w:val="264B28F7"/>
    <w:rsid w:val="26920BFA"/>
    <w:rsid w:val="26D22DA5"/>
    <w:rsid w:val="26D32C40"/>
    <w:rsid w:val="26D7485F"/>
    <w:rsid w:val="26FC2BEB"/>
    <w:rsid w:val="273A482B"/>
    <w:rsid w:val="27423970"/>
    <w:rsid w:val="280D5870"/>
    <w:rsid w:val="28270D83"/>
    <w:rsid w:val="2848753A"/>
    <w:rsid w:val="284E2547"/>
    <w:rsid w:val="28745F23"/>
    <w:rsid w:val="29306D25"/>
    <w:rsid w:val="29ED3EAD"/>
    <w:rsid w:val="2A8B243F"/>
    <w:rsid w:val="2A907C31"/>
    <w:rsid w:val="2A997AF3"/>
    <w:rsid w:val="2AE45B62"/>
    <w:rsid w:val="2AEC1AFB"/>
    <w:rsid w:val="2B5C73A2"/>
    <w:rsid w:val="2B5C7510"/>
    <w:rsid w:val="2BF45199"/>
    <w:rsid w:val="2C1D30CB"/>
    <w:rsid w:val="2D5105BE"/>
    <w:rsid w:val="2DC74BC5"/>
    <w:rsid w:val="2DEA4CEA"/>
    <w:rsid w:val="2E2643C9"/>
    <w:rsid w:val="2ED5659D"/>
    <w:rsid w:val="2F2F460E"/>
    <w:rsid w:val="2F2F56C2"/>
    <w:rsid w:val="2F431444"/>
    <w:rsid w:val="2F4C593C"/>
    <w:rsid w:val="2FB67708"/>
    <w:rsid w:val="2FE01C6D"/>
    <w:rsid w:val="2FF124EE"/>
    <w:rsid w:val="3078676B"/>
    <w:rsid w:val="30CC7E97"/>
    <w:rsid w:val="31093867"/>
    <w:rsid w:val="327755A1"/>
    <w:rsid w:val="327877A7"/>
    <w:rsid w:val="32A72D75"/>
    <w:rsid w:val="32B27F10"/>
    <w:rsid w:val="34441F2F"/>
    <w:rsid w:val="34574C85"/>
    <w:rsid w:val="34E70255"/>
    <w:rsid w:val="35DF3475"/>
    <w:rsid w:val="367F20C2"/>
    <w:rsid w:val="36D83F8E"/>
    <w:rsid w:val="37112460"/>
    <w:rsid w:val="373C022C"/>
    <w:rsid w:val="37A533E1"/>
    <w:rsid w:val="37B3452D"/>
    <w:rsid w:val="37D4552F"/>
    <w:rsid w:val="380272C8"/>
    <w:rsid w:val="38037FF5"/>
    <w:rsid w:val="38192F63"/>
    <w:rsid w:val="38E008DD"/>
    <w:rsid w:val="39274451"/>
    <w:rsid w:val="39561EE2"/>
    <w:rsid w:val="39995B0D"/>
    <w:rsid w:val="39FB7345"/>
    <w:rsid w:val="3A0F7A68"/>
    <w:rsid w:val="3A311EFA"/>
    <w:rsid w:val="3A557B1D"/>
    <w:rsid w:val="3AC72E5A"/>
    <w:rsid w:val="3B450C59"/>
    <w:rsid w:val="3B815FB2"/>
    <w:rsid w:val="3BB96DBB"/>
    <w:rsid w:val="3BF07775"/>
    <w:rsid w:val="3C0D4FE1"/>
    <w:rsid w:val="3C397F0C"/>
    <w:rsid w:val="3CC6323E"/>
    <w:rsid w:val="3D017272"/>
    <w:rsid w:val="3D931A6E"/>
    <w:rsid w:val="3EC55271"/>
    <w:rsid w:val="3F23240C"/>
    <w:rsid w:val="3F740A45"/>
    <w:rsid w:val="3FCB0DA0"/>
    <w:rsid w:val="3FF50035"/>
    <w:rsid w:val="40013265"/>
    <w:rsid w:val="40034ACD"/>
    <w:rsid w:val="40CB0B94"/>
    <w:rsid w:val="416778EC"/>
    <w:rsid w:val="41CE0C58"/>
    <w:rsid w:val="41FD1DD1"/>
    <w:rsid w:val="42990CC4"/>
    <w:rsid w:val="42B00439"/>
    <w:rsid w:val="42DA32B5"/>
    <w:rsid w:val="430F7403"/>
    <w:rsid w:val="4345786D"/>
    <w:rsid w:val="43535AE9"/>
    <w:rsid w:val="438003D7"/>
    <w:rsid w:val="43B77609"/>
    <w:rsid w:val="43E543D6"/>
    <w:rsid w:val="44034E92"/>
    <w:rsid w:val="4407238B"/>
    <w:rsid w:val="440969BD"/>
    <w:rsid w:val="443D2F6E"/>
    <w:rsid w:val="44863343"/>
    <w:rsid w:val="44A3507F"/>
    <w:rsid w:val="456448E4"/>
    <w:rsid w:val="460D117F"/>
    <w:rsid w:val="488C5CEA"/>
    <w:rsid w:val="49B62E33"/>
    <w:rsid w:val="49C16BCB"/>
    <w:rsid w:val="4A8423CD"/>
    <w:rsid w:val="4B4159AF"/>
    <w:rsid w:val="4B982B57"/>
    <w:rsid w:val="4BF27154"/>
    <w:rsid w:val="4C1635B0"/>
    <w:rsid w:val="4C6E2862"/>
    <w:rsid w:val="4D1B2411"/>
    <w:rsid w:val="4D1D625C"/>
    <w:rsid w:val="4D3873A0"/>
    <w:rsid w:val="4DAE6239"/>
    <w:rsid w:val="4E425C67"/>
    <w:rsid w:val="4E7266CB"/>
    <w:rsid w:val="4E8F0782"/>
    <w:rsid w:val="4ED96B17"/>
    <w:rsid w:val="4F424CF0"/>
    <w:rsid w:val="4FCE58D4"/>
    <w:rsid w:val="4FD86DCF"/>
    <w:rsid w:val="4FE94B38"/>
    <w:rsid w:val="50630100"/>
    <w:rsid w:val="5095674C"/>
    <w:rsid w:val="50C470E0"/>
    <w:rsid w:val="51CA1EC8"/>
    <w:rsid w:val="51DB3740"/>
    <w:rsid w:val="51DF0BD9"/>
    <w:rsid w:val="51E9259B"/>
    <w:rsid w:val="523676EA"/>
    <w:rsid w:val="52373528"/>
    <w:rsid w:val="527252B8"/>
    <w:rsid w:val="52A76A4C"/>
    <w:rsid w:val="532F4191"/>
    <w:rsid w:val="53D654FE"/>
    <w:rsid w:val="53DD0777"/>
    <w:rsid w:val="53E835A2"/>
    <w:rsid w:val="54067B77"/>
    <w:rsid w:val="54627123"/>
    <w:rsid w:val="55741347"/>
    <w:rsid w:val="557A7D37"/>
    <w:rsid w:val="5597705F"/>
    <w:rsid w:val="55D970EC"/>
    <w:rsid w:val="5612189E"/>
    <w:rsid w:val="561852EF"/>
    <w:rsid w:val="569857F6"/>
    <w:rsid w:val="57501B81"/>
    <w:rsid w:val="57A71560"/>
    <w:rsid w:val="5802597B"/>
    <w:rsid w:val="580C5867"/>
    <w:rsid w:val="581F37A0"/>
    <w:rsid w:val="5912021E"/>
    <w:rsid w:val="59E4212B"/>
    <w:rsid w:val="59F84C31"/>
    <w:rsid w:val="5B136F0D"/>
    <w:rsid w:val="5B7E082A"/>
    <w:rsid w:val="5BA90186"/>
    <w:rsid w:val="5BC71C15"/>
    <w:rsid w:val="5C817DCF"/>
    <w:rsid w:val="5CA905B7"/>
    <w:rsid w:val="5CB563CE"/>
    <w:rsid w:val="5CF76EC1"/>
    <w:rsid w:val="5D081DF5"/>
    <w:rsid w:val="5DA327CA"/>
    <w:rsid w:val="5E3911E1"/>
    <w:rsid w:val="5ED82947"/>
    <w:rsid w:val="5F13398C"/>
    <w:rsid w:val="5F1C28B2"/>
    <w:rsid w:val="5F3857DB"/>
    <w:rsid w:val="5F386FB7"/>
    <w:rsid w:val="5F4F6A93"/>
    <w:rsid w:val="5FB7255D"/>
    <w:rsid w:val="5FDD5FCB"/>
    <w:rsid w:val="603242D9"/>
    <w:rsid w:val="60953514"/>
    <w:rsid w:val="60E27593"/>
    <w:rsid w:val="613A6AB7"/>
    <w:rsid w:val="61705C26"/>
    <w:rsid w:val="61967E27"/>
    <w:rsid w:val="62340958"/>
    <w:rsid w:val="624F2E59"/>
    <w:rsid w:val="634D2584"/>
    <w:rsid w:val="635B3B95"/>
    <w:rsid w:val="63783CA7"/>
    <w:rsid w:val="63AD0500"/>
    <w:rsid w:val="63DA2F8A"/>
    <w:rsid w:val="64417AD3"/>
    <w:rsid w:val="645C7F0B"/>
    <w:rsid w:val="646F429E"/>
    <w:rsid w:val="647454AC"/>
    <w:rsid w:val="648377F5"/>
    <w:rsid w:val="64AB125D"/>
    <w:rsid w:val="64C43F47"/>
    <w:rsid w:val="65197C91"/>
    <w:rsid w:val="652C766C"/>
    <w:rsid w:val="66461EBB"/>
    <w:rsid w:val="66857848"/>
    <w:rsid w:val="6739537F"/>
    <w:rsid w:val="67633531"/>
    <w:rsid w:val="676B36AE"/>
    <w:rsid w:val="6808013C"/>
    <w:rsid w:val="685C3E2C"/>
    <w:rsid w:val="68774FD1"/>
    <w:rsid w:val="68976CAA"/>
    <w:rsid w:val="68A82244"/>
    <w:rsid w:val="68CC58FB"/>
    <w:rsid w:val="6905402A"/>
    <w:rsid w:val="694C5596"/>
    <w:rsid w:val="69CF1591"/>
    <w:rsid w:val="6A55309E"/>
    <w:rsid w:val="6AE037DE"/>
    <w:rsid w:val="6B0D7E2F"/>
    <w:rsid w:val="6B4078AA"/>
    <w:rsid w:val="6B43739A"/>
    <w:rsid w:val="6B855789"/>
    <w:rsid w:val="6BD72DB0"/>
    <w:rsid w:val="6BDF5315"/>
    <w:rsid w:val="6C0115A8"/>
    <w:rsid w:val="6C150D37"/>
    <w:rsid w:val="6C270A6A"/>
    <w:rsid w:val="6D180740"/>
    <w:rsid w:val="6E345D69"/>
    <w:rsid w:val="6E356232"/>
    <w:rsid w:val="6E66453E"/>
    <w:rsid w:val="6E752582"/>
    <w:rsid w:val="6F0863AD"/>
    <w:rsid w:val="6F0C3598"/>
    <w:rsid w:val="6F1D7121"/>
    <w:rsid w:val="6F2C1A92"/>
    <w:rsid w:val="6F53445E"/>
    <w:rsid w:val="6FD656F2"/>
    <w:rsid w:val="6FD67088"/>
    <w:rsid w:val="6FD84D27"/>
    <w:rsid w:val="6FDE3D42"/>
    <w:rsid w:val="6FF429EA"/>
    <w:rsid w:val="707B416A"/>
    <w:rsid w:val="707D0259"/>
    <w:rsid w:val="70E04310"/>
    <w:rsid w:val="713948CE"/>
    <w:rsid w:val="717871F0"/>
    <w:rsid w:val="72892EEE"/>
    <w:rsid w:val="732A4C18"/>
    <w:rsid w:val="73AB01D2"/>
    <w:rsid w:val="73B46B2F"/>
    <w:rsid w:val="7408106C"/>
    <w:rsid w:val="75053C12"/>
    <w:rsid w:val="750E0E6D"/>
    <w:rsid w:val="757934B3"/>
    <w:rsid w:val="75B74821"/>
    <w:rsid w:val="75D12DD2"/>
    <w:rsid w:val="767C1A9F"/>
    <w:rsid w:val="770173C5"/>
    <w:rsid w:val="77662372"/>
    <w:rsid w:val="77C74EAF"/>
    <w:rsid w:val="77DB225F"/>
    <w:rsid w:val="784D3A3C"/>
    <w:rsid w:val="78ED67E9"/>
    <w:rsid w:val="79062C90"/>
    <w:rsid w:val="79094DAE"/>
    <w:rsid w:val="7919007E"/>
    <w:rsid w:val="793F707A"/>
    <w:rsid w:val="79C13540"/>
    <w:rsid w:val="7AD2547E"/>
    <w:rsid w:val="7B2A2F59"/>
    <w:rsid w:val="7B684424"/>
    <w:rsid w:val="7B6F1B26"/>
    <w:rsid w:val="7BE71F48"/>
    <w:rsid w:val="7C1911E0"/>
    <w:rsid w:val="7C231227"/>
    <w:rsid w:val="7C9B299C"/>
    <w:rsid w:val="7CA757A6"/>
    <w:rsid w:val="7CB8288E"/>
    <w:rsid w:val="7D497725"/>
    <w:rsid w:val="7D64006E"/>
    <w:rsid w:val="7E1E5E7E"/>
    <w:rsid w:val="7E5B7E67"/>
    <w:rsid w:val="7E925947"/>
    <w:rsid w:val="7EAA1DA9"/>
    <w:rsid w:val="7EAC16F0"/>
    <w:rsid w:val="7ED357CA"/>
    <w:rsid w:val="7EDD04C3"/>
    <w:rsid w:val="7F0306BC"/>
    <w:rsid w:val="7F824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8E5B46BC-C120-4134-990A-2A02C9C72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qFormat="1"/>
    <w:lsdException w:name="footnote text" w:semiHidden="1" w:unhideWhenUsed="1"/>
    <w:lsdException w:name="annotation text" w:uiPriority="0"/>
    <w:lsdException w:name="header" w:uiPriority="0"/>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0"/>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uiPriority="0"/>
    <w:lsdException w:name="Body Text First Indent 2" w:uiPriority="0"/>
    <w:lsdException w:name="Note Heading" w:semiHidden="1" w:unhideWhenUsed="1"/>
    <w:lsdException w:name="Body Text 2" w:uiPriority="0"/>
    <w:lsdException w:name="Body Text 3" w:semiHidden="1" w:unhideWhenUsed="1"/>
    <w:lsdException w:name="Body Text Indent 2" w:uiPriority="0"/>
    <w:lsdException w:name="Body Text Indent 3" w:uiPriority="0"/>
    <w:lsdException w:name="Block Text" w:semiHidden="1" w:unhideWhenUsed="1"/>
    <w:lsdException w:name="Hyperlink" w:uiPriority="0"/>
    <w:lsdException w:name="FollowedHyperlink" w:semiHidden="1" w:unhideWhenUsed="1"/>
    <w:lsdException w:name="Strong" w:uiPriority="0" w:qFormat="1"/>
    <w:lsdException w:name="Emphasis" w:uiPriority="0" w:qFormat="1"/>
    <w:lsdException w:name="Document Map"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uiPriority="0"/>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kern w:val="2"/>
      <w:sz w:val="21"/>
    </w:rPr>
  </w:style>
  <w:style w:type="paragraph" w:styleId="1">
    <w:name w:val="heading 1"/>
    <w:basedOn w:val="a"/>
    <w:next w:val="a"/>
    <w:link w:val="1Char"/>
    <w:qFormat/>
    <w:pPr>
      <w:keepNext/>
      <w:keepLines/>
      <w:spacing w:before="340" w:after="330" w:line="576" w:lineRule="auto"/>
      <w:outlineLvl w:val="0"/>
    </w:pPr>
    <w:rPr>
      <w:kern w:val="44"/>
      <w:sz w:val="36"/>
    </w:rPr>
  </w:style>
  <w:style w:type="paragraph" w:styleId="2">
    <w:name w:val="heading 2"/>
    <w:basedOn w:val="a"/>
    <w:next w:val="a"/>
    <w:link w:val="2Char"/>
    <w:qFormat/>
    <w:pPr>
      <w:keepNext/>
      <w:keepLines/>
      <w:spacing w:before="260" w:after="260" w:line="413" w:lineRule="auto"/>
      <w:outlineLvl w:val="1"/>
    </w:pPr>
    <w:rPr>
      <w:rFonts w:ascii="Arial" w:eastAsia="黑体" w:hAnsi="Arial"/>
      <w:b/>
      <w:kern w:val="0"/>
      <w:sz w:val="32"/>
    </w:rPr>
  </w:style>
  <w:style w:type="paragraph" w:styleId="3">
    <w:name w:val="heading 3"/>
    <w:basedOn w:val="a"/>
    <w:next w:val="a"/>
    <w:link w:val="3Char"/>
    <w:qFormat/>
    <w:pPr>
      <w:keepNext/>
      <w:keepLines/>
      <w:spacing w:before="260" w:after="260" w:line="416" w:lineRule="auto"/>
      <w:outlineLvl w:val="2"/>
    </w:pPr>
    <w:rPr>
      <w:rFonts w:ascii="Calibri" w:hAnsi="Calibri"/>
      <w:b/>
      <w:bCs/>
      <w:sz w:val="32"/>
      <w:szCs w:val="32"/>
    </w:rPr>
  </w:style>
  <w:style w:type="paragraph" w:styleId="4">
    <w:name w:val="heading 4"/>
    <w:basedOn w:val="a"/>
    <w:next w:val="a"/>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pPr>
      <w:keepNext/>
      <w:keepLines/>
      <w:spacing w:before="280" w:after="290" w:line="376" w:lineRule="auto"/>
      <w:outlineLvl w:val="4"/>
    </w:pPr>
    <w:rPr>
      <w:b/>
      <w:bCs/>
      <w:sz w:val="28"/>
      <w:szCs w:val="28"/>
    </w:rPr>
  </w:style>
  <w:style w:type="paragraph" w:styleId="6">
    <w:name w:val="heading 6"/>
    <w:basedOn w:val="a"/>
    <w:next w:val="a"/>
    <w:link w:val="6Char"/>
    <w:qFormat/>
    <w:pPr>
      <w:keepNext/>
      <w:keepLines/>
      <w:spacing w:before="240" w:after="64" w:line="317" w:lineRule="auto"/>
      <w:outlineLvl w:val="5"/>
    </w:pPr>
    <w:rPr>
      <w:rFonts w:ascii="Arial" w:eastAsia="黑体" w:hAnsi="Arial"/>
      <w:b/>
      <w:bCs/>
      <w:sz w:val="24"/>
      <w:szCs w:val="24"/>
    </w:rPr>
  </w:style>
  <w:style w:type="paragraph" w:styleId="7">
    <w:name w:val="heading 7"/>
    <w:basedOn w:val="a"/>
    <w:next w:val="a"/>
    <w:link w:val="7Char"/>
    <w:qFormat/>
    <w:pPr>
      <w:keepNext/>
      <w:keepLines/>
      <w:spacing w:before="240" w:after="64" w:line="320" w:lineRule="auto"/>
      <w:outlineLvl w:val="6"/>
    </w:pPr>
    <w:rPr>
      <w:b/>
      <w:bCs/>
      <w:sz w:val="24"/>
      <w:szCs w:val="24"/>
    </w:rPr>
  </w:style>
  <w:style w:type="character" w:default="1" w:styleId="a0">
    <w:name w:val="Default Paragraph Font"/>
    <w:rPr>
      <w:rFonts w:ascii="Calibri" w:eastAsia="宋体" w:hAnsi="Calibri" w:cs="Times New Roman"/>
    </w:rPr>
  </w:style>
  <w:style w:type="table" w:default="1" w:styleId="a1">
    <w:name w:val="Normal Table"/>
    <w:rPr>
      <w:rFonts w:eastAsia="Times New Roman"/>
    </w:rPr>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Pr>
      <w:rFonts w:ascii="Arial" w:eastAsia="黑体" w:hAnsi="Arial" w:cs="Times New Roman"/>
      <w:b/>
      <w:sz w:val="32"/>
    </w:rPr>
  </w:style>
  <w:style w:type="character" w:customStyle="1" w:styleId="1Char">
    <w:name w:val="标题 1 Char"/>
    <w:link w:val="1"/>
    <w:rPr>
      <w:rFonts w:ascii="Times New Roman" w:eastAsia="宋体" w:hAnsi="Times New Roman" w:cs="Times New Roman"/>
      <w:b/>
      <w:kern w:val="44"/>
      <w:sz w:val="36"/>
    </w:rPr>
  </w:style>
  <w:style w:type="character" w:customStyle="1" w:styleId="3Char">
    <w:name w:val="标题 3 Char"/>
    <w:link w:val="3"/>
    <w:rPr>
      <w:rFonts w:ascii="Calibri" w:eastAsia="宋体" w:hAnsi="Calibri" w:cs="Times New Roman"/>
      <w:b/>
      <w:bCs/>
      <w:kern w:val="2"/>
      <w:sz w:val="32"/>
      <w:szCs w:val="32"/>
    </w:rPr>
  </w:style>
  <w:style w:type="character" w:customStyle="1" w:styleId="4Char">
    <w:name w:val="标题 4 Char"/>
    <w:link w:val="4"/>
    <w:rPr>
      <w:rFonts w:ascii="Arial" w:eastAsia="黑体" w:hAnsi="Arial" w:cs="Times New Roman"/>
      <w:b/>
      <w:bCs/>
      <w:kern w:val="2"/>
      <w:sz w:val="28"/>
      <w:szCs w:val="28"/>
    </w:rPr>
  </w:style>
  <w:style w:type="character" w:customStyle="1" w:styleId="5Char">
    <w:name w:val="标题 5 Char"/>
    <w:link w:val="5"/>
    <w:rPr>
      <w:rFonts w:ascii="Times New Roman" w:eastAsia="宋体" w:hAnsi="Times New Roman" w:cs="Times New Roman"/>
      <w:b/>
      <w:bCs/>
      <w:kern w:val="2"/>
      <w:sz w:val="28"/>
      <w:szCs w:val="28"/>
    </w:rPr>
  </w:style>
  <w:style w:type="character" w:customStyle="1" w:styleId="6Char">
    <w:name w:val="标题 6 Char"/>
    <w:link w:val="6"/>
    <w:rPr>
      <w:rFonts w:ascii="Arial" w:eastAsia="黑体" w:hAnsi="Arial" w:cs="Times New Roman"/>
      <w:b/>
      <w:bCs/>
      <w:kern w:val="2"/>
      <w:sz w:val="24"/>
      <w:szCs w:val="24"/>
    </w:rPr>
  </w:style>
  <w:style w:type="character" w:customStyle="1" w:styleId="7Char">
    <w:name w:val="标题 7 Char"/>
    <w:link w:val="7"/>
    <w:rPr>
      <w:rFonts w:ascii="Times New Roman" w:eastAsia="宋体" w:hAnsi="Times New Roman" w:cs="Times New Roman"/>
      <w:b/>
      <w:bCs/>
      <w:kern w:val="2"/>
      <w:sz w:val="24"/>
      <w:szCs w:val="24"/>
    </w:rPr>
  </w:style>
  <w:style w:type="paragraph" w:styleId="70">
    <w:name w:val="toc 7"/>
    <w:basedOn w:val="a"/>
    <w:next w:val="a"/>
    <w:pPr>
      <w:ind w:leftChars="1200" w:left="2520"/>
    </w:pPr>
    <w:rPr>
      <w:rFonts w:ascii="Calibri" w:hAnsi="Calibri"/>
    </w:rPr>
  </w:style>
  <w:style w:type="paragraph" w:styleId="a3">
    <w:name w:val="Normal Indent"/>
    <w:basedOn w:val="a"/>
    <w:link w:val="Char"/>
    <w:qFormat/>
    <w:pPr>
      <w:ind w:firstLine="420"/>
    </w:pPr>
    <w:rPr>
      <w:rFonts w:ascii="Calibri" w:hAnsi="Calibri"/>
      <w:kern w:val="1"/>
    </w:rPr>
  </w:style>
  <w:style w:type="character" w:customStyle="1" w:styleId="Char">
    <w:name w:val="正文缩进 Char"/>
    <w:link w:val="a3"/>
    <w:uiPriority w:val="99"/>
    <w:rPr>
      <w:rFonts w:ascii="Calibri" w:eastAsia="宋体" w:hAnsi="Calibri" w:cs="Times New Roman"/>
      <w:kern w:val="1"/>
      <w:sz w:val="21"/>
    </w:rPr>
  </w:style>
  <w:style w:type="paragraph" w:styleId="a4">
    <w:name w:val="caption"/>
    <w:basedOn w:val="a"/>
    <w:next w:val="a"/>
    <w:qFormat/>
    <w:pPr>
      <w:spacing w:before="152" w:after="160"/>
    </w:pPr>
    <w:rPr>
      <w:rFonts w:ascii="Arial" w:eastAsia="黑体" w:hAnsi="Arial" w:cs="Arial"/>
      <w:sz w:val="20"/>
    </w:rPr>
  </w:style>
  <w:style w:type="paragraph" w:styleId="a5">
    <w:name w:val="Document Map"/>
    <w:basedOn w:val="a"/>
    <w:link w:val="Char0"/>
    <w:pPr>
      <w:shd w:val="clear" w:color="auto" w:fill="000080"/>
    </w:pPr>
    <w:rPr>
      <w:shd w:val="clear" w:color="auto" w:fill="000080"/>
    </w:rPr>
  </w:style>
  <w:style w:type="character" w:customStyle="1" w:styleId="Char0">
    <w:name w:val="文档结构图 Char"/>
    <w:link w:val="a5"/>
    <w:rPr>
      <w:rFonts w:ascii="Times New Roman" w:eastAsia="宋体" w:hAnsi="Times New Roman" w:cs="Times New Roman"/>
      <w:kern w:val="2"/>
      <w:sz w:val="21"/>
      <w:shd w:val="clear" w:color="auto" w:fill="000080"/>
    </w:rPr>
  </w:style>
  <w:style w:type="paragraph" w:styleId="a6">
    <w:name w:val="annotation text"/>
    <w:basedOn w:val="a"/>
    <w:link w:val="Char1"/>
    <w:pPr>
      <w:jc w:val="left"/>
    </w:pPr>
    <w:rPr>
      <w:rFonts w:ascii="Calibri" w:hAnsi="Calibri"/>
    </w:rPr>
  </w:style>
  <w:style w:type="character" w:customStyle="1" w:styleId="Char1">
    <w:name w:val="批注文字 Char"/>
    <w:link w:val="a6"/>
    <w:rPr>
      <w:rFonts w:ascii="Calibri" w:eastAsia="宋体" w:hAnsi="Calibri" w:cs="Times New Roman"/>
      <w:kern w:val="2"/>
      <w:sz w:val="21"/>
    </w:rPr>
  </w:style>
  <w:style w:type="paragraph" w:styleId="a7">
    <w:name w:val="Body Text"/>
    <w:basedOn w:val="a"/>
    <w:next w:val="a"/>
    <w:link w:val="Char2"/>
    <w:pPr>
      <w:spacing w:after="120"/>
    </w:pPr>
  </w:style>
  <w:style w:type="character" w:customStyle="1" w:styleId="Char2">
    <w:name w:val="正文文本 Char"/>
    <w:link w:val="a7"/>
    <w:rPr>
      <w:rFonts w:ascii="Times New Roman" w:eastAsia="宋体" w:hAnsi="Times New Roman" w:cs="Times New Roman"/>
      <w:kern w:val="2"/>
      <w:sz w:val="21"/>
    </w:rPr>
  </w:style>
  <w:style w:type="paragraph" w:styleId="a8">
    <w:name w:val="Body Text Indent"/>
    <w:basedOn w:val="a"/>
    <w:link w:val="Char3"/>
    <w:pPr>
      <w:widowControl/>
      <w:ind w:firstLineChars="233" w:firstLine="652"/>
    </w:pPr>
    <w:rPr>
      <w:rFonts w:ascii="Calibri" w:hAnsi="Calibri"/>
      <w:kern w:val="0"/>
      <w:sz w:val="28"/>
    </w:rPr>
  </w:style>
  <w:style w:type="character" w:customStyle="1" w:styleId="Char3">
    <w:name w:val="正文文本缩进 Char"/>
    <w:link w:val="a8"/>
    <w:rPr>
      <w:rFonts w:ascii="Calibri" w:eastAsia="宋体" w:hAnsi="Calibri" w:cs="Times New Roman"/>
      <w:sz w:val="28"/>
    </w:rPr>
  </w:style>
  <w:style w:type="paragraph" w:styleId="50">
    <w:name w:val="toc 5"/>
    <w:basedOn w:val="a"/>
    <w:next w:val="a"/>
    <w:pPr>
      <w:ind w:leftChars="800" w:left="1680"/>
    </w:pPr>
    <w:rPr>
      <w:rFonts w:ascii="Calibri" w:hAnsi="Calibri"/>
    </w:rPr>
  </w:style>
  <w:style w:type="paragraph" w:styleId="30">
    <w:name w:val="toc 3"/>
    <w:basedOn w:val="a"/>
    <w:next w:val="a"/>
    <w:pPr>
      <w:ind w:leftChars="400" w:left="840"/>
    </w:pPr>
    <w:rPr>
      <w:rFonts w:ascii="Calibri" w:hAnsi="Calibri"/>
    </w:rPr>
  </w:style>
  <w:style w:type="paragraph" w:styleId="a9">
    <w:name w:val="Plain Text"/>
    <w:basedOn w:val="a"/>
    <w:link w:val="Char10"/>
    <w:rPr>
      <w:rFonts w:ascii="宋体" w:hAnsi="Courier New"/>
    </w:rPr>
  </w:style>
  <w:style w:type="character" w:customStyle="1" w:styleId="Char10">
    <w:name w:val="纯文本 Char1"/>
    <w:link w:val="a9"/>
    <w:rPr>
      <w:rFonts w:ascii="宋体" w:eastAsia="宋体" w:hAnsi="Courier New" w:cs="Times New Roman"/>
      <w:kern w:val="2"/>
      <w:sz w:val="21"/>
    </w:rPr>
  </w:style>
  <w:style w:type="paragraph" w:styleId="8">
    <w:name w:val="toc 8"/>
    <w:basedOn w:val="a"/>
    <w:next w:val="a"/>
    <w:pPr>
      <w:ind w:leftChars="1400" w:left="2940"/>
    </w:pPr>
    <w:rPr>
      <w:rFonts w:ascii="Calibri" w:hAnsi="Calibri"/>
    </w:rPr>
  </w:style>
  <w:style w:type="paragraph" w:styleId="aa">
    <w:name w:val="Date"/>
    <w:basedOn w:val="a"/>
    <w:next w:val="a"/>
    <w:rPr>
      <w:rFonts w:ascii="Calibri" w:hAnsi="Calibri"/>
      <w:sz w:val="28"/>
    </w:rPr>
  </w:style>
  <w:style w:type="paragraph" w:styleId="20">
    <w:name w:val="Body Text Indent 2"/>
    <w:basedOn w:val="a"/>
    <w:link w:val="2Char0"/>
    <w:pPr>
      <w:spacing w:after="120" w:line="480" w:lineRule="auto"/>
      <w:ind w:leftChars="200" w:left="420"/>
    </w:pPr>
    <w:rPr>
      <w:rFonts w:ascii="Calibri" w:hAnsi="Calibri"/>
      <w:sz w:val="18"/>
      <w:szCs w:val="18"/>
    </w:rPr>
  </w:style>
  <w:style w:type="character" w:customStyle="1" w:styleId="2Char0">
    <w:name w:val="正文文本缩进 2 Char"/>
    <w:link w:val="20"/>
    <w:rPr>
      <w:rFonts w:ascii="Calibri" w:eastAsia="宋体" w:hAnsi="Calibri" w:cs="Times New Roman"/>
      <w:kern w:val="2"/>
      <w:sz w:val="18"/>
      <w:szCs w:val="18"/>
      <w:lang w:val="en-US" w:eastAsia="zh-CN"/>
    </w:rPr>
  </w:style>
  <w:style w:type="paragraph" w:styleId="ab">
    <w:name w:val="Balloon Text"/>
    <w:basedOn w:val="a"/>
    <w:link w:val="Char4"/>
    <w:rPr>
      <w:rFonts w:ascii="Calibri" w:hAnsi="Calibri"/>
      <w:sz w:val="18"/>
      <w:szCs w:val="18"/>
    </w:rPr>
  </w:style>
  <w:style w:type="character" w:customStyle="1" w:styleId="Char4">
    <w:name w:val="批注框文本 Char"/>
    <w:link w:val="ab"/>
    <w:rPr>
      <w:rFonts w:cs="Times New Roman"/>
      <w:kern w:val="2"/>
      <w:sz w:val="18"/>
      <w:szCs w:val="18"/>
    </w:rPr>
  </w:style>
  <w:style w:type="paragraph" w:styleId="ac">
    <w:name w:val="footer"/>
    <w:basedOn w:val="a"/>
    <w:link w:val="Char5"/>
    <w:qFormat/>
    <w:pPr>
      <w:tabs>
        <w:tab w:val="center" w:pos="4153"/>
        <w:tab w:val="right" w:pos="8306"/>
      </w:tabs>
      <w:snapToGrid w:val="0"/>
      <w:jc w:val="left"/>
    </w:pPr>
    <w:rPr>
      <w:rFonts w:ascii="Calibri" w:hAnsi="Calibri"/>
      <w:sz w:val="18"/>
      <w:szCs w:val="18"/>
    </w:rPr>
  </w:style>
  <w:style w:type="character" w:customStyle="1" w:styleId="Char5">
    <w:name w:val="页脚 Char"/>
    <w:link w:val="ac"/>
    <w:rPr>
      <w:rFonts w:ascii="Calibri" w:eastAsia="宋体" w:hAnsi="Calibri" w:cs="Times New Roman"/>
      <w:kern w:val="2"/>
      <w:sz w:val="18"/>
      <w:szCs w:val="18"/>
      <w:lang w:val="en-US" w:eastAsia="zh-CN" w:bidi="ar-SA"/>
    </w:rPr>
  </w:style>
  <w:style w:type="paragraph" w:styleId="ad">
    <w:name w:val="header"/>
    <w:basedOn w:val="a"/>
    <w:link w:val="Char6"/>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6">
    <w:name w:val="页眉 Char"/>
    <w:link w:val="ad"/>
    <w:rPr>
      <w:rFonts w:ascii="Calibri" w:eastAsia="宋体" w:hAnsi="Calibri" w:cs="Times New Roman"/>
      <w:kern w:val="2"/>
      <w:sz w:val="18"/>
      <w:szCs w:val="18"/>
    </w:rPr>
  </w:style>
  <w:style w:type="paragraph" w:styleId="10">
    <w:name w:val="toc 1"/>
    <w:basedOn w:val="a"/>
    <w:next w:val="a"/>
    <w:rPr>
      <w:rFonts w:ascii="Calibri" w:hAnsi="Calibri"/>
    </w:rPr>
  </w:style>
  <w:style w:type="paragraph" w:styleId="40">
    <w:name w:val="toc 4"/>
    <w:basedOn w:val="a"/>
    <w:next w:val="a"/>
    <w:pPr>
      <w:ind w:leftChars="600" w:left="1260"/>
    </w:pPr>
    <w:rPr>
      <w:rFonts w:ascii="Calibri" w:hAnsi="Calibri"/>
    </w:rPr>
  </w:style>
  <w:style w:type="paragraph" w:styleId="60">
    <w:name w:val="toc 6"/>
    <w:basedOn w:val="a"/>
    <w:next w:val="a"/>
    <w:pPr>
      <w:ind w:leftChars="1000" w:left="2100"/>
    </w:pPr>
    <w:rPr>
      <w:rFonts w:ascii="Calibri" w:hAnsi="Calibri"/>
    </w:rPr>
  </w:style>
  <w:style w:type="paragraph" w:styleId="31">
    <w:name w:val="Body Text Indent 3"/>
    <w:basedOn w:val="a"/>
    <w:link w:val="3Char0"/>
    <w:pPr>
      <w:spacing w:after="120"/>
      <w:ind w:leftChars="200" w:left="420"/>
    </w:pPr>
    <w:rPr>
      <w:rFonts w:ascii="Calibri" w:hAnsi="Calibri"/>
      <w:sz w:val="16"/>
      <w:szCs w:val="16"/>
    </w:rPr>
  </w:style>
  <w:style w:type="character" w:customStyle="1" w:styleId="3Char0">
    <w:name w:val="正文文本缩进 3 Char"/>
    <w:link w:val="31"/>
    <w:rPr>
      <w:rFonts w:ascii="Calibri" w:eastAsia="宋体" w:hAnsi="Calibri" w:cs="Times New Roman"/>
      <w:kern w:val="2"/>
      <w:sz w:val="16"/>
      <w:szCs w:val="16"/>
    </w:rPr>
  </w:style>
  <w:style w:type="paragraph" w:styleId="21">
    <w:name w:val="toc 2"/>
    <w:basedOn w:val="a"/>
    <w:next w:val="a"/>
    <w:pPr>
      <w:ind w:leftChars="200" w:left="420"/>
    </w:pPr>
    <w:rPr>
      <w:rFonts w:ascii="Calibri" w:hAnsi="Calibri"/>
    </w:rPr>
  </w:style>
  <w:style w:type="paragraph" w:styleId="9">
    <w:name w:val="toc 9"/>
    <w:basedOn w:val="a"/>
    <w:next w:val="a"/>
    <w:pPr>
      <w:ind w:leftChars="1600" w:left="3360"/>
    </w:pPr>
    <w:rPr>
      <w:rFonts w:ascii="Calibri" w:hAnsi="Calibri"/>
    </w:rPr>
  </w:style>
  <w:style w:type="paragraph" w:styleId="22">
    <w:name w:val="Body Text 2"/>
    <w:basedOn w:val="a"/>
    <w:link w:val="2Char1"/>
    <w:pPr>
      <w:adjustRightInd w:val="0"/>
      <w:snapToGrid w:val="0"/>
      <w:spacing w:line="480" w:lineRule="atLeast"/>
    </w:pPr>
    <w:rPr>
      <w:rFonts w:ascii="宋体" w:hAnsi="宋体"/>
      <w:sz w:val="28"/>
    </w:rPr>
  </w:style>
  <w:style w:type="character" w:customStyle="1" w:styleId="2Char1">
    <w:name w:val="正文文本 2 Char"/>
    <w:link w:val="22"/>
    <w:rPr>
      <w:rFonts w:ascii="宋体" w:eastAsia="宋体" w:hAnsi="宋体" w:cs="Times New Roman"/>
      <w:kern w:val="2"/>
      <w:sz w:val="2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link w:val="HTML"/>
    <w:rPr>
      <w:rFonts w:ascii="宋体" w:eastAsia="宋体" w:hAnsi="宋体" w:cs="宋体"/>
      <w:sz w:val="24"/>
      <w:szCs w:val="24"/>
    </w:rPr>
  </w:style>
  <w:style w:type="paragraph" w:styleId="ae">
    <w:name w:val="Normal (Web)"/>
    <w:basedOn w:val="a"/>
    <w:qFormat/>
    <w:rPr>
      <w:rFonts w:ascii="Calibri" w:hAnsi="Calibri"/>
      <w:sz w:val="24"/>
      <w:szCs w:val="24"/>
    </w:rPr>
  </w:style>
  <w:style w:type="paragraph" w:styleId="af">
    <w:name w:val="Title"/>
    <w:basedOn w:val="a"/>
    <w:link w:val="Char7"/>
    <w:qFormat/>
    <w:pPr>
      <w:spacing w:before="240" w:after="60"/>
      <w:jc w:val="center"/>
      <w:outlineLvl w:val="0"/>
    </w:pPr>
    <w:rPr>
      <w:rFonts w:ascii="Arial" w:hAnsi="Arial"/>
      <w:b/>
      <w:sz w:val="32"/>
    </w:rPr>
  </w:style>
  <w:style w:type="character" w:customStyle="1" w:styleId="Char7">
    <w:name w:val="标题 Char"/>
    <w:link w:val="af"/>
    <w:rPr>
      <w:rFonts w:ascii="Arial" w:eastAsia="宋体" w:hAnsi="Arial" w:cs="Times New Roman"/>
      <w:b/>
      <w:kern w:val="2"/>
      <w:sz w:val="32"/>
    </w:rPr>
  </w:style>
  <w:style w:type="paragraph" w:styleId="af0">
    <w:name w:val="annotation subject"/>
    <w:basedOn w:val="a6"/>
    <w:next w:val="a6"/>
    <w:link w:val="Char8"/>
    <w:rPr>
      <w:rFonts w:ascii="Times New Roman" w:hAnsi="Times New Roman"/>
      <w:b/>
      <w:bCs/>
    </w:rPr>
  </w:style>
  <w:style w:type="character" w:customStyle="1" w:styleId="Char8">
    <w:name w:val="批注主题 Char"/>
    <w:link w:val="af0"/>
    <w:rPr>
      <w:rFonts w:ascii="Times New Roman" w:eastAsia="宋体" w:hAnsi="Times New Roman" w:cs="Times New Roman"/>
      <w:b/>
      <w:bCs/>
      <w:kern w:val="2"/>
      <w:sz w:val="21"/>
    </w:rPr>
  </w:style>
  <w:style w:type="paragraph" w:styleId="af1">
    <w:name w:val="Body Text First Indent"/>
    <w:basedOn w:val="a7"/>
    <w:link w:val="Char9"/>
    <w:pPr>
      <w:ind w:firstLineChars="100" w:firstLine="420"/>
    </w:pPr>
    <w:rPr>
      <w:rFonts w:ascii="Calibri" w:hAnsi="Calibri"/>
    </w:rPr>
  </w:style>
  <w:style w:type="character" w:customStyle="1" w:styleId="Char9">
    <w:name w:val="正文首行缩进 Char"/>
    <w:link w:val="af1"/>
    <w:rPr>
      <w:rFonts w:ascii="Calibri" w:eastAsia="宋体" w:hAnsi="Calibri" w:cs="Times New Roman"/>
      <w:kern w:val="2"/>
      <w:sz w:val="21"/>
    </w:rPr>
  </w:style>
  <w:style w:type="paragraph" w:styleId="23">
    <w:name w:val="Body Text First Indent 2"/>
    <w:basedOn w:val="a8"/>
    <w:link w:val="2Char2"/>
    <w:pPr>
      <w:widowControl w:val="0"/>
      <w:spacing w:after="120"/>
      <w:ind w:leftChars="200" w:left="420" w:firstLineChars="200" w:firstLine="420"/>
    </w:pPr>
    <w:rPr>
      <w:kern w:val="2"/>
      <w:sz w:val="21"/>
    </w:rPr>
  </w:style>
  <w:style w:type="character" w:customStyle="1" w:styleId="2Char2">
    <w:name w:val="正文首行缩进 2 Char"/>
    <w:link w:val="23"/>
    <w:rPr>
      <w:rFonts w:ascii="Calibri" w:eastAsia="宋体" w:hAnsi="Calibri" w:cs="Times New Roman"/>
      <w:kern w:val="2"/>
      <w:sz w:val="21"/>
    </w:rPr>
  </w:style>
  <w:style w:type="table" w:styleId="af2">
    <w:name w:val="Table Grid"/>
    <w:basedOn w:val="a1"/>
    <w:uiPriority w:val="59"/>
    <w:qFormat/>
    <w:pPr>
      <w:widowControl w:val="0"/>
      <w:jc w:val="both"/>
    </w:pPr>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qFormat/>
    <w:rPr>
      <w:rFonts w:ascii="Calibri" w:eastAsia="宋体" w:hAnsi="Calibri" w:cs="Times New Roman"/>
      <w:b/>
      <w:bCs/>
    </w:rPr>
  </w:style>
  <w:style w:type="character" w:styleId="af4">
    <w:name w:val="page number"/>
    <w:rPr>
      <w:rFonts w:ascii="Calibri" w:eastAsia="宋体" w:hAnsi="Calibri" w:cs="Times New Roman"/>
    </w:rPr>
  </w:style>
  <w:style w:type="character" w:styleId="af5">
    <w:name w:val="Emphasis"/>
    <w:qFormat/>
    <w:rPr>
      <w:rFonts w:ascii="Calibri" w:eastAsia="宋体" w:hAnsi="Calibri" w:cs="Times New Roman"/>
      <w:i/>
      <w:iCs/>
    </w:rPr>
  </w:style>
  <w:style w:type="character" w:styleId="af6">
    <w:name w:val="Hyperlink"/>
    <w:rPr>
      <w:rFonts w:ascii="Calibri" w:eastAsia="宋体" w:hAnsi="Calibri" w:cs="Times New Roman"/>
      <w:color w:val="0000FF"/>
      <w:u w:val="single"/>
    </w:rPr>
  </w:style>
  <w:style w:type="character" w:styleId="af7">
    <w:name w:val="annotation reference"/>
    <w:rPr>
      <w:rFonts w:ascii="Calibri" w:eastAsia="宋体" w:hAnsi="Calibri" w:cs="Times New Roman"/>
      <w:sz w:val="21"/>
      <w:szCs w:val="21"/>
    </w:r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title1">
    <w:name w:val="title1"/>
    <w:basedOn w:val="a"/>
    <w:pPr>
      <w:widowControl/>
      <w:spacing w:before="100" w:beforeAutospacing="1" w:after="100" w:afterAutospacing="1"/>
      <w:jc w:val="left"/>
    </w:pPr>
    <w:rPr>
      <w:rFonts w:ascii="宋体" w:hAnsi="宋体" w:cs="宋体"/>
      <w:kern w:val="0"/>
      <w:sz w:val="24"/>
      <w:szCs w:val="24"/>
    </w:rPr>
  </w:style>
  <w:style w:type="character" w:customStyle="1" w:styleId="Chara">
    <w:name w:val="表格样式居左 Char"/>
    <w:link w:val="af8"/>
    <w:rPr>
      <w:rFonts w:ascii="仿宋_GB2312" w:eastAsia="仿宋_GB2312" w:hAnsi="Calibri" w:cs="Times New Roman"/>
      <w:bCs/>
      <w:color w:val="000000"/>
      <w:szCs w:val="44"/>
    </w:rPr>
  </w:style>
  <w:style w:type="paragraph" w:customStyle="1" w:styleId="af8">
    <w:name w:val="表格样式居左"/>
    <w:link w:val="Chara"/>
    <w:pPr>
      <w:adjustRightInd w:val="0"/>
      <w:snapToGrid w:val="0"/>
      <w:spacing w:line="360" w:lineRule="exact"/>
    </w:pPr>
    <w:rPr>
      <w:rFonts w:ascii="仿宋_GB2312" w:eastAsia="仿宋_GB2312"/>
      <w:bCs/>
      <w:color w:val="000000"/>
      <w:szCs w:val="44"/>
    </w:rPr>
  </w:style>
  <w:style w:type="paragraph" w:styleId="af9">
    <w:name w:val="No Spacing"/>
    <w:uiPriority w:val="1"/>
    <w:qFormat/>
    <w:pPr>
      <w:widowControl w:val="0"/>
      <w:jc w:val="both"/>
    </w:pPr>
    <w:rPr>
      <w:rFonts w:cs="宋体"/>
      <w:kern w:val="2"/>
      <w:sz w:val="21"/>
      <w:szCs w:val="24"/>
    </w:rPr>
  </w:style>
  <w:style w:type="character" w:customStyle="1" w:styleId="afa">
    <w:name w:val="无"/>
    <w:rPr>
      <w:rFonts w:ascii="Calibri" w:eastAsia="宋体" w:hAnsi="Calibri" w:cs="Times New Roman"/>
    </w:rPr>
  </w:style>
  <w:style w:type="character" w:customStyle="1" w:styleId="2Char10">
    <w:name w:val="标题 2 Char1"/>
    <w:rPr>
      <w:rFonts w:ascii="宋体" w:eastAsia="宋体" w:hAnsi="宋体" w:cs="Times New Roman"/>
      <w:b/>
      <w:kern w:val="2"/>
      <w:sz w:val="24"/>
      <w:lang w:val="en-US" w:eastAsia="zh-CN"/>
    </w:rPr>
  </w:style>
  <w:style w:type="paragraph" w:customStyle="1" w:styleId="2TimesNewRoman5020">
    <w:name w:val="样式 标题 2 + Times New Roman 四号 非加粗 段前: 5 磅 段后: 0 磅 行距: 固定值 20..."/>
    <w:basedOn w:val="2"/>
    <w:pPr>
      <w:spacing w:before="100" w:line="400" w:lineRule="exact"/>
    </w:pPr>
    <w:rPr>
      <w:rFonts w:ascii="Times New Roman" w:hAnsi="Times New Roman" w:cs="宋体"/>
      <w:sz w:val="28"/>
    </w:rPr>
  </w:style>
  <w:style w:type="character" w:customStyle="1" w:styleId="2CharChar">
    <w:name w:val="标题 2 Char Char"/>
    <w:rPr>
      <w:rFonts w:ascii="Cambria" w:eastAsia="宋体" w:hAnsi="Cambria" w:cs="Times New Roman"/>
      <w:b/>
      <w:bCs/>
      <w:kern w:val="2"/>
      <w:sz w:val="32"/>
      <w:szCs w:val="32"/>
    </w:rPr>
  </w:style>
  <w:style w:type="character" w:customStyle="1" w:styleId="font121">
    <w:name w:val="font121"/>
    <w:rPr>
      <w:rFonts w:ascii="Times New Roman" w:eastAsia="宋体" w:hAnsi="Times New Roman" w:cs="Times New Roman" w:hint="default"/>
      <w:color w:val="000000"/>
      <w:sz w:val="20"/>
      <w:szCs w:val="20"/>
      <w:u w:val="none"/>
    </w:rPr>
  </w:style>
  <w:style w:type="paragraph" w:customStyle="1" w:styleId="afb">
    <w:name w:val="表格"/>
    <w:basedOn w:val="a"/>
    <w:link w:val="CharChar"/>
    <w:pPr>
      <w:snapToGrid w:val="0"/>
    </w:pPr>
    <w:rPr>
      <w:rFonts w:ascii="宋体" w:hAnsi="宋体"/>
      <w:kern w:val="0"/>
      <w:sz w:val="20"/>
    </w:rPr>
  </w:style>
  <w:style w:type="character" w:customStyle="1" w:styleId="CharChar">
    <w:name w:val="表格 Char Char"/>
    <w:link w:val="afb"/>
    <w:rPr>
      <w:rFonts w:ascii="宋体" w:eastAsia="宋体" w:hAnsi="宋体" w:cs="Times New Roman"/>
    </w:rPr>
  </w:style>
  <w:style w:type="paragraph" w:customStyle="1" w:styleId="32">
    <w:name w:val="样式 标题 3 + 宋体"/>
    <w:basedOn w:val="3"/>
    <w:link w:val="3CharChar"/>
    <w:pPr>
      <w:keepNext w:val="0"/>
      <w:widowControl/>
      <w:tabs>
        <w:tab w:val="left" w:pos="1080"/>
      </w:tabs>
      <w:spacing w:before="0" w:after="120" w:line="240" w:lineRule="auto"/>
      <w:ind w:left="1021" w:hanging="794"/>
    </w:pPr>
    <w:rPr>
      <w:rFonts w:ascii="宋体" w:hAnsi="宋体"/>
      <w:b w:val="0"/>
      <w:bCs w:val="0"/>
      <w:snapToGrid w:val="0"/>
      <w:kern w:val="0"/>
      <w:sz w:val="24"/>
      <w:szCs w:val="20"/>
    </w:rPr>
  </w:style>
  <w:style w:type="character" w:customStyle="1" w:styleId="3CharChar">
    <w:name w:val="样式 标题 3 + 宋体 Char Char"/>
    <w:link w:val="32"/>
    <w:rPr>
      <w:rFonts w:ascii="宋体" w:eastAsia="宋体" w:hAnsi="宋体" w:cs="Times New Roman"/>
      <w:snapToGrid w:val="0"/>
      <w:sz w:val="24"/>
    </w:rPr>
  </w:style>
  <w:style w:type="character" w:customStyle="1" w:styleId="font21">
    <w:name w:val="font21"/>
    <w:qFormat/>
    <w:rPr>
      <w:rFonts w:ascii="Arial" w:eastAsia="宋体" w:hAnsi="Arial" w:cs="Arial" w:hint="default"/>
      <w:color w:val="000000"/>
      <w:sz w:val="16"/>
      <w:szCs w:val="16"/>
      <w:u w:val="none"/>
    </w:rPr>
  </w:style>
  <w:style w:type="character" w:customStyle="1" w:styleId="mark">
    <w:name w:val="mark"/>
    <w:rPr>
      <w:rFonts w:ascii="Calibri" w:eastAsia="宋体" w:hAnsi="Calibri" w:cs="Times New Roman"/>
      <w:szCs w:val="20"/>
    </w:rPr>
  </w:style>
  <w:style w:type="character" w:customStyle="1" w:styleId="afc">
    <w:name w:val="页脚 字符"/>
    <w:rPr>
      <w:rFonts w:ascii="Calibri" w:eastAsia="宋体" w:hAnsi="Calibri" w:cs="Times New Roman"/>
    </w:rPr>
  </w:style>
  <w:style w:type="character" w:customStyle="1" w:styleId="afd">
    <w:name w:val="样式 黑体 加粗"/>
    <w:rPr>
      <w:rFonts w:ascii="宋体" w:eastAsia="黑体" w:hAnsi="宋体" w:cs="Times New Roman"/>
      <w:bCs/>
      <w:sz w:val="28"/>
    </w:rPr>
  </w:style>
  <w:style w:type="character" w:customStyle="1" w:styleId="font61">
    <w:name w:val="font61"/>
    <w:rPr>
      <w:rFonts w:ascii="微软雅黑" w:eastAsia="微软雅黑" w:hAnsi="微软雅黑" w:cs="微软雅黑"/>
      <w:i w:val="0"/>
      <w:color w:val="000000"/>
      <w:sz w:val="24"/>
      <w:szCs w:val="24"/>
      <w:u w:val="none"/>
    </w:rPr>
  </w:style>
  <w:style w:type="character" w:customStyle="1" w:styleId="font01">
    <w:name w:val="font01"/>
    <w:rPr>
      <w:rFonts w:ascii="宋体-简 常规体" w:eastAsia="宋体-简 常规体" w:hAnsi="宋体-简 常规体" w:cs="宋体-简 常规体" w:hint="default"/>
      <w:color w:val="000000"/>
      <w:sz w:val="22"/>
      <w:szCs w:val="22"/>
      <w:u w:val="none"/>
    </w:rPr>
  </w:style>
  <w:style w:type="character" w:customStyle="1" w:styleId="style11">
    <w:name w:val="style11"/>
    <w:rPr>
      <w:rFonts w:ascii="Calibri" w:eastAsia="宋体" w:hAnsi="Calibri" w:cs="Times New Roman"/>
    </w:rPr>
  </w:style>
  <w:style w:type="paragraph" w:customStyle="1" w:styleId="afe">
    <w:name w:val="张伟正文"/>
    <w:basedOn w:val="a"/>
    <w:link w:val="CharChar0"/>
    <w:pPr>
      <w:spacing w:line="280" w:lineRule="exact"/>
      <w:ind w:firstLine="420"/>
    </w:pPr>
    <w:rPr>
      <w:rFonts w:ascii="Calibri" w:hAnsi="Calibri"/>
      <w:sz w:val="18"/>
      <w:szCs w:val="18"/>
    </w:rPr>
  </w:style>
  <w:style w:type="character" w:customStyle="1" w:styleId="CharChar0">
    <w:name w:val="张伟正文 Char Char"/>
    <w:link w:val="afe"/>
    <w:rPr>
      <w:rFonts w:ascii="Calibri" w:eastAsia="宋体" w:hAnsi="Calibri" w:cs="Times New Roman"/>
      <w:kern w:val="2"/>
      <w:sz w:val="18"/>
      <w:szCs w:val="18"/>
    </w:rPr>
  </w:style>
  <w:style w:type="character" w:customStyle="1" w:styleId="CharChar51">
    <w:name w:val="Char Char51"/>
    <w:rPr>
      <w:rFonts w:ascii="宋体" w:eastAsia="宋体" w:hAnsi="宋体" w:cs="Times New Roman"/>
      <w:kern w:val="2"/>
      <w:sz w:val="28"/>
      <w:lang w:val="en-US" w:eastAsia="zh-CN" w:bidi="ar-SA"/>
    </w:rPr>
  </w:style>
  <w:style w:type="paragraph" w:customStyle="1" w:styleId="--">
    <w:name w:val="总规--正文"/>
    <w:basedOn w:val="a"/>
    <w:link w:val="--CharChar"/>
    <w:pPr>
      <w:spacing w:line="360" w:lineRule="auto"/>
      <w:ind w:firstLineChars="200" w:firstLine="480"/>
    </w:pPr>
    <w:rPr>
      <w:rFonts w:ascii="Calibri" w:hAnsi="宋体"/>
      <w:sz w:val="24"/>
    </w:rPr>
  </w:style>
  <w:style w:type="character" w:customStyle="1" w:styleId="--CharChar">
    <w:name w:val="总规--正文 Char Char"/>
    <w:link w:val="--"/>
    <w:rPr>
      <w:rFonts w:ascii="Calibri" w:eastAsia="宋体" w:hAnsi="宋体" w:cs="宋体"/>
      <w:kern w:val="2"/>
      <w:sz w:val="24"/>
    </w:rPr>
  </w:style>
  <w:style w:type="character" w:customStyle="1" w:styleId="font71">
    <w:name w:val="font71"/>
    <w:rPr>
      <w:rFonts w:ascii="宋体" w:eastAsia="宋体" w:hAnsi="宋体" w:cs="宋体" w:hint="eastAsia"/>
      <w:i w:val="0"/>
      <w:color w:val="000000"/>
      <w:sz w:val="24"/>
      <w:szCs w:val="24"/>
      <w:u w:val="none"/>
    </w:rPr>
  </w:style>
  <w:style w:type="character" w:customStyle="1" w:styleId="aff">
    <w:name w:val="样式 宋体 小四 粉红"/>
    <w:rPr>
      <w:rFonts w:ascii="宋体" w:eastAsia="宋体" w:hAnsi="宋体" w:cs="Times New Roman"/>
      <w:color w:val="auto"/>
      <w:sz w:val="24"/>
      <w:szCs w:val="24"/>
    </w:rPr>
  </w:style>
  <w:style w:type="character" w:customStyle="1" w:styleId="CharChar53">
    <w:name w:val="Char Char53"/>
    <w:rPr>
      <w:rFonts w:ascii="宋体" w:eastAsia="宋体" w:hAnsi="宋体" w:cs="Times New Roman"/>
      <w:kern w:val="2"/>
      <w:sz w:val="28"/>
      <w:lang w:val="en-US" w:eastAsia="zh-CN" w:bidi="ar-SA"/>
    </w:rPr>
  </w:style>
  <w:style w:type="character" w:customStyle="1" w:styleId="ca-1">
    <w:name w:val="ca-1"/>
    <w:rPr>
      <w:rFonts w:ascii="Calibri" w:eastAsia="宋体" w:hAnsi="Calibri" w:cs="Times New Roman"/>
      <w:szCs w:val="20"/>
    </w:rPr>
  </w:style>
  <w:style w:type="character" w:customStyle="1" w:styleId="font31">
    <w:name w:val="font31"/>
    <w:rPr>
      <w:rFonts w:ascii="宋体" w:eastAsia="宋体" w:hAnsi="宋体" w:cs="宋体" w:hint="eastAsia"/>
      <w:color w:val="000000"/>
      <w:sz w:val="16"/>
      <w:szCs w:val="16"/>
      <w:u w:val="none"/>
    </w:rPr>
  </w:style>
  <w:style w:type="character" w:customStyle="1" w:styleId="Charb">
    <w:name w:val="纯文本 Char"/>
    <w:rPr>
      <w:rFonts w:ascii="宋体" w:eastAsia="宋体" w:hAnsi="Courier New" w:cs="Courier New"/>
      <w:kern w:val="2"/>
      <w:sz w:val="21"/>
      <w:szCs w:val="21"/>
    </w:rPr>
  </w:style>
  <w:style w:type="paragraph" w:styleId="aff0">
    <w:name w:val="List Paragraph"/>
    <w:basedOn w:val="a"/>
    <w:link w:val="Charc"/>
    <w:uiPriority w:val="99"/>
    <w:qFormat/>
    <w:pPr>
      <w:ind w:firstLineChars="200" w:firstLine="420"/>
    </w:pPr>
    <w:rPr>
      <w:rFonts w:ascii="Calibri" w:hAnsi="Calibri"/>
    </w:rPr>
  </w:style>
  <w:style w:type="character" w:customStyle="1" w:styleId="Charc">
    <w:name w:val="列出段落 Char"/>
    <w:link w:val="aff0"/>
    <w:rPr>
      <w:rFonts w:ascii="Calibri" w:eastAsia="宋体" w:hAnsi="Calibri" w:cs="Times New Roman"/>
      <w:kern w:val="2"/>
      <w:sz w:val="21"/>
    </w:rPr>
  </w:style>
  <w:style w:type="character" w:customStyle="1" w:styleId="font51">
    <w:name w:val="font51"/>
    <w:rPr>
      <w:rFonts w:ascii="宋体" w:eastAsia="宋体" w:hAnsi="宋体" w:cs="宋体" w:hint="eastAsia"/>
      <w:color w:val="000000"/>
      <w:sz w:val="20"/>
      <w:szCs w:val="20"/>
      <w:u w:val="none"/>
    </w:rPr>
  </w:style>
  <w:style w:type="character" w:customStyle="1" w:styleId="font81">
    <w:name w:val="font81"/>
    <w:rPr>
      <w:rFonts w:ascii="宋体" w:eastAsia="宋体" w:hAnsi="宋体" w:cs="宋体" w:hint="eastAsia"/>
      <w:color w:val="000000"/>
      <w:sz w:val="21"/>
      <w:szCs w:val="21"/>
      <w:u w:val="none"/>
    </w:rPr>
  </w:style>
  <w:style w:type="character" w:customStyle="1" w:styleId="CharChar52">
    <w:name w:val="Char Char52"/>
    <w:rPr>
      <w:rFonts w:ascii="宋体" w:eastAsia="宋体" w:hAnsi="宋体" w:cs="Times New Roman"/>
      <w:kern w:val="2"/>
      <w:sz w:val="28"/>
      <w:lang w:val="en-US" w:eastAsia="zh-CN" w:bidi="ar-SA"/>
    </w:rPr>
  </w:style>
  <w:style w:type="character" w:customStyle="1" w:styleId="text1">
    <w:name w:val="text1"/>
    <w:rPr>
      <w:rFonts w:ascii="Calibri" w:eastAsia="宋体" w:hAnsi="Calibri" w:cs="Times New Roman"/>
      <w:sz w:val="24"/>
      <w:szCs w:val="24"/>
    </w:rPr>
  </w:style>
  <w:style w:type="character" w:customStyle="1" w:styleId="CharChar2">
    <w:name w:val="Char Char2"/>
    <w:rPr>
      <w:rFonts w:ascii="宋体" w:eastAsia="宋体" w:hAnsi="宋体" w:cs="Times New Roman"/>
      <w:kern w:val="2"/>
      <w:sz w:val="28"/>
      <w:szCs w:val="20"/>
      <w:lang w:val="en-US" w:eastAsia="zh-CN" w:bidi="ar-SA"/>
    </w:rPr>
  </w:style>
  <w:style w:type="character" w:customStyle="1" w:styleId="CharChar5">
    <w:name w:val="Char Char5"/>
    <w:rPr>
      <w:rFonts w:ascii="宋体" w:eastAsia="宋体" w:hAnsi="宋体" w:cs="Times New Roman"/>
      <w:kern w:val="2"/>
      <w:sz w:val="28"/>
      <w:lang w:val="en-US" w:eastAsia="zh-CN" w:bidi="ar-SA"/>
    </w:rPr>
  </w:style>
  <w:style w:type="paragraph" w:customStyle="1" w:styleId="33">
    <w:name w:val="正文3"/>
    <w:pPr>
      <w:widowControl w:val="0"/>
      <w:jc w:val="both"/>
    </w:pPr>
    <w:rPr>
      <w:rFonts w:hint="eastAsia"/>
      <w:kern w:val="2"/>
      <w:sz w:val="21"/>
    </w:rPr>
  </w:style>
  <w:style w:type="paragraph" w:customStyle="1" w:styleId="34">
    <w:name w:val="纯文本3"/>
    <w:basedOn w:val="33"/>
    <w:rPr>
      <w:rFonts w:ascii="宋体" w:hAnsi="Courier New"/>
      <w:sz w:val="24"/>
    </w:rPr>
  </w:style>
  <w:style w:type="paragraph" w:customStyle="1" w:styleId="aff1">
    <w:name w:val="列表内容"/>
    <w:basedOn w:val="a"/>
    <w:next w:val="a"/>
    <w:pPr>
      <w:widowControl/>
      <w:numPr>
        <w:numId w:val="1"/>
      </w:numPr>
      <w:tabs>
        <w:tab w:val="left" w:pos="840"/>
      </w:tabs>
      <w:jc w:val="left"/>
    </w:pPr>
    <w:rPr>
      <w:rFonts w:ascii="Calibri" w:hAnsi="Calibri"/>
      <w:kern w:val="0"/>
      <w:sz w:val="18"/>
    </w:rPr>
  </w:style>
  <w:style w:type="paragraph" w:customStyle="1" w:styleId="41">
    <w:name w:val="列出段落4"/>
    <w:basedOn w:val="a"/>
    <w:pPr>
      <w:ind w:firstLineChars="200" w:firstLine="420"/>
    </w:pPr>
    <w:rPr>
      <w:rFonts w:ascii="Calibri" w:hAnsi="Calibri"/>
      <w:szCs w:val="22"/>
    </w:rPr>
  </w:style>
  <w:style w:type="paragraph" w:customStyle="1" w:styleId="11">
    <w:name w:val="正文1"/>
    <w:pPr>
      <w:widowControl w:val="0"/>
      <w:jc w:val="both"/>
    </w:pPr>
    <w:rPr>
      <w:rFonts w:hint="eastAsia"/>
      <w:kern w:val="2"/>
      <w:sz w:val="21"/>
    </w:rPr>
  </w:style>
  <w:style w:type="paragraph" w:customStyle="1" w:styleId="Style8">
    <w:name w:val="_Style 8"/>
    <w:basedOn w:val="a"/>
    <w:pPr>
      <w:widowControl/>
      <w:spacing w:after="160" w:line="240" w:lineRule="exact"/>
      <w:jc w:val="left"/>
    </w:pPr>
  </w:style>
  <w:style w:type="paragraph" w:customStyle="1" w:styleId="CharCharCharCharCharChar3">
    <w:name w:val="Char Char Char Char Char Char3"/>
    <w:basedOn w:val="a"/>
    <w:pPr>
      <w:spacing w:line="360" w:lineRule="auto"/>
      <w:ind w:firstLineChars="200" w:firstLine="200"/>
    </w:pPr>
    <w:rPr>
      <w:sz w:val="24"/>
      <w:szCs w:val="24"/>
    </w:rPr>
  </w:style>
  <w:style w:type="paragraph" w:customStyle="1" w:styleId="p0">
    <w:name w:val="p0"/>
    <w:basedOn w:val="a"/>
    <w:pPr>
      <w:widowControl/>
    </w:pPr>
    <w:rPr>
      <w:rFonts w:ascii="Calibri" w:hAnsi="Calibri"/>
      <w:kern w:val="0"/>
      <w:szCs w:val="21"/>
    </w:rPr>
  </w:style>
  <w:style w:type="paragraph" w:customStyle="1" w:styleId="12">
    <w:name w:val="纯文本1"/>
    <w:basedOn w:val="11"/>
    <w:rPr>
      <w:rFonts w:ascii="宋体" w:hAnsi="Courier New"/>
      <w:sz w:val="24"/>
    </w:rPr>
  </w:style>
  <w:style w:type="paragraph" w:customStyle="1" w:styleId="42">
    <w:name w:val="正文4"/>
    <w:pPr>
      <w:widowControl w:val="0"/>
      <w:jc w:val="both"/>
    </w:pPr>
    <w:rPr>
      <w:rFonts w:hint="eastAsia"/>
      <w:kern w:val="2"/>
      <w:sz w:val="21"/>
    </w:rPr>
  </w:style>
  <w:style w:type="paragraph" w:customStyle="1" w:styleId="aff2">
    <w:name w:val="正文首行缩进两字符"/>
    <w:basedOn w:val="a"/>
    <w:pPr>
      <w:spacing w:line="360" w:lineRule="auto"/>
      <w:ind w:firstLineChars="200" w:firstLine="200"/>
    </w:pPr>
    <w:rPr>
      <w:rFonts w:ascii="Calibri" w:hAnsi="Calibri"/>
    </w:rPr>
  </w:style>
  <w:style w:type="paragraph" w:customStyle="1" w:styleId="CharCharChar">
    <w:name w:val="Char Char Char"/>
    <w:basedOn w:val="a"/>
    <w:rPr>
      <w:rFonts w:ascii="Tahoma" w:hAnsi="Tahoma"/>
      <w:sz w:val="24"/>
    </w:rPr>
  </w:style>
  <w:style w:type="paragraph" w:customStyle="1" w:styleId="font5">
    <w:name w:val="font5"/>
    <w:basedOn w:val="a"/>
    <w:pPr>
      <w:widowControl/>
      <w:spacing w:before="100" w:beforeAutospacing="1" w:after="100" w:afterAutospacing="1"/>
      <w:jc w:val="left"/>
    </w:pPr>
    <w:rPr>
      <w:rFonts w:ascii="宋体" w:hAnsi="宋体" w:cs="宋体"/>
      <w:kern w:val="0"/>
      <w:sz w:val="18"/>
      <w:szCs w:val="18"/>
    </w:rPr>
  </w:style>
  <w:style w:type="paragraph" w:customStyle="1" w:styleId="Char11">
    <w:name w:val=" Char1"/>
    <w:basedOn w:val="a"/>
    <w:pPr>
      <w:tabs>
        <w:tab w:val="left" w:pos="360"/>
      </w:tabs>
      <w:ind w:left="360" w:hangingChars="200" w:hanging="360"/>
    </w:pPr>
    <w:rPr>
      <w:rFonts w:ascii="Calibri" w:hAnsi="Calibri"/>
    </w:rPr>
  </w:style>
  <w:style w:type="paragraph" w:customStyle="1" w:styleId="xl30">
    <w:name w:val="xl30"/>
    <w:basedOn w:val="a"/>
    <w:pPr>
      <w:widowControl/>
      <w:pBdr>
        <w:bottom w:val="single" w:sz="4" w:space="0" w:color="auto"/>
        <w:right w:val="single" w:sz="4" w:space="0" w:color="auto"/>
      </w:pBdr>
      <w:spacing w:before="100" w:beforeAutospacing="1" w:after="100" w:afterAutospacing="1"/>
      <w:jc w:val="center"/>
    </w:pPr>
    <w:rPr>
      <w:rFonts w:ascii="楷体_GB2312" w:eastAsia="楷体_GB2312" w:hAnsi="宋体"/>
      <w:kern w:val="0"/>
      <w:sz w:val="24"/>
    </w:rPr>
  </w:style>
  <w:style w:type="paragraph" w:customStyle="1" w:styleId="13">
    <w:name w:val="列出段落1"/>
    <w:basedOn w:val="a"/>
    <w:pPr>
      <w:ind w:firstLineChars="200" w:firstLine="420"/>
    </w:pPr>
    <w:rPr>
      <w:rFonts w:ascii="Calibri" w:hAnsi="Calibri"/>
      <w:szCs w:val="24"/>
    </w:rPr>
  </w:style>
  <w:style w:type="paragraph" w:customStyle="1" w:styleId="43">
    <w:name w:val="标题4"/>
    <w:basedOn w:val="a"/>
    <w:pPr>
      <w:tabs>
        <w:tab w:val="left" w:pos="902"/>
        <w:tab w:val="left" w:pos="1260"/>
      </w:tabs>
      <w:spacing w:beforeLines="50" w:afterLines="50" w:line="360" w:lineRule="auto"/>
      <w:ind w:left="1260" w:hanging="1260"/>
    </w:pPr>
    <w:rPr>
      <w:sz w:val="24"/>
      <w:szCs w:val="21"/>
    </w:rPr>
  </w:style>
  <w:style w:type="paragraph" w:customStyle="1" w:styleId="Style119">
    <w:name w:val="_Style 119"/>
    <w:basedOn w:val="a"/>
    <w:next w:val="a"/>
    <w:pPr>
      <w:widowControl/>
      <w:jc w:val="left"/>
    </w:pPr>
    <w:rPr>
      <w:rFonts w:ascii="Arial" w:hAnsi="Arial"/>
      <w:kern w:val="0"/>
      <w:sz w:val="22"/>
      <w:lang w:eastAsia="en-US"/>
    </w:rPr>
  </w:style>
  <w:style w:type="paragraph" w:customStyle="1" w:styleId="p17">
    <w:name w:val="p17"/>
    <w:basedOn w:val="a"/>
    <w:pPr>
      <w:widowControl/>
      <w:spacing w:after="120"/>
      <w:ind w:left="420"/>
    </w:pPr>
    <w:rPr>
      <w:kern w:val="0"/>
      <w:szCs w:val="21"/>
    </w:rPr>
  </w:style>
  <w:style w:type="paragraph" w:customStyle="1" w:styleId="GEDI">
    <w:name w:val="GEDI正文样式"/>
    <w:basedOn w:val="a"/>
    <w:pPr>
      <w:overflowPunct w:val="0"/>
      <w:adjustRightInd w:val="0"/>
      <w:snapToGrid w:val="0"/>
      <w:spacing w:line="480" w:lineRule="atLeast"/>
      <w:ind w:firstLineChars="200" w:firstLine="480"/>
    </w:pPr>
    <w:rPr>
      <w:rFonts w:ascii="Calibri" w:hAnsi="Calibri"/>
      <w:kern w:val="0"/>
      <w:sz w:val="24"/>
    </w:rPr>
  </w:style>
  <w:style w:type="paragraph" w:customStyle="1" w:styleId="24">
    <w:name w:val="正文缩进2"/>
    <w:basedOn w:val="a"/>
    <w:pPr>
      <w:ind w:firstLineChars="200" w:firstLine="420"/>
    </w:pPr>
    <w:rPr>
      <w:szCs w:val="24"/>
    </w:rPr>
  </w:style>
  <w:style w:type="paragraph" w:customStyle="1" w:styleId="aff3">
    <w:name w:val="表格标题"/>
    <w:basedOn w:val="a"/>
    <w:pPr>
      <w:spacing w:line="360" w:lineRule="auto"/>
      <w:jc w:val="center"/>
    </w:pPr>
    <w:rPr>
      <w:rFonts w:ascii="Calibri" w:hAnsi="Calibri"/>
      <w:b/>
      <w:sz w:val="24"/>
      <w:szCs w:val="24"/>
    </w:rPr>
  </w:style>
  <w:style w:type="paragraph" w:customStyle="1" w:styleId="215">
    <w:name w:val="样式 标题 2 + 小四 黑色 左 行距: 1.5 倍行距"/>
    <w:basedOn w:val="2"/>
    <w:pPr>
      <w:tabs>
        <w:tab w:val="left" w:pos="747"/>
      </w:tabs>
      <w:spacing w:line="360" w:lineRule="auto"/>
      <w:contextualSpacing/>
      <w:jc w:val="left"/>
    </w:pPr>
    <w:rPr>
      <w:rFonts w:ascii="宋体" w:eastAsia="宋体" w:hAnsi="宋体" w:cs="宋体"/>
      <w:bCs/>
      <w:color w:val="000000"/>
      <w:sz w:val="24"/>
    </w:rPr>
  </w:style>
  <w:style w:type="paragraph" w:customStyle="1" w:styleId="51">
    <w:name w:val="列出段落5"/>
    <w:basedOn w:val="a"/>
    <w:pPr>
      <w:ind w:firstLineChars="200" w:firstLine="420"/>
    </w:pPr>
    <w:rPr>
      <w:rFonts w:ascii="Calibri" w:hAnsi="Calibri"/>
      <w:szCs w:val="22"/>
    </w:rPr>
  </w:style>
  <w:style w:type="paragraph" w:customStyle="1" w:styleId="Chard">
    <w:name w:val="Char"/>
    <w:basedOn w:val="a"/>
    <w:pPr>
      <w:spacing w:line="360" w:lineRule="auto"/>
    </w:pPr>
    <w:rPr>
      <w:rFonts w:ascii="Calibri" w:hAnsi="Calibri"/>
    </w:rPr>
  </w:style>
  <w:style w:type="paragraph" w:customStyle="1" w:styleId="ParaCharCharCharCharCharCharChar">
    <w:name w:val="默认段落字体 Para Char Char Char Char Char Char Char"/>
    <w:basedOn w:val="a"/>
    <w:rPr>
      <w:rFonts w:ascii="Tahoma" w:hAnsi="Tahoma"/>
      <w:sz w:val="24"/>
    </w:rPr>
  </w:style>
  <w:style w:type="paragraph" w:customStyle="1" w:styleId="CharCharChar1Char8">
    <w:name w:val="Char Char Char1 Char8"/>
    <w:basedOn w:val="a"/>
    <w:pPr>
      <w:spacing w:line="360" w:lineRule="auto"/>
      <w:ind w:firstLineChars="200" w:firstLine="200"/>
    </w:pPr>
    <w:rPr>
      <w:rFonts w:ascii="宋体" w:hAnsi="宋体" w:hint="eastAsia"/>
      <w:sz w:val="24"/>
    </w:rPr>
  </w:style>
  <w:style w:type="paragraph" w:customStyle="1" w:styleId="western">
    <w:name w:val="western"/>
    <w:basedOn w:val="a"/>
    <w:pPr>
      <w:widowControl/>
      <w:spacing w:before="100" w:beforeAutospacing="1" w:after="100" w:afterAutospacing="1"/>
      <w:jc w:val="left"/>
    </w:pPr>
    <w:rPr>
      <w:rFonts w:ascii="宋体" w:hAnsi="宋体" w:cs="宋体"/>
      <w:kern w:val="0"/>
      <w:sz w:val="24"/>
      <w:szCs w:val="24"/>
    </w:rPr>
  </w:style>
  <w:style w:type="paragraph" w:customStyle="1" w:styleId="61">
    <w:name w:val="列出段落6"/>
    <w:basedOn w:val="a"/>
    <w:pPr>
      <w:ind w:firstLineChars="200" w:firstLine="420"/>
    </w:pPr>
    <w:rPr>
      <w:rFonts w:ascii="Calibri" w:hAnsi="Calibri"/>
      <w:szCs w:val="22"/>
    </w:rPr>
  </w:style>
  <w:style w:type="paragraph" w:customStyle="1" w:styleId="CharCharChar1CharCharCharCharCharCharCharCharCharCharCharCharChar">
    <w:name w:val="Char Char Char1 Char Char Char Char Char Char Char Char Char Char Char Char Char"/>
    <w:basedOn w:val="a5"/>
    <w:rPr>
      <w:rFonts w:ascii="Calibri" w:hAnsi="Calibri"/>
    </w:rPr>
  </w:style>
  <w:style w:type="paragraph" w:customStyle="1" w:styleId="14">
    <w:name w:val="正文缩进1"/>
    <w:basedOn w:val="a"/>
    <w:pPr>
      <w:ind w:firstLineChars="200" w:firstLine="420"/>
    </w:pPr>
    <w:rPr>
      <w:szCs w:val="24"/>
    </w:rPr>
  </w:style>
  <w:style w:type="paragraph" w:customStyle="1" w:styleId="p20">
    <w:name w:val="p20"/>
    <w:basedOn w:val="a"/>
    <w:pPr>
      <w:widowControl/>
      <w:spacing w:before="100" w:after="100"/>
      <w:jc w:val="left"/>
    </w:pPr>
    <w:rPr>
      <w:rFonts w:ascii="宋体" w:hAnsi="宋体" w:cs="宋体"/>
      <w:kern w:val="0"/>
      <w:sz w:val="24"/>
      <w:szCs w:val="24"/>
    </w:rPr>
  </w:style>
  <w:style w:type="paragraph" w:customStyle="1" w:styleId="CharChar1">
    <w:name w:val="Char Char1"/>
    <w:basedOn w:val="a"/>
    <w:pPr>
      <w:widowControl/>
      <w:spacing w:after="160" w:line="240" w:lineRule="exact"/>
      <w:jc w:val="left"/>
    </w:pPr>
  </w:style>
  <w:style w:type="paragraph" w:customStyle="1" w:styleId="CharCharCharCharCharChar2">
    <w:name w:val="Char Char Char Char Char Char2"/>
    <w:basedOn w:val="a"/>
    <w:pPr>
      <w:spacing w:line="360" w:lineRule="auto"/>
      <w:ind w:firstLineChars="200" w:firstLine="200"/>
    </w:pPr>
    <w:rPr>
      <w:sz w:val="24"/>
      <w:szCs w:val="24"/>
    </w:rPr>
  </w:style>
  <w:style w:type="paragraph" w:customStyle="1" w:styleId="-11">
    <w:name w:val="彩色列表 - 强调文字颜色 11"/>
    <w:basedOn w:val="a"/>
    <w:pPr>
      <w:ind w:firstLineChars="200" w:firstLine="420"/>
    </w:pPr>
    <w:rPr>
      <w:rFonts w:ascii="Calibri" w:hAnsi="Calibri"/>
      <w:szCs w:val="22"/>
    </w:rPr>
  </w:style>
  <w:style w:type="paragraph" w:customStyle="1" w:styleId="25">
    <w:name w:val="列出段落2"/>
    <w:basedOn w:val="a"/>
    <w:pPr>
      <w:ind w:firstLineChars="200" w:firstLine="420"/>
    </w:pPr>
    <w:rPr>
      <w:rFonts w:ascii="Calibri" w:hAnsi="Calibri"/>
      <w:szCs w:val="24"/>
    </w:rPr>
  </w:style>
  <w:style w:type="paragraph" w:customStyle="1" w:styleId="aff4">
    <w:name w:val="正文 首行缩进"/>
    <w:basedOn w:val="a"/>
    <w:pPr>
      <w:spacing w:line="360" w:lineRule="auto"/>
      <w:ind w:firstLineChars="200" w:firstLine="560"/>
    </w:pPr>
    <w:rPr>
      <w:rFonts w:ascii="仿宋" w:eastAsia="仿宋" w:hAnsi="仿宋"/>
      <w:kern w:val="0"/>
      <w:sz w:val="28"/>
      <w:szCs w:val="28"/>
    </w:rPr>
  </w:style>
  <w:style w:type="paragraph" w:customStyle="1" w:styleId="15">
    <w:name w:val="1"/>
    <w:basedOn w:val="a"/>
    <w:pPr>
      <w:widowControl/>
      <w:spacing w:after="160" w:line="240" w:lineRule="exact"/>
      <w:jc w:val="left"/>
    </w:pPr>
  </w:style>
  <w:style w:type="paragraph" w:customStyle="1" w:styleId="MMTopic4">
    <w:name w:val="MM Topic 4"/>
    <w:basedOn w:val="4"/>
    <w:pPr>
      <w:spacing w:before="0" w:after="0"/>
    </w:pPr>
    <w:rPr>
      <w:rFonts w:ascii="Cambria" w:eastAsia="宋体" w:hAnsi="Cambria"/>
      <w:spacing w:val="20"/>
    </w:rPr>
  </w:style>
  <w:style w:type="paragraph" w:customStyle="1" w:styleId="26">
    <w:name w:val="正文2"/>
    <w:pPr>
      <w:widowControl w:val="0"/>
      <w:jc w:val="both"/>
    </w:pPr>
    <w:rPr>
      <w:rFonts w:hint="eastAsia"/>
      <w:kern w:val="2"/>
      <w:sz w:val="21"/>
    </w:rPr>
  </w:style>
  <w:style w:type="paragraph" w:customStyle="1" w:styleId="27">
    <w:name w:val="纯文本2"/>
    <w:basedOn w:val="26"/>
    <w:rPr>
      <w:rFonts w:ascii="宋体" w:hAnsi="Courier New"/>
      <w:sz w:val="24"/>
    </w:rPr>
  </w:style>
  <w:style w:type="paragraph" w:customStyle="1" w:styleId="TableParagraph">
    <w:name w:val="Table Paragraph"/>
    <w:basedOn w:val="a"/>
    <w:pPr>
      <w:jc w:val="left"/>
    </w:pPr>
    <w:rPr>
      <w:rFonts w:ascii="Calibri" w:hAnsi="Calibri"/>
      <w:kern w:val="0"/>
      <w:sz w:val="22"/>
      <w:szCs w:val="22"/>
      <w:lang w:eastAsia="en-US"/>
    </w:rPr>
  </w:style>
  <w:style w:type="paragraph" w:customStyle="1" w:styleId="35">
    <w:name w:val="正文文本3"/>
    <w:basedOn w:val="a"/>
    <w:pPr>
      <w:spacing w:after="120"/>
    </w:pPr>
    <w:rPr>
      <w:szCs w:val="24"/>
    </w:rPr>
  </w:style>
  <w:style w:type="paragraph" w:customStyle="1" w:styleId="title12">
    <w:name w:val="title12"/>
    <w:basedOn w:val="a"/>
    <w:pPr>
      <w:widowControl/>
      <w:spacing w:before="150" w:line="510" w:lineRule="atLeast"/>
      <w:jc w:val="left"/>
    </w:pPr>
    <w:rPr>
      <w:rFonts w:ascii="宋体" w:hAnsi="宋体" w:cs="宋体"/>
      <w:b/>
      <w:bCs/>
      <w:kern w:val="0"/>
      <w:sz w:val="23"/>
      <w:szCs w:val="23"/>
    </w:rPr>
  </w:style>
  <w:style w:type="paragraph" w:customStyle="1" w:styleId="CharCharCharCharCharCharChar1">
    <w:name w:val="Char Char Char Char Char Char Char1"/>
    <w:basedOn w:val="a"/>
    <w:pPr>
      <w:widowControl/>
      <w:snapToGrid w:val="0"/>
      <w:spacing w:after="160" w:line="360" w:lineRule="auto"/>
      <w:jc w:val="left"/>
    </w:pPr>
  </w:style>
  <w:style w:type="paragraph" w:customStyle="1" w:styleId="p16">
    <w:name w:val="p16"/>
    <w:basedOn w:val="a"/>
    <w:pPr>
      <w:widowControl/>
      <w:snapToGrid w:val="0"/>
      <w:spacing w:line="480" w:lineRule="atLeast"/>
    </w:pPr>
    <w:rPr>
      <w:rFonts w:ascii="宋体" w:hAnsi="宋体" w:cs="宋体"/>
      <w:kern w:val="0"/>
      <w:sz w:val="28"/>
      <w:szCs w:val="28"/>
    </w:rPr>
  </w:style>
  <w:style w:type="paragraph" w:customStyle="1" w:styleId="44">
    <w:name w:val="正文文本4"/>
    <w:basedOn w:val="a"/>
    <w:pPr>
      <w:spacing w:after="120"/>
    </w:pPr>
    <w:rPr>
      <w:szCs w:val="24"/>
    </w:rPr>
  </w:style>
  <w:style w:type="paragraph" w:customStyle="1" w:styleId="45">
    <w:name w:val="纯文本4"/>
    <w:basedOn w:val="42"/>
    <w:rPr>
      <w:rFonts w:ascii="宋体" w:hAnsi="Courier New"/>
      <w:sz w:val="24"/>
    </w:rPr>
  </w:style>
  <w:style w:type="paragraph" w:customStyle="1" w:styleId="36">
    <w:name w:val="列出段落3"/>
    <w:basedOn w:val="a"/>
    <w:pPr>
      <w:ind w:firstLineChars="200" w:firstLine="420"/>
    </w:pPr>
    <w:rPr>
      <w:rFonts w:ascii="Calibri" w:hAnsi="Calibri"/>
      <w:szCs w:val="22"/>
    </w:rPr>
  </w:style>
  <w:style w:type="paragraph" w:customStyle="1" w:styleId="CharCharCharCharCharCharChar">
    <w:name w:val="Char Char Char Char Char Char Char"/>
    <w:basedOn w:val="a"/>
    <w:pPr>
      <w:widowControl/>
      <w:snapToGrid w:val="0"/>
      <w:spacing w:after="160" w:line="360" w:lineRule="auto"/>
      <w:jc w:val="left"/>
    </w:pPr>
  </w:style>
  <w:style w:type="paragraph" w:customStyle="1" w:styleId="CharChar14">
    <w:name w:val="Char Char14"/>
    <w:basedOn w:val="a"/>
    <w:pPr>
      <w:widowControl/>
      <w:spacing w:after="160" w:line="240" w:lineRule="exact"/>
      <w:jc w:val="left"/>
    </w:pPr>
  </w:style>
  <w:style w:type="paragraph" w:customStyle="1" w:styleId="aff5">
    <w:name w:val="图表仿宋小四居中"/>
    <w:pPr>
      <w:adjustRightInd w:val="0"/>
      <w:snapToGrid w:val="0"/>
      <w:jc w:val="center"/>
    </w:pPr>
    <w:rPr>
      <w:rFonts w:eastAsia="仿宋_GB2312" w:cs="宋体"/>
      <w:bCs/>
      <w:kern w:val="44"/>
      <w:sz w:val="24"/>
      <w:szCs w:val="44"/>
    </w:rPr>
  </w:style>
  <w:style w:type="paragraph" w:customStyle="1" w:styleId="ListParagraph1">
    <w:name w:val="List Paragraph1"/>
    <w:pPr>
      <w:ind w:firstLineChars="200" w:firstLine="420"/>
    </w:pPr>
  </w:style>
  <w:style w:type="paragraph" w:customStyle="1" w:styleId="CharCharCharCharCharCharCharCharCharChar2">
    <w:name w:val="Char Char Char Char Char Char Char Char Char Char2"/>
    <w:basedOn w:val="a"/>
    <w:rPr>
      <w:rFonts w:ascii="仿宋_GB2312" w:eastAsia="仿宋_GB2312"/>
      <w:b/>
      <w:sz w:val="32"/>
      <w:szCs w:val="32"/>
    </w:rPr>
  </w:style>
  <w:style w:type="paragraph" w:customStyle="1" w:styleId="Char30">
    <w:name w:val="Char3"/>
    <w:basedOn w:val="a"/>
    <w:pPr>
      <w:spacing w:beforeLines="50" w:afterLines="50"/>
    </w:pPr>
    <w:rPr>
      <w:rFonts w:ascii="Tahoma" w:hAnsi="Tahoma"/>
      <w:sz w:val="24"/>
    </w:rPr>
  </w:style>
  <w:style w:type="paragraph" w:customStyle="1" w:styleId="ParaCharCharChar">
    <w:name w:val="默认段落字体 Para Char Char Char"/>
    <w:basedOn w:val="a"/>
    <w:rPr>
      <w:rFonts w:ascii="Calibri" w:hAnsi="Calibri"/>
      <w:szCs w:val="24"/>
    </w:rPr>
  </w:style>
  <w:style w:type="paragraph" w:customStyle="1" w:styleId="28">
    <w:name w:val="正文文本2"/>
    <w:basedOn w:val="a"/>
    <w:pPr>
      <w:spacing w:after="120"/>
    </w:pPr>
    <w:rPr>
      <w:szCs w:val="24"/>
    </w:rPr>
  </w:style>
  <w:style w:type="paragraph" w:customStyle="1" w:styleId="CharChar12">
    <w:name w:val="Char Char12"/>
    <w:basedOn w:val="a"/>
    <w:pPr>
      <w:widowControl/>
      <w:spacing w:after="160" w:line="240" w:lineRule="exact"/>
      <w:jc w:val="left"/>
    </w:pPr>
  </w:style>
  <w:style w:type="paragraph" w:customStyle="1" w:styleId="aff6">
    <w:name w:val="表格正文"/>
    <w:basedOn w:val="a"/>
    <w:pPr>
      <w:spacing w:line="360" w:lineRule="auto"/>
    </w:pPr>
    <w:rPr>
      <w:rFonts w:ascii="Calibri" w:hAnsi="Calibri"/>
      <w:szCs w:val="21"/>
    </w:rPr>
  </w:style>
  <w:style w:type="paragraph" w:customStyle="1" w:styleId="Style24">
    <w:name w:val="_Style 24"/>
    <w:basedOn w:val="a"/>
    <w:pPr>
      <w:spacing w:line="360" w:lineRule="auto"/>
    </w:pPr>
    <w:rPr>
      <w:rFonts w:ascii="仿宋_GB2312" w:eastAsia="仿宋_GB2312" w:hAnsi="Calibri"/>
      <w:b/>
      <w:sz w:val="32"/>
      <w:szCs w:val="32"/>
    </w:rPr>
  </w:style>
  <w:style w:type="paragraph" w:customStyle="1" w:styleId="Char1CharCharChar1">
    <w:name w:val="Char1 Char Char Char1"/>
    <w:basedOn w:val="a"/>
    <w:rPr>
      <w:szCs w:val="24"/>
    </w:rPr>
  </w:style>
  <w:style w:type="paragraph" w:customStyle="1" w:styleId="CharCharCharCharCharCharChar2">
    <w:name w:val="Char Char Char Char Char Char Char2"/>
    <w:basedOn w:val="a"/>
    <w:pPr>
      <w:widowControl/>
      <w:snapToGrid w:val="0"/>
      <w:spacing w:after="160" w:line="360" w:lineRule="auto"/>
      <w:jc w:val="left"/>
    </w:pPr>
  </w:style>
  <w:style w:type="paragraph" w:customStyle="1" w:styleId="Char40">
    <w:name w:val="Char4"/>
    <w:basedOn w:val="a"/>
    <w:pPr>
      <w:spacing w:beforeLines="50" w:afterLines="50"/>
    </w:pPr>
    <w:rPr>
      <w:rFonts w:ascii="Tahoma" w:hAnsi="Tahoma"/>
      <w:sz w:val="24"/>
    </w:rPr>
  </w:style>
  <w:style w:type="paragraph" w:customStyle="1" w:styleId="16">
    <w:name w:val="正文文本1"/>
    <w:basedOn w:val="a"/>
    <w:pPr>
      <w:spacing w:after="120"/>
    </w:pPr>
    <w:rPr>
      <w:szCs w:val="24"/>
    </w:rPr>
  </w:style>
  <w:style w:type="paragraph" w:customStyle="1" w:styleId="aff7">
    <w:name w:val="_正文段落"/>
    <w:basedOn w:val="a"/>
    <w:pPr>
      <w:spacing w:beforeLines="15" w:line="360" w:lineRule="auto"/>
      <w:ind w:firstLineChars="200" w:firstLine="480"/>
    </w:pPr>
    <w:rPr>
      <w:rFonts w:ascii="宋体" w:hAnsi="宋体" w:cs="黑体"/>
      <w:sz w:val="24"/>
      <w:szCs w:val="24"/>
    </w:rPr>
  </w:style>
  <w:style w:type="paragraph" w:customStyle="1" w:styleId="CharChar11">
    <w:name w:val="Char Char11"/>
    <w:basedOn w:val="a"/>
    <w:pPr>
      <w:widowControl/>
      <w:spacing w:after="160" w:line="240" w:lineRule="exact"/>
      <w:jc w:val="left"/>
    </w:pPr>
  </w:style>
  <w:style w:type="paragraph" w:customStyle="1" w:styleId="7CharCharCharChar">
    <w:name w:val="7 Char Char Char Char"/>
    <w:basedOn w:val="a"/>
    <w:pPr>
      <w:spacing w:line="360" w:lineRule="auto"/>
      <w:ind w:firstLineChars="200" w:firstLine="200"/>
    </w:pPr>
  </w:style>
  <w:style w:type="paragraph" w:customStyle="1" w:styleId="Char12">
    <w:name w:val="Char1"/>
    <w:basedOn w:val="a"/>
    <w:pPr>
      <w:tabs>
        <w:tab w:val="left" w:pos="360"/>
      </w:tabs>
      <w:ind w:left="360" w:hangingChars="200" w:hanging="360"/>
    </w:pPr>
  </w:style>
  <w:style w:type="paragraph" w:customStyle="1" w:styleId="pa-1">
    <w:name w:val="pa-1"/>
    <w:basedOn w:val="a"/>
    <w:pPr>
      <w:widowControl/>
      <w:spacing w:before="150" w:after="150"/>
      <w:jc w:val="left"/>
    </w:pPr>
    <w:rPr>
      <w:rFonts w:ascii="宋体" w:hAnsi="宋体" w:cs="宋体"/>
      <w:kern w:val="0"/>
      <w:sz w:val="24"/>
      <w:szCs w:val="24"/>
    </w:rPr>
  </w:style>
  <w:style w:type="paragraph" w:customStyle="1" w:styleId="Char1CharCharChar3">
    <w:name w:val="Char1 Char Char Char3"/>
    <w:basedOn w:val="a"/>
    <w:rPr>
      <w:szCs w:val="24"/>
    </w:rPr>
  </w:style>
  <w:style w:type="paragraph" w:customStyle="1" w:styleId="CharCharCharCharCharCharCharCharCharChar3">
    <w:name w:val="Char Char Char Char Char Char Char Char Char Char3"/>
    <w:basedOn w:val="a"/>
    <w:rPr>
      <w:rFonts w:ascii="仿宋_GB2312" w:eastAsia="仿宋_GB2312"/>
      <w:b/>
      <w:sz w:val="32"/>
      <w:szCs w:val="32"/>
    </w:rPr>
  </w:style>
  <w:style w:type="paragraph" w:customStyle="1" w:styleId="110">
    <w:name w:val="列出段落11"/>
    <w:basedOn w:val="a"/>
    <w:pPr>
      <w:ind w:firstLineChars="200" w:firstLine="420"/>
    </w:pPr>
    <w:rPr>
      <w:rFonts w:ascii="Calibri" w:hAnsi="Calibri"/>
      <w:szCs w:val="21"/>
    </w:rPr>
  </w:style>
  <w:style w:type="paragraph" w:customStyle="1" w:styleId="Char50">
    <w:name w:val="Char5"/>
    <w:basedOn w:val="a"/>
    <w:pPr>
      <w:spacing w:beforeLines="50" w:afterLines="50"/>
    </w:pPr>
    <w:rPr>
      <w:rFonts w:ascii="Tahoma" w:hAnsi="Tahoma"/>
      <w:sz w:val="24"/>
    </w:rPr>
  </w:style>
  <w:style w:type="paragraph" w:customStyle="1" w:styleId="Char13">
    <w:name w:val="Char13"/>
    <w:basedOn w:val="a"/>
    <w:pPr>
      <w:widowControl/>
      <w:spacing w:after="160" w:line="240" w:lineRule="exact"/>
      <w:jc w:val="left"/>
    </w:pPr>
    <w:rPr>
      <w:rFonts w:eastAsia="Times New Roman"/>
      <w:kern w:val="0"/>
      <w:sz w:val="20"/>
    </w:rPr>
  </w:style>
  <w:style w:type="paragraph" w:customStyle="1" w:styleId="Char110">
    <w:name w:val="Char11"/>
    <w:basedOn w:val="a"/>
    <w:pPr>
      <w:widowControl/>
      <w:spacing w:after="160" w:line="240" w:lineRule="exact"/>
      <w:jc w:val="left"/>
    </w:pPr>
    <w:rPr>
      <w:rFonts w:eastAsia="Times New Roman"/>
      <w:kern w:val="0"/>
      <w:sz w:val="20"/>
    </w:rPr>
  </w:style>
  <w:style w:type="paragraph" w:customStyle="1" w:styleId="90">
    <w:name w:val="9正文"/>
    <w:basedOn w:val="a"/>
    <w:pPr>
      <w:spacing w:afterLines="50" w:line="360" w:lineRule="auto"/>
      <w:ind w:firstLineChars="200" w:firstLine="480"/>
      <w:textAlignment w:val="center"/>
    </w:pPr>
    <w:rPr>
      <w:sz w:val="24"/>
      <w:szCs w:val="24"/>
    </w:rPr>
  </w:style>
  <w:style w:type="paragraph" w:customStyle="1" w:styleId="CharCharCharCharCharCharCharCharCharChar">
    <w:name w:val="Char Char Char Char Char Char Char Char Char Char"/>
    <w:basedOn w:val="a"/>
    <w:rPr>
      <w:rFonts w:ascii="仿宋_GB2312" w:eastAsia="仿宋_GB2312"/>
      <w:b/>
      <w:sz w:val="32"/>
      <w:szCs w:val="32"/>
    </w:rPr>
  </w:style>
  <w:style w:type="paragraph" w:customStyle="1" w:styleId="Char1CharCharChar2">
    <w:name w:val="Char1 Char Char Char2"/>
    <w:basedOn w:val="a"/>
    <w:rPr>
      <w:szCs w:val="24"/>
    </w:rPr>
  </w:style>
  <w:style w:type="paragraph" w:customStyle="1" w:styleId="CharCharCharCharCharCharCharCharCharChar1">
    <w:name w:val="Char Char Char Char Char Char Char Char Char Char1"/>
    <w:basedOn w:val="a"/>
    <w:rPr>
      <w:rFonts w:eastAsia="Times New Roman"/>
      <w:kern w:val="0"/>
      <w:sz w:val="20"/>
    </w:rPr>
  </w:style>
  <w:style w:type="paragraph" w:customStyle="1" w:styleId="aff8">
    <w:name w:val="文档正文"/>
    <w:basedOn w:val="a"/>
    <w:pPr>
      <w:adjustRightInd w:val="0"/>
      <w:spacing w:line="312" w:lineRule="atLeast"/>
      <w:ind w:firstLine="567"/>
    </w:pPr>
    <w:rPr>
      <w:rFonts w:ascii="长城仿宋" w:eastAsia="长城仿宋"/>
      <w:kern w:val="0"/>
      <w:sz w:val="28"/>
    </w:rPr>
  </w:style>
  <w:style w:type="paragraph" w:customStyle="1" w:styleId="CharCharCharCharCharChar">
    <w:name w:val="Char Char Char Char Char Char"/>
    <w:basedOn w:val="a"/>
    <w:pPr>
      <w:spacing w:line="360" w:lineRule="auto"/>
      <w:ind w:firstLineChars="200" w:firstLine="200"/>
    </w:pPr>
    <w:rPr>
      <w:sz w:val="24"/>
      <w:szCs w:val="24"/>
    </w:rPr>
  </w:style>
  <w:style w:type="paragraph" w:customStyle="1" w:styleId="CharCharCharCharCharChar1">
    <w:name w:val="Char Char Char Char Char Char1"/>
    <w:basedOn w:val="a"/>
    <w:pPr>
      <w:spacing w:line="360" w:lineRule="auto"/>
      <w:ind w:firstLineChars="200" w:firstLine="200"/>
    </w:pPr>
    <w:rPr>
      <w:sz w:val="24"/>
      <w:szCs w:val="24"/>
    </w:rPr>
  </w:style>
  <w:style w:type="paragraph" w:customStyle="1" w:styleId="Char1CharCharChar">
    <w:name w:val="Char1 Char Char Char"/>
    <w:basedOn w:val="a"/>
    <w:rPr>
      <w:rFonts w:eastAsia="仿宋_GB2312"/>
      <w:sz w:val="28"/>
      <w:szCs w:val="24"/>
    </w:rPr>
  </w:style>
  <w:style w:type="paragraph" w:customStyle="1" w:styleId="aff9">
    <w:name w:val="目录文字"/>
    <w:basedOn w:val="a"/>
    <w:pPr>
      <w:widowControl/>
      <w:spacing w:line="480" w:lineRule="auto"/>
      <w:jc w:val="left"/>
    </w:pPr>
    <w:rPr>
      <w:rFonts w:ascii="宋体" w:hAnsi="宋体"/>
      <w:kern w:val="0"/>
      <w:sz w:val="24"/>
    </w:rPr>
  </w:style>
  <w:style w:type="paragraph" w:customStyle="1" w:styleId="Char1CharCharChar4">
    <w:name w:val="Char1 Char Char Char4"/>
    <w:basedOn w:val="a"/>
    <w:rPr>
      <w:szCs w:val="24"/>
    </w:rPr>
  </w:style>
  <w:style w:type="paragraph" w:customStyle="1" w:styleId="29">
    <w:name w:val="样式 首行缩进:  2 字符"/>
    <w:basedOn w:val="a"/>
    <w:pPr>
      <w:ind w:firstLine="560"/>
    </w:pPr>
    <w:rPr>
      <w:rFonts w:ascii="Calibri" w:eastAsia="仿宋_GB2312" w:hAnsi="Calibri" w:cs="宋体"/>
      <w:sz w:val="24"/>
    </w:rPr>
  </w:style>
  <w:style w:type="paragraph" w:customStyle="1" w:styleId="NormalNewNew">
    <w:name w:val="Normal New New"/>
    <w:pPr>
      <w:widowControl w:val="0"/>
      <w:spacing w:line="312" w:lineRule="auto"/>
      <w:jc w:val="both"/>
    </w:pPr>
    <w:rPr>
      <w:rFonts w:hint="eastAsia"/>
      <w:kern w:val="2"/>
      <w:sz w:val="21"/>
    </w:rPr>
  </w:style>
  <w:style w:type="paragraph" w:customStyle="1" w:styleId="Char20">
    <w:name w:val="Char2"/>
    <w:basedOn w:val="a"/>
    <w:pPr>
      <w:spacing w:beforeLines="50" w:afterLines="50"/>
    </w:pPr>
    <w:rPr>
      <w:rFonts w:ascii="Tahoma" w:hAnsi="Tahoma"/>
      <w:sz w:val="24"/>
    </w:rPr>
  </w:style>
  <w:style w:type="paragraph" w:customStyle="1" w:styleId="Char120">
    <w:name w:val="Char12"/>
    <w:basedOn w:val="a"/>
    <w:pPr>
      <w:widowControl/>
      <w:spacing w:after="160" w:line="240" w:lineRule="exact"/>
      <w:jc w:val="left"/>
    </w:pPr>
    <w:rPr>
      <w:rFonts w:eastAsia="Times New Roman"/>
      <w:kern w:val="0"/>
      <w:sz w:val="20"/>
    </w:rPr>
  </w:style>
  <w:style w:type="paragraph" w:customStyle="1" w:styleId="37">
    <w:name w:val="3小节"/>
    <w:basedOn w:val="a"/>
    <w:pPr>
      <w:spacing w:before="200" w:line="360" w:lineRule="auto"/>
      <w:ind w:firstLineChars="200" w:firstLine="200"/>
      <w:outlineLvl w:val="2"/>
    </w:pPr>
    <w:rPr>
      <w:rFonts w:eastAsia="黑体"/>
      <w:sz w:val="28"/>
    </w:rPr>
  </w:style>
  <w:style w:type="paragraph" w:customStyle="1" w:styleId="38">
    <w:name w:val="正文缩进3"/>
    <w:basedOn w:val="a"/>
    <w:pPr>
      <w:ind w:firstLineChars="200" w:firstLine="420"/>
    </w:pPr>
    <w:rPr>
      <w:szCs w:val="24"/>
    </w:rPr>
  </w:style>
  <w:style w:type="paragraph" w:customStyle="1" w:styleId="CharChar13">
    <w:name w:val="Char Char13"/>
    <w:basedOn w:val="a"/>
    <w:pPr>
      <w:widowControl/>
      <w:spacing w:after="160" w:line="240" w:lineRule="exact"/>
      <w:jc w:val="left"/>
    </w:pPr>
  </w:style>
  <w:style w:type="paragraph" w:customStyle="1" w:styleId="46">
    <w:name w:val="正文缩进4"/>
    <w:basedOn w:val="a"/>
    <w:pPr>
      <w:ind w:firstLineChars="200" w:firstLine="420"/>
    </w:pPr>
    <w:rPr>
      <w:szCs w:val="24"/>
    </w:rPr>
  </w:style>
  <w:style w:type="paragraph" w:customStyle="1" w:styleId="CharCharCharCharCharCharCharCharCharCharChar1CharCharCharCharCharCharCharCharCharCharCharChar">
    <w:name w:val="Char Char Char Char Char Char Char Char Char Char Char1 Char Char Char Char Char Char Char Char Char Char Char Char"/>
    <w:basedOn w:val="a"/>
  </w:style>
  <w:style w:type="paragraph" w:customStyle="1" w:styleId="CharCharCharCharCharCharChar4">
    <w:name w:val="Char Char Char Char Char Char Char4"/>
    <w:basedOn w:val="a"/>
    <w:pPr>
      <w:widowControl/>
      <w:snapToGrid w:val="0"/>
      <w:spacing w:after="160" w:line="360" w:lineRule="auto"/>
      <w:jc w:val="left"/>
    </w:pPr>
  </w:style>
  <w:style w:type="paragraph" w:customStyle="1" w:styleId="CharCharCharCharCharCharChar3">
    <w:name w:val="Char Char Char Char Char Char Char3"/>
    <w:basedOn w:val="a"/>
    <w:pPr>
      <w:widowControl/>
      <w:snapToGrid w:val="0"/>
      <w:spacing w:after="160" w:line="360" w:lineRule="auto"/>
      <w:jc w:val="left"/>
    </w:pPr>
  </w:style>
  <w:style w:type="paragraph" w:customStyle="1" w:styleId="CharCharCharCharCharCharCharCharCharChar4">
    <w:name w:val="Char Char Char Char Char Char Char Char Char Char4"/>
    <w:basedOn w:val="a"/>
    <w:rPr>
      <w:rFonts w:ascii="仿宋_GB2312" w:eastAsia="仿宋_GB2312"/>
      <w:b/>
      <w:sz w:val="32"/>
      <w:szCs w:val="32"/>
    </w:rPr>
  </w:style>
  <w:style w:type="paragraph" w:customStyle="1" w:styleId="Char14">
    <w:name w:val="Char14"/>
    <w:basedOn w:val="a"/>
    <w:pPr>
      <w:widowControl/>
      <w:spacing w:after="160" w:line="240" w:lineRule="exact"/>
      <w:jc w:val="left"/>
    </w:pPr>
    <w:rPr>
      <w:rFonts w:eastAsia="Times New Roman"/>
      <w:kern w:val="0"/>
      <w:sz w:val="20"/>
    </w:rPr>
  </w:style>
  <w:style w:type="paragraph" w:customStyle="1" w:styleId="p1">
    <w:name w:val="p1"/>
    <w:basedOn w:val="a"/>
    <w:pPr>
      <w:spacing w:line="380" w:lineRule="atLeast"/>
      <w:jc w:val="left"/>
    </w:pPr>
    <w:rPr>
      <w:rFonts w:ascii="Helvetica Neue" w:eastAsia="Helvetica Neue" w:hAnsi="Helvetica Neue" w:cs="宋体"/>
      <w:color w:val="000000"/>
      <w:kern w:val="0"/>
      <w:sz w:val="26"/>
      <w:szCs w:val="26"/>
    </w:rPr>
  </w:style>
  <w:style w:type="paragraph" w:customStyle="1" w:styleId="17">
    <w:name w:val="无间隔1"/>
    <w:basedOn w:val="a"/>
    <w:pPr>
      <w:spacing w:line="360" w:lineRule="auto"/>
    </w:pPr>
    <w:rPr>
      <w:rFonts w:ascii="Calibri" w:eastAsia="等线" w:hAnsi="Calibri"/>
      <w:szCs w:val="24"/>
    </w:rPr>
  </w:style>
  <w:style w:type="paragraph" w:customStyle="1" w:styleId="affa">
    <w:name w:val="*正文"/>
    <w:basedOn w:val="a"/>
    <w:link w:val="Chare"/>
    <w:qFormat/>
    <w:pPr>
      <w:widowControl/>
      <w:spacing w:line="360" w:lineRule="auto"/>
      <w:ind w:firstLineChars="200" w:firstLine="200"/>
    </w:pPr>
    <w:rPr>
      <w:rFonts w:ascii="仿宋_GB2312"/>
      <w:kern w:val="0"/>
      <w:sz w:val="24"/>
      <w:szCs w:val="28"/>
    </w:rPr>
  </w:style>
  <w:style w:type="character" w:customStyle="1" w:styleId="Chare">
    <w:name w:val="*正文 Char"/>
    <w:link w:val="affa"/>
    <w:locked/>
    <w:rPr>
      <w:rFonts w:ascii="仿宋_GB2312" w:hAnsi="Times New Roman" w:cs="Times New Roman"/>
      <w:sz w:val="24"/>
      <w:szCs w:val="28"/>
    </w:rPr>
  </w:style>
  <w:style w:type="character" w:customStyle="1" w:styleId="Char15">
    <w:name w:val="页脚 Char1"/>
    <w:uiPriority w:val="99"/>
    <w:qFormat/>
    <w:rPr>
      <w:kern w:val="2"/>
      <w:sz w:val="18"/>
      <w:lang w:bidi="ar-SA"/>
    </w:rPr>
  </w:style>
  <w:style w:type="character" w:customStyle="1" w:styleId="NormalCharacter">
    <w:name w:val="NormalCharacter"/>
    <w:semiHidden/>
    <w:qFormat/>
  </w:style>
  <w:style w:type="character" w:customStyle="1" w:styleId="UserStyle43">
    <w:name w:val="UserStyle_43"/>
    <w:link w:val="HtmlNormal"/>
    <w:qFormat/>
    <w:rPr>
      <w:rFonts w:ascii="宋体" w:hAnsi="宋体"/>
      <w:sz w:val="24"/>
      <w:szCs w:val="24"/>
    </w:rPr>
  </w:style>
  <w:style w:type="paragraph" w:customStyle="1" w:styleId="HtmlNormal">
    <w:name w:val="HtmlNormal"/>
    <w:basedOn w:val="a"/>
    <w:link w:val="UserStyle43"/>
    <w:qFormat/>
    <w:pPr>
      <w:widowControl/>
      <w:spacing w:before="100" w:beforeAutospacing="1" w:after="100" w:afterAutospacing="1"/>
      <w:jc w:val="left"/>
      <w:textAlignment w:val="baseline"/>
    </w:pPr>
    <w:rPr>
      <w:rFonts w:ascii="宋体" w:hAnsi="宋体" w:cs="Calibri"/>
      <w:kern w:val="0"/>
      <w:sz w:val="24"/>
      <w:szCs w:val="24"/>
    </w:rPr>
  </w:style>
  <w:style w:type="paragraph" w:customStyle="1" w:styleId="NewNewNewNew">
    <w:name w:val="正文 New New New New"/>
    <w:qFormat/>
    <w:pPr>
      <w:widowControl w:val="0"/>
      <w:jc w:val="both"/>
    </w:pPr>
    <w:rPr>
      <w:szCs w:val="24"/>
    </w:rPr>
  </w:style>
  <w:style w:type="paragraph" w:customStyle="1" w:styleId="179">
    <w:name w:val="179"/>
    <w:basedOn w:val="a"/>
    <w:qFormat/>
    <w:pPr>
      <w:ind w:firstLineChars="200" w:firstLine="420"/>
    </w:pPr>
  </w:style>
  <w:style w:type="paragraph" w:customStyle="1" w:styleId="2a">
    <w:name w:val="正文缩进2格"/>
    <w:basedOn w:val="a"/>
    <w:qFormat/>
    <w:pPr>
      <w:spacing w:line="600" w:lineRule="exact"/>
      <w:ind w:firstLineChars="206" w:firstLine="639"/>
    </w:pPr>
    <w:rPr>
      <w:rFonts w:ascii="仿宋_GB2312" w:eastAsia="仿宋_GB2312" w:hAnsi="宋体"/>
      <w:sz w:val="31"/>
    </w:rPr>
  </w:style>
  <w:style w:type="character" w:customStyle="1" w:styleId="font11">
    <w:name w:val="font11"/>
    <w:qFormat/>
    <w:rPr>
      <w:rFonts w:ascii="宋体" w:eastAsia="宋体" w:hAnsi="宋体" w:cs="宋体" w:hint="eastAsia"/>
      <w:b/>
      <w:bCs/>
      <w:i w:val="0"/>
      <w:iCs w:val="0"/>
      <w:color w:val="000000"/>
      <w:sz w:val="22"/>
      <w:szCs w:val="22"/>
      <w:u w:val="none"/>
    </w:rPr>
  </w:style>
  <w:style w:type="character" w:customStyle="1" w:styleId="font41">
    <w:name w:val="font41"/>
    <w:qFormat/>
    <w:rsid w:val="006F453A"/>
    <w:rPr>
      <w:rFonts w:ascii="宋体" w:eastAsia="宋体" w:hAnsi="宋体" w:cs="宋体" w:hint="eastAsia"/>
      <w:b/>
      <w:bCs/>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41897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2AC24-66E2-4892-B0CA-377EC3F31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266</Words>
  <Characters>1520</Characters>
  <Application>Microsoft Office Word</Application>
  <DocSecurity>0</DocSecurity>
  <Lines>12</Lines>
  <Paragraphs>3</Paragraphs>
  <ScaleCrop>false</ScaleCrop>
  <Company/>
  <LinksUpToDate>false</LinksUpToDate>
  <CharactersWithSpaces>1783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政府采购货物和服务项目</dc:title>
  <dc:subject/>
  <dc:creator>ZY</dc:creator>
  <cp:keywords/>
  <cp:lastModifiedBy>Administrator</cp:lastModifiedBy>
  <cp:revision>2</cp:revision>
  <cp:lastPrinted>2023-03-20T02:13:00Z</cp:lastPrinted>
  <dcterms:created xsi:type="dcterms:W3CDTF">2023-07-03T08:41:00Z</dcterms:created>
  <dcterms:modified xsi:type="dcterms:W3CDTF">2023-07-03T08:41:00Z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D761D00B47F64D68A48617E605939D34</vt:lpwstr>
  </property>
</Properties>
</file>