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A846F7" w:rsidRDefault="00A846F7">
      <w:pPr>
        <w:spacing w:line="360" w:lineRule="auto"/>
        <w:jc w:val="center"/>
        <w:rPr>
          <w:rFonts w:ascii="宋体" w:hAnsi="宋体" w:hint="eastAsia"/>
          <w:b/>
          <w:sz w:val="28"/>
        </w:rPr>
      </w:pPr>
      <w:bookmarkStart w:id="0" w:name="_GoBack"/>
      <w:bookmarkEnd w:id="0"/>
      <w:r>
        <w:rPr>
          <w:rFonts w:ascii="宋体" w:hAnsi="宋体" w:hint="eastAsia"/>
          <w:b/>
          <w:sz w:val="28"/>
        </w:rPr>
        <w:t xml:space="preserve"> 技术方案部分</w:t>
      </w:r>
    </w:p>
    <w:p w:rsidR="00A846F7" w:rsidRDefault="00A846F7">
      <w:pPr>
        <w:pStyle w:val="ac"/>
        <w:rPr>
          <w:rFonts w:hint="eastAsia"/>
        </w:rPr>
      </w:pPr>
    </w:p>
    <w:p w:rsidR="00A846F7" w:rsidRDefault="00A846F7">
      <w:pPr>
        <w:pStyle w:val="20"/>
        <w:spacing w:after="0" w:line="360" w:lineRule="auto"/>
        <w:ind w:leftChars="0" w:left="0" w:firstLineChars="200" w:firstLine="420"/>
        <w:rPr>
          <w:rFonts w:ascii="宋体" w:hAnsi="宋体"/>
          <w:sz w:val="21"/>
        </w:rPr>
      </w:pPr>
      <w:r>
        <w:rPr>
          <w:rFonts w:ascii="宋体" w:hAnsi="宋体" w:hint="eastAsia"/>
          <w:sz w:val="21"/>
        </w:rPr>
        <w:t>供应商应按照竞争性磋商文件要求，根据“第三章 采购内容及要求”及评审内容、原则及标准等相应内容作出全面响应。编制和提交的内容应包括但不限于以下各项。对必须满足的内容，必须完全满足。对响应有差异的，则说明差异的内容。</w:t>
      </w:r>
    </w:p>
    <w:p w:rsidR="00FB30B7" w:rsidRDefault="00FB30B7">
      <w:pPr>
        <w:pStyle w:val="20"/>
        <w:spacing w:after="0" w:line="360" w:lineRule="auto"/>
        <w:ind w:leftChars="0" w:left="0" w:firstLineChars="200" w:firstLine="420"/>
        <w:rPr>
          <w:rFonts w:ascii="宋体" w:hAnsi="宋体" w:hint="eastAsia"/>
          <w:sz w:val="21"/>
        </w:rPr>
      </w:pPr>
      <w:r>
        <w:rPr>
          <w:rFonts w:ascii="宋体" w:hAnsi="宋体"/>
          <w:sz w:val="21"/>
        </w:rPr>
        <w:t>技术部分</w:t>
      </w:r>
      <w:r>
        <w:rPr>
          <w:rFonts w:ascii="宋体" w:hAnsi="宋体" w:hint="eastAsia"/>
          <w:sz w:val="21"/>
        </w:rPr>
        <w:t>：</w:t>
      </w:r>
    </w:p>
    <w:p w:rsidR="00A846F7" w:rsidRDefault="00A846F7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1、技术响应偏离表</w:t>
      </w:r>
    </w:p>
    <w:p w:rsidR="00FB30B7" w:rsidRDefault="00A846F7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2、</w:t>
      </w:r>
      <w:r w:rsidR="00FB30B7">
        <w:rPr>
          <w:rFonts w:ascii="宋体" w:hAnsi="宋体" w:hint="eastAsia"/>
          <w:szCs w:val="21"/>
          <w:lang w:val="zh-CN"/>
        </w:rPr>
        <w:t>技术指标</w:t>
      </w:r>
    </w:p>
    <w:p w:rsidR="00A846F7" w:rsidRDefault="00A846F7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3、</w:t>
      </w:r>
      <w:r w:rsidR="00FB30B7" w:rsidRPr="00FB30B7">
        <w:rPr>
          <w:rFonts w:ascii="宋体" w:hAnsi="宋体" w:hint="eastAsia"/>
          <w:szCs w:val="21"/>
          <w:lang w:val="zh-CN"/>
        </w:rPr>
        <w:t>组织措施、产品供货、安装调试等措施</w:t>
      </w:r>
    </w:p>
    <w:p w:rsidR="00A846F7" w:rsidRDefault="00A846F7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4、</w:t>
      </w:r>
      <w:r w:rsidR="00FB30B7" w:rsidRPr="00FB30B7">
        <w:rPr>
          <w:rFonts w:ascii="宋体" w:hAnsi="宋体" w:hint="eastAsia"/>
          <w:szCs w:val="21"/>
          <w:lang w:val="zh-CN"/>
        </w:rPr>
        <w:t>产品渠道及质量保障</w:t>
      </w:r>
    </w:p>
    <w:p w:rsidR="002A238D" w:rsidRPr="002A238D" w:rsidRDefault="002A238D" w:rsidP="002A238D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5、</w:t>
      </w:r>
      <w:r w:rsidRPr="002A238D">
        <w:rPr>
          <w:rFonts w:ascii="宋体" w:hAnsi="宋体" w:hint="eastAsia"/>
          <w:szCs w:val="21"/>
          <w:lang w:val="zh-CN"/>
        </w:rPr>
        <w:t>节能、环境标志产品</w:t>
      </w:r>
      <w:r w:rsidRPr="002A238D">
        <w:rPr>
          <w:rFonts w:ascii="宋体" w:hAnsi="宋体" w:hint="eastAsia"/>
          <w:szCs w:val="21"/>
          <w:lang w:val="zh-CN"/>
        </w:rPr>
        <w:tab/>
      </w:r>
    </w:p>
    <w:p w:rsidR="00A846F7" w:rsidRDefault="002A238D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6</w:t>
      </w:r>
      <w:r w:rsidR="00A846F7">
        <w:rPr>
          <w:rFonts w:ascii="宋体" w:hAnsi="宋体" w:hint="eastAsia"/>
          <w:szCs w:val="21"/>
          <w:lang w:val="zh-CN"/>
        </w:rPr>
        <w:t>、</w:t>
      </w:r>
      <w:r w:rsidR="00FB30B7" w:rsidRPr="00FB30B7">
        <w:rPr>
          <w:rFonts w:ascii="宋体" w:hAnsi="宋体" w:hint="eastAsia"/>
          <w:szCs w:val="21"/>
          <w:lang w:val="zh-CN"/>
        </w:rPr>
        <w:t>进度计划及人员配备</w:t>
      </w:r>
    </w:p>
    <w:p w:rsidR="00A846F7" w:rsidRPr="002A238D" w:rsidRDefault="002A238D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/>
          <w:szCs w:val="21"/>
          <w:lang w:val="zh-CN"/>
        </w:rPr>
        <w:t>7</w:t>
      </w:r>
      <w:r w:rsidR="00A846F7" w:rsidRPr="002A238D">
        <w:rPr>
          <w:rFonts w:ascii="宋体" w:hAnsi="宋体" w:hint="eastAsia"/>
          <w:szCs w:val="21"/>
          <w:lang w:val="zh-CN"/>
        </w:rPr>
        <w:t>、</w:t>
      </w:r>
      <w:r w:rsidRPr="002A238D">
        <w:rPr>
          <w:rFonts w:ascii="宋体" w:hAnsi="宋体" w:hint="eastAsia"/>
          <w:szCs w:val="21"/>
          <w:lang w:val="zh-CN"/>
        </w:rPr>
        <w:t>企业实力</w:t>
      </w:r>
    </w:p>
    <w:p w:rsidR="00A846F7" w:rsidRDefault="002A238D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/>
          <w:szCs w:val="21"/>
          <w:lang w:val="zh-CN"/>
        </w:rPr>
        <w:t>8</w:t>
      </w:r>
      <w:r w:rsidR="00FB30B7">
        <w:rPr>
          <w:rFonts w:ascii="宋体" w:hAnsi="宋体" w:hint="eastAsia"/>
          <w:szCs w:val="21"/>
          <w:lang w:val="zh-CN"/>
        </w:rPr>
        <w:t>、其他资料</w:t>
      </w:r>
    </w:p>
    <w:p w:rsidR="00A846F7" w:rsidRDefault="00A846F7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hint="eastAsia"/>
          <w:szCs w:val="21"/>
        </w:rPr>
      </w:pPr>
    </w:p>
    <w:p w:rsidR="00A846F7" w:rsidRDefault="00A846F7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/>
          <w:szCs w:val="18"/>
        </w:rPr>
        <w:br w:type="page"/>
      </w:r>
      <w:r>
        <w:rPr>
          <w:rFonts w:ascii="宋体" w:hAnsi="宋体" w:hint="eastAsia"/>
          <w:b/>
          <w:szCs w:val="21"/>
        </w:rPr>
        <w:lastRenderedPageBreak/>
        <w:t>附件：</w:t>
      </w:r>
    </w:p>
    <w:p w:rsidR="00A846F7" w:rsidRDefault="00A846F7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1、技术响应偏离表</w:t>
      </w:r>
    </w:p>
    <w:p w:rsidR="00A846F7" w:rsidRDefault="00A846F7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技术响应偏离表</w:t>
      </w:r>
    </w:p>
    <w:p w:rsidR="00A846F7" w:rsidRDefault="00A846F7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3129"/>
        <w:gridCol w:w="3402"/>
        <w:gridCol w:w="1843"/>
      </w:tblGrid>
      <w:tr w:rsidR="00A846F7">
        <w:trPr>
          <w:trHeight w:val="992"/>
        </w:trPr>
        <w:tc>
          <w:tcPr>
            <w:tcW w:w="840" w:type="dxa"/>
            <w:vAlign w:val="center"/>
          </w:tcPr>
          <w:p w:rsidR="00A846F7" w:rsidRDefault="00A846F7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序号</w:t>
            </w:r>
          </w:p>
        </w:tc>
        <w:tc>
          <w:tcPr>
            <w:tcW w:w="3129" w:type="dxa"/>
            <w:vAlign w:val="center"/>
          </w:tcPr>
          <w:p w:rsidR="00A846F7" w:rsidRDefault="00A846F7">
            <w:pPr>
              <w:ind w:firstLine="4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磋商文件要求</w:t>
            </w:r>
          </w:p>
        </w:tc>
        <w:tc>
          <w:tcPr>
            <w:tcW w:w="3402" w:type="dxa"/>
            <w:vAlign w:val="center"/>
          </w:tcPr>
          <w:p w:rsidR="00A846F7" w:rsidRDefault="00A846F7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响应文件响应</w:t>
            </w:r>
            <w:r>
              <w:rPr>
                <w:rFonts w:ascii="宋体" w:eastAsia="宋体" w:hAnsi="宋体"/>
                <w:szCs w:val="21"/>
              </w:rPr>
              <w:t>情况</w:t>
            </w:r>
          </w:p>
        </w:tc>
        <w:tc>
          <w:tcPr>
            <w:tcW w:w="1843" w:type="dxa"/>
            <w:vAlign w:val="center"/>
          </w:tcPr>
          <w:p w:rsidR="00A846F7" w:rsidRDefault="00A846F7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偏离说明</w:t>
            </w:r>
          </w:p>
        </w:tc>
      </w:tr>
      <w:tr w:rsidR="00A846F7">
        <w:trPr>
          <w:trHeight w:val="594"/>
        </w:trPr>
        <w:tc>
          <w:tcPr>
            <w:tcW w:w="840" w:type="dxa"/>
          </w:tcPr>
          <w:p w:rsidR="00A846F7" w:rsidRDefault="00A846F7">
            <w:pPr>
              <w:spacing w:line="360" w:lineRule="auto"/>
              <w:ind w:firstLine="211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129" w:type="dxa"/>
          </w:tcPr>
          <w:p w:rsidR="00A846F7" w:rsidRDefault="00A846F7">
            <w:pPr>
              <w:spacing w:line="360" w:lineRule="auto"/>
              <w:ind w:firstLine="211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402" w:type="dxa"/>
          </w:tcPr>
          <w:p w:rsidR="00A846F7" w:rsidRDefault="00A846F7">
            <w:pPr>
              <w:spacing w:line="360" w:lineRule="auto"/>
              <w:ind w:firstLine="211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43" w:type="dxa"/>
          </w:tcPr>
          <w:p w:rsidR="00A846F7" w:rsidRDefault="00A846F7">
            <w:pPr>
              <w:spacing w:line="360" w:lineRule="auto"/>
              <w:ind w:firstLine="211"/>
              <w:rPr>
                <w:rFonts w:ascii="宋体" w:eastAsia="宋体" w:hAnsi="宋体"/>
                <w:szCs w:val="21"/>
              </w:rPr>
            </w:pPr>
          </w:p>
        </w:tc>
      </w:tr>
      <w:tr w:rsidR="00A846F7">
        <w:trPr>
          <w:trHeight w:val="594"/>
        </w:trPr>
        <w:tc>
          <w:tcPr>
            <w:tcW w:w="840" w:type="dxa"/>
          </w:tcPr>
          <w:p w:rsidR="00A846F7" w:rsidRDefault="00A846F7">
            <w:pPr>
              <w:spacing w:line="360" w:lineRule="auto"/>
              <w:ind w:firstLine="211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129" w:type="dxa"/>
          </w:tcPr>
          <w:p w:rsidR="00A846F7" w:rsidRDefault="00A846F7">
            <w:pPr>
              <w:spacing w:line="360" w:lineRule="auto"/>
              <w:ind w:firstLine="211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402" w:type="dxa"/>
          </w:tcPr>
          <w:p w:rsidR="00A846F7" w:rsidRDefault="00A846F7">
            <w:pPr>
              <w:spacing w:line="360" w:lineRule="auto"/>
              <w:ind w:firstLine="211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43" w:type="dxa"/>
          </w:tcPr>
          <w:p w:rsidR="00A846F7" w:rsidRDefault="00A846F7">
            <w:pPr>
              <w:spacing w:line="360" w:lineRule="auto"/>
              <w:ind w:firstLine="211"/>
              <w:rPr>
                <w:rFonts w:ascii="宋体" w:eastAsia="宋体" w:hAnsi="宋体"/>
                <w:szCs w:val="21"/>
              </w:rPr>
            </w:pPr>
          </w:p>
        </w:tc>
      </w:tr>
      <w:tr w:rsidR="00A846F7">
        <w:trPr>
          <w:trHeight w:val="575"/>
        </w:trPr>
        <w:tc>
          <w:tcPr>
            <w:tcW w:w="840" w:type="dxa"/>
          </w:tcPr>
          <w:p w:rsidR="00A846F7" w:rsidRDefault="00A846F7">
            <w:pPr>
              <w:spacing w:line="360" w:lineRule="auto"/>
              <w:ind w:firstLine="211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129" w:type="dxa"/>
          </w:tcPr>
          <w:p w:rsidR="00A846F7" w:rsidRDefault="00A846F7">
            <w:pPr>
              <w:spacing w:line="360" w:lineRule="auto"/>
              <w:ind w:firstLine="211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402" w:type="dxa"/>
          </w:tcPr>
          <w:p w:rsidR="00A846F7" w:rsidRDefault="00A846F7">
            <w:pPr>
              <w:spacing w:line="360" w:lineRule="auto"/>
              <w:ind w:firstLine="211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43" w:type="dxa"/>
          </w:tcPr>
          <w:p w:rsidR="00A846F7" w:rsidRDefault="00A846F7">
            <w:pPr>
              <w:spacing w:line="360" w:lineRule="auto"/>
              <w:ind w:firstLine="211"/>
              <w:rPr>
                <w:rFonts w:ascii="宋体" w:eastAsia="宋体" w:hAnsi="宋体"/>
                <w:szCs w:val="21"/>
              </w:rPr>
            </w:pPr>
          </w:p>
        </w:tc>
      </w:tr>
      <w:tr w:rsidR="00A846F7">
        <w:trPr>
          <w:trHeight w:val="594"/>
        </w:trPr>
        <w:tc>
          <w:tcPr>
            <w:tcW w:w="840" w:type="dxa"/>
          </w:tcPr>
          <w:p w:rsidR="00A846F7" w:rsidRDefault="00A846F7">
            <w:pPr>
              <w:spacing w:line="360" w:lineRule="auto"/>
              <w:ind w:firstLine="211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129" w:type="dxa"/>
          </w:tcPr>
          <w:p w:rsidR="00A846F7" w:rsidRDefault="00A846F7">
            <w:pPr>
              <w:spacing w:line="360" w:lineRule="auto"/>
              <w:ind w:firstLine="211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402" w:type="dxa"/>
          </w:tcPr>
          <w:p w:rsidR="00A846F7" w:rsidRDefault="00A846F7">
            <w:pPr>
              <w:spacing w:line="360" w:lineRule="auto"/>
              <w:ind w:firstLine="211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43" w:type="dxa"/>
          </w:tcPr>
          <w:p w:rsidR="00A846F7" w:rsidRDefault="00A846F7">
            <w:pPr>
              <w:spacing w:line="360" w:lineRule="auto"/>
              <w:ind w:firstLine="211"/>
              <w:rPr>
                <w:rFonts w:ascii="宋体" w:eastAsia="宋体" w:hAnsi="宋体"/>
                <w:szCs w:val="21"/>
              </w:rPr>
            </w:pPr>
          </w:p>
        </w:tc>
      </w:tr>
      <w:tr w:rsidR="00A846F7">
        <w:trPr>
          <w:trHeight w:val="594"/>
        </w:trPr>
        <w:tc>
          <w:tcPr>
            <w:tcW w:w="840" w:type="dxa"/>
          </w:tcPr>
          <w:p w:rsidR="00A846F7" w:rsidRDefault="00A846F7">
            <w:pPr>
              <w:spacing w:line="360" w:lineRule="auto"/>
              <w:ind w:firstLine="211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129" w:type="dxa"/>
          </w:tcPr>
          <w:p w:rsidR="00A846F7" w:rsidRDefault="00A846F7">
            <w:pPr>
              <w:spacing w:line="360" w:lineRule="auto"/>
              <w:ind w:firstLine="211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402" w:type="dxa"/>
          </w:tcPr>
          <w:p w:rsidR="00A846F7" w:rsidRDefault="00A846F7">
            <w:pPr>
              <w:spacing w:line="360" w:lineRule="auto"/>
              <w:ind w:firstLine="211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43" w:type="dxa"/>
          </w:tcPr>
          <w:p w:rsidR="00A846F7" w:rsidRDefault="00A846F7">
            <w:pPr>
              <w:spacing w:line="360" w:lineRule="auto"/>
              <w:ind w:firstLine="211"/>
              <w:rPr>
                <w:rFonts w:ascii="宋体" w:eastAsia="宋体" w:hAnsi="宋体"/>
                <w:szCs w:val="21"/>
              </w:rPr>
            </w:pPr>
          </w:p>
        </w:tc>
      </w:tr>
      <w:tr w:rsidR="00A846F7">
        <w:trPr>
          <w:trHeight w:val="594"/>
        </w:trPr>
        <w:tc>
          <w:tcPr>
            <w:tcW w:w="840" w:type="dxa"/>
          </w:tcPr>
          <w:p w:rsidR="00A846F7" w:rsidRDefault="00A846F7">
            <w:pPr>
              <w:spacing w:line="360" w:lineRule="auto"/>
              <w:ind w:firstLine="211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129" w:type="dxa"/>
          </w:tcPr>
          <w:p w:rsidR="00A846F7" w:rsidRDefault="00A846F7">
            <w:pPr>
              <w:spacing w:line="360" w:lineRule="auto"/>
              <w:ind w:firstLine="211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402" w:type="dxa"/>
          </w:tcPr>
          <w:p w:rsidR="00A846F7" w:rsidRDefault="00A846F7">
            <w:pPr>
              <w:spacing w:line="360" w:lineRule="auto"/>
              <w:ind w:firstLine="211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43" w:type="dxa"/>
          </w:tcPr>
          <w:p w:rsidR="00A846F7" w:rsidRDefault="00A846F7">
            <w:pPr>
              <w:spacing w:line="360" w:lineRule="auto"/>
              <w:ind w:firstLine="211"/>
              <w:rPr>
                <w:rFonts w:ascii="宋体" w:eastAsia="宋体" w:hAnsi="宋体"/>
                <w:szCs w:val="21"/>
              </w:rPr>
            </w:pPr>
          </w:p>
        </w:tc>
      </w:tr>
      <w:tr w:rsidR="00A846F7">
        <w:trPr>
          <w:trHeight w:val="594"/>
        </w:trPr>
        <w:tc>
          <w:tcPr>
            <w:tcW w:w="840" w:type="dxa"/>
          </w:tcPr>
          <w:p w:rsidR="00A846F7" w:rsidRDefault="00A846F7">
            <w:pPr>
              <w:spacing w:line="360" w:lineRule="auto"/>
              <w:ind w:firstLine="211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129" w:type="dxa"/>
          </w:tcPr>
          <w:p w:rsidR="00A846F7" w:rsidRDefault="00A846F7">
            <w:pPr>
              <w:spacing w:line="360" w:lineRule="auto"/>
              <w:ind w:firstLine="211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402" w:type="dxa"/>
          </w:tcPr>
          <w:p w:rsidR="00A846F7" w:rsidRDefault="00A846F7">
            <w:pPr>
              <w:spacing w:line="360" w:lineRule="auto"/>
              <w:ind w:firstLine="211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43" w:type="dxa"/>
          </w:tcPr>
          <w:p w:rsidR="00A846F7" w:rsidRDefault="00A846F7">
            <w:pPr>
              <w:spacing w:line="360" w:lineRule="auto"/>
              <w:ind w:firstLine="211"/>
              <w:rPr>
                <w:rFonts w:ascii="宋体" w:eastAsia="宋体" w:hAnsi="宋体"/>
                <w:szCs w:val="21"/>
              </w:rPr>
            </w:pPr>
          </w:p>
        </w:tc>
      </w:tr>
      <w:tr w:rsidR="00A846F7">
        <w:trPr>
          <w:trHeight w:val="594"/>
        </w:trPr>
        <w:tc>
          <w:tcPr>
            <w:tcW w:w="840" w:type="dxa"/>
          </w:tcPr>
          <w:p w:rsidR="00A846F7" w:rsidRDefault="00A846F7">
            <w:pPr>
              <w:spacing w:line="360" w:lineRule="auto"/>
              <w:ind w:firstLine="211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129" w:type="dxa"/>
          </w:tcPr>
          <w:p w:rsidR="00A846F7" w:rsidRDefault="00A846F7">
            <w:pPr>
              <w:spacing w:line="360" w:lineRule="auto"/>
              <w:ind w:firstLine="211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402" w:type="dxa"/>
          </w:tcPr>
          <w:p w:rsidR="00A846F7" w:rsidRDefault="00A846F7">
            <w:pPr>
              <w:spacing w:line="360" w:lineRule="auto"/>
              <w:ind w:firstLine="211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43" w:type="dxa"/>
          </w:tcPr>
          <w:p w:rsidR="00A846F7" w:rsidRDefault="00A846F7">
            <w:pPr>
              <w:spacing w:line="360" w:lineRule="auto"/>
              <w:ind w:firstLine="211"/>
              <w:rPr>
                <w:rFonts w:ascii="宋体" w:eastAsia="宋体" w:hAnsi="宋体"/>
                <w:szCs w:val="21"/>
              </w:rPr>
            </w:pPr>
          </w:p>
        </w:tc>
      </w:tr>
      <w:tr w:rsidR="00A846F7">
        <w:trPr>
          <w:trHeight w:val="594"/>
        </w:trPr>
        <w:tc>
          <w:tcPr>
            <w:tcW w:w="840" w:type="dxa"/>
          </w:tcPr>
          <w:p w:rsidR="00A846F7" w:rsidRDefault="00A846F7">
            <w:pPr>
              <w:spacing w:line="360" w:lineRule="auto"/>
              <w:ind w:firstLine="211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129" w:type="dxa"/>
          </w:tcPr>
          <w:p w:rsidR="00A846F7" w:rsidRDefault="00A846F7">
            <w:pPr>
              <w:spacing w:line="360" w:lineRule="auto"/>
              <w:ind w:firstLine="211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402" w:type="dxa"/>
          </w:tcPr>
          <w:p w:rsidR="00A846F7" w:rsidRDefault="00A846F7">
            <w:pPr>
              <w:spacing w:line="360" w:lineRule="auto"/>
              <w:ind w:firstLine="211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43" w:type="dxa"/>
          </w:tcPr>
          <w:p w:rsidR="00A846F7" w:rsidRDefault="00A846F7">
            <w:pPr>
              <w:spacing w:line="360" w:lineRule="auto"/>
              <w:ind w:firstLine="211"/>
              <w:rPr>
                <w:rFonts w:ascii="宋体" w:eastAsia="宋体" w:hAnsi="宋体"/>
                <w:szCs w:val="21"/>
              </w:rPr>
            </w:pPr>
          </w:p>
        </w:tc>
      </w:tr>
    </w:tbl>
    <w:p w:rsidR="00A846F7" w:rsidRDefault="00A846F7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</w:t>
      </w:r>
    </w:p>
    <w:p w:rsidR="00A846F7" w:rsidRDefault="00A846F7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</w:p>
    <w:p w:rsidR="00A846F7" w:rsidRDefault="00A846F7">
      <w:pPr>
        <w:widowControl/>
        <w:spacing w:line="360" w:lineRule="auto"/>
        <w:ind w:firstLineChars="200" w:firstLine="420"/>
        <w:jc w:val="left"/>
        <w:rPr>
          <w:rFonts w:ascii="宋体" w:hAnsi="宋体" w:hint="eastAsia"/>
          <w:szCs w:val="18"/>
        </w:rPr>
      </w:pPr>
    </w:p>
    <w:p w:rsidR="00A846F7" w:rsidRDefault="00A846F7">
      <w:pPr>
        <w:widowControl/>
        <w:spacing w:line="360" w:lineRule="auto"/>
        <w:ind w:firstLineChars="200" w:firstLine="420"/>
        <w:jc w:val="left"/>
        <w:rPr>
          <w:rFonts w:ascii="宋体" w:hAnsi="宋体" w:hint="eastAsia"/>
          <w:szCs w:val="18"/>
        </w:rPr>
      </w:pPr>
    </w:p>
    <w:p w:rsidR="00A846F7" w:rsidRDefault="00A846F7" w:rsidP="00654329">
      <w:pPr>
        <w:spacing w:line="360" w:lineRule="auto"/>
        <w:rPr>
          <w:rFonts w:hint="eastAsia"/>
        </w:rPr>
      </w:pPr>
      <w:r>
        <w:rPr>
          <w:rFonts w:hint="eastAsia"/>
        </w:rPr>
        <w:t xml:space="preserve"> </w:t>
      </w:r>
    </w:p>
    <w:p w:rsidR="00A846F7" w:rsidRDefault="00A846F7">
      <w:pPr>
        <w:autoSpaceDE w:val="0"/>
        <w:autoSpaceDN w:val="0"/>
        <w:adjustRightInd w:val="0"/>
        <w:spacing w:line="360" w:lineRule="auto"/>
        <w:rPr>
          <w:rFonts w:hint="eastAsia"/>
          <w:sz w:val="15"/>
        </w:rPr>
      </w:pPr>
    </w:p>
    <w:sectPr w:rsidR="00A846F7" w:rsidSect="006F453A">
      <w:footerReference w:type="default" r:id="rId8"/>
      <w:footerReference w:type="first" r:id="rId9"/>
      <w:pgSz w:w="11906" w:h="16838"/>
      <w:pgMar w:top="1134" w:right="1416" w:bottom="1134" w:left="1247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34D8" w:rsidRDefault="00AD34D8">
      <w:r>
        <w:separator/>
      </w:r>
    </w:p>
  </w:endnote>
  <w:endnote w:type="continuationSeparator" w:id="0">
    <w:p w:rsidR="00AD34D8" w:rsidRDefault="00AD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-简 常规体">
    <w:altName w:val="宋体"/>
    <w:charset w:val="86"/>
    <w:family w:val="auto"/>
    <w:pitch w:val="default"/>
    <w:sig w:usb0="00000000" w:usb1="0000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长城仿宋">
    <w:altName w:val="仿宋"/>
    <w:charset w:val="86"/>
    <w:family w:val="auto"/>
    <w:pitch w:val="default"/>
    <w:sig w:usb0="00000000" w:usb1="00000000" w:usb2="00000010" w:usb3="00000000" w:csb0="00040000" w:csb1="00000000"/>
  </w:font>
  <w:font w:name="Helvetica Neue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46F7" w:rsidRDefault="000D16F9">
    <w:pPr>
      <w:rPr>
        <w:rFonts w:hint="eastAsia"/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posOffset>2901315</wp:posOffset>
              </wp:positionH>
              <wp:positionV relativeFrom="paragraph">
                <wp:posOffset>198755</wp:posOffset>
              </wp:positionV>
              <wp:extent cx="133350" cy="131445"/>
              <wp:effectExtent l="0" t="0" r="3175" b="3175"/>
              <wp:wrapNone/>
              <wp:docPr id="3" name="文本框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35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46F7" w:rsidRDefault="00A846F7">
                          <w:pPr>
                            <w:snapToGrid w:val="0"/>
                            <w:jc w:val="center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-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0D16F9" w:rsidRPr="000D16F9">
                            <w:rPr>
                              <w:noProof/>
                              <w:sz w:val="18"/>
                              <w:szCs w:val="18"/>
                              <w:lang w:val="en-US"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-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left:0;text-align:left;margin-left:228.45pt;margin-top:15.65pt;width:10.5pt;height:10.35pt;z-index:25165772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" filled="f" stroked="f">
              <v:textbox style="mso-fit-shape-to-text:t" inset="0,0,0,0">
                <w:txbxContent>
                  <w:p w:rsidR="00A846F7" w:rsidRDefault="00A846F7">
                    <w:pPr>
                      <w:snapToGrid w:val="0"/>
                      <w:jc w:val="center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>-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0D16F9" w:rsidRPr="000D16F9">
                      <w:rPr>
                        <w:noProof/>
                        <w:sz w:val="18"/>
                        <w:szCs w:val="18"/>
                        <w:lang w:val="en-US" w:eastAsia="zh-CN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>-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46F7" w:rsidRDefault="00A846F7">
    <w:pPr>
      <w:pStyle w:val="ac"/>
    </w:pPr>
    <w:r>
      <w:rPr>
        <w:rFonts w:hint="eastAsia"/>
      </w:rPr>
      <w:t>龙寰项目管理咨询有限公司</w:t>
    </w:r>
    <w:r w:rsidR="000D16F9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46F7" w:rsidRDefault="00A846F7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lang w:val="en-US"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7" type="#_x0000_t202" style="position:absolute;margin-left:92.8pt;margin-top:0;width:2in;height:2in;z-index:251658752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" filled="f" stroked="f">
              <v:textbox style="mso-fit-shape-to-text:t" inset="0,0,0,0">
                <w:txbxContent>
                  <w:p w:rsidR="00A846F7" w:rsidRDefault="00A846F7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lang w:val="en-US" w:eastAsia="zh-CN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0D16F9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67310" cy="153035"/>
              <wp:effectExtent l="0" t="0" r="0" b="0"/>
              <wp:wrapNone/>
              <wp:docPr id="1" name="文本框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46F7" w:rsidRDefault="00A846F7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文本框 5" o:spid="_x0000_s1028" type="#_x0000_t202" style="position:absolute;margin-left:-45.9pt;margin-top:0;width:5.3pt;height:12.05pt;z-index:251656704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" filled="f" stroked="f">
              <v:textbox style="mso-fit-shape-to-text:t" inset="0,0,0,0">
                <w:txbxContent>
                  <w:p w:rsidR="00A846F7" w:rsidRDefault="00A846F7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34D8" w:rsidRDefault="00AD34D8">
      <w:r>
        <w:separator/>
      </w:r>
    </w:p>
  </w:footnote>
  <w:footnote w:type="continuationSeparator" w:id="0">
    <w:p w:rsidR="00AD34D8" w:rsidRDefault="00AD34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136B05C"/>
    <w:multiLevelType w:val="singleLevel"/>
    <w:tmpl w:val="B136B05C"/>
    <w:lvl w:ilvl="0">
      <w:start w:val="1"/>
      <w:numFmt w:val="decimal"/>
      <w:suff w:val="nothing"/>
      <w:lvlText w:val="%1、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00000002"/>
    <w:multiLevelType w:val="multilevel"/>
    <w:tmpl w:val="00000002"/>
    <w:lvl w:ilvl="0">
      <w:start w:val="1"/>
      <w:numFmt w:val="japaneseCounting"/>
      <w:lvlText w:val="第%1章"/>
      <w:lvlJc w:val="left"/>
      <w:pPr>
        <w:ind w:left="1155" w:hanging="115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0000003"/>
    <w:multiLevelType w:val="singleLevel"/>
    <w:tmpl w:val="00000003"/>
    <w:lvl w:ilvl="0">
      <w:start w:val="1"/>
      <w:numFmt w:val="decimal"/>
      <w:suff w:val="nothing"/>
      <w:lvlText w:val="%1、"/>
      <w:lvlJc w:val="left"/>
    </w:lvl>
  </w:abstractNum>
  <w:abstractNum w:abstractNumId="4">
    <w:nsid w:val="0757F691"/>
    <w:multiLevelType w:val="singleLevel"/>
    <w:tmpl w:val="0757F691"/>
    <w:lvl w:ilvl="0">
      <w:start w:val="1"/>
      <w:numFmt w:val="decimal"/>
      <w:suff w:val="nothing"/>
      <w:lvlText w:val="%1、"/>
      <w:lvlJc w:val="left"/>
    </w:lvl>
  </w:abstractNum>
  <w:abstractNum w:abstractNumId="5">
    <w:nsid w:val="11F6A466"/>
    <w:multiLevelType w:val="singleLevel"/>
    <w:tmpl w:val="11F6A46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6">
    <w:nsid w:val="318047FE"/>
    <w:multiLevelType w:val="hybridMultilevel"/>
    <w:tmpl w:val="78FCF224"/>
    <w:lvl w:ilvl="0" w:tplc="9CD0819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2486B79"/>
    <w:multiLevelType w:val="singleLevel"/>
    <w:tmpl w:val="72486B79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2"/>
  <w:displayVerticalDrawingGridEvery w:val="2"/>
  <w:doNotShadeFormData/>
  <w:noPunctuationKerning/>
  <w:characterSpacingControl w:val="compressPunctuation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M1ZDU5YWY2YWFhNzJlYjNjNTY5ZDQwNTAzNWEwYmMifQ=="/>
  </w:docVars>
  <w:rsids>
    <w:rsidRoot w:val="00172A27"/>
    <w:rsid w:val="00001AB7"/>
    <w:rsid w:val="00001DF9"/>
    <w:rsid w:val="0000256A"/>
    <w:rsid w:val="0000268B"/>
    <w:rsid w:val="00003279"/>
    <w:rsid w:val="0000378F"/>
    <w:rsid w:val="00006517"/>
    <w:rsid w:val="0001145A"/>
    <w:rsid w:val="0001178E"/>
    <w:rsid w:val="00012621"/>
    <w:rsid w:val="00013295"/>
    <w:rsid w:val="000152FD"/>
    <w:rsid w:val="0001551C"/>
    <w:rsid w:val="00016461"/>
    <w:rsid w:val="00016CF6"/>
    <w:rsid w:val="00016E5F"/>
    <w:rsid w:val="00020D46"/>
    <w:rsid w:val="0002125B"/>
    <w:rsid w:val="00021BD1"/>
    <w:rsid w:val="0002206E"/>
    <w:rsid w:val="00022170"/>
    <w:rsid w:val="000224F8"/>
    <w:rsid w:val="00022CA8"/>
    <w:rsid w:val="00022E2D"/>
    <w:rsid w:val="00022F91"/>
    <w:rsid w:val="00023F22"/>
    <w:rsid w:val="00024172"/>
    <w:rsid w:val="00025AC9"/>
    <w:rsid w:val="000270FA"/>
    <w:rsid w:val="0002776D"/>
    <w:rsid w:val="0003191E"/>
    <w:rsid w:val="0004078B"/>
    <w:rsid w:val="000412D1"/>
    <w:rsid w:val="00041C6B"/>
    <w:rsid w:val="00041E2D"/>
    <w:rsid w:val="000427F3"/>
    <w:rsid w:val="00042A4B"/>
    <w:rsid w:val="00043397"/>
    <w:rsid w:val="00043645"/>
    <w:rsid w:val="00043696"/>
    <w:rsid w:val="0004444B"/>
    <w:rsid w:val="000461D3"/>
    <w:rsid w:val="000475CF"/>
    <w:rsid w:val="00050061"/>
    <w:rsid w:val="00050354"/>
    <w:rsid w:val="00050507"/>
    <w:rsid w:val="00051A0E"/>
    <w:rsid w:val="0005202E"/>
    <w:rsid w:val="00052377"/>
    <w:rsid w:val="000533A3"/>
    <w:rsid w:val="00053CDB"/>
    <w:rsid w:val="00053CE0"/>
    <w:rsid w:val="0005463E"/>
    <w:rsid w:val="00055794"/>
    <w:rsid w:val="0005707B"/>
    <w:rsid w:val="0006137D"/>
    <w:rsid w:val="00061B3E"/>
    <w:rsid w:val="0006208F"/>
    <w:rsid w:val="00062880"/>
    <w:rsid w:val="00063868"/>
    <w:rsid w:val="00063BEF"/>
    <w:rsid w:val="0006557D"/>
    <w:rsid w:val="00065812"/>
    <w:rsid w:val="00066BB7"/>
    <w:rsid w:val="00066F32"/>
    <w:rsid w:val="00067BBC"/>
    <w:rsid w:val="00071216"/>
    <w:rsid w:val="000749CB"/>
    <w:rsid w:val="00075633"/>
    <w:rsid w:val="00076528"/>
    <w:rsid w:val="00076AF9"/>
    <w:rsid w:val="0007716F"/>
    <w:rsid w:val="00077BD6"/>
    <w:rsid w:val="00080E27"/>
    <w:rsid w:val="000819F1"/>
    <w:rsid w:val="000828CB"/>
    <w:rsid w:val="00083534"/>
    <w:rsid w:val="000854FE"/>
    <w:rsid w:val="0008621A"/>
    <w:rsid w:val="00086757"/>
    <w:rsid w:val="00087474"/>
    <w:rsid w:val="00090EF8"/>
    <w:rsid w:val="000910AF"/>
    <w:rsid w:val="000912D3"/>
    <w:rsid w:val="000935D3"/>
    <w:rsid w:val="00095404"/>
    <w:rsid w:val="00095761"/>
    <w:rsid w:val="00096211"/>
    <w:rsid w:val="000967D5"/>
    <w:rsid w:val="00096F75"/>
    <w:rsid w:val="000971D2"/>
    <w:rsid w:val="000A06BB"/>
    <w:rsid w:val="000A0CD9"/>
    <w:rsid w:val="000A0DC2"/>
    <w:rsid w:val="000A18FD"/>
    <w:rsid w:val="000A1E34"/>
    <w:rsid w:val="000A2037"/>
    <w:rsid w:val="000A30B2"/>
    <w:rsid w:val="000A334E"/>
    <w:rsid w:val="000A4036"/>
    <w:rsid w:val="000A42EB"/>
    <w:rsid w:val="000A6127"/>
    <w:rsid w:val="000A63BD"/>
    <w:rsid w:val="000B080D"/>
    <w:rsid w:val="000B0CCF"/>
    <w:rsid w:val="000B1ECE"/>
    <w:rsid w:val="000B3876"/>
    <w:rsid w:val="000B39B9"/>
    <w:rsid w:val="000B6240"/>
    <w:rsid w:val="000C12C6"/>
    <w:rsid w:val="000C1479"/>
    <w:rsid w:val="000C1638"/>
    <w:rsid w:val="000C281D"/>
    <w:rsid w:val="000C4013"/>
    <w:rsid w:val="000C61F7"/>
    <w:rsid w:val="000C67B1"/>
    <w:rsid w:val="000C6869"/>
    <w:rsid w:val="000C6CAC"/>
    <w:rsid w:val="000C71FA"/>
    <w:rsid w:val="000C787A"/>
    <w:rsid w:val="000D0A3D"/>
    <w:rsid w:val="000D0B42"/>
    <w:rsid w:val="000D0E0C"/>
    <w:rsid w:val="000D0F94"/>
    <w:rsid w:val="000D1087"/>
    <w:rsid w:val="000D16F9"/>
    <w:rsid w:val="000D252B"/>
    <w:rsid w:val="000D28F4"/>
    <w:rsid w:val="000D54E0"/>
    <w:rsid w:val="000D5EFF"/>
    <w:rsid w:val="000D6656"/>
    <w:rsid w:val="000D7192"/>
    <w:rsid w:val="000D7B95"/>
    <w:rsid w:val="000E1184"/>
    <w:rsid w:val="000E21F4"/>
    <w:rsid w:val="000E26C3"/>
    <w:rsid w:val="000E61CD"/>
    <w:rsid w:val="000E648E"/>
    <w:rsid w:val="000E6E1F"/>
    <w:rsid w:val="000E7512"/>
    <w:rsid w:val="000F3129"/>
    <w:rsid w:val="000F353B"/>
    <w:rsid w:val="000F3697"/>
    <w:rsid w:val="000F3D6C"/>
    <w:rsid w:val="000F476C"/>
    <w:rsid w:val="000F4B70"/>
    <w:rsid w:val="000F4D9C"/>
    <w:rsid w:val="000F5659"/>
    <w:rsid w:val="000F5E5C"/>
    <w:rsid w:val="000F76F6"/>
    <w:rsid w:val="00100605"/>
    <w:rsid w:val="00101006"/>
    <w:rsid w:val="001020A6"/>
    <w:rsid w:val="00102624"/>
    <w:rsid w:val="001038A1"/>
    <w:rsid w:val="00104356"/>
    <w:rsid w:val="00107F61"/>
    <w:rsid w:val="00110C73"/>
    <w:rsid w:val="00112000"/>
    <w:rsid w:val="00112CBE"/>
    <w:rsid w:val="00113452"/>
    <w:rsid w:val="00113F4C"/>
    <w:rsid w:val="00113F61"/>
    <w:rsid w:val="001148E6"/>
    <w:rsid w:val="001152C6"/>
    <w:rsid w:val="00116109"/>
    <w:rsid w:val="001162C5"/>
    <w:rsid w:val="00117412"/>
    <w:rsid w:val="0012134B"/>
    <w:rsid w:val="0012177D"/>
    <w:rsid w:val="00122A0B"/>
    <w:rsid w:val="001239AD"/>
    <w:rsid w:val="00123E76"/>
    <w:rsid w:val="001249E4"/>
    <w:rsid w:val="00124D81"/>
    <w:rsid w:val="0012503B"/>
    <w:rsid w:val="00125A8B"/>
    <w:rsid w:val="00125CF7"/>
    <w:rsid w:val="001262CB"/>
    <w:rsid w:val="0012633B"/>
    <w:rsid w:val="00127BC6"/>
    <w:rsid w:val="00130779"/>
    <w:rsid w:val="00130849"/>
    <w:rsid w:val="001318C8"/>
    <w:rsid w:val="00135AAB"/>
    <w:rsid w:val="0013628F"/>
    <w:rsid w:val="001403CC"/>
    <w:rsid w:val="001405E3"/>
    <w:rsid w:val="00141A0F"/>
    <w:rsid w:val="00144B08"/>
    <w:rsid w:val="00144B91"/>
    <w:rsid w:val="0014530D"/>
    <w:rsid w:val="00145416"/>
    <w:rsid w:val="0014654E"/>
    <w:rsid w:val="00146D81"/>
    <w:rsid w:val="00147428"/>
    <w:rsid w:val="00147AB5"/>
    <w:rsid w:val="00150944"/>
    <w:rsid w:val="00150BD9"/>
    <w:rsid w:val="00151042"/>
    <w:rsid w:val="00152971"/>
    <w:rsid w:val="00152C58"/>
    <w:rsid w:val="00154120"/>
    <w:rsid w:val="00154374"/>
    <w:rsid w:val="00154BCF"/>
    <w:rsid w:val="0015546F"/>
    <w:rsid w:val="00155547"/>
    <w:rsid w:val="001555DF"/>
    <w:rsid w:val="001629A8"/>
    <w:rsid w:val="00163763"/>
    <w:rsid w:val="001650B1"/>
    <w:rsid w:val="00165265"/>
    <w:rsid w:val="001658F7"/>
    <w:rsid w:val="00165BFD"/>
    <w:rsid w:val="00166894"/>
    <w:rsid w:val="00166BCE"/>
    <w:rsid w:val="00166E8F"/>
    <w:rsid w:val="00170955"/>
    <w:rsid w:val="00170D2E"/>
    <w:rsid w:val="0017166F"/>
    <w:rsid w:val="001721BE"/>
    <w:rsid w:val="0017440E"/>
    <w:rsid w:val="001756FE"/>
    <w:rsid w:val="00175DA4"/>
    <w:rsid w:val="00181245"/>
    <w:rsid w:val="0018187D"/>
    <w:rsid w:val="00181EB4"/>
    <w:rsid w:val="00182631"/>
    <w:rsid w:val="00182870"/>
    <w:rsid w:val="001835CA"/>
    <w:rsid w:val="00183E81"/>
    <w:rsid w:val="00184824"/>
    <w:rsid w:val="00184E95"/>
    <w:rsid w:val="00185C5A"/>
    <w:rsid w:val="00186202"/>
    <w:rsid w:val="001868F8"/>
    <w:rsid w:val="001915EA"/>
    <w:rsid w:val="00192786"/>
    <w:rsid w:val="001928CD"/>
    <w:rsid w:val="001931AC"/>
    <w:rsid w:val="00194B04"/>
    <w:rsid w:val="00195036"/>
    <w:rsid w:val="00196202"/>
    <w:rsid w:val="0019636B"/>
    <w:rsid w:val="001A160B"/>
    <w:rsid w:val="001A219F"/>
    <w:rsid w:val="001A2AAC"/>
    <w:rsid w:val="001A2EB7"/>
    <w:rsid w:val="001A3D1A"/>
    <w:rsid w:val="001A4284"/>
    <w:rsid w:val="001A6E7D"/>
    <w:rsid w:val="001B087C"/>
    <w:rsid w:val="001B0E92"/>
    <w:rsid w:val="001B272D"/>
    <w:rsid w:val="001B5112"/>
    <w:rsid w:val="001B55C8"/>
    <w:rsid w:val="001B5B7F"/>
    <w:rsid w:val="001B6AC6"/>
    <w:rsid w:val="001B75A3"/>
    <w:rsid w:val="001C1155"/>
    <w:rsid w:val="001C235F"/>
    <w:rsid w:val="001C2FC2"/>
    <w:rsid w:val="001C30C4"/>
    <w:rsid w:val="001C369E"/>
    <w:rsid w:val="001C3835"/>
    <w:rsid w:val="001C49AC"/>
    <w:rsid w:val="001C4A6A"/>
    <w:rsid w:val="001C4CFD"/>
    <w:rsid w:val="001C581D"/>
    <w:rsid w:val="001C7B5C"/>
    <w:rsid w:val="001D06B5"/>
    <w:rsid w:val="001D118D"/>
    <w:rsid w:val="001D21AC"/>
    <w:rsid w:val="001D38BB"/>
    <w:rsid w:val="001D3E62"/>
    <w:rsid w:val="001D5EBA"/>
    <w:rsid w:val="001D6736"/>
    <w:rsid w:val="001D71BA"/>
    <w:rsid w:val="001D7E30"/>
    <w:rsid w:val="001E09BC"/>
    <w:rsid w:val="001E1069"/>
    <w:rsid w:val="001E1418"/>
    <w:rsid w:val="001E1B51"/>
    <w:rsid w:val="001E28E3"/>
    <w:rsid w:val="001E29E2"/>
    <w:rsid w:val="001E3A87"/>
    <w:rsid w:val="001E468B"/>
    <w:rsid w:val="001E4E76"/>
    <w:rsid w:val="001E5F1F"/>
    <w:rsid w:val="001E61C0"/>
    <w:rsid w:val="001E6CD7"/>
    <w:rsid w:val="001E6E52"/>
    <w:rsid w:val="001E6F54"/>
    <w:rsid w:val="001F1524"/>
    <w:rsid w:val="001F2CFE"/>
    <w:rsid w:val="001F7E36"/>
    <w:rsid w:val="002000D3"/>
    <w:rsid w:val="0020108D"/>
    <w:rsid w:val="0020125A"/>
    <w:rsid w:val="00201D3A"/>
    <w:rsid w:val="00202284"/>
    <w:rsid w:val="0020316A"/>
    <w:rsid w:val="002032AB"/>
    <w:rsid w:val="002062CE"/>
    <w:rsid w:val="00206852"/>
    <w:rsid w:val="002073F6"/>
    <w:rsid w:val="00207839"/>
    <w:rsid w:val="002100DE"/>
    <w:rsid w:val="002102B4"/>
    <w:rsid w:val="0021106A"/>
    <w:rsid w:val="002114E1"/>
    <w:rsid w:val="00214253"/>
    <w:rsid w:val="00215FF2"/>
    <w:rsid w:val="0021633D"/>
    <w:rsid w:val="00216AC7"/>
    <w:rsid w:val="00216D08"/>
    <w:rsid w:val="00216D6B"/>
    <w:rsid w:val="00221344"/>
    <w:rsid w:val="002213D2"/>
    <w:rsid w:val="00222120"/>
    <w:rsid w:val="00224A93"/>
    <w:rsid w:val="00224CF0"/>
    <w:rsid w:val="00226C97"/>
    <w:rsid w:val="00227908"/>
    <w:rsid w:val="00231727"/>
    <w:rsid w:val="00231EFD"/>
    <w:rsid w:val="00231FC7"/>
    <w:rsid w:val="00233D6B"/>
    <w:rsid w:val="00233F0F"/>
    <w:rsid w:val="00234EDE"/>
    <w:rsid w:val="002366FE"/>
    <w:rsid w:val="0023733C"/>
    <w:rsid w:val="002374AB"/>
    <w:rsid w:val="00240359"/>
    <w:rsid w:val="00241973"/>
    <w:rsid w:val="002421C8"/>
    <w:rsid w:val="002443A4"/>
    <w:rsid w:val="00246C5B"/>
    <w:rsid w:val="00251202"/>
    <w:rsid w:val="00251688"/>
    <w:rsid w:val="0025219F"/>
    <w:rsid w:val="00253981"/>
    <w:rsid w:val="00254CA1"/>
    <w:rsid w:val="00255480"/>
    <w:rsid w:val="002556D2"/>
    <w:rsid w:val="00256B69"/>
    <w:rsid w:val="00257720"/>
    <w:rsid w:val="00257C4E"/>
    <w:rsid w:val="002614B4"/>
    <w:rsid w:val="00261DF7"/>
    <w:rsid w:val="00261F3A"/>
    <w:rsid w:val="00262F82"/>
    <w:rsid w:val="002639D1"/>
    <w:rsid w:val="00264630"/>
    <w:rsid w:val="0026490E"/>
    <w:rsid w:val="00264B78"/>
    <w:rsid w:val="002655D1"/>
    <w:rsid w:val="002657AD"/>
    <w:rsid w:val="00266C47"/>
    <w:rsid w:val="00267BE3"/>
    <w:rsid w:val="00270FCD"/>
    <w:rsid w:val="0027232C"/>
    <w:rsid w:val="00272C20"/>
    <w:rsid w:val="00273F59"/>
    <w:rsid w:val="00274B84"/>
    <w:rsid w:val="002754A8"/>
    <w:rsid w:val="00275958"/>
    <w:rsid w:val="00275E92"/>
    <w:rsid w:val="00275F61"/>
    <w:rsid w:val="0028109E"/>
    <w:rsid w:val="002816E6"/>
    <w:rsid w:val="002823EE"/>
    <w:rsid w:val="00284928"/>
    <w:rsid w:val="0028578D"/>
    <w:rsid w:val="00285C9E"/>
    <w:rsid w:val="00285EC7"/>
    <w:rsid w:val="002866F1"/>
    <w:rsid w:val="002868F7"/>
    <w:rsid w:val="00287216"/>
    <w:rsid w:val="00291BF9"/>
    <w:rsid w:val="00291D6E"/>
    <w:rsid w:val="0029262E"/>
    <w:rsid w:val="00292823"/>
    <w:rsid w:val="00294BA4"/>
    <w:rsid w:val="00296479"/>
    <w:rsid w:val="00296B10"/>
    <w:rsid w:val="00296D37"/>
    <w:rsid w:val="00297133"/>
    <w:rsid w:val="002972BC"/>
    <w:rsid w:val="002978F3"/>
    <w:rsid w:val="00297D4A"/>
    <w:rsid w:val="002A08CB"/>
    <w:rsid w:val="002A08D1"/>
    <w:rsid w:val="002A0AAA"/>
    <w:rsid w:val="002A12C9"/>
    <w:rsid w:val="002A20DF"/>
    <w:rsid w:val="002A238D"/>
    <w:rsid w:val="002A23E7"/>
    <w:rsid w:val="002A2B8C"/>
    <w:rsid w:val="002A43F2"/>
    <w:rsid w:val="002A5FFE"/>
    <w:rsid w:val="002A7EF7"/>
    <w:rsid w:val="002B2403"/>
    <w:rsid w:val="002B30C9"/>
    <w:rsid w:val="002B32BC"/>
    <w:rsid w:val="002B33A5"/>
    <w:rsid w:val="002B33E7"/>
    <w:rsid w:val="002B3FAE"/>
    <w:rsid w:val="002B4A56"/>
    <w:rsid w:val="002B4C01"/>
    <w:rsid w:val="002B5B4D"/>
    <w:rsid w:val="002B6155"/>
    <w:rsid w:val="002B61C5"/>
    <w:rsid w:val="002B751D"/>
    <w:rsid w:val="002C0AAB"/>
    <w:rsid w:val="002C2AEC"/>
    <w:rsid w:val="002C3723"/>
    <w:rsid w:val="002C528D"/>
    <w:rsid w:val="002C55CD"/>
    <w:rsid w:val="002C6529"/>
    <w:rsid w:val="002C6752"/>
    <w:rsid w:val="002C68DE"/>
    <w:rsid w:val="002C74E6"/>
    <w:rsid w:val="002C7ECA"/>
    <w:rsid w:val="002D00CF"/>
    <w:rsid w:val="002D26AB"/>
    <w:rsid w:val="002D2B11"/>
    <w:rsid w:val="002D3C9D"/>
    <w:rsid w:val="002D5427"/>
    <w:rsid w:val="002D699B"/>
    <w:rsid w:val="002D78D1"/>
    <w:rsid w:val="002D7952"/>
    <w:rsid w:val="002D7F07"/>
    <w:rsid w:val="002E08CB"/>
    <w:rsid w:val="002E2898"/>
    <w:rsid w:val="002E295E"/>
    <w:rsid w:val="002E383A"/>
    <w:rsid w:val="002E4C67"/>
    <w:rsid w:val="002E5148"/>
    <w:rsid w:val="002E5B9A"/>
    <w:rsid w:val="002E622F"/>
    <w:rsid w:val="002F15A4"/>
    <w:rsid w:val="002F451A"/>
    <w:rsid w:val="002F60D6"/>
    <w:rsid w:val="002F65C9"/>
    <w:rsid w:val="002F6653"/>
    <w:rsid w:val="002F7849"/>
    <w:rsid w:val="002F7B96"/>
    <w:rsid w:val="003019DE"/>
    <w:rsid w:val="0030254E"/>
    <w:rsid w:val="00302799"/>
    <w:rsid w:val="00302DFA"/>
    <w:rsid w:val="00302EBF"/>
    <w:rsid w:val="0030357E"/>
    <w:rsid w:val="003045A5"/>
    <w:rsid w:val="00305163"/>
    <w:rsid w:val="00305972"/>
    <w:rsid w:val="00305ADE"/>
    <w:rsid w:val="003075BB"/>
    <w:rsid w:val="00310419"/>
    <w:rsid w:val="0031252C"/>
    <w:rsid w:val="003147CF"/>
    <w:rsid w:val="00314D6A"/>
    <w:rsid w:val="00315990"/>
    <w:rsid w:val="0032024C"/>
    <w:rsid w:val="00321869"/>
    <w:rsid w:val="00322686"/>
    <w:rsid w:val="00322A71"/>
    <w:rsid w:val="00323F93"/>
    <w:rsid w:val="00326F28"/>
    <w:rsid w:val="003275C6"/>
    <w:rsid w:val="00331909"/>
    <w:rsid w:val="00333D6A"/>
    <w:rsid w:val="00334E01"/>
    <w:rsid w:val="0033531E"/>
    <w:rsid w:val="00336803"/>
    <w:rsid w:val="00337318"/>
    <w:rsid w:val="003379F4"/>
    <w:rsid w:val="003417AD"/>
    <w:rsid w:val="00344B0B"/>
    <w:rsid w:val="00347503"/>
    <w:rsid w:val="00350309"/>
    <w:rsid w:val="0035145F"/>
    <w:rsid w:val="00351D28"/>
    <w:rsid w:val="00351FC8"/>
    <w:rsid w:val="003524DA"/>
    <w:rsid w:val="00352A6F"/>
    <w:rsid w:val="00352E6C"/>
    <w:rsid w:val="0035342E"/>
    <w:rsid w:val="003535B7"/>
    <w:rsid w:val="003537D6"/>
    <w:rsid w:val="00353EEC"/>
    <w:rsid w:val="003550A0"/>
    <w:rsid w:val="003561B3"/>
    <w:rsid w:val="00356A8E"/>
    <w:rsid w:val="00356C58"/>
    <w:rsid w:val="00356CB7"/>
    <w:rsid w:val="00356FB2"/>
    <w:rsid w:val="003570C5"/>
    <w:rsid w:val="00357C18"/>
    <w:rsid w:val="00361BE8"/>
    <w:rsid w:val="003624D2"/>
    <w:rsid w:val="00362B21"/>
    <w:rsid w:val="00363083"/>
    <w:rsid w:val="00363193"/>
    <w:rsid w:val="00363CA8"/>
    <w:rsid w:val="00364BB5"/>
    <w:rsid w:val="003660FD"/>
    <w:rsid w:val="00366A44"/>
    <w:rsid w:val="0036795D"/>
    <w:rsid w:val="00370EA7"/>
    <w:rsid w:val="00371C0E"/>
    <w:rsid w:val="00371D98"/>
    <w:rsid w:val="00372B8A"/>
    <w:rsid w:val="00374346"/>
    <w:rsid w:val="00376D30"/>
    <w:rsid w:val="0037720C"/>
    <w:rsid w:val="003801EF"/>
    <w:rsid w:val="00383023"/>
    <w:rsid w:val="003833A1"/>
    <w:rsid w:val="003838DE"/>
    <w:rsid w:val="00383E35"/>
    <w:rsid w:val="0038522C"/>
    <w:rsid w:val="00386CDD"/>
    <w:rsid w:val="00386F41"/>
    <w:rsid w:val="0038741A"/>
    <w:rsid w:val="00387D65"/>
    <w:rsid w:val="003906E4"/>
    <w:rsid w:val="003909A1"/>
    <w:rsid w:val="00391234"/>
    <w:rsid w:val="0039130A"/>
    <w:rsid w:val="0039159D"/>
    <w:rsid w:val="003921D3"/>
    <w:rsid w:val="00393FD4"/>
    <w:rsid w:val="00395E43"/>
    <w:rsid w:val="00396E8C"/>
    <w:rsid w:val="003A047B"/>
    <w:rsid w:val="003A071C"/>
    <w:rsid w:val="003A08F7"/>
    <w:rsid w:val="003A2291"/>
    <w:rsid w:val="003A38B8"/>
    <w:rsid w:val="003A4070"/>
    <w:rsid w:val="003A43F9"/>
    <w:rsid w:val="003A5CCE"/>
    <w:rsid w:val="003A6CE8"/>
    <w:rsid w:val="003A6DF5"/>
    <w:rsid w:val="003B5C93"/>
    <w:rsid w:val="003B64C0"/>
    <w:rsid w:val="003B683B"/>
    <w:rsid w:val="003B6C31"/>
    <w:rsid w:val="003B6C5D"/>
    <w:rsid w:val="003B76C3"/>
    <w:rsid w:val="003C38F1"/>
    <w:rsid w:val="003C3C9F"/>
    <w:rsid w:val="003C441B"/>
    <w:rsid w:val="003C5295"/>
    <w:rsid w:val="003C707F"/>
    <w:rsid w:val="003C7337"/>
    <w:rsid w:val="003D1164"/>
    <w:rsid w:val="003D19C9"/>
    <w:rsid w:val="003D211E"/>
    <w:rsid w:val="003D2EE1"/>
    <w:rsid w:val="003D35BC"/>
    <w:rsid w:val="003D55EA"/>
    <w:rsid w:val="003E0415"/>
    <w:rsid w:val="003E080A"/>
    <w:rsid w:val="003E0919"/>
    <w:rsid w:val="003E0EB1"/>
    <w:rsid w:val="003E1DF0"/>
    <w:rsid w:val="003E24FB"/>
    <w:rsid w:val="003E2C94"/>
    <w:rsid w:val="003E45C0"/>
    <w:rsid w:val="003E4A06"/>
    <w:rsid w:val="003E524B"/>
    <w:rsid w:val="003E5BF5"/>
    <w:rsid w:val="003F0F19"/>
    <w:rsid w:val="003F12C3"/>
    <w:rsid w:val="003F4FC6"/>
    <w:rsid w:val="003F50E9"/>
    <w:rsid w:val="003F537C"/>
    <w:rsid w:val="003F5A45"/>
    <w:rsid w:val="003F5B23"/>
    <w:rsid w:val="003F5E83"/>
    <w:rsid w:val="003F7BAA"/>
    <w:rsid w:val="00401464"/>
    <w:rsid w:val="004040CB"/>
    <w:rsid w:val="0040456A"/>
    <w:rsid w:val="00405204"/>
    <w:rsid w:val="00405280"/>
    <w:rsid w:val="0040614D"/>
    <w:rsid w:val="0040625E"/>
    <w:rsid w:val="00407E75"/>
    <w:rsid w:val="004100E5"/>
    <w:rsid w:val="004101E0"/>
    <w:rsid w:val="00411336"/>
    <w:rsid w:val="004136BB"/>
    <w:rsid w:val="004140B7"/>
    <w:rsid w:val="004143D8"/>
    <w:rsid w:val="004168B6"/>
    <w:rsid w:val="00420088"/>
    <w:rsid w:val="004205EB"/>
    <w:rsid w:val="00421053"/>
    <w:rsid w:val="004217DD"/>
    <w:rsid w:val="00425CE7"/>
    <w:rsid w:val="00427464"/>
    <w:rsid w:val="0043268F"/>
    <w:rsid w:val="0043347D"/>
    <w:rsid w:val="00436878"/>
    <w:rsid w:val="00436937"/>
    <w:rsid w:val="00437AC0"/>
    <w:rsid w:val="004402C1"/>
    <w:rsid w:val="004410C3"/>
    <w:rsid w:val="0044239E"/>
    <w:rsid w:val="00443485"/>
    <w:rsid w:val="004435B0"/>
    <w:rsid w:val="004437AD"/>
    <w:rsid w:val="00444351"/>
    <w:rsid w:val="004444BB"/>
    <w:rsid w:val="0044467B"/>
    <w:rsid w:val="004463A7"/>
    <w:rsid w:val="0044686B"/>
    <w:rsid w:val="00447BCF"/>
    <w:rsid w:val="00450EE3"/>
    <w:rsid w:val="0045116C"/>
    <w:rsid w:val="00451ECA"/>
    <w:rsid w:val="00453F27"/>
    <w:rsid w:val="00454829"/>
    <w:rsid w:val="00454ACA"/>
    <w:rsid w:val="004557B0"/>
    <w:rsid w:val="00455A3B"/>
    <w:rsid w:val="004566B5"/>
    <w:rsid w:val="00456C0A"/>
    <w:rsid w:val="00457A36"/>
    <w:rsid w:val="00460C20"/>
    <w:rsid w:val="00461DA9"/>
    <w:rsid w:val="00462CC6"/>
    <w:rsid w:val="00462D11"/>
    <w:rsid w:val="00464B2B"/>
    <w:rsid w:val="00465C2B"/>
    <w:rsid w:val="00465DB2"/>
    <w:rsid w:val="0046695A"/>
    <w:rsid w:val="0046699E"/>
    <w:rsid w:val="00466D41"/>
    <w:rsid w:val="004672F8"/>
    <w:rsid w:val="00467689"/>
    <w:rsid w:val="00470076"/>
    <w:rsid w:val="00475EED"/>
    <w:rsid w:val="00477162"/>
    <w:rsid w:val="00477A55"/>
    <w:rsid w:val="00480CAC"/>
    <w:rsid w:val="0048295E"/>
    <w:rsid w:val="00482A97"/>
    <w:rsid w:val="00482D31"/>
    <w:rsid w:val="00484325"/>
    <w:rsid w:val="004844A9"/>
    <w:rsid w:val="004845D0"/>
    <w:rsid w:val="00484E4A"/>
    <w:rsid w:val="004853B0"/>
    <w:rsid w:val="00485609"/>
    <w:rsid w:val="0048645B"/>
    <w:rsid w:val="00486A5E"/>
    <w:rsid w:val="00491999"/>
    <w:rsid w:val="00491DF3"/>
    <w:rsid w:val="00492023"/>
    <w:rsid w:val="0049353B"/>
    <w:rsid w:val="00494F92"/>
    <w:rsid w:val="00495708"/>
    <w:rsid w:val="00497023"/>
    <w:rsid w:val="0049790C"/>
    <w:rsid w:val="004A028E"/>
    <w:rsid w:val="004A1269"/>
    <w:rsid w:val="004A19AA"/>
    <w:rsid w:val="004A272B"/>
    <w:rsid w:val="004A2869"/>
    <w:rsid w:val="004A6936"/>
    <w:rsid w:val="004A78D7"/>
    <w:rsid w:val="004B17AB"/>
    <w:rsid w:val="004B31B9"/>
    <w:rsid w:val="004B3D79"/>
    <w:rsid w:val="004B3FDA"/>
    <w:rsid w:val="004B471F"/>
    <w:rsid w:val="004C0FDC"/>
    <w:rsid w:val="004C1140"/>
    <w:rsid w:val="004C2236"/>
    <w:rsid w:val="004C225E"/>
    <w:rsid w:val="004C3D13"/>
    <w:rsid w:val="004C47F7"/>
    <w:rsid w:val="004C4868"/>
    <w:rsid w:val="004C558B"/>
    <w:rsid w:val="004C5793"/>
    <w:rsid w:val="004D031E"/>
    <w:rsid w:val="004D054D"/>
    <w:rsid w:val="004D0A2F"/>
    <w:rsid w:val="004D0DB4"/>
    <w:rsid w:val="004D15F0"/>
    <w:rsid w:val="004D1D5A"/>
    <w:rsid w:val="004D28FF"/>
    <w:rsid w:val="004D32B9"/>
    <w:rsid w:val="004D565F"/>
    <w:rsid w:val="004D5850"/>
    <w:rsid w:val="004D6EFA"/>
    <w:rsid w:val="004D7C10"/>
    <w:rsid w:val="004E1E9A"/>
    <w:rsid w:val="004E3BA2"/>
    <w:rsid w:val="004E504E"/>
    <w:rsid w:val="004E5218"/>
    <w:rsid w:val="004E5D7E"/>
    <w:rsid w:val="004E608B"/>
    <w:rsid w:val="004F0050"/>
    <w:rsid w:val="004F1F0A"/>
    <w:rsid w:val="004F27D1"/>
    <w:rsid w:val="004F293E"/>
    <w:rsid w:val="004F2A2F"/>
    <w:rsid w:val="004F3165"/>
    <w:rsid w:val="004F4A1E"/>
    <w:rsid w:val="004F57AA"/>
    <w:rsid w:val="004F7CB2"/>
    <w:rsid w:val="0050223A"/>
    <w:rsid w:val="0050228B"/>
    <w:rsid w:val="00502653"/>
    <w:rsid w:val="00503A3B"/>
    <w:rsid w:val="00507118"/>
    <w:rsid w:val="00507BFE"/>
    <w:rsid w:val="005100E5"/>
    <w:rsid w:val="005102B2"/>
    <w:rsid w:val="00510A9B"/>
    <w:rsid w:val="00510AC0"/>
    <w:rsid w:val="00510B48"/>
    <w:rsid w:val="00511062"/>
    <w:rsid w:val="00512D86"/>
    <w:rsid w:val="00513051"/>
    <w:rsid w:val="005149A8"/>
    <w:rsid w:val="005160C1"/>
    <w:rsid w:val="00517A00"/>
    <w:rsid w:val="00520970"/>
    <w:rsid w:val="00521B71"/>
    <w:rsid w:val="00522847"/>
    <w:rsid w:val="00523CD0"/>
    <w:rsid w:val="00523E5B"/>
    <w:rsid w:val="00524234"/>
    <w:rsid w:val="005249D8"/>
    <w:rsid w:val="00524DFC"/>
    <w:rsid w:val="00526F3D"/>
    <w:rsid w:val="00527417"/>
    <w:rsid w:val="00531420"/>
    <w:rsid w:val="00531968"/>
    <w:rsid w:val="0053198C"/>
    <w:rsid w:val="0053266D"/>
    <w:rsid w:val="00533C7E"/>
    <w:rsid w:val="00535E83"/>
    <w:rsid w:val="0053662E"/>
    <w:rsid w:val="0053673C"/>
    <w:rsid w:val="00536C8C"/>
    <w:rsid w:val="00536EEB"/>
    <w:rsid w:val="00537FFC"/>
    <w:rsid w:val="0054032F"/>
    <w:rsid w:val="005439EA"/>
    <w:rsid w:val="00543EAE"/>
    <w:rsid w:val="00543FAE"/>
    <w:rsid w:val="005440F2"/>
    <w:rsid w:val="00544EC2"/>
    <w:rsid w:val="005459E8"/>
    <w:rsid w:val="00546758"/>
    <w:rsid w:val="00546E9C"/>
    <w:rsid w:val="00547B3D"/>
    <w:rsid w:val="005504AA"/>
    <w:rsid w:val="0055089D"/>
    <w:rsid w:val="005513EE"/>
    <w:rsid w:val="005518AE"/>
    <w:rsid w:val="00553642"/>
    <w:rsid w:val="0055749F"/>
    <w:rsid w:val="00557C60"/>
    <w:rsid w:val="005613CA"/>
    <w:rsid w:val="005615E9"/>
    <w:rsid w:val="00561B3B"/>
    <w:rsid w:val="00563287"/>
    <w:rsid w:val="005638EB"/>
    <w:rsid w:val="00563B09"/>
    <w:rsid w:val="005642E0"/>
    <w:rsid w:val="005654C9"/>
    <w:rsid w:val="00566074"/>
    <w:rsid w:val="0056645B"/>
    <w:rsid w:val="00567ECC"/>
    <w:rsid w:val="005702BB"/>
    <w:rsid w:val="0057270C"/>
    <w:rsid w:val="0057297C"/>
    <w:rsid w:val="00574051"/>
    <w:rsid w:val="00574C6A"/>
    <w:rsid w:val="005753B9"/>
    <w:rsid w:val="0057685F"/>
    <w:rsid w:val="005777AE"/>
    <w:rsid w:val="00577C91"/>
    <w:rsid w:val="00577D0A"/>
    <w:rsid w:val="005802D9"/>
    <w:rsid w:val="0058353E"/>
    <w:rsid w:val="0058399D"/>
    <w:rsid w:val="00583BE4"/>
    <w:rsid w:val="00584D53"/>
    <w:rsid w:val="00584E1F"/>
    <w:rsid w:val="00585489"/>
    <w:rsid w:val="00585FCA"/>
    <w:rsid w:val="0058693E"/>
    <w:rsid w:val="005900AF"/>
    <w:rsid w:val="0059111A"/>
    <w:rsid w:val="00591CBD"/>
    <w:rsid w:val="005924F1"/>
    <w:rsid w:val="00593B4F"/>
    <w:rsid w:val="00594BC3"/>
    <w:rsid w:val="00595497"/>
    <w:rsid w:val="00595A00"/>
    <w:rsid w:val="00595B8C"/>
    <w:rsid w:val="00595DF5"/>
    <w:rsid w:val="00596085"/>
    <w:rsid w:val="0059629C"/>
    <w:rsid w:val="005973BB"/>
    <w:rsid w:val="00597403"/>
    <w:rsid w:val="005A0BD2"/>
    <w:rsid w:val="005A0EBF"/>
    <w:rsid w:val="005A0F9E"/>
    <w:rsid w:val="005A1D99"/>
    <w:rsid w:val="005A25F6"/>
    <w:rsid w:val="005A439E"/>
    <w:rsid w:val="005A4403"/>
    <w:rsid w:val="005A51B5"/>
    <w:rsid w:val="005A53F7"/>
    <w:rsid w:val="005A5910"/>
    <w:rsid w:val="005A612A"/>
    <w:rsid w:val="005A647E"/>
    <w:rsid w:val="005A6641"/>
    <w:rsid w:val="005A6747"/>
    <w:rsid w:val="005A68FB"/>
    <w:rsid w:val="005B144C"/>
    <w:rsid w:val="005B1BE4"/>
    <w:rsid w:val="005B21A8"/>
    <w:rsid w:val="005B2EE6"/>
    <w:rsid w:val="005B39C5"/>
    <w:rsid w:val="005B3F99"/>
    <w:rsid w:val="005B4669"/>
    <w:rsid w:val="005B4C68"/>
    <w:rsid w:val="005B5861"/>
    <w:rsid w:val="005C30A2"/>
    <w:rsid w:val="005C6E0B"/>
    <w:rsid w:val="005C7417"/>
    <w:rsid w:val="005D057E"/>
    <w:rsid w:val="005D280A"/>
    <w:rsid w:val="005D290A"/>
    <w:rsid w:val="005D444A"/>
    <w:rsid w:val="005D4F2D"/>
    <w:rsid w:val="005D5F58"/>
    <w:rsid w:val="005D602E"/>
    <w:rsid w:val="005D6958"/>
    <w:rsid w:val="005D6A38"/>
    <w:rsid w:val="005E039D"/>
    <w:rsid w:val="005E0E35"/>
    <w:rsid w:val="005E1813"/>
    <w:rsid w:val="005E2407"/>
    <w:rsid w:val="005E4031"/>
    <w:rsid w:val="005E578F"/>
    <w:rsid w:val="005E5B31"/>
    <w:rsid w:val="005E655A"/>
    <w:rsid w:val="005E71D8"/>
    <w:rsid w:val="005F2CE3"/>
    <w:rsid w:val="005F47DC"/>
    <w:rsid w:val="005F4A56"/>
    <w:rsid w:val="005F4BBC"/>
    <w:rsid w:val="005F4D2C"/>
    <w:rsid w:val="005F5B34"/>
    <w:rsid w:val="005F74D0"/>
    <w:rsid w:val="00600C54"/>
    <w:rsid w:val="00601978"/>
    <w:rsid w:val="00601CBF"/>
    <w:rsid w:val="0060429E"/>
    <w:rsid w:val="00604A50"/>
    <w:rsid w:val="006050AA"/>
    <w:rsid w:val="00605BB0"/>
    <w:rsid w:val="00605E39"/>
    <w:rsid w:val="00606181"/>
    <w:rsid w:val="00606DEF"/>
    <w:rsid w:val="0060704C"/>
    <w:rsid w:val="00607442"/>
    <w:rsid w:val="00607AA0"/>
    <w:rsid w:val="00611855"/>
    <w:rsid w:val="00614B81"/>
    <w:rsid w:val="00616C7A"/>
    <w:rsid w:val="00617C6C"/>
    <w:rsid w:val="0062408A"/>
    <w:rsid w:val="00624638"/>
    <w:rsid w:val="006246F4"/>
    <w:rsid w:val="00624E89"/>
    <w:rsid w:val="00624F5E"/>
    <w:rsid w:val="00625946"/>
    <w:rsid w:val="00625E23"/>
    <w:rsid w:val="006318D9"/>
    <w:rsid w:val="00631C6E"/>
    <w:rsid w:val="006340FD"/>
    <w:rsid w:val="006346B7"/>
    <w:rsid w:val="00635BDD"/>
    <w:rsid w:val="00635E8C"/>
    <w:rsid w:val="0063620E"/>
    <w:rsid w:val="0063623C"/>
    <w:rsid w:val="006369BC"/>
    <w:rsid w:val="00637E15"/>
    <w:rsid w:val="006411A8"/>
    <w:rsid w:val="00644C92"/>
    <w:rsid w:val="006462A7"/>
    <w:rsid w:val="0064682A"/>
    <w:rsid w:val="006506FE"/>
    <w:rsid w:val="00651281"/>
    <w:rsid w:val="00651BA8"/>
    <w:rsid w:val="006528B8"/>
    <w:rsid w:val="00653272"/>
    <w:rsid w:val="00653D5A"/>
    <w:rsid w:val="00654329"/>
    <w:rsid w:val="006548B4"/>
    <w:rsid w:val="00654CA0"/>
    <w:rsid w:val="0065507A"/>
    <w:rsid w:val="0065576B"/>
    <w:rsid w:val="00655F53"/>
    <w:rsid w:val="0065698D"/>
    <w:rsid w:val="00660837"/>
    <w:rsid w:val="00660D8C"/>
    <w:rsid w:val="00662528"/>
    <w:rsid w:val="00662E1D"/>
    <w:rsid w:val="006630E9"/>
    <w:rsid w:val="00663ECB"/>
    <w:rsid w:val="00665C6F"/>
    <w:rsid w:val="00666080"/>
    <w:rsid w:val="00667894"/>
    <w:rsid w:val="006679DC"/>
    <w:rsid w:val="00670564"/>
    <w:rsid w:val="00671E5A"/>
    <w:rsid w:val="00672759"/>
    <w:rsid w:val="006732D2"/>
    <w:rsid w:val="006733E6"/>
    <w:rsid w:val="00673BD5"/>
    <w:rsid w:val="006744B3"/>
    <w:rsid w:val="006747A1"/>
    <w:rsid w:val="00674D10"/>
    <w:rsid w:val="00675266"/>
    <w:rsid w:val="00675281"/>
    <w:rsid w:val="00675CBF"/>
    <w:rsid w:val="00676313"/>
    <w:rsid w:val="00677208"/>
    <w:rsid w:val="00677509"/>
    <w:rsid w:val="006806C1"/>
    <w:rsid w:val="006813D5"/>
    <w:rsid w:val="006832C3"/>
    <w:rsid w:val="00683842"/>
    <w:rsid w:val="0068398D"/>
    <w:rsid w:val="00684602"/>
    <w:rsid w:val="00685479"/>
    <w:rsid w:val="00690CD2"/>
    <w:rsid w:val="00691048"/>
    <w:rsid w:val="00692A4F"/>
    <w:rsid w:val="006930CA"/>
    <w:rsid w:val="006944AB"/>
    <w:rsid w:val="00694D4B"/>
    <w:rsid w:val="00695B19"/>
    <w:rsid w:val="00697832"/>
    <w:rsid w:val="006A092D"/>
    <w:rsid w:val="006A241B"/>
    <w:rsid w:val="006A2C25"/>
    <w:rsid w:val="006A2CB9"/>
    <w:rsid w:val="006A55CF"/>
    <w:rsid w:val="006A5959"/>
    <w:rsid w:val="006A6140"/>
    <w:rsid w:val="006A664E"/>
    <w:rsid w:val="006A6F24"/>
    <w:rsid w:val="006A70E4"/>
    <w:rsid w:val="006B0426"/>
    <w:rsid w:val="006B1BC0"/>
    <w:rsid w:val="006B2DE8"/>
    <w:rsid w:val="006B458A"/>
    <w:rsid w:val="006B550B"/>
    <w:rsid w:val="006B58E4"/>
    <w:rsid w:val="006B67C0"/>
    <w:rsid w:val="006B6EC2"/>
    <w:rsid w:val="006B76CA"/>
    <w:rsid w:val="006C0CAA"/>
    <w:rsid w:val="006C123A"/>
    <w:rsid w:val="006C12A8"/>
    <w:rsid w:val="006C1464"/>
    <w:rsid w:val="006C48C8"/>
    <w:rsid w:val="006C4ADE"/>
    <w:rsid w:val="006C6345"/>
    <w:rsid w:val="006C6D54"/>
    <w:rsid w:val="006C722A"/>
    <w:rsid w:val="006C7ACF"/>
    <w:rsid w:val="006C7C8F"/>
    <w:rsid w:val="006C7D60"/>
    <w:rsid w:val="006D00A1"/>
    <w:rsid w:val="006D0411"/>
    <w:rsid w:val="006D25AD"/>
    <w:rsid w:val="006D26CE"/>
    <w:rsid w:val="006D30A3"/>
    <w:rsid w:val="006D35DC"/>
    <w:rsid w:val="006D39AD"/>
    <w:rsid w:val="006D3E61"/>
    <w:rsid w:val="006D4596"/>
    <w:rsid w:val="006D4A12"/>
    <w:rsid w:val="006D5E2C"/>
    <w:rsid w:val="006E0CB0"/>
    <w:rsid w:val="006E24A4"/>
    <w:rsid w:val="006E2D71"/>
    <w:rsid w:val="006E32E5"/>
    <w:rsid w:val="006E3F9B"/>
    <w:rsid w:val="006E424B"/>
    <w:rsid w:val="006E52BF"/>
    <w:rsid w:val="006E5762"/>
    <w:rsid w:val="006E5B48"/>
    <w:rsid w:val="006E5C92"/>
    <w:rsid w:val="006E7E83"/>
    <w:rsid w:val="006F1DA1"/>
    <w:rsid w:val="006F2A2B"/>
    <w:rsid w:val="006F2C3F"/>
    <w:rsid w:val="006F3868"/>
    <w:rsid w:val="006F3F49"/>
    <w:rsid w:val="006F3F9B"/>
    <w:rsid w:val="006F453A"/>
    <w:rsid w:val="006F46BB"/>
    <w:rsid w:val="006F54B7"/>
    <w:rsid w:val="006F57F3"/>
    <w:rsid w:val="006F6628"/>
    <w:rsid w:val="006F68C4"/>
    <w:rsid w:val="006F6B3E"/>
    <w:rsid w:val="00701A27"/>
    <w:rsid w:val="00702047"/>
    <w:rsid w:val="00702DD9"/>
    <w:rsid w:val="00706ED5"/>
    <w:rsid w:val="007079C3"/>
    <w:rsid w:val="00707A40"/>
    <w:rsid w:val="00707E44"/>
    <w:rsid w:val="00711070"/>
    <w:rsid w:val="007114B4"/>
    <w:rsid w:val="00711794"/>
    <w:rsid w:val="00711D1D"/>
    <w:rsid w:val="0071285A"/>
    <w:rsid w:val="00712A12"/>
    <w:rsid w:val="00713AC4"/>
    <w:rsid w:val="00713D25"/>
    <w:rsid w:val="00716711"/>
    <w:rsid w:val="00716FEA"/>
    <w:rsid w:val="00717EFB"/>
    <w:rsid w:val="00720F93"/>
    <w:rsid w:val="00721A10"/>
    <w:rsid w:val="00721B77"/>
    <w:rsid w:val="007222D7"/>
    <w:rsid w:val="00722F2F"/>
    <w:rsid w:val="00723583"/>
    <w:rsid w:val="00724070"/>
    <w:rsid w:val="00724F26"/>
    <w:rsid w:val="007262C8"/>
    <w:rsid w:val="00726D85"/>
    <w:rsid w:val="00727C0E"/>
    <w:rsid w:val="0073057E"/>
    <w:rsid w:val="007308A5"/>
    <w:rsid w:val="007318D2"/>
    <w:rsid w:val="00732935"/>
    <w:rsid w:val="00733E14"/>
    <w:rsid w:val="00734844"/>
    <w:rsid w:val="007362F2"/>
    <w:rsid w:val="007406F5"/>
    <w:rsid w:val="00741661"/>
    <w:rsid w:val="007425C5"/>
    <w:rsid w:val="00742FF3"/>
    <w:rsid w:val="00743957"/>
    <w:rsid w:val="007464B8"/>
    <w:rsid w:val="0074763D"/>
    <w:rsid w:val="00747B77"/>
    <w:rsid w:val="00750710"/>
    <w:rsid w:val="00750AE4"/>
    <w:rsid w:val="00752CAC"/>
    <w:rsid w:val="00752DAF"/>
    <w:rsid w:val="00753029"/>
    <w:rsid w:val="00753473"/>
    <w:rsid w:val="00753852"/>
    <w:rsid w:val="00754A1E"/>
    <w:rsid w:val="00754F7A"/>
    <w:rsid w:val="0075563A"/>
    <w:rsid w:val="00755786"/>
    <w:rsid w:val="00755966"/>
    <w:rsid w:val="0075676A"/>
    <w:rsid w:val="007576A4"/>
    <w:rsid w:val="007578DB"/>
    <w:rsid w:val="0076107A"/>
    <w:rsid w:val="00763046"/>
    <w:rsid w:val="007640C2"/>
    <w:rsid w:val="00765222"/>
    <w:rsid w:val="00765C4A"/>
    <w:rsid w:val="00767617"/>
    <w:rsid w:val="007735C2"/>
    <w:rsid w:val="00773A5F"/>
    <w:rsid w:val="0077417A"/>
    <w:rsid w:val="00775ACE"/>
    <w:rsid w:val="00775D11"/>
    <w:rsid w:val="007766FE"/>
    <w:rsid w:val="00777C14"/>
    <w:rsid w:val="00780F40"/>
    <w:rsid w:val="007810B9"/>
    <w:rsid w:val="007818B0"/>
    <w:rsid w:val="00782409"/>
    <w:rsid w:val="00782742"/>
    <w:rsid w:val="00785103"/>
    <w:rsid w:val="00785436"/>
    <w:rsid w:val="0078634D"/>
    <w:rsid w:val="00791929"/>
    <w:rsid w:val="00792DB3"/>
    <w:rsid w:val="00793603"/>
    <w:rsid w:val="00794BDF"/>
    <w:rsid w:val="00794E7C"/>
    <w:rsid w:val="007960C6"/>
    <w:rsid w:val="00796120"/>
    <w:rsid w:val="007961C7"/>
    <w:rsid w:val="00796795"/>
    <w:rsid w:val="007A012B"/>
    <w:rsid w:val="007A024C"/>
    <w:rsid w:val="007A0F0B"/>
    <w:rsid w:val="007A1779"/>
    <w:rsid w:val="007A1E6B"/>
    <w:rsid w:val="007A2EB9"/>
    <w:rsid w:val="007A36C5"/>
    <w:rsid w:val="007A3E9E"/>
    <w:rsid w:val="007A44FC"/>
    <w:rsid w:val="007A4A34"/>
    <w:rsid w:val="007A4FFC"/>
    <w:rsid w:val="007A5187"/>
    <w:rsid w:val="007A5771"/>
    <w:rsid w:val="007A5865"/>
    <w:rsid w:val="007A7E90"/>
    <w:rsid w:val="007B2461"/>
    <w:rsid w:val="007B404E"/>
    <w:rsid w:val="007B499E"/>
    <w:rsid w:val="007B76ED"/>
    <w:rsid w:val="007C1588"/>
    <w:rsid w:val="007C395F"/>
    <w:rsid w:val="007C4661"/>
    <w:rsid w:val="007C5BEE"/>
    <w:rsid w:val="007C5FB6"/>
    <w:rsid w:val="007D04C6"/>
    <w:rsid w:val="007D1579"/>
    <w:rsid w:val="007D1792"/>
    <w:rsid w:val="007D2D12"/>
    <w:rsid w:val="007D3AB9"/>
    <w:rsid w:val="007D433A"/>
    <w:rsid w:val="007D4F33"/>
    <w:rsid w:val="007D5110"/>
    <w:rsid w:val="007D51D0"/>
    <w:rsid w:val="007D7886"/>
    <w:rsid w:val="007E0102"/>
    <w:rsid w:val="007E17F1"/>
    <w:rsid w:val="007E212A"/>
    <w:rsid w:val="007E2931"/>
    <w:rsid w:val="007E43F9"/>
    <w:rsid w:val="007E4B22"/>
    <w:rsid w:val="007E4E63"/>
    <w:rsid w:val="007E5F08"/>
    <w:rsid w:val="007E69C6"/>
    <w:rsid w:val="007F1D2F"/>
    <w:rsid w:val="007F2684"/>
    <w:rsid w:val="007F3923"/>
    <w:rsid w:val="007F4C6E"/>
    <w:rsid w:val="007F4F2B"/>
    <w:rsid w:val="007F77E2"/>
    <w:rsid w:val="0080053E"/>
    <w:rsid w:val="00801185"/>
    <w:rsid w:val="00803182"/>
    <w:rsid w:val="0080371E"/>
    <w:rsid w:val="00803EF6"/>
    <w:rsid w:val="00803FC2"/>
    <w:rsid w:val="00804874"/>
    <w:rsid w:val="00804A7B"/>
    <w:rsid w:val="008064F8"/>
    <w:rsid w:val="00806747"/>
    <w:rsid w:val="00810B17"/>
    <w:rsid w:val="00812228"/>
    <w:rsid w:val="00812CB0"/>
    <w:rsid w:val="0081310E"/>
    <w:rsid w:val="00814010"/>
    <w:rsid w:val="00814452"/>
    <w:rsid w:val="00814E6F"/>
    <w:rsid w:val="00815848"/>
    <w:rsid w:val="008159B5"/>
    <w:rsid w:val="00816AE9"/>
    <w:rsid w:val="00816EB5"/>
    <w:rsid w:val="0081707B"/>
    <w:rsid w:val="008219F5"/>
    <w:rsid w:val="008222B1"/>
    <w:rsid w:val="00822914"/>
    <w:rsid w:val="00822A15"/>
    <w:rsid w:val="008234CE"/>
    <w:rsid w:val="00823B2E"/>
    <w:rsid w:val="00825157"/>
    <w:rsid w:val="008257E0"/>
    <w:rsid w:val="008277E0"/>
    <w:rsid w:val="00831AF3"/>
    <w:rsid w:val="0083200B"/>
    <w:rsid w:val="00833667"/>
    <w:rsid w:val="0083769C"/>
    <w:rsid w:val="0084024E"/>
    <w:rsid w:val="00840AF6"/>
    <w:rsid w:val="00841A28"/>
    <w:rsid w:val="008436A6"/>
    <w:rsid w:val="008440EF"/>
    <w:rsid w:val="008456EF"/>
    <w:rsid w:val="00845982"/>
    <w:rsid w:val="008467EE"/>
    <w:rsid w:val="00846ED2"/>
    <w:rsid w:val="0084713A"/>
    <w:rsid w:val="00847B3E"/>
    <w:rsid w:val="00847D75"/>
    <w:rsid w:val="00852AD4"/>
    <w:rsid w:val="00852BC1"/>
    <w:rsid w:val="00852E6B"/>
    <w:rsid w:val="0085308D"/>
    <w:rsid w:val="00853935"/>
    <w:rsid w:val="00854045"/>
    <w:rsid w:val="008579C0"/>
    <w:rsid w:val="00857AF9"/>
    <w:rsid w:val="00861E40"/>
    <w:rsid w:val="008620EE"/>
    <w:rsid w:val="00862D7B"/>
    <w:rsid w:val="00863148"/>
    <w:rsid w:val="0086454B"/>
    <w:rsid w:val="00871CE9"/>
    <w:rsid w:val="00871CEE"/>
    <w:rsid w:val="0087239F"/>
    <w:rsid w:val="00872C9F"/>
    <w:rsid w:val="008738EC"/>
    <w:rsid w:val="008758D8"/>
    <w:rsid w:val="00876309"/>
    <w:rsid w:val="0087630F"/>
    <w:rsid w:val="0087699C"/>
    <w:rsid w:val="00880B5B"/>
    <w:rsid w:val="00882B7E"/>
    <w:rsid w:val="0088497D"/>
    <w:rsid w:val="00890090"/>
    <w:rsid w:val="00890A8D"/>
    <w:rsid w:val="00890DB1"/>
    <w:rsid w:val="0089138C"/>
    <w:rsid w:val="00891C84"/>
    <w:rsid w:val="00891F5E"/>
    <w:rsid w:val="00892B3E"/>
    <w:rsid w:val="008937FC"/>
    <w:rsid w:val="008947B8"/>
    <w:rsid w:val="00894DE9"/>
    <w:rsid w:val="008954B3"/>
    <w:rsid w:val="0089708A"/>
    <w:rsid w:val="00897658"/>
    <w:rsid w:val="008A08DD"/>
    <w:rsid w:val="008A1177"/>
    <w:rsid w:val="008A2777"/>
    <w:rsid w:val="008A2A13"/>
    <w:rsid w:val="008A2A21"/>
    <w:rsid w:val="008A44E8"/>
    <w:rsid w:val="008A527B"/>
    <w:rsid w:val="008A5328"/>
    <w:rsid w:val="008A63EC"/>
    <w:rsid w:val="008A6B36"/>
    <w:rsid w:val="008A6B3B"/>
    <w:rsid w:val="008B0437"/>
    <w:rsid w:val="008B0825"/>
    <w:rsid w:val="008B1E03"/>
    <w:rsid w:val="008B3ABF"/>
    <w:rsid w:val="008B3C0D"/>
    <w:rsid w:val="008B40DE"/>
    <w:rsid w:val="008B63F7"/>
    <w:rsid w:val="008C00DA"/>
    <w:rsid w:val="008C022C"/>
    <w:rsid w:val="008C0B98"/>
    <w:rsid w:val="008C204E"/>
    <w:rsid w:val="008C2666"/>
    <w:rsid w:val="008C2B4D"/>
    <w:rsid w:val="008C2EBF"/>
    <w:rsid w:val="008C2F2B"/>
    <w:rsid w:val="008C5C28"/>
    <w:rsid w:val="008C70EB"/>
    <w:rsid w:val="008D0873"/>
    <w:rsid w:val="008D1CEA"/>
    <w:rsid w:val="008D1F58"/>
    <w:rsid w:val="008D2CE3"/>
    <w:rsid w:val="008D3592"/>
    <w:rsid w:val="008D3EA7"/>
    <w:rsid w:val="008D4122"/>
    <w:rsid w:val="008D473D"/>
    <w:rsid w:val="008D5A0D"/>
    <w:rsid w:val="008D632A"/>
    <w:rsid w:val="008D6A06"/>
    <w:rsid w:val="008D6A3E"/>
    <w:rsid w:val="008D7556"/>
    <w:rsid w:val="008E15B4"/>
    <w:rsid w:val="008E1C6A"/>
    <w:rsid w:val="008E20FB"/>
    <w:rsid w:val="008E2118"/>
    <w:rsid w:val="008E2308"/>
    <w:rsid w:val="008E2AF7"/>
    <w:rsid w:val="008E3350"/>
    <w:rsid w:val="008E37D5"/>
    <w:rsid w:val="008E40BE"/>
    <w:rsid w:val="008E43D6"/>
    <w:rsid w:val="008E48F4"/>
    <w:rsid w:val="008E57C7"/>
    <w:rsid w:val="008E6437"/>
    <w:rsid w:val="008E7A7F"/>
    <w:rsid w:val="008E7DB5"/>
    <w:rsid w:val="008F031B"/>
    <w:rsid w:val="008F1353"/>
    <w:rsid w:val="008F2F9B"/>
    <w:rsid w:val="008F330E"/>
    <w:rsid w:val="008F40E7"/>
    <w:rsid w:val="008F4116"/>
    <w:rsid w:val="008F4CDB"/>
    <w:rsid w:val="008F4D23"/>
    <w:rsid w:val="008F5580"/>
    <w:rsid w:val="008F5E04"/>
    <w:rsid w:val="008F62AB"/>
    <w:rsid w:val="008F6781"/>
    <w:rsid w:val="00901A71"/>
    <w:rsid w:val="00901B90"/>
    <w:rsid w:val="00902CBA"/>
    <w:rsid w:val="00903EDB"/>
    <w:rsid w:val="00904459"/>
    <w:rsid w:val="009076D7"/>
    <w:rsid w:val="00907971"/>
    <w:rsid w:val="00910032"/>
    <w:rsid w:val="00910EC9"/>
    <w:rsid w:val="00911435"/>
    <w:rsid w:val="00911CC2"/>
    <w:rsid w:val="00913B59"/>
    <w:rsid w:val="0091596D"/>
    <w:rsid w:val="00915B55"/>
    <w:rsid w:val="0091635E"/>
    <w:rsid w:val="009163AD"/>
    <w:rsid w:val="00916749"/>
    <w:rsid w:val="00916D1C"/>
    <w:rsid w:val="00916F64"/>
    <w:rsid w:val="009170CA"/>
    <w:rsid w:val="0092041B"/>
    <w:rsid w:val="009209ED"/>
    <w:rsid w:val="00924961"/>
    <w:rsid w:val="00924B6E"/>
    <w:rsid w:val="00925364"/>
    <w:rsid w:val="009256CE"/>
    <w:rsid w:val="00926227"/>
    <w:rsid w:val="00926E6B"/>
    <w:rsid w:val="009273EE"/>
    <w:rsid w:val="009278EA"/>
    <w:rsid w:val="0093190C"/>
    <w:rsid w:val="00931B44"/>
    <w:rsid w:val="00931F66"/>
    <w:rsid w:val="009320A2"/>
    <w:rsid w:val="009346D5"/>
    <w:rsid w:val="00937D09"/>
    <w:rsid w:val="009411E6"/>
    <w:rsid w:val="00941F01"/>
    <w:rsid w:val="00941F4C"/>
    <w:rsid w:val="009425EB"/>
    <w:rsid w:val="00942738"/>
    <w:rsid w:val="00942B56"/>
    <w:rsid w:val="0094624B"/>
    <w:rsid w:val="00946301"/>
    <w:rsid w:val="0095084A"/>
    <w:rsid w:val="00952A00"/>
    <w:rsid w:val="00954F0D"/>
    <w:rsid w:val="00956BC5"/>
    <w:rsid w:val="00956C91"/>
    <w:rsid w:val="00957801"/>
    <w:rsid w:val="0095785C"/>
    <w:rsid w:val="00957CA5"/>
    <w:rsid w:val="0096072C"/>
    <w:rsid w:val="00961D92"/>
    <w:rsid w:val="00963648"/>
    <w:rsid w:val="009648D8"/>
    <w:rsid w:val="0096499B"/>
    <w:rsid w:val="00964B9D"/>
    <w:rsid w:val="00965641"/>
    <w:rsid w:val="0096565A"/>
    <w:rsid w:val="00967F5D"/>
    <w:rsid w:val="00972C0F"/>
    <w:rsid w:val="009750D0"/>
    <w:rsid w:val="00975518"/>
    <w:rsid w:val="00976160"/>
    <w:rsid w:val="0097739D"/>
    <w:rsid w:val="009777AA"/>
    <w:rsid w:val="0098108F"/>
    <w:rsid w:val="0098245D"/>
    <w:rsid w:val="00982617"/>
    <w:rsid w:val="009842A5"/>
    <w:rsid w:val="0098660B"/>
    <w:rsid w:val="00986D01"/>
    <w:rsid w:val="009873CF"/>
    <w:rsid w:val="00987C42"/>
    <w:rsid w:val="00991A2B"/>
    <w:rsid w:val="009922F7"/>
    <w:rsid w:val="00992CD6"/>
    <w:rsid w:val="0099344F"/>
    <w:rsid w:val="009935D2"/>
    <w:rsid w:val="00994409"/>
    <w:rsid w:val="00994E1A"/>
    <w:rsid w:val="00996033"/>
    <w:rsid w:val="0099776D"/>
    <w:rsid w:val="009A005C"/>
    <w:rsid w:val="009A0F2D"/>
    <w:rsid w:val="009A27E4"/>
    <w:rsid w:val="009A3333"/>
    <w:rsid w:val="009A3B2F"/>
    <w:rsid w:val="009A52F3"/>
    <w:rsid w:val="009A55EE"/>
    <w:rsid w:val="009A751A"/>
    <w:rsid w:val="009B03E8"/>
    <w:rsid w:val="009B0426"/>
    <w:rsid w:val="009B0EAA"/>
    <w:rsid w:val="009B1919"/>
    <w:rsid w:val="009B258B"/>
    <w:rsid w:val="009B3C8A"/>
    <w:rsid w:val="009B518C"/>
    <w:rsid w:val="009B5F09"/>
    <w:rsid w:val="009B605B"/>
    <w:rsid w:val="009B693B"/>
    <w:rsid w:val="009B6FDA"/>
    <w:rsid w:val="009C00C3"/>
    <w:rsid w:val="009C057C"/>
    <w:rsid w:val="009C0BFF"/>
    <w:rsid w:val="009C1D07"/>
    <w:rsid w:val="009C31E5"/>
    <w:rsid w:val="009C430D"/>
    <w:rsid w:val="009C45A0"/>
    <w:rsid w:val="009C4DCD"/>
    <w:rsid w:val="009C50CC"/>
    <w:rsid w:val="009C6062"/>
    <w:rsid w:val="009C6178"/>
    <w:rsid w:val="009C750D"/>
    <w:rsid w:val="009C7BBE"/>
    <w:rsid w:val="009D0241"/>
    <w:rsid w:val="009D1629"/>
    <w:rsid w:val="009D287D"/>
    <w:rsid w:val="009D31C8"/>
    <w:rsid w:val="009D334D"/>
    <w:rsid w:val="009D428D"/>
    <w:rsid w:val="009D5A8A"/>
    <w:rsid w:val="009D6179"/>
    <w:rsid w:val="009D6DE4"/>
    <w:rsid w:val="009E0700"/>
    <w:rsid w:val="009E1AAF"/>
    <w:rsid w:val="009E1D6C"/>
    <w:rsid w:val="009E2600"/>
    <w:rsid w:val="009E2C1F"/>
    <w:rsid w:val="009E53D9"/>
    <w:rsid w:val="009E6398"/>
    <w:rsid w:val="009F0497"/>
    <w:rsid w:val="009F0590"/>
    <w:rsid w:val="009F08F0"/>
    <w:rsid w:val="009F1E7D"/>
    <w:rsid w:val="009F331D"/>
    <w:rsid w:val="009F34CA"/>
    <w:rsid w:val="009F3966"/>
    <w:rsid w:val="009F486D"/>
    <w:rsid w:val="009F6567"/>
    <w:rsid w:val="00A00288"/>
    <w:rsid w:val="00A0060B"/>
    <w:rsid w:val="00A0098D"/>
    <w:rsid w:val="00A00CE3"/>
    <w:rsid w:val="00A0188C"/>
    <w:rsid w:val="00A019EB"/>
    <w:rsid w:val="00A0321A"/>
    <w:rsid w:val="00A04EBD"/>
    <w:rsid w:val="00A073B6"/>
    <w:rsid w:val="00A103BD"/>
    <w:rsid w:val="00A1110D"/>
    <w:rsid w:val="00A11510"/>
    <w:rsid w:val="00A11C0B"/>
    <w:rsid w:val="00A13B11"/>
    <w:rsid w:val="00A13C8A"/>
    <w:rsid w:val="00A145E6"/>
    <w:rsid w:val="00A15502"/>
    <w:rsid w:val="00A15710"/>
    <w:rsid w:val="00A15775"/>
    <w:rsid w:val="00A16CD6"/>
    <w:rsid w:val="00A17099"/>
    <w:rsid w:val="00A17227"/>
    <w:rsid w:val="00A17C47"/>
    <w:rsid w:val="00A17DCE"/>
    <w:rsid w:val="00A20003"/>
    <w:rsid w:val="00A22E2F"/>
    <w:rsid w:val="00A24FA8"/>
    <w:rsid w:val="00A25AEA"/>
    <w:rsid w:val="00A25D45"/>
    <w:rsid w:val="00A26A19"/>
    <w:rsid w:val="00A279DC"/>
    <w:rsid w:val="00A306F6"/>
    <w:rsid w:val="00A31643"/>
    <w:rsid w:val="00A31732"/>
    <w:rsid w:val="00A32637"/>
    <w:rsid w:val="00A32B42"/>
    <w:rsid w:val="00A32C8B"/>
    <w:rsid w:val="00A35749"/>
    <w:rsid w:val="00A372E5"/>
    <w:rsid w:val="00A37785"/>
    <w:rsid w:val="00A37CAB"/>
    <w:rsid w:val="00A42CFA"/>
    <w:rsid w:val="00A431E3"/>
    <w:rsid w:val="00A43327"/>
    <w:rsid w:val="00A43343"/>
    <w:rsid w:val="00A456DA"/>
    <w:rsid w:val="00A45C26"/>
    <w:rsid w:val="00A45D89"/>
    <w:rsid w:val="00A47FB1"/>
    <w:rsid w:val="00A50ACD"/>
    <w:rsid w:val="00A50E97"/>
    <w:rsid w:val="00A522E7"/>
    <w:rsid w:val="00A5235E"/>
    <w:rsid w:val="00A52370"/>
    <w:rsid w:val="00A5346D"/>
    <w:rsid w:val="00A5363D"/>
    <w:rsid w:val="00A53850"/>
    <w:rsid w:val="00A538CE"/>
    <w:rsid w:val="00A539BD"/>
    <w:rsid w:val="00A539C1"/>
    <w:rsid w:val="00A55BED"/>
    <w:rsid w:val="00A55C61"/>
    <w:rsid w:val="00A56161"/>
    <w:rsid w:val="00A561ED"/>
    <w:rsid w:val="00A60BC5"/>
    <w:rsid w:val="00A6119D"/>
    <w:rsid w:val="00A621EB"/>
    <w:rsid w:val="00A6314B"/>
    <w:rsid w:val="00A635B7"/>
    <w:rsid w:val="00A63794"/>
    <w:rsid w:val="00A637DA"/>
    <w:rsid w:val="00A63A29"/>
    <w:rsid w:val="00A641D7"/>
    <w:rsid w:val="00A646F7"/>
    <w:rsid w:val="00A64AD1"/>
    <w:rsid w:val="00A6511D"/>
    <w:rsid w:val="00A6617D"/>
    <w:rsid w:val="00A67341"/>
    <w:rsid w:val="00A67AB4"/>
    <w:rsid w:val="00A70FC3"/>
    <w:rsid w:val="00A710F3"/>
    <w:rsid w:val="00A71FFE"/>
    <w:rsid w:val="00A7203A"/>
    <w:rsid w:val="00A72D95"/>
    <w:rsid w:val="00A740D7"/>
    <w:rsid w:val="00A76AC6"/>
    <w:rsid w:val="00A77617"/>
    <w:rsid w:val="00A801A8"/>
    <w:rsid w:val="00A802DC"/>
    <w:rsid w:val="00A80618"/>
    <w:rsid w:val="00A82B67"/>
    <w:rsid w:val="00A83237"/>
    <w:rsid w:val="00A834DD"/>
    <w:rsid w:val="00A836F2"/>
    <w:rsid w:val="00A846F7"/>
    <w:rsid w:val="00A85019"/>
    <w:rsid w:val="00A86BD4"/>
    <w:rsid w:val="00A87DB6"/>
    <w:rsid w:val="00A925DA"/>
    <w:rsid w:val="00A935CB"/>
    <w:rsid w:val="00A93748"/>
    <w:rsid w:val="00A93F9A"/>
    <w:rsid w:val="00A9414A"/>
    <w:rsid w:val="00A9572A"/>
    <w:rsid w:val="00A9654B"/>
    <w:rsid w:val="00A968A3"/>
    <w:rsid w:val="00AA06AC"/>
    <w:rsid w:val="00AA07D1"/>
    <w:rsid w:val="00AA0E79"/>
    <w:rsid w:val="00AA1B7D"/>
    <w:rsid w:val="00AA1C36"/>
    <w:rsid w:val="00AA2603"/>
    <w:rsid w:val="00AA2947"/>
    <w:rsid w:val="00AA5CE1"/>
    <w:rsid w:val="00AA6137"/>
    <w:rsid w:val="00AA6D81"/>
    <w:rsid w:val="00AA7509"/>
    <w:rsid w:val="00AA751F"/>
    <w:rsid w:val="00AB0E97"/>
    <w:rsid w:val="00AB10F9"/>
    <w:rsid w:val="00AB2701"/>
    <w:rsid w:val="00AB2794"/>
    <w:rsid w:val="00AB3411"/>
    <w:rsid w:val="00AB3652"/>
    <w:rsid w:val="00AB401A"/>
    <w:rsid w:val="00AB60A9"/>
    <w:rsid w:val="00AB65AA"/>
    <w:rsid w:val="00AB70C1"/>
    <w:rsid w:val="00AB7457"/>
    <w:rsid w:val="00AC0E01"/>
    <w:rsid w:val="00AC20F1"/>
    <w:rsid w:val="00AC210A"/>
    <w:rsid w:val="00AC216C"/>
    <w:rsid w:val="00AC332A"/>
    <w:rsid w:val="00AC49BC"/>
    <w:rsid w:val="00AC4E05"/>
    <w:rsid w:val="00AC504D"/>
    <w:rsid w:val="00AC5831"/>
    <w:rsid w:val="00AC7C42"/>
    <w:rsid w:val="00AC7E11"/>
    <w:rsid w:val="00AD1709"/>
    <w:rsid w:val="00AD1D4F"/>
    <w:rsid w:val="00AD34D8"/>
    <w:rsid w:val="00AD5295"/>
    <w:rsid w:val="00AD59C1"/>
    <w:rsid w:val="00AD7BDB"/>
    <w:rsid w:val="00AE186D"/>
    <w:rsid w:val="00AE1A49"/>
    <w:rsid w:val="00AE256F"/>
    <w:rsid w:val="00AE48C8"/>
    <w:rsid w:val="00AE4CA3"/>
    <w:rsid w:val="00AE4E5B"/>
    <w:rsid w:val="00AE5110"/>
    <w:rsid w:val="00AE59E1"/>
    <w:rsid w:val="00AE5C53"/>
    <w:rsid w:val="00AE5F83"/>
    <w:rsid w:val="00AE604D"/>
    <w:rsid w:val="00AE6284"/>
    <w:rsid w:val="00AE68D3"/>
    <w:rsid w:val="00AE6A3D"/>
    <w:rsid w:val="00AE73AB"/>
    <w:rsid w:val="00AF24B4"/>
    <w:rsid w:val="00AF2B56"/>
    <w:rsid w:val="00AF3414"/>
    <w:rsid w:val="00AF399B"/>
    <w:rsid w:val="00AF405A"/>
    <w:rsid w:val="00AF43B4"/>
    <w:rsid w:val="00AF550F"/>
    <w:rsid w:val="00AF5802"/>
    <w:rsid w:val="00AF5FA3"/>
    <w:rsid w:val="00AF6AE1"/>
    <w:rsid w:val="00AF7521"/>
    <w:rsid w:val="00AF7FDD"/>
    <w:rsid w:val="00B0095B"/>
    <w:rsid w:val="00B014E0"/>
    <w:rsid w:val="00B02D90"/>
    <w:rsid w:val="00B036B9"/>
    <w:rsid w:val="00B03797"/>
    <w:rsid w:val="00B03A35"/>
    <w:rsid w:val="00B04037"/>
    <w:rsid w:val="00B0442D"/>
    <w:rsid w:val="00B05DEA"/>
    <w:rsid w:val="00B100F6"/>
    <w:rsid w:val="00B10F86"/>
    <w:rsid w:val="00B12A35"/>
    <w:rsid w:val="00B12FD7"/>
    <w:rsid w:val="00B138D8"/>
    <w:rsid w:val="00B140AD"/>
    <w:rsid w:val="00B145D7"/>
    <w:rsid w:val="00B153CE"/>
    <w:rsid w:val="00B1548A"/>
    <w:rsid w:val="00B15C59"/>
    <w:rsid w:val="00B15DAF"/>
    <w:rsid w:val="00B20897"/>
    <w:rsid w:val="00B209DE"/>
    <w:rsid w:val="00B20E07"/>
    <w:rsid w:val="00B2183E"/>
    <w:rsid w:val="00B21FF8"/>
    <w:rsid w:val="00B23016"/>
    <w:rsid w:val="00B2540E"/>
    <w:rsid w:val="00B25FA6"/>
    <w:rsid w:val="00B26F47"/>
    <w:rsid w:val="00B27528"/>
    <w:rsid w:val="00B27AE1"/>
    <w:rsid w:val="00B27C94"/>
    <w:rsid w:val="00B30417"/>
    <w:rsid w:val="00B3506E"/>
    <w:rsid w:val="00B35865"/>
    <w:rsid w:val="00B35A2F"/>
    <w:rsid w:val="00B36BF9"/>
    <w:rsid w:val="00B36FD2"/>
    <w:rsid w:val="00B40333"/>
    <w:rsid w:val="00B40A21"/>
    <w:rsid w:val="00B42124"/>
    <w:rsid w:val="00B44462"/>
    <w:rsid w:val="00B45609"/>
    <w:rsid w:val="00B45B8A"/>
    <w:rsid w:val="00B46C4D"/>
    <w:rsid w:val="00B51B98"/>
    <w:rsid w:val="00B52236"/>
    <w:rsid w:val="00B5379D"/>
    <w:rsid w:val="00B547E6"/>
    <w:rsid w:val="00B568AF"/>
    <w:rsid w:val="00B607A0"/>
    <w:rsid w:val="00B61A35"/>
    <w:rsid w:val="00B62AFD"/>
    <w:rsid w:val="00B666AF"/>
    <w:rsid w:val="00B66844"/>
    <w:rsid w:val="00B7044E"/>
    <w:rsid w:val="00B70F8A"/>
    <w:rsid w:val="00B72E6F"/>
    <w:rsid w:val="00B730FD"/>
    <w:rsid w:val="00B74DA4"/>
    <w:rsid w:val="00B7795C"/>
    <w:rsid w:val="00B779B4"/>
    <w:rsid w:val="00B83031"/>
    <w:rsid w:val="00B83260"/>
    <w:rsid w:val="00B83A07"/>
    <w:rsid w:val="00B83D84"/>
    <w:rsid w:val="00B845E6"/>
    <w:rsid w:val="00B8483A"/>
    <w:rsid w:val="00B87D3D"/>
    <w:rsid w:val="00B87FC0"/>
    <w:rsid w:val="00B90189"/>
    <w:rsid w:val="00B901C3"/>
    <w:rsid w:val="00B90561"/>
    <w:rsid w:val="00B92FEB"/>
    <w:rsid w:val="00B93CED"/>
    <w:rsid w:val="00B93DDF"/>
    <w:rsid w:val="00B9455B"/>
    <w:rsid w:val="00B95332"/>
    <w:rsid w:val="00B966B7"/>
    <w:rsid w:val="00B978AE"/>
    <w:rsid w:val="00B97B6D"/>
    <w:rsid w:val="00BA131F"/>
    <w:rsid w:val="00BA15C2"/>
    <w:rsid w:val="00BA2822"/>
    <w:rsid w:val="00BA34AD"/>
    <w:rsid w:val="00BA4663"/>
    <w:rsid w:val="00BA7B09"/>
    <w:rsid w:val="00BB0B39"/>
    <w:rsid w:val="00BB2DA7"/>
    <w:rsid w:val="00BB5348"/>
    <w:rsid w:val="00BB74A3"/>
    <w:rsid w:val="00BC00F4"/>
    <w:rsid w:val="00BC2D8A"/>
    <w:rsid w:val="00BC2F4D"/>
    <w:rsid w:val="00BC3039"/>
    <w:rsid w:val="00BC3D00"/>
    <w:rsid w:val="00BC4992"/>
    <w:rsid w:val="00BC624C"/>
    <w:rsid w:val="00BC777F"/>
    <w:rsid w:val="00BC7B04"/>
    <w:rsid w:val="00BC7E8E"/>
    <w:rsid w:val="00BD1527"/>
    <w:rsid w:val="00BD183E"/>
    <w:rsid w:val="00BD2BBD"/>
    <w:rsid w:val="00BD4BB4"/>
    <w:rsid w:val="00BD73D6"/>
    <w:rsid w:val="00BD7C56"/>
    <w:rsid w:val="00BE0289"/>
    <w:rsid w:val="00BE064F"/>
    <w:rsid w:val="00BE2525"/>
    <w:rsid w:val="00BE28F3"/>
    <w:rsid w:val="00BE32F8"/>
    <w:rsid w:val="00BE37F6"/>
    <w:rsid w:val="00BE44CF"/>
    <w:rsid w:val="00BE4D8F"/>
    <w:rsid w:val="00BE51B0"/>
    <w:rsid w:val="00BE5468"/>
    <w:rsid w:val="00BE57BA"/>
    <w:rsid w:val="00BE5DC3"/>
    <w:rsid w:val="00BE69DE"/>
    <w:rsid w:val="00BE6EC2"/>
    <w:rsid w:val="00BF114E"/>
    <w:rsid w:val="00BF1C4A"/>
    <w:rsid w:val="00BF2003"/>
    <w:rsid w:val="00BF3745"/>
    <w:rsid w:val="00BF3CFC"/>
    <w:rsid w:val="00BF42EB"/>
    <w:rsid w:val="00BF4938"/>
    <w:rsid w:val="00BF494F"/>
    <w:rsid w:val="00BF6D1F"/>
    <w:rsid w:val="00BF7226"/>
    <w:rsid w:val="00BF7458"/>
    <w:rsid w:val="00C01F8D"/>
    <w:rsid w:val="00C02675"/>
    <w:rsid w:val="00C033BF"/>
    <w:rsid w:val="00C041E4"/>
    <w:rsid w:val="00C0480D"/>
    <w:rsid w:val="00C059D0"/>
    <w:rsid w:val="00C07031"/>
    <w:rsid w:val="00C0704F"/>
    <w:rsid w:val="00C1001E"/>
    <w:rsid w:val="00C10744"/>
    <w:rsid w:val="00C10CF9"/>
    <w:rsid w:val="00C10DAE"/>
    <w:rsid w:val="00C113DF"/>
    <w:rsid w:val="00C12AB1"/>
    <w:rsid w:val="00C13CFB"/>
    <w:rsid w:val="00C153E9"/>
    <w:rsid w:val="00C15BD3"/>
    <w:rsid w:val="00C15D89"/>
    <w:rsid w:val="00C16597"/>
    <w:rsid w:val="00C166FB"/>
    <w:rsid w:val="00C16A45"/>
    <w:rsid w:val="00C20544"/>
    <w:rsid w:val="00C21AB4"/>
    <w:rsid w:val="00C22179"/>
    <w:rsid w:val="00C23D64"/>
    <w:rsid w:val="00C24275"/>
    <w:rsid w:val="00C24978"/>
    <w:rsid w:val="00C2646C"/>
    <w:rsid w:val="00C26A8E"/>
    <w:rsid w:val="00C26F8C"/>
    <w:rsid w:val="00C2703E"/>
    <w:rsid w:val="00C27261"/>
    <w:rsid w:val="00C30386"/>
    <w:rsid w:val="00C305A4"/>
    <w:rsid w:val="00C30941"/>
    <w:rsid w:val="00C30FBF"/>
    <w:rsid w:val="00C3153B"/>
    <w:rsid w:val="00C33404"/>
    <w:rsid w:val="00C34CE5"/>
    <w:rsid w:val="00C34D56"/>
    <w:rsid w:val="00C35446"/>
    <w:rsid w:val="00C3577B"/>
    <w:rsid w:val="00C36F4D"/>
    <w:rsid w:val="00C36FFD"/>
    <w:rsid w:val="00C37289"/>
    <w:rsid w:val="00C41407"/>
    <w:rsid w:val="00C41AF5"/>
    <w:rsid w:val="00C435A5"/>
    <w:rsid w:val="00C46786"/>
    <w:rsid w:val="00C46CF6"/>
    <w:rsid w:val="00C471BD"/>
    <w:rsid w:val="00C47CCD"/>
    <w:rsid w:val="00C531B6"/>
    <w:rsid w:val="00C53D49"/>
    <w:rsid w:val="00C53DCF"/>
    <w:rsid w:val="00C54CC3"/>
    <w:rsid w:val="00C558FD"/>
    <w:rsid w:val="00C560E4"/>
    <w:rsid w:val="00C571AD"/>
    <w:rsid w:val="00C609F0"/>
    <w:rsid w:val="00C60EE2"/>
    <w:rsid w:val="00C61612"/>
    <w:rsid w:val="00C62DAC"/>
    <w:rsid w:val="00C62E2B"/>
    <w:rsid w:val="00C63D70"/>
    <w:rsid w:val="00C65575"/>
    <w:rsid w:val="00C65DEB"/>
    <w:rsid w:val="00C66B76"/>
    <w:rsid w:val="00C6747D"/>
    <w:rsid w:val="00C67CEC"/>
    <w:rsid w:val="00C67D0F"/>
    <w:rsid w:val="00C721FA"/>
    <w:rsid w:val="00C76625"/>
    <w:rsid w:val="00C77415"/>
    <w:rsid w:val="00C8032B"/>
    <w:rsid w:val="00C80423"/>
    <w:rsid w:val="00C80D58"/>
    <w:rsid w:val="00C80FB7"/>
    <w:rsid w:val="00C81766"/>
    <w:rsid w:val="00C81904"/>
    <w:rsid w:val="00C819D5"/>
    <w:rsid w:val="00C81A7C"/>
    <w:rsid w:val="00C81F3E"/>
    <w:rsid w:val="00C8236B"/>
    <w:rsid w:val="00C83CEA"/>
    <w:rsid w:val="00C83D28"/>
    <w:rsid w:val="00C8653E"/>
    <w:rsid w:val="00C86898"/>
    <w:rsid w:val="00C86F82"/>
    <w:rsid w:val="00C879CF"/>
    <w:rsid w:val="00C87B7B"/>
    <w:rsid w:val="00C87EA0"/>
    <w:rsid w:val="00C90F20"/>
    <w:rsid w:val="00C93145"/>
    <w:rsid w:val="00C931D2"/>
    <w:rsid w:val="00C93F2C"/>
    <w:rsid w:val="00C9415D"/>
    <w:rsid w:val="00C943B0"/>
    <w:rsid w:val="00C94F3D"/>
    <w:rsid w:val="00C957E3"/>
    <w:rsid w:val="00C9653E"/>
    <w:rsid w:val="00C96965"/>
    <w:rsid w:val="00C96EB8"/>
    <w:rsid w:val="00CA0682"/>
    <w:rsid w:val="00CA0CC3"/>
    <w:rsid w:val="00CA0EB7"/>
    <w:rsid w:val="00CA153D"/>
    <w:rsid w:val="00CA19D8"/>
    <w:rsid w:val="00CA2814"/>
    <w:rsid w:val="00CA3D09"/>
    <w:rsid w:val="00CA3E8A"/>
    <w:rsid w:val="00CA42DC"/>
    <w:rsid w:val="00CA4BFC"/>
    <w:rsid w:val="00CA67B7"/>
    <w:rsid w:val="00CA6CF4"/>
    <w:rsid w:val="00CB03C8"/>
    <w:rsid w:val="00CB101D"/>
    <w:rsid w:val="00CB128E"/>
    <w:rsid w:val="00CB1AF8"/>
    <w:rsid w:val="00CB1B0A"/>
    <w:rsid w:val="00CB1E0C"/>
    <w:rsid w:val="00CB2D0C"/>
    <w:rsid w:val="00CB537F"/>
    <w:rsid w:val="00CB583A"/>
    <w:rsid w:val="00CB5890"/>
    <w:rsid w:val="00CB65B1"/>
    <w:rsid w:val="00CB6E16"/>
    <w:rsid w:val="00CC0083"/>
    <w:rsid w:val="00CC15C0"/>
    <w:rsid w:val="00CC1BC6"/>
    <w:rsid w:val="00CC1D65"/>
    <w:rsid w:val="00CC1F19"/>
    <w:rsid w:val="00CC3DD4"/>
    <w:rsid w:val="00CC48C9"/>
    <w:rsid w:val="00CC58B6"/>
    <w:rsid w:val="00CC58F1"/>
    <w:rsid w:val="00CC6AE5"/>
    <w:rsid w:val="00CC74F3"/>
    <w:rsid w:val="00CC7863"/>
    <w:rsid w:val="00CD001E"/>
    <w:rsid w:val="00CD0EFE"/>
    <w:rsid w:val="00CD17C2"/>
    <w:rsid w:val="00CD44F4"/>
    <w:rsid w:val="00CD4B48"/>
    <w:rsid w:val="00CD500D"/>
    <w:rsid w:val="00CD5B4F"/>
    <w:rsid w:val="00CD70CE"/>
    <w:rsid w:val="00CD7819"/>
    <w:rsid w:val="00CE0B7B"/>
    <w:rsid w:val="00CE14A4"/>
    <w:rsid w:val="00CE2404"/>
    <w:rsid w:val="00CE33A7"/>
    <w:rsid w:val="00CE5FB4"/>
    <w:rsid w:val="00CE6118"/>
    <w:rsid w:val="00CF0001"/>
    <w:rsid w:val="00CF0B25"/>
    <w:rsid w:val="00CF3D89"/>
    <w:rsid w:val="00CF4A6D"/>
    <w:rsid w:val="00CF4C3D"/>
    <w:rsid w:val="00CF5518"/>
    <w:rsid w:val="00CF79CF"/>
    <w:rsid w:val="00D00FAC"/>
    <w:rsid w:val="00D01DB1"/>
    <w:rsid w:val="00D02AE7"/>
    <w:rsid w:val="00D0400A"/>
    <w:rsid w:val="00D04B11"/>
    <w:rsid w:val="00D05AA6"/>
    <w:rsid w:val="00D066F3"/>
    <w:rsid w:val="00D11C94"/>
    <w:rsid w:val="00D11FCF"/>
    <w:rsid w:val="00D12250"/>
    <w:rsid w:val="00D12C45"/>
    <w:rsid w:val="00D13914"/>
    <w:rsid w:val="00D145F4"/>
    <w:rsid w:val="00D1496C"/>
    <w:rsid w:val="00D1522D"/>
    <w:rsid w:val="00D162D3"/>
    <w:rsid w:val="00D16AA4"/>
    <w:rsid w:val="00D179CA"/>
    <w:rsid w:val="00D20241"/>
    <w:rsid w:val="00D20810"/>
    <w:rsid w:val="00D20979"/>
    <w:rsid w:val="00D223EC"/>
    <w:rsid w:val="00D22C22"/>
    <w:rsid w:val="00D23815"/>
    <w:rsid w:val="00D26548"/>
    <w:rsid w:val="00D30298"/>
    <w:rsid w:val="00D30D82"/>
    <w:rsid w:val="00D32500"/>
    <w:rsid w:val="00D32916"/>
    <w:rsid w:val="00D33557"/>
    <w:rsid w:val="00D36857"/>
    <w:rsid w:val="00D401CF"/>
    <w:rsid w:val="00D40590"/>
    <w:rsid w:val="00D41396"/>
    <w:rsid w:val="00D415D4"/>
    <w:rsid w:val="00D417CA"/>
    <w:rsid w:val="00D42210"/>
    <w:rsid w:val="00D42BF5"/>
    <w:rsid w:val="00D44475"/>
    <w:rsid w:val="00D45051"/>
    <w:rsid w:val="00D475E3"/>
    <w:rsid w:val="00D50E4C"/>
    <w:rsid w:val="00D50E4E"/>
    <w:rsid w:val="00D521F7"/>
    <w:rsid w:val="00D5299F"/>
    <w:rsid w:val="00D536EF"/>
    <w:rsid w:val="00D55C74"/>
    <w:rsid w:val="00D5628F"/>
    <w:rsid w:val="00D612A1"/>
    <w:rsid w:val="00D63B16"/>
    <w:rsid w:val="00D63E06"/>
    <w:rsid w:val="00D65405"/>
    <w:rsid w:val="00D656BF"/>
    <w:rsid w:val="00D66797"/>
    <w:rsid w:val="00D66EDD"/>
    <w:rsid w:val="00D67132"/>
    <w:rsid w:val="00D70B96"/>
    <w:rsid w:val="00D73BF9"/>
    <w:rsid w:val="00D73C6D"/>
    <w:rsid w:val="00D74A3E"/>
    <w:rsid w:val="00D75086"/>
    <w:rsid w:val="00D75635"/>
    <w:rsid w:val="00D7588E"/>
    <w:rsid w:val="00D75A33"/>
    <w:rsid w:val="00D77021"/>
    <w:rsid w:val="00D77090"/>
    <w:rsid w:val="00D82E86"/>
    <w:rsid w:val="00D83EA0"/>
    <w:rsid w:val="00D8515D"/>
    <w:rsid w:val="00D90E08"/>
    <w:rsid w:val="00D91216"/>
    <w:rsid w:val="00D9138A"/>
    <w:rsid w:val="00D93670"/>
    <w:rsid w:val="00D94BF4"/>
    <w:rsid w:val="00D95889"/>
    <w:rsid w:val="00D95E99"/>
    <w:rsid w:val="00D97B6B"/>
    <w:rsid w:val="00DA6984"/>
    <w:rsid w:val="00DB230A"/>
    <w:rsid w:val="00DB5FA5"/>
    <w:rsid w:val="00DB648B"/>
    <w:rsid w:val="00DB6E72"/>
    <w:rsid w:val="00DC05C5"/>
    <w:rsid w:val="00DC27C6"/>
    <w:rsid w:val="00DC2A90"/>
    <w:rsid w:val="00DC4019"/>
    <w:rsid w:val="00DC41B9"/>
    <w:rsid w:val="00DC59E3"/>
    <w:rsid w:val="00DC5B09"/>
    <w:rsid w:val="00DC6397"/>
    <w:rsid w:val="00DC6907"/>
    <w:rsid w:val="00DC790A"/>
    <w:rsid w:val="00DD06A5"/>
    <w:rsid w:val="00DD1122"/>
    <w:rsid w:val="00DD1386"/>
    <w:rsid w:val="00DD244D"/>
    <w:rsid w:val="00DD366D"/>
    <w:rsid w:val="00DD4543"/>
    <w:rsid w:val="00DD4E5B"/>
    <w:rsid w:val="00DD7473"/>
    <w:rsid w:val="00DE02F1"/>
    <w:rsid w:val="00DE0350"/>
    <w:rsid w:val="00DE29DC"/>
    <w:rsid w:val="00DE3054"/>
    <w:rsid w:val="00DE31A3"/>
    <w:rsid w:val="00DE351C"/>
    <w:rsid w:val="00DE3E40"/>
    <w:rsid w:val="00DE5515"/>
    <w:rsid w:val="00DE582B"/>
    <w:rsid w:val="00DE5A44"/>
    <w:rsid w:val="00DE6A11"/>
    <w:rsid w:val="00DE7AA0"/>
    <w:rsid w:val="00DF0FD1"/>
    <w:rsid w:val="00DF3815"/>
    <w:rsid w:val="00DF3E72"/>
    <w:rsid w:val="00DF4300"/>
    <w:rsid w:val="00DF486C"/>
    <w:rsid w:val="00DF58D6"/>
    <w:rsid w:val="00DF5B10"/>
    <w:rsid w:val="00DF5CD0"/>
    <w:rsid w:val="00DF6DE9"/>
    <w:rsid w:val="00DF7504"/>
    <w:rsid w:val="00E00229"/>
    <w:rsid w:val="00E0112E"/>
    <w:rsid w:val="00E025D1"/>
    <w:rsid w:val="00E04E29"/>
    <w:rsid w:val="00E07DA7"/>
    <w:rsid w:val="00E07F6D"/>
    <w:rsid w:val="00E100F4"/>
    <w:rsid w:val="00E10795"/>
    <w:rsid w:val="00E10837"/>
    <w:rsid w:val="00E122FB"/>
    <w:rsid w:val="00E124B8"/>
    <w:rsid w:val="00E13596"/>
    <w:rsid w:val="00E13677"/>
    <w:rsid w:val="00E14AFC"/>
    <w:rsid w:val="00E17733"/>
    <w:rsid w:val="00E1789C"/>
    <w:rsid w:val="00E2028B"/>
    <w:rsid w:val="00E206A3"/>
    <w:rsid w:val="00E2072D"/>
    <w:rsid w:val="00E21BF8"/>
    <w:rsid w:val="00E22545"/>
    <w:rsid w:val="00E22867"/>
    <w:rsid w:val="00E2544E"/>
    <w:rsid w:val="00E25590"/>
    <w:rsid w:val="00E25D99"/>
    <w:rsid w:val="00E261F3"/>
    <w:rsid w:val="00E2698F"/>
    <w:rsid w:val="00E27DD3"/>
    <w:rsid w:val="00E3035D"/>
    <w:rsid w:val="00E3047F"/>
    <w:rsid w:val="00E313E9"/>
    <w:rsid w:val="00E32322"/>
    <w:rsid w:val="00E3241B"/>
    <w:rsid w:val="00E33B21"/>
    <w:rsid w:val="00E340AF"/>
    <w:rsid w:val="00E34C84"/>
    <w:rsid w:val="00E34F08"/>
    <w:rsid w:val="00E354DA"/>
    <w:rsid w:val="00E357B1"/>
    <w:rsid w:val="00E36578"/>
    <w:rsid w:val="00E36F88"/>
    <w:rsid w:val="00E37227"/>
    <w:rsid w:val="00E37814"/>
    <w:rsid w:val="00E40F0B"/>
    <w:rsid w:val="00E4226E"/>
    <w:rsid w:val="00E428D8"/>
    <w:rsid w:val="00E438EA"/>
    <w:rsid w:val="00E449B0"/>
    <w:rsid w:val="00E453CD"/>
    <w:rsid w:val="00E45CA4"/>
    <w:rsid w:val="00E472B0"/>
    <w:rsid w:val="00E4796D"/>
    <w:rsid w:val="00E51EF3"/>
    <w:rsid w:val="00E53B73"/>
    <w:rsid w:val="00E601FB"/>
    <w:rsid w:val="00E60714"/>
    <w:rsid w:val="00E60AF8"/>
    <w:rsid w:val="00E618F5"/>
    <w:rsid w:val="00E61A03"/>
    <w:rsid w:val="00E61BBC"/>
    <w:rsid w:val="00E62605"/>
    <w:rsid w:val="00E63E00"/>
    <w:rsid w:val="00E640C1"/>
    <w:rsid w:val="00E647DD"/>
    <w:rsid w:val="00E64D47"/>
    <w:rsid w:val="00E65F72"/>
    <w:rsid w:val="00E66E13"/>
    <w:rsid w:val="00E66FF6"/>
    <w:rsid w:val="00E67CF7"/>
    <w:rsid w:val="00E74402"/>
    <w:rsid w:val="00E7481A"/>
    <w:rsid w:val="00E75F77"/>
    <w:rsid w:val="00E76143"/>
    <w:rsid w:val="00E76BE8"/>
    <w:rsid w:val="00E815D9"/>
    <w:rsid w:val="00E82385"/>
    <w:rsid w:val="00E823B9"/>
    <w:rsid w:val="00E84190"/>
    <w:rsid w:val="00E84833"/>
    <w:rsid w:val="00E862FD"/>
    <w:rsid w:val="00E8712C"/>
    <w:rsid w:val="00E87F0A"/>
    <w:rsid w:val="00E902D4"/>
    <w:rsid w:val="00E907BC"/>
    <w:rsid w:val="00E92E33"/>
    <w:rsid w:val="00E92F00"/>
    <w:rsid w:val="00E94E26"/>
    <w:rsid w:val="00E95192"/>
    <w:rsid w:val="00E9572F"/>
    <w:rsid w:val="00E95F08"/>
    <w:rsid w:val="00E9660B"/>
    <w:rsid w:val="00E96BED"/>
    <w:rsid w:val="00E96C4C"/>
    <w:rsid w:val="00E978DA"/>
    <w:rsid w:val="00EA04F3"/>
    <w:rsid w:val="00EA0AB9"/>
    <w:rsid w:val="00EA0CA0"/>
    <w:rsid w:val="00EA126A"/>
    <w:rsid w:val="00EA1425"/>
    <w:rsid w:val="00EA14DD"/>
    <w:rsid w:val="00EA23D4"/>
    <w:rsid w:val="00EA2FCE"/>
    <w:rsid w:val="00EA3ECF"/>
    <w:rsid w:val="00EA40A2"/>
    <w:rsid w:val="00EA4C11"/>
    <w:rsid w:val="00EA5B29"/>
    <w:rsid w:val="00EA692C"/>
    <w:rsid w:val="00EA6FF6"/>
    <w:rsid w:val="00EB08D9"/>
    <w:rsid w:val="00EB09EE"/>
    <w:rsid w:val="00EB0D89"/>
    <w:rsid w:val="00EB2206"/>
    <w:rsid w:val="00EB2F5D"/>
    <w:rsid w:val="00EB3A22"/>
    <w:rsid w:val="00EB668A"/>
    <w:rsid w:val="00EB7004"/>
    <w:rsid w:val="00EB77AF"/>
    <w:rsid w:val="00EB78B9"/>
    <w:rsid w:val="00EB7B00"/>
    <w:rsid w:val="00EB7D4E"/>
    <w:rsid w:val="00EB7D8A"/>
    <w:rsid w:val="00EC02DA"/>
    <w:rsid w:val="00EC1305"/>
    <w:rsid w:val="00EC1981"/>
    <w:rsid w:val="00EC2A67"/>
    <w:rsid w:val="00EC3519"/>
    <w:rsid w:val="00EC3CBA"/>
    <w:rsid w:val="00EC5C24"/>
    <w:rsid w:val="00EC5F0A"/>
    <w:rsid w:val="00EC6389"/>
    <w:rsid w:val="00EC6A10"/>
    <w:rsid w:val="00EC7237"/>
    <w:rsid w:val="00EC7CE9"/>
    <w:rsid w:val="00ED027E"/>
    <w:rsid w:val="00ED0630"/>
    <w:rsid w:val="00ED0A6F"/>
    <w:rsid w:val="00ED2619"/>
    <w:rsid w:val="00ED2E71"/>
    <w:rsid w:val="00ED50D5"/>
    <w:rsid w:val="00ED6DCD"/>
    <w:rsid w:val="00ED6F30"/>
    <w:rsid w:val="00ED71FF"/>
    <w:rsid w:val="00EE21EA"/>
    <w:rsid w:val="00EE41E9"/>
    <w:rsid w:val="00EE52F5"/>
    <w:rsid w:val="00EE6761"/>
    <w:rsid w:val="00EE7699"/>
    <w:rsid w:val="00EE78C2"/>
    <w:rsid w:val="00EF0381"/>
    <w:rsid w:val="00EF1CB0"/>
    <w:rsid w:val="00EF2A1F"/>
    <w:rsid w:val="00EF2F99"/>
    <w:rsid w:val="00EF3109"/>
    <w:rsid w:val="00EF37E4"/>
    <w:rsid w:val="00EF4964"/>
    <w:rsid w:val="00EF5005"/>
    <w:rsid w:val="00EF6468"/>
    <w:rsid w:val="00EF75AB"/>
    <w:rsid w:val="00F0006A"/>
    <w:rsid w:val="00F0020A"/>
    <w:rsid w:val="00F02C64"/>
    <w:rsid w:val="00F038BF"/>
    <w:rsid w:val="00F0447D"/>
    <w:rsid w:val="00F05CF0"/>
    <w:rsid w:val="00F068A3"/>
    <w:rsid w:val="00F069FA"/>
    <w:rsid w:val="00F0792F"/>
    <w:rsid w:val="00F07E65"/>
    <w:rsid w:val="00F102C4"/>
    <w:rsid w:val="00F1048D"/>
    <w:rsid w:val="00F13452"/>
    <w:rsid w:val="00F138E7"/>
    <w:rsid w:val="00F13E69"/>
    <w:rsid w:val="00F15DF1"/>
    <w:rsid w:val="00F16C29"/>
    <w:rsid w:val="00F179B7"/>
    <w:rsid w:val="00F208E8"/>
    <w:rsid w:val="00F218B9"/>
    <w:rsid w:val="00F2230B"/>
    <w:rsid w:val="00F22AD7"/>
    <w:rsid w:val="00F22FA6"/>
    <w:rsid w:val="00F232B1"/>
    <w:rsid w:val="00F2418F"/>
    <w:rsid w:val="00F248FE"/>
    <w:rsid w:val="00F24E49"/>
    <w:rsid w:val="00F2510C"/>
    <w:rsid w:val="00F26470"/>
    <w:rsid w:val="00F2778A"/>
    <w:rsid w:val="00F3067D"/>
    <w:rsid w:val="00F31D4D"/>
    <w:rsid w:val="00F34531"/>
    <w:rsid w:val="00F36B18"/>
    <w:rsid w:val="00F37F95"/>
    <w:rsid w:val="00F403ED"/>
    <w:rsid w:val="00F40996"/>
    <w:rsid w:val="00F40A97"/>
    <w:rsid w:val="00F4131D"/>
    <w:rsid w:val="00F4183E"/>
    <w:rsid w:val="00F42DA0"/>
    <w:rsid w:val="00F45061"/>
    <w:rsid w:val="00F452FD"/>
    <w:rsid w:val="00F46A97"/>
    <w:rsid w:val="00F47D08"/>
    <w:rsid w:val="00F51563"/>
    <w:rsid w:val="00F52ED6"/>
    <w:rsid w:val="00F5321F"/>
    <w:rsid w:val="00F53AC2"/>
    <w:rsid w:val="00F5443B"/>
    <w:rsid w:val="00F548D7"/>
    <w:rsid w:val="00F561F9"/>
    <w:rsid w:val="00F57A1F"/>
    <w:rsid w:val="00F6020E"/>
    <w:rsid w:val="00F60EC3"/>
    <w:rsid w:val="00F61BB4"/>
    <w:rsid w:val="00F6200D"/>
    <w:rsid w:val="00F62AA1"/>
    <w:rsid w:val="00F6734D"/>
    <w:rsid w:val="00F67AC8"/>
    <w:rsid w:val="00F70003"/>
    <w:rsid w:val="00F70144"/>
    <w:rsid w:val="00F729C5"/>
    <w:rsid w:val="00F736F5"/>
    <w:rsid w:val="00F73974"/>
    <w:rsid w:val="00F73B92"/>
    <w:rsid w:val="00F75700"/>
    <w:rsid w:val="00F75D6F"/>
    <w:rsid w:val="00F82F68"/>
    <w:rsid w:val="00F83E86"/>
    <w:rsid w:val="00F84D92"/>
    <w:rsid w:val="00F86821"/>
    <w:rsid w:val="00F870E3"/>
    <w:rsid w:val="00F906ED"/>
    <w:rsid w:val="00F9100E"/>
    <w:rsid w:val="00F915CD"/>
    <w:rsid w:val="00F94792"/>
    <w:rsid w:val="00F95E60"/>
    <w:rsid w:val="00F96DF3"/>
    <w:rsid w:val="00F973C3"/>
    <w:rsid w:val="00FA089F"/>
    <w:rsid w:val="00FA2864"/>
    <w:rsid w:val="00FA2DBF"/>
    <w:rsid w:val="00FA3D5B"/>
    <w:rsid w:val="00FA4089"/>
    <w:rsid w:val="00FA4ECD"/>
    <w:rsid w:val="00FA6CE7"/>
    <w:rsid w:val="00FA7429"/>
    <w:rsid w:val="00FA76E9"/>
    <w:rsid w:val="00FA7C64"/>
    <w:rsid w:val="00FB134F"/>
    <w:rsid w:val="00FB18FA"/>
    <w:rsid w:val="00FB30B7"/>
    <w:rsid w:val="00FB3483"/>
    <w:rsid w:val="00FB4353"/>
    <w:rsid w:val="00FB54CB"/>
    <w:rsid w:val="00FB5A38"/>
    <w:rsid w:val="00FB5DE7"/>
    <w:rsid w:val="00FB6219"/>
    <w:rsid w:val="00FC02A6"/>
    <w:rsid w:val="00FC03E4"/>
    <w:rsid w:val="00FC0700"/>
    <w:rsid w:val="00FC2A55"/>
    <w:rsid w:val="00FC2CF9"/>
    <w:rsid w:val="00FC2F94"/>
    <w:rsid w:val="00FC5D8B"/>
    <w:rsid w:val="00FC7180"/>
    <w:rsid w:val="00FC7492"/>
    <w:rsid w:val="00FC7A4D"/>
    <w:rsid w:val="00FD028D"/>
    <w:rsid w:val="00FD053C"/>
    <w:rsid w:val="00FD1284"/>
    <w:rsid w:val="00FD2635"/>
    <w:rsid w:val="00FD2DC4"/>
    <w:rsid w:val="00FD31C0"/>
    <w:rsid w:val="00FD3BC8"/>
    <w:rsid w:val="00FD401C"/>
    <w:rsid w:val="00FD411B"/>
    <w:rsid w:val="00FD4210"/>
    <w:rsid w:val="00FD5B30"/>
    <w:rsid w:val="00FD5BCA"/>
    <w:rsid w:val="00FD5EAC"/>
    <w:rsid w:val="00FE0737"/>
    <w:rsid w:val="00FE1B1F"/>
    <w:rsid w:val="00FE5132"/>
    <w:rsid w:val="00FE53CF"/>
    <w:rsid w:val="00FE56A6"/>
    <w:rsid w:val="00FE644C"/>
    <w:rsid w:val="00FE7403"/>
    <w:rsid w:val="00FE76DB"/>
    <w:rsid w:val="00FF020A"/>
    <w:rsid w:val="00FF0936"/>
    <w:rsid w:val="00FF09A8"/>
    <w:rsid w:val="00FF0C2C"/>
    <w:rsid w:val="00FF2051"/>
    <w:rsid w:val="00FF2309"/>
    <w:rsid w:val="00FF4147"/>
    <w:rsid w:val="00FF4DAE"/>
    <w:rsid w:val="00FF58FD"/>
    <w:rsid w:val="00FF711B"/>
    <w:rsid w:val="01326957"/>
    <w:rsid w:val="01DA0178"/>
    <w:rsid w:val="02825AFE"/>
    <w:rsid w:val="02A76747"/>
    <w:rsid w:val="032F063A"/>
    <w:rsid w:val="03C9309C"/>
    <w:rsid w:val="043E7DDF"/>
    <w:rsid w:val="04664A43"/>
    <w:rsid w:val="04927896"/>
    <w:rsid w:val="04DC792B"/>
    <w:rsid w:val="05015EA4"/>
    <w:rsid w:val="050E015C"/>
    <w:rsid w:val="05382D61"/>
    <w:rsid w:val="055D755A"/>
    <w:rsid w:val="05631D41"/>
    <w:rsid w:val="05940058"/>
    <w:rsid w:val="05F96B7B"/>
    <w:rsid w:val="06243735"/>
    <w:rsid w:val="066A7A79"/>
    <w:rsid w:val="070435E8"/>
    <w:rsid w:val="072E2902"/>
    <w:rsid w:val="07550A75"/>
    <w:rsid w:val="07A34CAB"/>
    <w:rsid w:val="08280627"/>
    <w:rsid w:val="0871033A"/>
    <w:rsid w:val="08A56DAB"/>
    <w:rsid w:val="08D371A5"/>
    <w:rsid w:val="0957472D"/>
    <w:rsid w:val="095D1DB2"/>
    <w:rsid w:val="095D5673"/>
    <w:rsid w:val="0986658A"/>
    <w:rsid w:val="09985E4C"/>
    <w:rsid w:val="09DC7419"/>
    <w:rsid w:val="0A5E0A9E"/>
    <w:rsid w:val="0ABE2BC9"/>
    <w:rsid w:val="0B077732"/>
    <w:rsid w:val="0B3841A2"/>
    <w:rsid w:val="0BFB3BB6"/>
    <w:rsid w:val="0C337593"/>
    <w:rsid w:val="0CA73CFB"/>
    <w:rsid w:val="0CB6467A"/>
    <w:rsid w:val="0CD708DE"/>
    <w:rsid w:val="0D016E20"/>
    <w:rsid w:val="0D097FEC"/>
    <w:rsid w:val="0DF12E6C"/>
    <w:rsid w:val="0E1B2D45"/>
    <w:rsid w:val="0E6753E5"/>
    <w:rsid w:val="0E947D89"/>
    <w:rsid w:val="0EBB55D2"/>
    <w:rsid w:val="0EBF2AAD"/>
    <w:rsid w:val="0ED40323"/>
    <w:rsid w:val="0F12637D"/>
    <w:rsid w:val="0F39746E"/>
    <w:rsid w:val="0F6076EB"/>
    <w:rsid w:val="0F6A47D7"/>
    <w:rsid w:val="0F8D16B0"/>
    <w:rsid w:val="104D064D"/>
    <w:rsid w:val="10B136C4"/>
    <w:rsid w:val="119775EA"/>
    <w:rsid w:val="11A7611F"/>
    <w:rsid w:val="11BE0FE4"/>
    <w:rsid w:val="11E24517"/>
    <w:rsid w:val="11E64458"/>
    <w:rsid w:val="124047B5"/>
    <w:rsid w:val="12406A51"/>
    <w:rsid w:val="128A6758"/>
    <w:rsid w:val="12923395"/>
    <w:rsid w:val="12995C93"/>
    <w:rsid w:val="12B35AF6"/>
    <w:rsid w:val="12BC21D7"/>
    <w:rsid w:val="131C29E9"/>
    <w:rsid w:val="133C549C"/>
    <w:rsid w:val="13BC1810"/>
    <w:rsid w:val="13C8762E"/>
    <w:rsid w:val="13D7211E"/>
    <w:rsid w:val="142E21BF"/>
    <w:rsid w:val="14AC46E0"/>
    <w:rsid w:val="14C47119"/>
    <w:rsid w:val="14F510A3"/>
    <w:rsid w:val="15034381"/>
    <w:rsid w:val="15426032"/>
    <w:rsid w:val="155A3A4D"/>
    <w:rsid w:val="15EA37B8"/>
    <w:rsid w:val="164826DE"/>
    <w:rsid w:val="168A3B73"/>
    <w:rsid w:val="16C857DF"/>
    <w:rsid w:val="17783F1D"/>
    <w:rsid w:val="178072F5"/>
    <w:rsid w:val="179670F4"/>
    <w:rsid w:val="17F74C0B"/>
    <w:rsid w:val="1865086B"/>
    <w:rsid w:val="19344BFC"/>
    <w:rsid w:val="195207B9"/>
    <w:rsid w:val="199F3D18"/>
    <w:rsid w:val="19E8555E"/>
    <w:rsid w:val="1A845326"/>
    <w:rsid w:val="1AAE5C24"/>
    <w:rsid w:val="1AB062D8"/>
    <w:rsid w:val="1B0A43E8"/>
    <w:rsid w:val="1BDE453D"/>
    <w:rsid w:val="1C1126BE"/>
    <w:rsid w:val="1C8B0D48"/>
    <w:rsid w:val="1CA5744F"/>
    <w:rsid w:val="1CAA1C49"/>
    <w:rsid w:val="1CBA33DF"/>
    <w:rsid w:val="1CCB5720"/>
    <w:rsid w:val="1CFD391F"/>
    <w:rsid w:val="1D050D2B"/>
    <w:rsid w:val="1D972D03"/>
    <w:rsid w:val="1DE551D3"/>
    <w:rsid w:val="1E0A7A1E"/>
    <w:rsid w:val="1E786D7F"/>
    <w:rsid w:val="1E7E35F8"/>
    <w:rsid w:val="2085324E"/>
    <w:rsid w:val="20893D7D"/>
    <w:rsid w:val="20B61DE1"/>
    <w:rsid w:val="20BF0C96"/>
    <w:rsid w:val="20E0795B"/>
    <w:rsid w:val="21240D90"/>
    <w:rsid w:val="21242C09"/>
    <w:rsid w:val="21366A7E"/>
    <w:rsid w:val="213B1D29"/>
    <w:rsid w:val="215F16C5"/>
    <w:rsid w:val="21613AFB"/>
    <w:rsid w:val="21726BBA"/>
    <w:rsid w:val="21800E9E"/>
    <w:rsid w:val="21BF7B60"/>
    <w:rsid w:val="226E32B4"/>
    <w:rsid w:val="237114C9"/>
    <w:rsid w:val="23C66568"/>
    <w:rsid w:val="23FF75FB"/>
    <w:rsid w:val="24267B5E"/>
    <w:rsid w:val="244560D5"/>
    <w:rsid w:val="245C2C9F"/>
    <w:rsid w:val="248D47ED"/>
    <w:rsid w:val="249A0383"/>
    <w:rsid w:val="24C90982"/>
    <w:rsid w:val="2560558E"/>
    <w:rsid w:val="259F5683"/>
    <w:rsid w:val="25B93E99"/>
    <w:rsid w:val="264B28F7"/>
    <w:rsid w:val="26920BFA"/>
    <w:rsid w:val="26D22DA5"/>
    <w:rsid w:val="26D32C40"/>
    <w:rsid w:val="26D7485F"/>
    <w:rsid w:val="26FC2BEB"/>
    <w:rsid w:val="273A482B"/>
    <w:rsid w:val="27423970"/>
    <w:rsid w:val="280D5870"/>
    <w:rsid w:val="28270D83"/>
    <w:rsid w:val="2848753A"/>
    <w:rsid w:val="284E2547"/>
    <w:rsid w:val="28745F23"/>
    <w:rsid w:val="29306D25"/>
    <w:rsid w:val="29ED3EAD"/>
    <w:rsid w:val="2A8B243F"/>
    <w:rsid w:val="2A907C31"/>
    <w:rsid w:val="2A997AF3"/>
    <w:rsid w:val="2AE45B62"/>
    <w:rsid w:val="2AEC1AFB"/>
    <w:rsid w:val="2B5C73A2"/>
    <w:rsid w:val="2B5C7510"/>
    <w:rsid w:val="2BF45199"/>
    <w:rsid w:val="2C1D30CB"/>
    <w:rsid w:val="2D5105BE"/>
    <w:rsid w:val="2DC74BC5"/>
    <w:rsid w:val="2DEA4CEA"/>
    <w:rsid w:val="2E2643C9"/>
    <w:rsid w:val="2ED5659D"/>
    <w:rsid w:val="2F2F460E"/>
    <w:rsid w:val="2F2F56C2"/>
    <w:rsid w:val="2F431444"/>
    <w:rsid w:val="2F4C593C"/>
    <w:rsid w:val="2FB67708"/>
    <w:rsid w:val="2FE01C6D"/>
    <w:rsid w:val="2FF124EE"/>
    <w:rsid w:val="3078676B"/>
    <w:rsid w:val="30CC7E97"/>
    <w:rsid w:val="31093867"/>
    <w:rsid w:val="327755A1"/>
    <w:rsid w:val="327877A7"/>
    <w:rsid w:val="32A72D75"/>
    <w:rsid w:val="32B27F10"/>
    <w:rsid w:val="34441F2F"/>
    <w:rsid w:val="34574C85"/>
    <w:rsid w:val="34E70255"/>
    <w:rsid w:val="35DF3475"/>
    <w:rsid w:val="367F20C2"/>
    <w:rsid w:val="36D83F8E"/>
    <w:rsid w:val="37112460"/>
    <w:rsid w:val="373C022C"/>
    <w:rsid w:val="37A533E1"/>
    <w:rsid w:val="37B3452D"/>
    <w:rsid w:val="37D4552F"/>
    <w:rsid w:val="380272C8"/>
    <w:rsid w:val="38037FF5"/>
    <w:rsid w:val="38192F63"/>
    <w:rsid w:val="38E008DD"/>
    <w:rsid w:val="39274451"/>
    <w:rsid w:val="39561EE2"/>
    <w:rsid w:val="39995B0D"/>
    <w:rsid w:val="39FB7345"/>
    <w:rsid w:val="3A0F7A68"/>
    <w:rsid w:val="3A311EFA"/>
    <w:rsid w:val="3A557B1D"/>
    <w:rsid w:val="3AC72E5A"/>
    <w:rsid w:val="3B450C59"/>
    <w:rsid w:val="3B815FB2"/>
    <w:rsid w:val="3BB96DBB"/>
    <w:rsid w:val="3BF07775"/>
    <w:rsid w:val="3C0D4FE1"/>
    <w:rsid w:val="3C397F0C"/>
    <w:rsid w:val="3CC6323E"/>
    <w:rsid w:val="3D017272"/>
    <w:rsid w:val="3D931A6E"/>
    <w:rsid w:val="3EC55271"/>
    <w:rsid w:val="3F23240C"/>
    <w:rsid w:val="3F740A45"/>
    <w:rsid w:val="3FCB0DA0"/>
    <w:rsid w:val="3FF50035"/>
    <w:rsid w:val="40013265"/>
    <w:rsid w:val="40034ACD"/>
    <w:rsid w:val="40CB0B94"/>
    <w:rsid w:val="416778EC"/>
    <w:rsid w:val="41CE0C58"/>
    <w:rsid w:val="41FD1DD1"/>
    <w:rsid w:val="42990CC4"/>
    <w:rsid w:val="42B00439"/>
    <w:rsid w:val="42DA32B5"/>
    <w:rsid w:val="430F7403"/>
    <w:rsid w:val="4345786D"/>
    <w:rsid w:val="43535AE9"/>
    <w:rsid w:val="438003D7"/>
    <w:rsid w:val="43B77609"/>
    <w:rsid w:val="43E543D6"/>
    <w:rsid w:val="44034E92"/>
    <w:rsid w:val="4407238B"/>
    <w:rsid w:val="440969BD"/>
    <w:rsid w:val="443D2F6E"/>
    <w:rsid w:val="44863343"/>
    <w:rsid w:val="44A3507F"/>
    <w:rsid w:val="456448E4"/>
    <w:rsid w:val="460D117F"/>
    <w:rsid w:val="488C5CEA"/>
    <w:rsid w:val="49B62E33"/>
    <w:rsid w:val="49C16BCB"/>
    <w:rsid w:val="4A8423CD"/>
    <w:rsid w:val="4B4159AF"/>
    <w:rsid w:val="4B982B57"/>
    <w:rsid w:val="4BF27154"/>
    <w:rsid w:val="4C1635B0"/>
    <w:rsid w:val="4C6E2862"/>
    <w:rsid w:val="4D1B2411"/>
    <w:rsid w:val="4D1D625C"/>
    <w:rsid w:val="4D3873A0"/>
    <w:rsid w:val="4DAE6239"/>
    <w:rsid w:val="4E425C67"/>
    <w:rsid w:val="4E7266CB"/>
    <w:rsid w:val="4E8F0782"/>
    <w:rsid w:val="4ED96B17"/>
    <w:rsid w:val="4F424CF0"/>
    <w:rsid w:val="4FCE58D4"/>
    <w:rsid w:val="4FD86DCF"/>
    <w:rsid w:val="4FE94B38"/>
    <w:rsid w:val="50630100"/>
    <w:rsid w:val="5095674C"/>
    <w:rsid w:val="50C470E0"/>
    <w:rsid w:val="51CA1EC8"/>
    <w:rsid w:val="51DB3740"/>
    <w:rsid w:val="51DF0BD9"/>
    <w:rsid w:val="51E9259B"/>
    <w:rsid w:val="523676EA"/>
    <w:rsid w:val="52373528"/>
    <w:rsid w:val="527252B8"/>
    <w:rsid w:val="52A76A4C"/>
    <w:rsid w:val="532F4191"/>
    <w:rsid w:val="53D654FE"/>
    <w:rsid w:val="53DD0777"/>
    <w:rsid w:val="53E835A2"/>
    <w:rsid w:val="54067B77"/>
    <w:rsid w:val="54627123"/>
    <w:rsid w:val="55741347"/>
    <w:rsid w:val="557A7D37"/>
    <w:rsid w:val="5597705F"/>
    <w:rsid w:val="55D970EC"/>
    <w:rsid w:val="5612189E"/>
    <w:rsid w:val="561852EF"/>
    <w:rsid w:val="569857F6"/>
    <w:rsid w:val="57501B81"/>
    <w:rsid w:val="57A71560"/>
    <w:rsid w:val="5802597B"/>
    <w:rsid w:val="580C5867"/>
    <w:rsid w:val="581F37A0"/>
    <w:rsid w:val="5912021E"/>
    <w:rsid w:val="59E4212B"/>
    <w:rsid w:val="59F84C31"/>
    <w:rsid w:val="5B136F0D"/>
    <w:rsid w:val="5B7E082A"/>
    <w:rsid w:val="5BA90186"/>
    <w:rsid w:val="5BC71C15"/>
    <w:rsid w:val="5C817DCF"/>
    <w:rsid w:val="5CA905B7"/>
    <w:rsid w:val="5CB563CE"/>
    <w:rsid w:val="5CF76EC1"/>
    <w:rsid w:val="5D081DF5"/>
    <w:rsid w:val="5DA327CA"/>
    <w:rsid w:val="5E3911E1"/>
    <w:rsid w:val="5ED82947"/>
    <w:rsid w:val="5F13398C"/>
    <w:rsid w:val="5F1C28B2"/>
    <w:rsid w:val="5F3857DB"/>
    <w:rsid w:val="5F386FB7"/>
    <w:rsid w:val="5F4F6A93"/>
    <w:rsid w:val="5FB7255D"/>
    <w:rsid w:val="5FDD5FCB"/>
    <w:rsid w:val="603242D9"/>
    <w:rsid w:val="60953514"/>
    <w:rsid w:val="60E27593"/>
    <w:rsid w:val="613A6AB7"/>
    <w:rsid w:val="61705C26"/>
    <w:rsid w:val="61967E27"/>
    <w:rsid w:val="62340958"/>
    <w:rsid w:val="624F2E59"/>
    <w:rsid w:val="634D2584"/>
    <w:rsid w:val="635B3B95"/>
    <w:rsid w:val="63783CA7"/>
    <w:rsid w:val="63AD0500"/>
    <w:rsid w:val="63DA2F8A"/>
    <w:rsid w:val="64417AD3"/>
    <w:rsid w:val="645C7F0B"/>
    <w:rsid w:val="646F429E"/>
    <w:rsid w:val="647454AC"/>
    <w:rsid w:val="648377F5"/>
    <w:rsid w:val="64AB125D"/>
    <w:rsid w:val="64C43F47"/>
    <w:rsid w:val="65197C91"/>
    <w:rsid w:val="652C766C"/>
    <w:rsid w:val="66461EBB"/>
    <w:rsid w:val="66857848"/>
    <w:rsid w:val="6739537F"/>
    <w:rsid w:val="67633531"/>
    <w:rsid w:val="676B36AE"/>
    <w:rsid w:val="6808013C"/>
    <w:rsid w:val="685C3E2C"/>
    <w:rsid w:val="68774FD1"/>
    <w:rsid w:val="68976CAA"/>
    <w:rsid w:val="68A82244"/>
    <w:rsid w:val="68CC58FB"/>
    <w:rsid w:val="6905402A"/>
    <w:rsid w:val="694C5596"/>
    <w:rsid w:val="69CF1591"/>
    <w:rsid w:val="6A55309E"/>
    <w:rsid w:val="6AE037DE"/>
    <w:rsid w:val="6B0D7E2F"/>
    <w:rsid w:val="6B4078AA"/>
    <w:rsid w:val="6B43739A"/>
    <w:rsid w:val="6B855789"/>
    <w:rsid w:val="6BD72DB0"/>
    <w:rsid w:val="6BDF5315"/>
    <w:rsid w:val="6C0115A8"/>
    <w:rsid w:val="6C150D37"/>
    <w:rsid w:val="6C270A6A"/>
    <w:rsid w:val="6D180740"/>
    <w:rsid w:val="6E345D69"/>
    <w:rsid w:val="6E356232"/>
    <w:rsid w:val="6E66453E"/>
    <w:rsid w:val="6E752582"/>
    <w:rsid w:val="6F0863AD"/>
    <w:rsid w:val="6F0C3598"/>
    <w:rsid w:val="6F1D7121"/>
    <w:rsid w:val="6F2C1A92"/>
    <w:rsid w:val="6F53445E"/>
    <w:rsid w:val="6FD656F2"/>
    <w:rsid w:val="6FD67088"/>
    <w:rsid w:val="6FD84D27"/>
    <w:rsid w:val="6FDE3D42"/>
    <w:rsid w:val="6FF429EA"/>
    <w:rsid w:val="707B416A"/>
    <w:rsid w:val="707D0259"/>
    <w:rsid w:val="70E04310"/>
    <w:rsid w:val="713948CE"/>
    <w:rsid w:val="717871F0"/>
    <w:rsid w:val="72892EEE"/>
    <w:rsid w:val="732A4C18"/>
    <w:rsid w:val="73AB01D2"/>
    <w:rsid w:val="73B46B2F"/>
    <w:rsid w:val="7408106C"/>
    <w:rsid w:val="75053C12"/>
    <w:rsid w:val="750E0E6D"/>
    <w:rsid w:val="757934B3"/>
    <w:rsid w:val="75B74821"/>
    <w:rsid w:val="75D12DD2"/>
    <w:rsid w:val="767C1A9F"/>
    <w:rsid w:val="770173C5"/>
    <w:rsid w:val="77662372"/>
    <w:rsid w:val="77C74EAF"/>
    <w:rsid w:val="77DB225F"/>
    <w:rsid w:val="784D3A3C"/>
    <w:rsid w:val="78ED67E9"/>
    <w:rsid w:val="79062C90"/>
    <w:rsid w:val="79094DAE"/>
    <w:rsid w:val="7919007E"/>
    <w:rsid w:val="793F707A"/>
    <w:rsid w:val="79C13540"/>
    <w:rsid w:val="7AD2547E"/>
    <w:rsid w:val="7B2A2F59"/>
    <w:rsid w:val="7B684424"/>
    <w:rsid w:val="7B6F1B26"/>
    <w:rsid w:val="7BE71F48"/>
    <w:rsid w:val="7C1911E0"/>
    <w:rsid w:val="7C231227"/>
    <w:rsid w:val="7C9B299C"/>
    <w:rsid w:val="7CA757A6"/>
    <w:rsid w:val="7CB8288E"/>
    <w:rsid w:val="7D497725"/>
    <w:rsid w:val="7D64006E"/>
    <w:rsid w:val="7E1E5E7E"/>
    <w:rsid w:val="7E5B7E67"/>
    <w:rsid w:val="7E925947"/>
    <w:rsid w:val="7EAA1DA9"/>
    <w:rsid w:val="7EAC16F0"/>
    <w:rsid w:val="7ED357CA"/>
    <w:rsid w:val="7EDD04C3"/>
    <w:rsid w:val="7F0306BC"/>
    <w:rsid w:val="7F82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73EA5C55-5E63-4A41-924A-84EE5D204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 w:qFormat="1"/>
    <w:lsdException w:name="footnote text" w:semiHidden="1" w:unhideWhenUsed="1"/>
    <w:lsdException w:name="annotation text" w:uiPriority="0"/>
    <w:lsdException w:name="header" w:uiPriority="0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/>
    <w:lsdException w:name="Body Text First Indent" w:uiPriority="0"/>
    <w:lsdException w:name="Body Text First Indent 2" w:uiPriority="0"/>
    <w:lsdException w:name="Note Heading" w:semiHidden="1" w:unhideWhenUsed="1"/>
    <w:lsdException w:name="Body Text 2" w:uiPriority="0"/>
    <w:lsdException w:name="Body Text 3" w:semiHidden="1" w:unhideWhenUsed="1"/>
    <w:lsdException w:name="Body Text Indent 2" w:uiPriority="0"/>
    <w:lsdException w:name="Body Text Indent 3" w:uiPriority="0"/>
    <w:lsdException w:name="Block Text" w:semiHidden="1" w:unhideWhenUsed="1"/>
    <w:lsdException w:name="Hyperlink" w:uiPriority="0"/>
    <w:lsdException w:name="FollowedHyperlink" w:semiHidden="1" w:unhideWhenUsed="1"/>
    <w:lsdException w:name="Strong" w:uiPriority="0" w:qFormat="1"/>
    <w:lsdException w:name="Emphasis" w:uiPriority="0" w:qFormat="1"/>
    <w:lsdException w:name="Document Map" w:uiPriority="0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0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kern w:val="44"/>
      <w:sz w:val="36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kern w:val="0"/>
      <w:sz w:val="32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240" w:after="64" w:line="317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rPr>
      <w:rFonts w:ascii="Calibri" w:eastAsia="宋体" w:hAnsi="Calibri" w:cs="Times New Roman"/>
    </w:rPr>
  </w:style>
  <w:style w:type="table" w:default="1" w:styleId="a1">
    <w:name w:val="Normal Table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Pr>
      <w:rFonts w:ascii="Arial" w:eastAsia="黑体" w:hAnsi="Arial" w:cs="Times New Roman"/>
      <w:b/>
      <w:sz w:val="32"/>
    </w:rPr>
  </w:style>
  <w:style w:type="character" w:customStyle="1" w:styleId="1Char">
    <w:name w:val="标题 1 Char"/>
    <w:link w:val="1"/>
    <w:rPr>
      <w:rFonts w:ascii="Times New Roman" w:eastAsia="宋体" w:hAnsi="Times New Roman" w:cs="Times New Roman"/>
      <w:b/>
      <w:kern w:val="44"/>
      <w:sz w:val="36"/>
    </w:rPr>
  </w:style>
  <w:style w:type="character" w:customStyle="1" w:styleId="3Char">
    <w:name w:val="标题 3 Char"/>
    <w:link w:val="3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4Char">
    <w:name w:val="标题 4 Char"/>
    <w:link w:val="4"/>
    <w:rPr>
      <w:rFonts w:ascii="Arial" w:eastAsia="黑体" w:hAnsi="Arial" w:cs="Times New Roman"/>
      <w:b/>
      <w:bCs/>
      <w:kern w:val="2"/>
      <w:sz w:val="28"/>
      <w:szCs w:val="28"/>
    </w:rPr>
  </w:style>
  <w:style w:type="character" w:customStyle="1" w:styleId="5Char">
    <w:name w:val="标题 5 Char"/>
    <w:link w:val="5"/>
    <w:rPr>
      <w:rFonts w:ascii="Times New Roman" w:eastAsia="宋体" w:hAnsi="Times New Roman" w:cs="Times New Roman"/>
      <w:b/>
      <w:bCs/>
      <w:kern w:val="2"/>
      <w:sz w:val="28"/>
      <w:szCs w:val="28"/>
    </w:rPr>
  </w:style>
  <w:style w:type="character" w:customStyle="1" w:styleId="6Char">
    <w:name w:val="标题 6 Char"/>
    <w:link w:val="6"/>
    <w:rPr>
      <w:rFonts w:ascii="Arial" w:eastAsia="黑体" w:hAnsi="Arial" w:cs="Times New Roman"/>
      <w:b/>
      <w:bCs/>
      <w:kern w:val="2"/>
      <w:sz w:val="24"/>
      <w:szCs w:val="24"/>
    </w:rPr>
  </w:style>
  <w:style w:type="character" w:customStyle="1" w:styleId="7Char">
    <w:name w:val="标题 7 Char"/>
    <w:link w:val="7"/>
    <w:rPr>
      <w:rFonts w:ascii="Times New Roman" w:eastAsia="宋体" w:hAnsi="Times New Roman" w:cs="Times New Roman"/>
      <w:b/>
      <w:bCs/>
      <w:kern w:val="2"/>
      <w:sz w:val="24"/>
      <w:szCs w:val="24"/>
    </w:rPr>
  </w:style>
  <w:style w:type="paragraph" w:styleId="70">
    <w:name w:val="toc 7"/>
    <w:basedOn w:val="a"/>
    <w:next w:val="a"/>
    <w:pPr>
      <w:ind w:leftChars="1200" w:left="2520"/>
    </w:pPr>
    <w:rPr>
      <w:rFonts w:ascii="Calibri" w:hAnsi="Calibri"/>
    </w:rPr>
  </w:style>
  <w:style w:type="paragraph" w:styleId="a3">
    <w:name w:val="Normal Indent"/>
    <w:basedOn w:val="a"/>
    <w:link w:val="Char"/>
    <w:qFormat/>
    <w:pPr>
      <w:ind w:firstLine="420"/>
    </w:pPr>
    <w:rPr>
      <w:rFonts w:ascii="Calibri" w:hAnsi="Calibri"/>
      <w:kern w:val="1"/>
    </w:rPr>
  </w:style>
  <w:style w:type="character" w:customStyle="1" w:styleId="Char">
    <w:name w:val="正文缩进 Char"/>
    <w:link w:val="a3"/>
    <w:uiPriority w:val="99"/>
    <w:rPr>
      <w:rFonts w:ascii="Calibri" w:eastAsia="宋体" w:hAnsi="Calibri" w:cs="Times New Roman"/>
      <w:kern w:val="1"/>
      <w:sz w:val="21"/>
    </w:rPr>
  </w:style>
  <w:style w:type="paragraph" w:styleId="a4">
    <w:name w:val="caption"/>
    <w:basedOn w:val="a"/>
    <w:next w:val="a"/>
    <w:qFormat/>
    <w:pPr>
      <w:spacing w:before="152" w:after="160"/>
    </w:pPr>
    <w:rPr>
      <w:rFonts w:ascii="Arial" w:eastAsia="黑体" w:hAnsi="Arial" w:cs="Arial"/>
      <w:sz w:val="20"/>
    </w:rPr>
  </w:style>
  <w:style w:type="paragraph" w:styleId="a5">
    <w:name w:val="Document Map"/>
    <w:basedOn w:val="a"/>
    <w:link w:val="Char0"/>
    <w:pPr>
      <w:shd w:val="clear" w:color="auto" w:fill="000080"/>
    </w:pPr>
    <w:rPr>
      <w:shd w:val="clear" w:color="auto" w:fill="000080"/>
    </w:rPr>
  </w:style>
  <w:style w:type="character" w:customStyle="1" w:styleId="Char0">
    <w:name w:val="文档结构图 Char"/>
    <w:link w:val="a5"/>
    <w:rPr>
      <w:rFonts w:ascii="Times New Roman" w:eastAsia="宋体" w:hAnsi="Times New Roman" w:cs="Times New Roman"/>
      <w:kern w:val="2"/>
      <w:sz w:val="21"/>
      <w:shd w:val="clear" w:color="auto" w:fill="000080"/>
    </w:rPr>
  </w:style>
  <w:style w:type="paragraph" w:styleId="a6">
    <w:name w:val="annotation text"/>
    <w:basedOn w:val="a"/>
    <w:link w:val="Char1"/>
    <w:pPr>
      <w:jc w:val="left"/>
    </w:pPr>
    <w:rPr>
      <w:rFonts w:ascii="Calibri" w:hAnsi="Calibri"/>
    </w:rPr>
  </w:style>
  <w:style w:type="character" w:customStyle="1" w:styleId="Char1">
    <w:name w:val="批注文字 Char"/>
    <w:link w:val="a6"/>
    <w:rPr>
      <w:rFonts w:ascii="Calibri" w:eastAsia="宋体" w:hAnsi="Calibri" w:cs="Times New Roman"/>
      <w:kern w:val="2"/>
      <w:sz w:val="21"/>
    </w:rPr>
  </w:style>
  <w:style w:type="paragraph" w:styleId="a7">
    <w:name w:val="Body Text"/>
    <w:basedOn w:val="a"/>
    <w:next w:val="a"/>
    <w:link w:val="Char2"/>
    <w:pPr>
      <w:spacing w:after="120"/>
    </w:pPr>
  </w:style>
  <w:style w:type="character" w:customStyle="1" w:styleId="Char2">
    <w:name w:val="正文文本 Char"/>
    <w:link w:val="a7"/>
    <w:rPr>
      <w:rFonts w:ascii="Times New Roman" w:eastAsia="宋体" w:hAnsi="Times New Roman" w:cs="Times New Roman"/>
      <w:kern w:val="2"/>
      <w:sz w:val="21"/>
    </w:rPr>
  </w:style>
  <w:style w:type="paragraph" w:styleId="a8">
    <w:name w:val="Body Text Indent"/>
    <w:basedOn w:val="a"/>
    <w:link w:val="Char3"/>
    <w:pPr>
      <w:widowControl/>
      <w:ind w:firstLineChars="233" w:firstLine="652"/>
    </w:pPr>
    <w:rPr>
      <w:rFonts w:ascii="Calibri" w:hAnsi="Calibri"/>
      <w:kern w:val="0"/>
      <w:sz w:val="28"/>
    </w:rPr>
  </w:style>
  <w:style w:type="character" w:customStyle="1" w:styleId="Char3">
    <w:name w:val="正文文本缩进 Char"/>
    <w:link w:val="a8"/>
    <w:rPr>
      <w:rFonts w:ascii="Calibri" w:eastAsia="宋体" w:hAnsi="Calibri" w:cs="Times New Roman"/>
      <w:sz w:val="28"/>
    </w:rPr>
  </w:style>
  <w:style w:type="paragraph" w:styleId="50">
    <w:name w:val="toc 5"/>
    <w:basedOn w:val="a"/>
    <w:next w:val="a"/>
    <w:pPr>
      <w:ind w:leftChars="800" w:left="1680"/>
    </w:pPr>
    <w:rPr>
      <w:rFonts w:ascii="Calibri" w:hAnsi="Calibri"/>
    </w:rPr>
  </w:style>
  <w:style w:type="paragraph" w:styleId="30">
    <w:name w:val="toc 3"/>
    <w:basedOn w:val="a"/>
    <w:next w:val="a"/>
    <w:pPr>
      <w:ind w:leftChars="400" w:left="840"/>
    </w:pPr>
    <w:rPr>
      <w:rFonts w:ascii="Calibri" w:hAnsi="Calibri"/>
    </w:rPr>
  </w:style>
  <w:style w:type="paragraph" w:styleId="a9">
    <w:name w:val="Plain Text"/>
    <w:basedOn w:val="a"/>
    <w:link w:val="Char10"/>
    <w:rPr>
      <w:rFonts w:ascii="宋体" w:hAnsi="Courier New"/>
    </w:rPr>
  </w:style>
  <w:style w:type="character" w:customStyle="1" w:styleId="Char10">
    <w:name w:val="纯文本 Char1"/>
    <w:link w:val="a9"/>
    <w:rPr>
      <w:rFonts w:ascii="宋体" w:eastAsia="宋体" w:hAnsi="Courier New" w:cs="Times New Roman"/>
      <w:kern w:val="2"/>
      <w:sz w:val="21"/>
    </w:rPr>
  </w:style>
  <w:style w:type="paragraph" w:styleId="8">
    <w:name w:val="toc 8"/>
    <w:basedOn w:val="a"/>
    <w:next w:val="a"/>
    <w:pPr>
      <w:ind w:leftChars="1400" w:left="2940"/>
    </w:pPr>
    <w:rPr>
      <w:rFonts w:ascii="Calibri" w:hAnsi="Calibri"/>
    </w:rPr>
  </w:style>
  <w:style w:type="paragraph" w:styleId="aa">
    <w:name w:val="Date"/>
    <w:basedOn w:val="a"/>
    <w:next w:val="a"/>
    <w:rPr>
      <w:rFonts w:ascii="Calibri" w:hAnsi="Calibri"/>
      <w:sz w:val="28"/>
    </w:rPr>
  </w:style>
  <w:style w:type="paragraph" w:styleId="20">
    <w:name w:val="Body Text Indent 2"/>
    <w:basedOn w:val="a"/>
    <w:link w:val="2Char0"/>
    <w:pPr>
      <w:spacing w:after="120" w:line="480" w:lineRule="auto"/>
      <w:ind w:leftChars="200" w:left="420"/>
    </w:pPr>
    <w:rPr>
      <w:rFonts w:ascii="Calibri" w:hAnsi="Calibri"/>
      <w:sz w:val="18"/>
      <w:szCs w:val="18"/>
    </w:rPr>
  </w:style>
  <w:style w:type="character" w:customStyle="1" w:styleId="2Char0">
    <w:name w:val="正文文本缩进 2 Char"/>
    <w:link w:val="20"/>
    <w:rPr>
      <w:rFonts w:ascii="Calibri" w:eastAsia="宋体" w:hAnsi="Calibri" w:cs="Times New Roman"/>
      <w:kern w:val="2"/>
      <w:sz w:val="18"/>
      <w:szCs w:val="18"/>
      <w:lang w:val="en-US" w:eastAsia="zh-CN"/>
    </w:rPr>
  </w:style>
  <w:style w:type="paragraph" w:styleId="ab">
    <w:name w:val="Balloon Text"/>
    <w:basedOn w:val="a"/>
    <w:link w:val="Char4"/>
    <w:rPr>
      <w:rFonts w:ascii="Calibri" w:hAnsi="Calibri"/>
      <w:sz w:val="18"/>
      <w:szCs w:val="18"/>
    </w:rPr>
  </w:style>
  <w:style w:type="character" w:customStyle="1" w:styleId="Char4">
    <w:name w:val="批注框文本 Char"/>
    <w:link w:val="ab"/>
    <w:rPr>
      <w:rFonts w:cs="Times New Roman"/>
      <w:kern w:val="2"/>
      <w:sz w:val="18"/>
      <w:szCs w:val="18"/>
    </w:rPr>
  </w:style>
  <w:style w:type="paragraph" w:styleId="ac">
    <w:name w:val="footer"/>
    <w:basedOn w:val="a"/>
    <w:link w:val="Char5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5">
    <w:name w:val="页脚 Char"/>
    <w:link w:val="ac"/>
    <w:rPr>
      <w:rFonts w:ascii="Calibri" w:eastAsia="宋体" w:hAnsi="Calibri" w:cs="Times New Roman"/>
      <w:kern w:val="2"/>
      <w:sz w:val="18"/>
      <w:szCs w:val="18"/>
      <w:lang w:val="en-US" w:eastAsia="zh-CN" w:bidi="ar-SA"/>
    </w:rPr>
  </w:style>
  <w:style w:type="paragraph" w:styleId="ad">
    <w:name w:val="header"/>
    <w:basedOn w:val="a"/>
    <w:link w:val="Char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6">
    <w:name w:val="页眉 Char"/>
    <w:link w:val="ad"/>
    <w:rPr>
      <w:rFonts w:ascii="Calibri" w:eastAsia="宋体" w:hAnsi="Calibri" w:cs="Times New Roman"/>
      <w:kern w:val="2"/>
      <w:sz w:val="18"/>
      <w:szCs w:val="18"/>
    </w:rPr>
  </w:style>
  <w:style w:type="paragraph" w:styleId="10">
    <w:name w:val="toc 1"/>
    <w:basedOn w:val="a"/>
    <w:next w:val="a"/>
    <w:rPr>
      <w:rFonts w:ascii="Calibri" w:hAnsi="Calibri"/>
    </w:rPr>
  </w:style>
  <w:style w:type="paragraph" w:styleId="40">
    <w:name w:val="toc 4"/>
    <w:basedOn w:val="a"/>
    <w:next w:val="a"/>
    <w:pPr>
      <w:ind w:leftChars="600" w:left="1260"/>
    </w:pPr>
    <w:rPr>
      <w:rFonts w:ascii="Calibri" w:hAnsi="Calibri"/>
    </w:rPr>
  </w:style>
  <w:style w:type="paragraph" w:styleId="60">
    <w:name w:val="toc 6"/>
    <w:basedOn w:val="a"/>
    <w:next w:val="a"/>
    <w:pPr>
      <w:ind w:leftChars="1000" w:left="2100"/>
    </w:pPr>
    <w:rPr>
      <w:rFonts w:ascii="Calibri" w:hAnsi="Calibri"/>
    </w:rPr>
  </w:style>
  <w:style w:type="paragraph" w:styleId="31">
    <w:name w:val="Body Text Indent 3"/>
    <w:basedOn w:val="a"/>
    <w:link w:val="3Char0"/>
    <w:pPr>
      <w:spacing w:after="120"/>
      <w:ind w:leftChars="200" w:left="420"/>
    </w:pPr>
    <w:rPr>
      <w:rFonts w:ascii="Calibri" w:hAnsi="Calibri"/>
      <w:sz w:val="16"/>
      <w:szCs w:val="16"/>
    </w:rPr>
  </w:style>
  <w:style w:type="character" w:customStyle="1" w:styleId="3Char0">
    <w:name w:val="正文文本缩进 3 Char"/>
    <w:link w:val="31"/>
    <w:rPr>
      <w:rFonts w:ascii="Calibri" w:eastAsia="宋体" w:hAnsi="Calibri" w:cs="Times New Roman"/>
      <w:kern w:val="2"/>
      <w:sz w:val="16"/>
      <w:szCs w:val="16"/>
    </w:rPr>
  </w:style>
  <w:style w:type="paragraph" w:styleId="21">
    <w:name w:val="toc 2"/>
    <w:basedOn w:val="a"/>
    <w:next w:val="a"/>
    <w:pPr>
      <w:ind w:leftChars="200" w:left="420"/>
    </w:pPr>
    <w:rPr>
      <w:rFonts w:ascii="Calibri" w:hAnsi="Calibri"/>
    </w:rPr>
  </w:style>
  <w:style w:type="paragraph" w:styleId="9">
    <w:name w:val="toc 9"/>
    <w:basedOn w:val="a"/>
    <w:next w:val="a"/>
    <w:pPr>
      <w:ind w:leftChars="1600" w:left="3360"/>
    </w:pPr>
    <w:rPr>
      <w:rFonts w:ascii="Calibri" w:hAnsi="Calibri"/>
    </w:rPr>
  </w:style>
  <w:style w:type="paragraph" w:styleId="22">
    <w:name w:val="Body Text 2"/>
    <w:basedOn w:val="a"/>
    <w:link w:val="2Char1"/>
    <w:pPr>
      <w:adjustRightInd w:val="0"/>
      <w:snapToGrid w:val="0"/>
      <w:spacing w:line="480" w:lineRule="atLeast"/>
    </w:pPr>
    <w:rPr>
      <w:rFonts w:ascii="宋体" w:hAnsi="宋体"/>
      <w:sz w:val="28"/>
    </w:rPr>
  </w:style>
  <w:style w:type="character" w:customStyle="1" w:styleId="2Char1">
    <w:name w:val="正文文本 2 Char"/>
    <w:link w:val="22"/>
    <w:rPr>
      <w:rFonts w:ascii="宋体" w:eastAsia="宋体" w:hAnsi="宋体" w:cs="Times New Roman"/>
      <w:kern w:val="2"/>
      <w:sz w:val="28"/>
    </w:rPr>
  </w:style>
  <w:style w:type="paragraph" w:styleId="HTML">
    <w:name w:val="HTML Preformatted"/>
    <w:basedOn w:val="a"/>
    <w:link w:val="HTMLChar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link w:val="HTML"/>
    <w:rPr>
      <w:rFonts w:ascii="宋体" w:eastAsia="宋体" w:hAnsi="宋体" w:cs="宋体"/>
      <w:sz w:val="24"/>
      <w:szCs w:val="24"/>
    </w:rPr>
  </w:style>
  <w:style w:type="paragraph" w:styleId="ae">
    <w:name w:val="Normal (Web)"/>
    <w:basedOn w:val="a"/>
    <w:qFormat/>
    <w:rPr>
      <w:rFonts w:ascii="Calibri" w:hAnsi="Calibri"/>
      <w:sz w:val="24"/>
      <w:szCs w:val="24"/>
    </w:rPr>
  </w:style>
  <w:style w:type="paragraph" w:styleId="af">
    <w:name w:val="Title"/>
    <w:basedOn w:val="a"/>
    <w:link w:val="Char7"/>
    <w:qFormat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character" w:customStyle="1" w:styleId="Char7">
    <w:name w:val="标题 Char"/>
    <w:link w:val="af"/>
    <w:rPr>
      <w:rFonts w:ascii="Arial" w:eastAsia="宋体" w:hAnsi="Arial" w:cs="Times New Roman"/>
      <w:b/>
      <w:kern w:val="2"/>
      <w:sz w:val="32"/>
    </w:rPr>
  </w:style>
  <w:style w:type="paragraph" w:styleId="af0">
    <w:name w:val="annotation subject"/>
    <w:basedOn w:val="a6"/>
    <w:next w:val="a6"/>
    <w:link w:val="Char8"/>
    <w:rPr>
      <w:rFonts w:ascii="Times New Roman" w:hAnsi="Times New Roman"/>
      <w:b/>
      <w:bCs/>
    </w:rPr>
  </w:style>
  <w:style w:type="character" w:customStyle="1" w:styleId="Char8">
    <w:name w:val="批注主题 Char"/>
    <w:link w:val="af0"/>
    <w:rPr>
      <w:rFonts w:ascii="Times New Roman" w:eastAsia="宋体" w:hAnsi="Times New Roman" w:cs="Times New Roman"/>
      <w:b/>
      <w:bCs/>
      <w:kern w:val="2"/>
      <w:sz w:val="21"/>
    </w:rPr>
  </w:style>
  <w:style w:type="paragraph" w:styleId="af1">
    <w:name w:val="Body Text First Indent"/>
    <w:basedOn w:val="a7"/>
    <w:link w:val="Char9"/>
    <w:pPr>
      <w:ind w:firstLineChars="100" w:firstLine="420"/>
    </w:pPr>
    <w:rPr>
      <w:rFonts w:ascii="Calibri" w:hAnsi="Calibri"/>
    </w:rPr>
  </w:style>
  <w:style w:type="character" w:customStyle="1" w:styleId="Char9">
    <w:name w:val="正文首行缩进 Char"/>
    <w:link w:val="af1"/>
    <w:rPr>
      <w:rFonts w:ascii="Calibri" w:eastAsia="宋体" w:hAnsi="Calibri" w:cs="Times New Roman"/>
      <w:kern w:val="2"/>
      <w:sz w:val="21"/>
    </w:rPr>
  </w:style>
  <w:style w:type="paragraph" w:styleId="23">
    <w:name w:val="Body Text First Indent 2"/>
    <w:basedOn w:val="a8"/>
    <w:link w:val="2Char2"/>
    <w:pPr>
      <w:widowControl w:val="0"/>
      <w:spacing w:after="120"/>
      <w:ind w:leftChars="200" w:left="420" w:firstLineChars="200" w:firstLine="420"/>
    </w:pPr>
    <w:rPr>
      <w:kern w:val="2"/>
      <w:sz w:val="21"/>
    </w:rPr>
  </w:style>
  <w:style w:type="character" w:customStyle="1" w:styleId="2Char2">
    <w:name w:val="正文首行缩进 2 Char"/>
    <w:link w:val="23"/>
    <w:rPr>
      <w:rFonts w:ascii="Calibri" w:eastAsia="宋体" w:hAnsi="Calibri" w:cs="Times New Roman"/>
      <w:kern w:val="2"/>
      <w:sz w:val="21"/>
    </w:rPr>
  </w:style>
  <w:style w:type="table" w:styleId="af2">
    <w:name w:val="Table Grid"/>
    <w:basedOn w:val="a1"/>
    <w:uiPriority w:val="59"/>
    <w:qFormat/>
    <w:pPr>
      <w:widowControl w:val="0"/>
      <w:jc w:val="both"/>
    </w:pPr>
    <w:rPr>
      <w:rFonts w:ascii="Calibri" w:eastAsia="宋体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qFormat/>
    <w:rPr>
      <w:rFonts w:ascii="Calibri" w:eastAsia="宋体" w:hAnsi="Calibri" w:cs="Times New Roman"/>
      <w:b/>
      <w:bCs/>
    </w:rPr>
  </w:style>
  <w:style w:type="character" w:styleId="af4">
    <w:name w:val="page number"/>
    <w:rPr>
      <w:rFonts w:ascii="Calibri" w:eastAsia="宋体" w:hAnsi="Calibri" w:cs="Times New Roman"/>
    </w:rPr>
  </w:style>
  <w:style w:type="character" w:styleId="af5">
    <w:name w:val="Emphasis"/>
    <w:qFormat/>
    <w:rPr>
      <w:rFonts w:ascii="Calibri" w:eastAsia="宋体" w:hAnsi="Calibri" w:cs="Times New Roman"/>
      <w:i/>
      <w:iCs/>
    </w:rPr>
  </w:style>
  <w:style w:type="character" w:styleId="af6">
    <w:name w:val="Hyperlink"/>
    <w:rPr>
      <w:rFonts w:ascii="Calibri" w:eastAsia="宋体" w:hAnsi="Calibri" w:cs="Times New Roman"/>
      <w:color w:val="0000FF"/>
      <w:u w:val="single"/>
    </w:rPr>
  </w:style>
  <w:style w:type="character" w:styleId="af7">
    <w:name w:val="annotation reference"/>
    <w:rPr>
      <w:rFonts w:ascii="Calibri" w:eastAsia="宋体" w:hAnsi="Calibri" w:cs="Times New Roman"/>
      <w:sz w:val="21"/>
      <w:szCs w:val="21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paragraph" w:customStyle="1" w:styleId="title1">
    <w:name w:val="title1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a">
    <w:name w:val="表格样式居左 Char"/>
    <w:link w:val="af8"/>
    <w:rPr>
      <w:rFonts w:ascii="仿宋_GB2312" w:eastAsia="仿宋_GB2312" w:hAnsi="Calibri" w:cs="Times New Roman"/>
      <w:bCs/>
      <w:color w:val="000000"/>
      <w:szCs w:val="44"/>
    </w:rPr>
  </w:style>
  <w:style w:type="paragraph" w:customStyle="1" w:styleId="af8">
    <w:name w:val="表格样式居左"/>
    <w:link w:val="Chara"/>
    <w:pPr>
      <w:adjustRightInd w:val="0"/>
      <w:snapToGrid w:val="0"/>
      <w:spacing w:line="360" w:lineRule="exact"/>
    </w:pPr>
    <w:rPr>
      <w:rFonts w:ascii="仿宋_GB2312" w:eastAsia="仿宋_GB2312"/>
      <w:bCs/>
      <w:color w:val="000000"/>
      <w:szCs w:val="44"/>
    </w:rPr>
  </w:style>
  <w:style w:type="paragraph" w:styleId="af9">
    <w:name w:val="No Spacing"/>
    <w:uiPriority w:val="1"/>
    <w:qFormat/>
    <w:pPr>
      <w:widowControl w:val="0"/>
      <w:jc w:val="both"/>
    </w:pPr>
    <w:rPr>
      <w:rFonts w:cs="宋体"/>
      <w:kern w:val="2"/>
      <w:sz w:val="21"/>
      <w:szCs w:val="24"/>
    </w:rPr>
  </w:style>
  <w:style w:type="character" w:customStyle="1" w:styleId="afa">
    <w:name w:val="无"/>
    <w:rPr>
      <w:rFonts w:ascii="Calibri" w:eastAsia="宋体" w:hAnsi="Calibri" w:cs="Times New Roman"/>
    </w:rPr>
  </w:style>
  <w:style w:type="character" w:customStyle="1" w:styleId="2Char10">
    <w:name w:val="标题 2 Char1"/>
    <w:rPr>
      <w:rFonts w:ascii="宋体" w:eastAsia="宋体" w:hAnsi="宋体" w:cs="Times New Roman"/>
      <w:b/>
      <w:kern w:val="2"/>
      <w:sz w:val="24"/>
      <w:lang w:val="en-US" w:eastAsia="zh-CN"/>
    </w:rPr>
  </w:style>
  <w:style w:type="paragraph" w:customStyle="1" w:styleId="2TimesNewRoman5020">
    <w:name w:val="样式 标题 2 + Times New Roman 四号 非加粗 段前: 5 磅 段后: 0 磅 行距: 固定值 20..."/>
    <w:basedOn w:val="2"/>
    <w:pPr>
      <w:spacing w:before="100" w:line="400" w:lineRule="exact"/>
    </w:pPr>
    <w:rPr>
      <w:rFonts w:ascii="Times New Roman" w:hAnsi="Times New Roman" w:cs="宋体"/>
      <w:sz w:val="28"/>
    </w:rPr>
  </w:style>
  <w:style w:type="character" w:customStyle="1" w:styleId="2CharChar">
    <w:name w:val="标题 2 Char Char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font121">
    <w:name w:val="font121"/>
    <w:rPr>
      <w:rFonts w:ascii="Times New Roman" w:eastAsia="宋体" w:hAnsi="Times New Roman" w:cs="Times New Roman" w:hint="default"/>
      <w:color w:val="000000"/>
      <w:sz w:val="20"/>
      <w:szCs w:val="20"/>
      <w:u w:val="none"/>
    </w:rPr>
  </w:style>
  <w:style w:type="paragraph" w:customStyle="1" w:styleId="afb">
    <w:name w:val="表格"/>
    <w:basedOn w:val="a"/>
    <w:link w:val="CharChar"/>
    <w:pPr>
      <w:snapToGrid w:val="0"/>
    </w:pPr>
    <w:rPr>
      <w:rFonts w:ascii="宋体" w:hAnsi="宋体"/>
      <w:kern w:val="0"/>
      <w:sz w:val="20"/>
    </w:rPr>
  </w:style>
  <w:style w:type="character" w:customStyle="1" w:styleId="CharChar">
    <w:name w:val="表格 Char Char"/>
    <w:link w:val="afb"/>
    <w:rPr>
      <w:rFonts w:ascii="宋体" w:eastAsia="宋体" w:hAnsi="宋体" w:cs="Times New Roman"/>
    </w:rPr>
  </w:style>
  <w:style w:type="paragraph" w:customStyle="1" w:styleId="32">
    <w:name w:val="样式 标题 3 + 宋体"/>
    <w:basedOn w:val="3"/>
    <w:link w:val="3CharChar"/>
    <w:pPr>
      <w:keepNext w:val="0"/>
      <w:widowControl/>
      <w:tabs>
        <w:tab w:val="left" w:pos="1080"/>
      </w:tabs>
      <w:spacing w:before="0" w:after="120" w:line="240" w:lineRule="auto"/>
      <w:ind w:left="1021" w:hanging="794"/>
    </w:pPr>
    <w:rPr>
      <w:rFonts w:ascii="宋体" w:hAnsi="宋体"/>
      <w:b w:val="0"/>
      <w:bCs w:val="0"/>
      <w:snapToGrid w:val="0"/>
      <w:kern w:val="0"/>
      <w:sz w:val="24"/>
      <w:szCs w:val="20"/>
    </w:rPr>
  </w:style>
  <w:style w:type="character" w:customStyle="1" w:styleId="3CharChar">
    <w:name w:val="样式 标题 3 + 宋体 Char Char"/>
    <w:link w:val="32"/>
    <w:rPr>
      <w:rFonts w:ascii="宋体" w:eastAsia="宋体" w:hAnsi="宋体" w:cs="Times New Roman"/>
      <w:snapToGrid w:val="0"/>
      <w:sz w:val="24"/>
    </w:rPr>
  </w:style>
  <w:style w:type="character" w:customStyle="1" w:styleId="font21">
    <w:name w:val="font21"/>
    <w:qFormat/>
    <w:rPr>
      <w:rFonts w:ascii="Arial" w:eastAsia="宋体" w:hAnsi="Arial" w:cs="Arial" w:hint="default"/>
      <w:color w:val="000000"/>
      <w:sz w:val="16"/>
      <w:szCs w:val="16"/>
      <w:u w:val="none"/>
    </w:rPr>
  </w:style>
  <w:style w:type="character" w:customStyle="1" w:styleId="mark">
    <w:name w:val="mark"/>
    <w:rPr>
      <w:rFonts w:ascii="Calibri" w:eastAsia="宋体" w:hAnsi="Calibri" w:cs="Times New Roman"/>
      <w:szCs w:val="20"/>
    </w:rPr>
  </w:style>
  <w:style w:type="character" w:customStyle="1" w:styleId="afc">
    <w:name w:val="页脚 字符"/>
    <w:rPr>
      <w:rFonts w:ascii="Calibri" w:eastAsia="宋体" w:hAnsi="Calibri" w:cs="Times New Roman"/>
    </w:rPr>
  </w:style>
  <w:style w:type="character" w:customStyle="1" w:styleId="afd">
    <w:name w:val="样式 黑体 加粗"/>
    <w:rPr>
      <w:rFonts w:ascii="宋体" w:eastAsia="黑体" w:hAnsi="宋体" w:cs="Times New Roman"/>
      <w:bCs/>
      <w:sz w:val="28"/>
    </w:rPr>
  </w:style>
  <w:style w:type="character" w:customStyle="1" w:styleId="font61">
    <w:name w:val="font61"/>
    <w:rPr>
      <w:rFonts w:ascii="微软雅黑" w:eastAsia="微软雅黑" w:hAnsi="微软雅黑" w:cs="微软雅黑"/>
      <w:i w:val="0"/>
      <w:color w:val="000000"/>
      <w:sz w:val="24"/>
      <w:szCs w:val="24"/>
      <w:u w:val="none"/>
    </w:rPr>
  </w:style>
  <w:style w:type="character" w:customStyle="1" w:styleId="font01">
    <w:name w:val="font01"/>
    <w:rPr>
      <w:rFonts w:ascii="宋体-简 常规体" w:eastAsia="宋体-简 常规体" w:hAnsi="宋体-简 常规体" w:cs="宋体-简 常规体" w:hint="default"/>
      <w:color w:val="000000"/>
      <w:sz w:val="22"/>
      <w:szCs w:val="22"/>
      <w:u w:val="none"/>
    </w:rPr>
  </w:style>
  <w:style w:type="character" w:customStyle="1" w:styleId="style11">
    <w:name w:val="style11"/>
    <w:rPr>
      <w:rFonts w:ascii="Calibri" w:eastAsia="宋体" w:hAnsi="Calibri" w:cs="Times New Roman"/>
    </w:rPr>
  </w:style>
  <w:style w:type="paragraph" w:customStyle="1" w:styleId="afe">
    <w:name w:val="张伟正文"/>
    <w:basedOn w:val="a"/>
    <w:link w:val="CharChar0"/>
    <w:pPr>
      <w:spacing w:line="280" w:lineRule="exact"/>
      <w:ind w:firstLine="420"/>
    </w:pPr>
    <w:rPr>
      <w:rFonts w:ascii="Calibri" w:hAnsi="Calibri"/>
      <w:sz w:val="18"/>
      <w:szCs w:val="18"/>
    </w:rPr>
  </w:style>
  <w:style w:type="character" w:customStyle="1" w:styleId="CharChar0">
    <w:name w:val="张伟正文 Char Char"/>
    <w:link w:val="afe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Char51">
    <w:name w:val="Char Char51"/>
    <w:rPr>
      <w:rFonts w:ascii="宋体" w:eastAsia="宋体" w:hAnsi="宋体" w:cs="Times New Roman"/>
      <w:kern w:val="2"/>
      <w:sz w:val="28"/>
      <w:lang w:val="en-US" w:eastAsia="zh-CN" w:bidi="ar-SA"/>
    </w:rPr>
  </w:style>
  <w:style w:type="paragraph" w:customStyle="1" w:styleId="--">
    <w:name w:val="总规--正文"/>
    <w:basedOn w:val="a"/>
    <w:link w:val="--CharChar"/>
    <w:pPr>
      <w:spacing w:line="360" w:lineRule="auto"/>
      <w:ind w:firstLineChars="200" w:firstLine="480"/>
    </w:pPr>
    <w:rPr>
      <w:rFonts w:ascii="Calibri" w:hAnsi="宋体"/>
      <w:sz w:val="24"/>
    </w:rPr>
  </w:style>
  <w:style w:type="character" w:customStyle="1" w:styleId="--CharChar">
    <w:name w:val="总规--正文 Char Char"/>
    <w:link w:val="--"/>
    <w:rPr>
      <w:rFonts w:ascii="Calibri" w:eastAsia="宋体" w:hAnsi="宋体" w:cs="宋体"/>
      <w:kern w:val="2"/>
      <w:sz w:val="24"/>
    </w:rPr>
  </w:style>
  <w:style w:type="character" w:customStyle="1" w:styleId="font71">
    <w:name w:val="font71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aff">
    <w:name w:val="样式 宋体 小四 粉红"/>
    <w:rPr>
      <w:rFonts w:ascii="宋体" w:eastAsia="宋体" w:hAnsi="宋体" w:cs="Times New Roman"/>
      <w:color w:val="auto"/>
      <w:sz w:val="24"/>
      <w:szCs w:val="24"/>
    </w:rPr>
  </w:style>
  <w:style w:type="character" w:customStyle="1" w:styleId="CharChar53">
    <w:name w:val="Char Char53"/>
    <w:rPr>
      <w:rFonts w:ascii="宋体" w:eastAsia="宋体" w:hAnsi="宋体" w:cs="Times New Roman"/>
      <w:kern w:val="2"/>
      <w:sz w:val="28"/>
      <w:lang w:val="en-US" w:eastAsia="zh-CN" w:bidi="ar-SA"/>
    </w:rPr>
  </w:style>
  <w:style w:type="character" w:customStyle="1" w:styleId="ca-1">
    <w:name w:val="ca-1"/>
    <w:rPr>
      <w:rFonts w:ascii="Calibri" w:eastAsia="宋体" w:hAnsi="Calibri" w:cs="Times New Roman"/>
      <w:szCs w:val="20"/>
    </w:rPr>
  </w:style>
  <w:style w:type="character" w:customStyle="1" w:styleId="font31">
    <w:name w:val="font31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Charb">
    <w:name w:val="纯文本 Char"/>
    <w:rPr>
      <w:rFonts w:ascii="宋体" w:eastAsia="宋体" w:hAnsi="Courier New" w:cs="Courier New"/>
      <w:kern w:val="2"/>
      <w:sz w:val="21"/>
      <w:szCs w:val="21"/>
    </w:rPr>
  </w:style>
  <w:style w:type="paragraph" w:styleId="aff0">
    <w:name w:val="List Paragraph"/>
    <w:basedOn w:val="a"/>
    <w:link w:val="Charc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c">
    <w:name w:val="列出段落 Char"/>
    <w:link w:val="aff0"/>
    <w:rPr>
      <w:rFonts w:ascii="Calibri" w:eastAsia="宋体" w:hAnsi="Calibri" w:cs="Times New Roman"/>
      <w:kern w:val="2"/>
      <w:sz w:val="21"/>
    </w:rPr>
  </w:style>
  <w:style w:type="character" w:customStyle="1" w:styleId="font51">
    <w:name w:val="font51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81">
    <w:name w:val="font81"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CharChar52">
    <w:name w:val="Char Char52"/>
    <w:rPr>
      <w:rFonts w:ascii="宋体" w:eastAsia="宋体" w:hAnsi="宋体" w:cs="Times New Roman"/>
      <w:kern w:val="2"/>
      <w:sz w:val="28"/>
      <w:lang w:val="en-US" w:eastAsia="zh-CN" w:bidi="ar-SA"/>
    </w:rPr>
  </w:style>
  <w:style w:type="character" w:customStyle="1" w:styleId="text1">
    <w:name w:val="text1"/>
    <w:rPr>
      <w:rFonts w:ascii="Calibri" w:eastAsia="宋体" w:hAnsi="Calibri" w:cs="Times New Roman"/>
      <w:sz w:val="24"/>
      <w:szCs w:val="24"/>
    </w:rPr>
  </w:style>
  <w:style w:type="character" w:customStyle="1" w:styleId="CharChar2">
    <w:name w:val="Char Char2"/>
    <w:rPr>
      <w:rFonts w:ascii="宋体" w:eastAsia="宋体" w:hAnsi="宋体" w:cs="Times New Roman"/>
      <w:kern w:val="2"/>
      <w:sz w:val="28"/>
      <w:szCs w:val="20"/>
      <w:lang w:val="en-US" w:eastAsia="zh-CN" w:bidi="ar-SA"/>
    </w:rPr>
  </w:style>
  <w:style w:type="character" w:customStyle="1" w:styleId="CharChar5">
    <w:name w:val="Char Char5"/>
    <w:rPr>
      <w:rFonts w:ascii="宋体" w:eastAsia="宋体" w:hAnsi="宋体" w:cs="Times New Roman"/>
      <w:kern w:val="2"/>
      <w:sz w:val="28"/>
      <w:lang w:val="en-US" w:eastAsia="zh-CN" w:bidi="ar-SA"/>
    </w:rPr>
  </w:style>
  <w:style w:type="paragraph" w:customStyle="1" w:styleId="33">
    <w:name w:val="正文3"/>
    <w:pPr>
      <w:widowControl w:val="0"/>
      <w:jc w:val="both"/>
    </w:pPr>
    <w:rPr>
      <w:rFonts w:hint="eastAsia"/>
      <w:kern w:val="2"/>
      <w:sz w:val="21"/>
    </w:rPr>
  </w:style>
  <w:style w:type="paragraph" w:customStyle="1" w:styleId="34">
    <w:name w:val="纯文本3"/>
    <w:basedOn w:val="33"/>
    <w:rPr>
      <w:rFonts w:ascii="宋体" w:hAnsi="Courier New"/>
      <w:sz w:val="24"/>
    </w:rPr>
  </w:style>
  <w:style w:type="paragraph" w:customStyle="1" w:styleId="aff1">
    <w:name w:val="列表内容"/>
    <w:basedOn w:val="a"/>
    <w:next w:val="a"/>
    <w:pPr>
      <w:widowControl/>
      <w:numPr>
        <w:numId w:val="1"/>
      </w:numPr>
      <w:tabs>
        <w:tab w:val="left" w:pos="840"/>
      </w:tabs>
      <w:jc w:val="left"/>
    </w:pPr>
    <w:rPr>
      <w:rFonts w:ascii="Calibri" w:hAnsi="Calibri"/>
      <w:kern w:val="0"/>
      <w:sz w:val="18"/>
    </w:rPr>
  </w:style>
  <w:style w:type="paragraph" w:customStyle="1" w:styleId="41">
    <w:name w:val="列出段落4"/>
    <w:basedOn w:val="a"/>
    <w:pPr>
      <w:ind w:firstLineChars="200" w:firstLine="420"/>
    </w:pPr>
    <w:rPr>
      <w:rFonts w:ascii="Calibri" w:hAnsi="Calibri"/>
      <w:szCs w:val="22"/>
    </w:rPr>
  </w:style>
  <w:style w:type="paragraph" w:customStyle="1" w:styleId="11">
    <w:name w:val="正文1"/>
    <w:pPr>
      <w:widowControl w:val="0"/>
      <w:jc w:val="both"/>
    </w:pPr>
    <w:rPr>
      <w:rFonts w:hint="eastAsia"/>
      <w:kern w:val="2"/>
      <w:sz w:val="21"/>
    </w:rPr>
  </w:style>
  <w:style w:type="paragraph" w:customStyle="1" w:styleId="Style8">
    <w:name w:val="_Style 8"/>
    <w:basedOn w:val="a"/>
    <w:pPr>
      <w:widowControl/>
      <w:spacing w:after="160" w:line="240" w:lineRule="exact"/>
      <w:jc w:val="left"/>
    </w:pPr>
  </w:style>
  <w:style w:type="paragraph" w:customStyle="1" w:styleId="CharCharCharCharCharChar3">
    <w:name w:val="Char Char Char Char Char Char3"/>
    <w:basedOn w:val="a"/>
    <w:pPr>
      <w:spacing w:line="360" w:lineRule="auto"/>
      <w:ind w:firstLineChars="200" w:firstLine="200"/>
    </w:pPr>
    <w:rPr>
      <w:sz w:val="24"/>
      <w:szCs w:val="24"/>
    </w:rPr>
  </w:style>
  <w:style w:type="paragraph" w:customStyle="1" w:styleId="p0">
    <w:name w:val="p0"/>
    <w:basedOn w:val="a"/>
    <w:pPr>
      <w:widowControl/>
    </w:pPr>
    <w:rPr>
      <w:rFonts w:ascii="Calibri" w:hAnsi="Calibri"/>
      <w:kern w:val="0"/>
      <w:szCs w:val="21"/>
    </w:rPr>
  </w:style>
  <w:style w:type="paragraph" w:customStyle="1" w:styleId="12">
    <w:name w:val="纯文本1"/>
    <w:basedOn w:val="11"/>
    <w:rPr>
      <w:rFonts w:ascii="宋体" w:hAnsi="Courier New"/>
      <w:sz w:val="24"/>
    </w:rPr>
  </w:style>
  <w:style w:type="paragraph" w:customStyle="1" w:styleId="42">
    <w:name w:val="正文4"/>
    <w:pPr>
      <w:widowControl w:val="0"/>
      <w:jc w:val="both"/>
    </w:pPr>
    <w:rPr>
      <w:rFonts w:hint="eastAsia"/>
      <w:kern w:val="2"/>
      <w:sz w:val="21"/>
    </w:rPr>
  </w:style>
  <w:style w:type="paragraph" w:customStyle="1" w:styleId="aff2">
    <w:name w:val="正文首行缩进两字符"/>
    <w:basedOn w:val="a"/>
    <w:pPr>
      <w:spacing w:line="360" w:lineRule="auto"/>
      <w:ind w:firstLineChars="200" w:firstLine="200"/>
    </w:pPr>
    <w:rPr>
      <w:rFonts w:ascii="Calibri" w:hAnsi="Calibri"/>
    </w:rPr>
  </w:style>
  <w:style w:type="paragraph" w:customStyle="1" w:styleId="CharCharChar">
    <w:name w:val="Char Char Char"/>
    <w:basedOn w:val="a"/>
    <w:rPr>
      <w:rFonts w:ascii="Tahoma" w:hAnsi="Tahoma"/>
      <w:sz w:val="24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Char11">
    <w:name w:val=" Char1"/>
    <w:basedOn w:val="a"/>
    <w:pPr>
      <w:tabs>
        <w:tab w:val="left" w:pos="360"/>
      </w:tabs>
      <w:ind w:left="360" w:hangingChars="200" w:hanging="360"/>
    </w:pPr>
    <w:rPr>
      <w:rFonts w:ascii="Calibri" w:hAnsi="Calibri"/>
    </w:rPr>
  </w:style>
  <w:style w:type="paragraph" w:customStyle="1" w:styleId="xl30">
    <w:name w:val="xl30"/>
    <w:basedOn w:val="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楷体_GB2312" w:eastAsia="楷体_GB2312" w:hAnsi="宋体"/>
      <w:kern w:val="0"/>
      <w:sz w:val="24"/>
    </w:rPr>
  </w:style>
  <w:style w:type="paragraph" w:customStyle="1" w:styleId="13">
    <w:name w:val="列出段落1"/>
    <w:basedOn w:val="a"/>
    <w:pPr>
      <w:ind w:firstLineChars="200" w:firstLine="420"/>
    </w:pPr>
    <w:rPr>
      <w:rFonts w:ascii="Calibri" w:hAnsi="Calibri"/>
      <w:szCs w:val="24"/>
    </w:rPr>
  </w:style>
  <w:style w:type="paragraph" w:customStyle="1" w:styleId="43">
    <w:name w:val="标题4"/>
    <w:basedOn w:val="a"/>
    <w:pPr>
      <w:tabs>
        <w:tab w:val="left" w:pos="902"/>
        <w:tab w:val="left" w:pos="1260"/>
      </w:tabs>
      <w:spacing w:beforeLines="50" w:afterLines="50" w:line="360" w:lineRule="auto"/>
      <w:ind w:left="1260" w:hanging="1260"/>
    </w:pPr>
    <w:rPr>
      <w:sz w:val="24"/>
      <w:szCs w:val="21"/>
    </w:rPr>
  </w:style>
  <w:style w:type="paragraph" w:customStyle="1" w:styleId="Style119">
    <w:name w:val="_Style 119"/>
    <w:basedOn w:val="a"/>
    <w:next w:val="a"/>
    <w:pPr>
      <w:widowControl/>
      <w:jc w:val="left"/>
    </w:pPr>
    <w:rPr>
      <w:rFonts w:ascii="Arial" w:hAnsi="Arial"/>
      <w:kern w:val="0"/>
      <w:sz w:val="22"/>
      <w:lang w:eastAsia="en-US"/>
    </w:rPr>
  </w:style>
  <w:style w:type="paragraph" w:customStyle="1" w:styleId="p17">
    <w:name w:val="p17"/>
    <w:basedOn w:val="a"/>
    <w:pPr>
      <w:widowControl/>
      <w:spacing w:after="120"/>
      <w:ind w:left="420"/>
    </w:pPr>
    <w:rPr>
      <w:kern w:val="0"/>
      <w:szCs w:val="21"/>
    </w:rPr>
  </w:style>
  <w:style w:type="paragraph" w:customStyle="1" w:styleId="GEDI">
    <w:name w:val="GEDI正文样式"/>
    <w:basedOn w:val="a"/>
    <w:pPr>
      <w:overflowPunct w:val="0"/>
      <w:adjustRightInd w:val="0"/>
      <w:snapToGrid w:val="0"/>
      <w:spacing w:line="480" w:lineRule="atLeast"/>
      <w:ind w:firstLineChars="200" w:firstLine="480"/>
    </w:pPr>
    <w:rPr>
      <w:rFonts w:ascii="Calibri" w:hAnsi="Calibri"/>
      <w:kern w:val="0"/>
      <w:sz w:val="24"/>
    </w:rPr>
  </w:style>
  <w:style w:type="paragraph" w:customStyle="1" w:styleId="24">
    <w:name w:val="正文缩进2"/>
    <w:basedOn w:val="a"/>
    <w:pPr>
      <w:ind w:firstLineChars="200" w:firstLine="420"/>
    </w:pPr>
    <w:rPr>
      <w:szCs w:val="24"/>
    </w:rPr>
  </w:style>
  <w:style w:type="paragraph" w:customStyle="1" w:styleId="aff3">
    <w:name w:val="表格标题"/>
    <w:basedOn w:val="a"/>
    <w:pPr>
      <w:spacing w:line="360" w:lineRule="auto"/>
      <w:jc w:val="center"/>
    </w:pPr>
    <w:rPr>
      <w:rFonts w:ascii="Calibri" w:hAnsi="Calibri"/>
      <w:b/>
      <w:sz w:val="24"/>
      <w:szCs w:val="24"/>
    </w:rPr>
  </w:style>
  <w:style w:type="paragraph" w:customStyle="1" w:styleId="215">
    <w:name w:val="样式 标题 2 + 小四 黑色 左 行距: 1.5 倍行距"/>
    <w:basedOn w:val="2"/>
    <w:pPr>
      <w:tabs>
        <w:tab w:val="left" w:pos="747"/>
      </w:tabs>
      <w:spacing w:line="360" w:lineRule="auto"/>
      <w:contextualSpacing/>
      <w:jc w:val="left"/>
    </w:pPr>
    <w:rPr>
      <w:rFonts w:ascii="宋体" w:eastAsia="宋体" w:hAnsi="宋体" w:cs="宋体"/>
      <w:bCs/>
      <w:color w:val="000000"/>
      <w:sz w:val="24"/>
    </w:rPr>
  </w:style>
  <w:style w:type="paragraph" w:customStyle="1" w:styleId="51">
    <w:name w:val="列出段落5"/>
    <w:basedOn w:val="a"/>
    <w:pPr>
      <w:ind w:firstLineChars="200" w:firstLine="420"/>
    </w:pPr>
    <w:rPr>
      <w:rFonts w:ascii="Calibri" w:hAnsi="Calibri"/>
      <w:szCs w:val="22"/>
    </w:rPr>
  </w:style>
  <w:style w:type="paragraph" w:customStyle="1" w:styleId="Chard">
    <w:name w:val="Char"/>
    <w:basedOn w:val="a"/>
    <w:pPr>
      <w:spacing w:line="360" w:lineRule="auto"/>
    </w:pPr>
    <w:rPr>
      <w:rFonts w:ascii="Calibri" w:hAnsi="Calibri"/>
    </w:rPr>
  </w:style>
  <w:style w:type="paragraph" w:customStyle="1" w:styleId="ParaCharCharCharCharCharCharChar">
    <w:name w:val="默认段落字体 Para Char Char Char Char Char Char Char"/>
    <w:basedOn w:val="a"/>
    <w:rPr>
      <w:rFonts w:ascii="Tahoma" w:hAnsi="Tahoma"/>
      <w:sz w:val="24"/>
    </w:rPr>
  </w:style>
  <w:style w:type="paragraph" w:customStyle="1" w:styleId="CharCharChar1Char8">
    <w:name w:val="Char Char Char1 Char8"/>
    <w:basedOn w:val="a"/>
    <w:pPr>
      <w:spacing w:line="360" w:lineRule="auto"/>
      <w:ind w:firstLineChars="200" w:firstLine="200"/>
    </w:pPr>
    <w:rPr>
      <w:rFonts w:ascii="宋体" w:hAnsi="宋体" w:hint="eastAsia"/>
      <w:sz w:val="24"/>
    </w:rPr>
  </w:style>
  <w:style w:type="paragraph" w:customStyle="1" w:styleId="western">
    <w:name w:val="western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1">
    <w:name w:val="列出段落6"/>
    <w:basedOn w:val="a"/>
    <w:pPr>
      <w:ind w:firstLineChars="200" w:firstLine="420"/>
    </w:pPr>
    <w:rPr>
      <w:rFonts w:ascii="Calibri" w:hAnsi="Calibri"/>
      <w:szCs w:val="22"/>
    </w:rPr>
  </w:style>
  <w:style w:type="paragraph" w:customStyle="1" w:styleId="CharCharChar1CharCharCharCharCharCharCharCharCharCharCharCharChar">
    <w:name w:val="Char Char Char1 Char Char Char Char Char Char Char Char Char Char Char Char Char"/>
    <w:basedOn w:val="a5"/>
    <w:rPr>
      <w:rFonts w:ascii="Calibri" w:hAnsi="Calibri"/>
    </w:rPr>
  </w:style>
  <w:style w:type="paragraph" w:customStyle="1" w:styleId="14">
    <w:name w:val="正文缩进1"/>
    <w:basedOn w:val="a"/>
    <w:pPr>
      <w:ind w:firstLineChars="200" w:firstLine="420"/>
    </w:pPr>
    <w:rPr>
      <w:szCs w:val="24"/>
    </w:rPr>
  </w:style>
  <w:style w:type="paragraph" w:customStyle="1" w:styleId="p20">
    <w:name w:val="p20"/>
    <w:basedOn w:val="a"/>
    <w:pPr>
      <w:widowControl/>
      <w:spacing w:before="100" w:after="10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Char1">
    <w:name w:val="Char Char1"/>
    <w:basedOn w:val="a"/>
    <w:pPr>
      <w:widowControl/>
      <w:spacing w:after="160" w:line="240" w:lineRule="exact"/>
      <w:jc w:val="left"/>
    </w:pPr>
  </w:style>
  <w:style w:type="paragraph" w:customStyle="1" w:styleId="CharCharCharCharCharChar2">
    <w:name w:val="Char Char Char Char Char Char2"/>
    <w:basedOn w:val="a"/>
    <w:pPr>
      <w:spacing w:line="360" w:lineRule="auto"/>
      <w:ind w:firstLineChars="200" w:firstLine="200"/>
    </w:pPr>
    <w:rPr>
      <w:sz w:val="24"/>
      <w:szCs w:val="24"/>
    </w:rPr>
  </w:style>
  <w:style w:type="paragraph" w:customStyle="1" w:styleId="-11">
    <w:name w:val="彩色列表 - 强调文字颜色 11"/>
    <w:basedOn w:val="a"/>
    <w:pPr>
      <w:ind w:firstLineChars="200" w:firstLine="420"/>
    </w:pPr>
    <w:rPr>
      <w:rFonts w:ascii="Calibri" w:hAnsi="Calibri"/>
      <w:szCs w:val="22"/>
    </w:rPr>
  </w:style>
  <w:style w:type="paragraph" w:customStyle="1" w:styleId="25">
    <w:name w:val="列出段落2"/>
    <w:basedOn w:val="a"/>
    <w:pPr>
      <w:ind w:firstLineChars="200" w:firstLine="420"/>
    </w:pPr>
    <w:rPr>
      <w:rFonts w:ascii="Calibri" w:hAnsi="Calibri"/>
      <w:szCs w:val="24"/>
    </w:rPr>
  </w:style>
  <w:style w:type="paragraph" w:customStyle="1" w:styleId="aff4">
    <w:name w:val="正文 首行缩进"/>
    <w:basedOn w:val="a"/>
    <w:pPr>
      <w:spacing w:line="360" w:lineRule="auto"/>
      <w:ind w:firstLineChars="200" w:firstLine="560"/>
    </w:pPr>
    <w:rPr>
      <w:rFonts w:ascii="仿宋" w:eastAsia="仿宋" w:hAnsi="仿宋"/>
      <w:kern w:val="0"/>
      <w:sz w:val="28"/>
      <w:szCs w:val="28"/>
    </w:rPr>
  </w:style>
  <w:style w:type="paragraph" w:customStyle="1" w:styleId="15">
    <w:name w:val="1"/>
    <w:basedOn w:val="a"/>
    <w:pPr>
      <w:widowControl/>
      <w:spacing w:after="160" w:line="240" w:lineRule="exact"/>
      <w:jc w:val="left"/>
    </w:pPr>
  </w:style>
  <w:style w:type="paragraph" w:customStyle="1" w:styleId="MMTopic4">
    <w:name w:val="MM Topic 4"/>
    <w:basedOn w:val="4"/>
    <w:pPr>
      <w:spacing w:before="0" w:after="0"/>
    </w:pPr>
    <w:rPr>
      <w:rFonts w:ascii="Cambria" w:eastAsia="宋体" w:hAnsi="Cambria"/>
      <w:spacing w:val="20"/>
    </w:rPr>
  </w:style>
  <w:style w:type="paragraph" w:customStyle="1" w:styleId="26">
    <w:name w:val="正文2"/>
    <w:pPr>
      <w:widowControl w:val="0"/>
      <w:jc w:val="both"/>
    </w:pPr>
    <w:rPr>
      <w:rFonts w:hint="eastAsia"/>
      <w:kern w:val="2"/>
      <w:sz w:val="21"/>
    </w:rPr>
  </w:style>
  <w:style w:type="paragraph" w:customStyle="1" w:styleId="27">
    <w:name w:val="纯文本2"/>
    <w:basedOn w:val="26"/>
    <w:rPr>
      <w:rFonts w:ascii="宋体" w:hAnsi="Courier New"/>
      <w:sz w:val="24"/>
    </w:rPr>
  </w:style>
  <w:style w:type="paragraph" w:customStyle="1" w:styleId="TableParagraph">
    <w:name w:val="Table Paragraph"/>
    <w:basedOn w:val="a"/>
    <w:pPr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35">
    <w:name w:val="正文文本3"/>
    <w:basedOn w:val="a"/>
    <w:pPr>
      <w:spacing w:after="120"/>
    </w:pPr>
    <w:rPr>
      <w:szCs w:val="24"/>
    </w:rPr>
  </w:style>
  <w:style w:type="paragraph" w:customStyle="1" w:styleId="title12">
    <w:name w:val="title12"/>
    <w:basedOn w:val="a"/>
    <w:pPr>
      <w:widowControl/>
      <w:spacing w:before="150" w:line="510" w:lineRule="atLeast"/>
      <w:jc w:val="left"/>
    </w:pPr>
    <w:rPr>
      <w:rFonts w:ascii="宋体" w:hAnsi="宋体" w:cs="宋体"/>
      <w:b/>
      <w:bCs/>
      <w:kern w:val="0"/>
      <w:sz w:val="23"/>
      <w:szCs w:val="23"/>
    </w:rPr>
  </w:style>
  <w:style w:type="paragraph" w:customStyle="1" w:styleId="CharCharCharCharCharCharChar1">
    <w:name w:val="Char Char Char Char Char Char Char1"/>
    <w:basedOn w:val="a"/>
    <w:pPr>
      <w:widowControl/>
      <w:snapToGrid w:val="0"/>
      <w:spacing w:after="160" w:line="360" w:lineRule="auto"/>
      <w:jc w:val="left"/>
    </w:pPr>
  </w:style>
  <w:style w:type="paragraph" w:customStyle="1" w:styleId="p16">
    <w:name w:val="p16"/>
    <w:basedOn w:val="a"/>
    <w:pPr>
      <w:widowControl/>
      <w:snapToGrid w:val="0"/>
      <w:spacing w:line="480" w:lineRule="atLeast"/>
    </w:pPr>
    <w:rPr>
      <w:rFonts w:ascii="宋体" w:hAnsi="宋体" w:cs="宋体"/>
      <w:kern w:val="0"/>
      <w:sz w:val="28"/>
      <w:szCs w:val="28"/>
    </w:rPr>
  </w:style>
  <w:style w:type="paragraph" w:customStyle="1" w:styleId="44">
    <w:name w:val="正文文本4"/>
    <w:basedOn w:val="a"/>
    <w:pPr>
      <w:spacing w:after="120"/>
    </w:pPr>
    <w:rPr>
      <w:szCs w:val="24"/>
    </w:rPr>
  </w:style>
  <w:style w:type="paragraph" w:customStyle="1" w:styleId="45">
    <w:name w:val="纯文本4"/>
    <w:basedOn w:val="42"/>
    <w:rPr>
      <w:rFonts w:ascii="宋体" w:hAnsi="Courier New"/>
      <w:sz w:val="24"/>
    </w:rPr>
  </w:style>
  <w:style w:type="paragraph" w:customStyle="1" w:styleId="36">
    <w:name w:val="列出段落3"/>
    <w:basedOn w:val="a"/>
    <w:pPr>
      <w:ind w:firstLineChars="200" w:firstLine="420"/>
    </w:pPr>
    <w:rPr>
      <w:rFonts w:ascii="Calibri" w:hAnsi="Calibri"/>
      <w:szCs w:val="22"/>
    </w:rPr>
  </w:style>
  <w:style w:type="paragraph" w:customStyle="1" w:styleId="CharCharCharCharCharCharChar">
    <w:name w:val="Char Char Char Char Char Char Char"/>
    <w:basedOn w:val="a"/>
    <w:pPr>
      <w:widowControl/>
      <w:snapToGrid w:val="0"/>
      <w:spacing w:after="160" w:line="360" w:lineRule="auto"/>
      <w:jc w:val="left"/>
    </w:pPr>
  </w:style>
  <w:style w:type="paragraph" w:customStyle="1" w:styleId="CharChar14">
    <w:name w:val="Char Char14"/>
    <w:basedOn w:val="a"/>
    <w:pPr>
      <w:widowControl/>
      <w:spacing w:after="160" w:line="240" w:lineRule="exact"/>
      <w:jc w:val="left"/>
    </w:pPr>
  </w:style>
  <w:style w:type="paragraph" w:customStyle="1" w:styleId="aff5">
    <w:name w:val="图表仿宋小四居中"/>
    <w:pPr>
      <w:adjustRightInd w:val="0"/>
      <w:snapToGrid w:val="0"/>
      <w:jc w:val="center"/>
    </w:pPr>
    <w:rPr>
      <w:rFonts w:eastAsia="仿宋_GB2312" w:cs="宋体"/>
      <w:bCs/>
      <w:kern w:val="44"/>
      <w:sz w:val="24"/>
      <w:szCs w:val="44"/>
    </w:rPr>
  </w:style>
  <w:style w:type="paragraph" w:customStyle="1" w:styleId="ListParagraph1">
    <w:name w:val="List Paragraph1"/>
    <w:pPr>
      <w:ind w:firstLineChars="200" w:firstLine="420"/>
    </w:pPr>
  </w:style>
  <w:style w:type="paragraph" w:customStyle="1" w:styleId="CharCharCharCharCharCharCharCharCharChar2">
    <w:name w:val="Char Char Char Char Char Char Char Char Char Char2"/>
    <w:basedOn w:val="a"/>
    <w:rPr>
      <w:rFonts w:ascii="仿宋_GB2312" w:eastAsia="仿宋_GB2312"/>
      <w:b/>
      <w:sz w:val="32"/>
      <w:szCs w:val="32"/>
    </w:rPr>
  </w:style>
  <w:style w:type="paragraph" w:customStyle="1" w:styleId="Char30">
    <w:name w:val="Char3"/>
    <w:basedOn w:val="a"/>
    <w:pPr>
      <w:spacing w:beforeLines="50" w:afterLines="50"/>
    </w:pPr>
    <w:rPr>
      <w:rFonts w:ascii="Tahoma" w:hAnsi="Tahoma"/>
      <w:sz w:val="24"/>
    </w:rPr>
  </w:style>
  <w:style w:type="paragraph" w:customStyle="1" w:styleId="ParaCharCharChar">
    <w:name w:val="默认段落字体 Para Char Char Char"/>
    <w:basedOn w:val="a"/>
    <w:rPr>
      <w:rFonts w:ascii="Calibri" w:hAnsi="Calibri"/>
      <w:szCs w:val="24"/>
    </w:rPr>
  </w:style>
  <w:style w:type="paragraph" w:customStyle="1" w:styleId="28">
    <w:name w:val="正文文本2"/>
    <w:basedOn w:val="a"/>
    <w:pPr>
      <w:spacing w:after="120"/>
    </w:pPr>
    <w:rPr>
      <w:szCs w:val="24"/>
    </w:rPr>
  </w:style>
  <w:style w:type="paragraph" w:customStyle="1" w:styleId="CharChar12">
    <w:name w:val="Char Char12"/>
    <w:basedOn w:val="a"/>
    <w:pPr>
      <w:widowControl/>
      <w:spacing w:after="160" w:line="240" w:lineRule="exact"/>
      <w:jc w:val="left"/>
    </w:pPr>
  </w:style>
  <w:style w:type="paragraph" w:customStyle="1" w:styleId="aff6">
    <w:name w:val="表格正文"/>
    <w:basedOn w:val="a"/>
    <w:pPr>
      <w:spacing w:line="360" w:lineRule="auto"/>
    </w:pPr>
    <w:rPr>
      <w:rFonts w:ascii="Calibri" w:hAnsi="Calibri"/>
      <w:szCs w:val="21"/>
    </w:rPr>
  </w:style>
  <w:style w:type="paragraph" w:customStyle="1" w:styleId="Style24">
    <w:name w:val="_Style 24"/>
    <w:basedOn w:val="a"/>
    <w:pPr>
      <w:spacing w:line="360" w:lineRule="auto"/>
    </w:pPr>
    <w:rPr>
      <w:rFonts w:ascii="仿宋_GB2312" w:eastAsia="仿宋_GB2312" w:hAnsi="Calibri"/>
      <w:b/>
      <w:sz w:val="32"/>
      <w:szCs w:val="32"/>
    </w:rPr>
  </w:style>
  <w:style w:type="paragraph" w:customStyle="1" w:styleId="Char1CharCharChar1">
    <w:name w:val="Char1 Char Char Char1"/>
    <w:basedOn w:val="a"/>
    <w:rPr>
      <w:szCs w:val="24"/>
    </w:rPr>
  </w:style>
  <w:style w:type="paragraph" w:customStyle="1" w:styleId="CharCharCharCharCharCharChar2">
    <w:name w:val="Char Char Char Char Char Char Char2"/>
    <w:basedOn w:val="a"/>
    <w:pPr>
      <w:widowControl/>
      <w:snapToGrid w:val="0"/>
      <w:spacing w:after="160" w:line="360" w:lineRule="auto"/>
      <w:jc w:val="left"/>
    </w:pPr>
  </w:style>
  <w:style w:type="paragraph" w:customStyle="1" w:styleId="Char40">
    <w:name w:val="Char4"/>
    <w:basedOn w:val="a"/>
    <w:pPr>
      <w:spacing w:beforeLines="50" w:afterLines="50"/>
    </w:pPr>
    <w:rPr>
      <w:rFonts w:ascii="Tahoma" w:hAnsi="Tahoma"/>
      <w:sz w:val="24"/>
    </w:rPr>
  </w:style>
  <w:style w:type="paragraph" w:customStyle="1" w:styleId="16">
    <w:name w:val="正文文本1"/>
    <w:basedOn w:val="a"/>
    <w:pPr>
      <w:spacing w:after="120"/>
    </w:pPr>
    <w:rPr>
      <w:szCs w:val="24"/>
    </w:rPr>
  </w:style>
  <w:style w:type="paragraph" w:customStyle="1" w:styleId="aff7">
    <w:name w:val="_正文段落"/>
    <w:basedOn w:val="a"/>
    <w:pPr>
      <w:spacing w:beforeLines="15" w:line="360" w:lineRule="auto"/>
      <w:ind w:firstLineChars="200" w:firstLine="480"/>
    </w:pPr>
    <w:rPr>
      <w:rFonts w:ascii="宋体" w:hAnsi="宋体" w:cs="黑体"/>
      <w:sz w:val="24"/>
      <w:szCs w:val="24"/>
    </w:rPr>
  </w:style>
  <w:style w:type="paragraph" w:customStyle="1" w:styleId="CharChar11">
    <w:name w:val="Char Char11"/>
    <w:basedOn w:val="a"/>
    <w:pPr>
      <w:widowControl/>
      <w:spacing w:after="160" w:line="240" w:lineRule="exact"/>
      <w:jc w:val="left"/>
    </w:pPr>
  </w:style>
  <w:style w:type="paragraph" w:customStyle="1" w:styleId="7CharCharCharChar">
    <w:name w:val="7 Char Char Char Char"/>
    <w:basedOn w:val="a"/>
    <w:pPr>
      <w:spacing w:line="360" w:lineRule="auto"/>
      <w:ind w:firstLineChars="200" w:firstLine="200"/>
    </w:pPr>
  </w:style>
  <w:style w:type="paragraph" w:customStyle="1" w:styleId="Char12">
    <w:name w:val="Char1"/>
    <w:basedOn w:val="a"/>
    <w:pPr>
      <w:tabs>
        <w:tab w:val="left" w:pos="360"/>
      </w:tabs>
      <w:ind w:left="360" w:hangingChars="200" w:hanging="360"/>
    </w:pPr>
  </w:style>
  <w:style w:type="paragraph" w:customStyle="1" w:styleId="pa-1">
    <w:name w:val="pa-1"/>
    <w:basedOn w:val="a"/>
    <w:pPr>
      <w:widowControl/>
      <w:spacing w:before="150" w:after="15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1CharCharChar3">
    <w:name w:val="Char1 Char Char Char3"/>
    <w:basedOn w:val="a"/>
    <w:rPr>
      <w:szCs w:val="24"/>
    </w:rPr>
  </w:style>
  <w:style w:type="paragraph" w:customStyle="1" w:styleId="CharCharCharCharCharCharCharCharCharChar3">
    <w:name w:val="Char Char Char Char Char Char Char Char Char Char3"/>
    <w:basedOn w:val="a"/>
    <w:rPr>
      <w:rFonts w:ascii="仿宋_GB2312" w:eastAsia="仿宋_GB2312"/>
      <w:b/>
      <w:sz w:val="32"/>
      <w:szCs w:val="32"/>
    </w:rPr>
  </w:style>
  <w:style w:type="paragraph" w:customStyle="1" w:styleId="110">
    <w:name w:val="列出段落11"/>
    <w:basedOn w:val="a"/>
    <w:pPr>
      <w:ind w:firstLineChars="200" w:firstLine="420"/>
    </w:pPr>
    <w:rPr>
      <w:rFonts w:ascii="Calibri" w:hAnsi="Calibri"/>
      <w:szCs w:val="21"/>
    </w:rPr>
  </w:style>
  <w:style w:type="paragraph" w:customStyle="1" w:styleId="Char50">
    <w:name w:val="Char5"/>
    <w:basedOn w:val="a"/>
    <w:pPr>
      <w:spacing w:beforeLines="50" w:afterLines="50"/>
    </w:pPr>
    <w:rPr>
      <w:rFonts w:ascii="Tahoma" w:hAnsi="Tahoma"/>
      <w:sz w:val="24"/>
    </w:rPr>
  </w:style>
  <w:style w:type="paragraph" w:customStyle="1" w:styleId="Char13">
    <w:name w:val="Char13"/>
    <w:basedOn w:val="a"/>
    <w:pPr>
      <w:widowControl/>
      <w:spacing w:after="160" w:line="240" w:lineRule="exact"/>
      <w:jc w:val="left"/>
    </w:pPr>
    <w:rPr>
      <w:rFonts w:eastAsia="Times New Roman"/>
      <w:kern w:val="0"/>
      <w:sz w:val="20"/>
    </w:rPr>
  </w:style>
  <w:style w:type="paragraph" w:customStyle="1" w:styleId="Char110">
    <w:name w:val="Char11"/>
    <w:basedOn w:val="a"/>
    <w:pPr>
      <w:widowControl/>
      <w:spacing w:after="160" w:line="240" w:lineRule="exact"/>
      <w:jc w:val="left"/>
    </w:pPr>
    <w:rPr>
      <w:rFonts w:eastAsia="Times New Roman"/>
      <w:kern w:val="0"/>
      <w:sz w:val="20"/>
    </w:rPr>
  </w:style>
  <w:style w:type="paragraph" w:customStyle="1" w:styleId="90">
    <w:name w:val="9正文"/>
    <w:basedOn w:val="a"/>
    <w:pPr>
      <w:spacing w:afterLines="50" w:line="360" w:lineRule="auto"/>
      <w:ind w:firstLineChars="200" w:firstLine="480"/>
      <w:textAlignment w:val="center"/>
    </w:pPr>
    <w:rPr>
      <w:sz w:val="24"/>
      <w:szCs w:val="24"/>
    </w:rPr>
  </w:style>
  <w:style w:type="paragraph" w:customStyle="1" w:styleId="CharCharCharCharCharCharCharCharCharChar">
    <w:name w:val="Char Char Char Char Char Char Char Char Char Char"/>
    <w:basedOn w:val="a"/>
    <w:rPr>
      <w:rFonts w:ascii="仿宋_GB2312" w:eastAsia="仿宋_GB2312"/>
      <w:b/>
      <w:sz w:val="32"/>
      <w:szCs w:val="32"/>
    </w:rPr>
  </w:style>
  <w:style w:type="paragraph" w:customStyle="1" w:styleId="Char1CharCharChar2">
    <w:name w:val="Char1 Char Char Char2"/>
    <w:basedOn w:val="a"/>
    <w:rPr>
      <w:szCs w:val="24"/>
    </w:rPr>
  </w:style>
  <w:style w:type="paragraph" w:customStyle="1" w:styleId="CharCharCharCharCharCharCharCharCharChar1">
    <w:name w:val="Char Char Char Char Char Char Char Char Char Char1"/>
    <w:basedOn w:val="a"/>
    <w:rPr>
      <w:rFonts w:eastAsia="Times New Roman"/>
      <w:kern w:val="0"/>
      <w:sz w:val="20"/>
    </w:rPr>
  </w:style>
  <w:style w:type="paragraph" w:customStyle="1" w:styleId="aff8">
    <w:name w:val="文档正文"/>
    <w:basedOn w:val="a"/>
    <w:pPr>
      <w:adjustRightInd w:val="0"/>
      <w:spacing w:line="312" w:lineRule="atLeast"/>
      <w:ind w:firstLine="567"/>
    </w:pPr>
    <w:rPr>
      <w:rFonts w:ascii="长城仿宋" w:eastAsia="长城仿宋"/>
      <w:kern w:val="0"/>
      <w:sz w:val="28"/>
    </w:rPr>
  </w:style>
  <w:style w:type="paragraph" w:customStyle="1" w:styleId="CharCharCharCharCharChar">
    <w:name w:val="Char Char Char Char Char Char"/>
    <w:basedOn w:val="a"/>
    <w:pPr>
      <w:spacing w:line="360" w:lineRule="auto"/>
      <w:ind w:firstLineChars="200" w:firstLine="200"/>
    </w:pPr>
    <w:rPr>
      <w:sz w:val="24"/>
      <w:szCs w:val="24"/>
    </w:rPr>
  </w:style>
  <w:style w:type="paragraph" w:customStyle="1" w:styleId="CharCharCharCharCharChar1">
    <w:name w:val="Char Char Char Char Char Char1"/>
    <w:basedOn w:val="a"/>
    <w:pPr>
      <w:spacing w:line="360" w:lineRule="auto"/>
      <w:ind w:firstLineChars="200" w:firstLine="200"/>
    </w:pPr>
    <w:rPr>
      <w:sz w:val="24"/>
      <w:szCs w:val="24"/>
    </w:rPr>
  </w:style>
  <w:style w:type="paragraph" w:customStyle="1" w:styleId="Char1CharCharChar">
    <w:name w:val="Char1 Char Char Char"/>
    <w:basedOn w:val="a"/>
    <w:rPr>
      <w:rFonts w:eastAsia="仿宋_GB2312"/>
      <w:sz w:val="28"/>
      <w:szCs w:val="24"/>
    </w:rPr>
  </w:style>
  <w:style w:type="paragraph" w:customStyle="1" w:styleId="aff9">
    <w:name w:val="目录文字"/>
    <w:basedOn w:val="a"/>
    <w:pPr>
      <w:widowControl/>
      <w:spacing w:line="480" w:lineRule="auto"/>
      <w:jc w:val="left"/>
    </w:pPr>
    <w:rPr>
      <w:rFonts w:ascii="宋体" w:hAnsi="宋体"/>
      <w:kern w:val="0"/>
      <w:sz w:val="24"/>
    </w:rPr>
  </w:style>
  <w:style w:type="paragraph" w:customStyle="1" w:styleId="Char1CharCharChar4">
    <w:name w:val="Char1 Char Char Char4"/>
    <w:basedOn w:val="a"/>
    <w:rPr>
      <w:szCs w:val="24"/>
    </w:rPr>
  </w:style>
  <w:style w:type="paragraph" w:customStyle="1" w:styleId="29">
    <w:name w:val="样式 首行缩进:  2 字符"/>
    <w:basedOn w:val="a"/>
    <w:pPr>
      <w:ind w:firstLine="560"/>
    </w:pPr>
    <w:rPr>
      <w:rFonts w:ascii="Calibri" w:eastAsia="仿宋_GB2312" w:hAnsi="Calibri" w:cs="宋体"/>
      <w:sz w:val="24"/>
    </w:rPr>
  </w:style>
  <w:style w:type="paragraph" w:customStyle="1" w:styleId="NormalNewNew">
    <w:name w:val="Normal New New"/>
    <w:pPr>
      <w:widowControl w:val="0"/>
      <w:spacing w:line="312" w:lineRule="auto"/>
      <w:jc w:val="both"/>
    </w:pPr>
    <w:rPr>
      <w:rFonts w:hint="eastAsia"/>
      <w:kern w:val="2"/>
      <w:sz w:val="21"/>
    </w:rPr>
  </w:style>
  <w:style w:type="paragraph" w:customStyle="1" w:styleId="Char20">
    <w:name w:val="Char2"/>
    <w:basedOn w:val="a"/>
    <w:pPr>
      <w:spacing w:beforeLines="50" w:afterLines="50"/>
    </w:pPr>
    <w:rPr>
      <w:rFonts w:ascii="Tahoma" w:hAnsi="Tahoma"/>
      <w:sz w:val="24"/>
    </w:rPr>
  </w:style>
  <w:style w:type="paragraph" w:customStyle="1" w:styleId="Char120">
    <w:name w:val="Char12"/>
    <w:basedOn w:val="a"/>
    <w:pPr>
      <w:widowControl/>
      <w:spacing w:after="160" w:line="240" w:lineRule="exact"/>
      <w:jc w:val="left"/>
    </w:pPr>
    <w:rPr>
      <w:rFonts w:eastAsia="Times New Roman"/>
      <w:kern w:val="0"/>
      <w:sz w:val="20"/>
    </w:rPr>
  </w:style>
  <w:style w:type="paragraph" w:customStyle="1" w:styleId="37">
    <w:name w:val="3小节"/>
    <w:basedOn w:val="a"/>
    <w:pPr>
      <w:spacing w:before="200" w:line="360" w:lineRule="auto"/>
      <w:ind w:firstLineChars="200" w:firstLine="200"/>
      <w:outlineLvl w:val="2"/>
    </w:pPr>
    <w:rPr>
      <w:rFonts w:eastAsia="黑体"/>
      <w:sz w:val="28"/>
    </w:rPr>
  </w:style>
  <w:style w:type="paragraph" w:customStyle="1" w:styleId="38">
    <w:name w:val="正文缩进3"/>
    <w:basedOn w:val="a"/>
    <w:pPr>
      <w:ind w:firstLineChars="200" w:firstLine="420"/>
    </w:pPr>
    <w:rPr>
      <w:szCs w:val="24"/>
    </w:rPr>
  </w:style>
  <w:style w:type="paragraph" w:customStyle="1" w:styleId="CharChar13">
    <w:name w:val="Char Char13"/>
    <w:basedOn w:val="a"/>
    <w:pPr>
      <w:widowControl/>
      <w:spacing w:after="160" w:line="240" w:lineRule="exact"/>
      <w:jc w:val="left"/>
    </w:pPr>
  </w:style>
  <w:style w:type="paragraph" w:customStyle="1" w:styleId="46">
    <w:name w:val="正文缩进4"/>
    <w:basedOn w:val="a"/>
    <w:pPr>
      <w:ind w:firstLineChars="200" w:firstLine="420"/>
    </w:pPr>
    <w:rPr>
      <w:szCs w:val="24"/>
    </w:rPr>
  </w:style>
  <w:style w:type="paragraph" w:customStyle="1" w:styleId="CharCharCharCharCharCharCharCharCharCharChar1CharCharCharCharCharCharCharCharCharCharCharChar">
    <w:name w:val="Char Char Char Char Char Char Char Char Char Char Char1 Char Char Char Char Char Char Char Char Char Char Char Char"/>
    <w:basedOn w:val="a"/>
  </w:style>
  <w:style w:type="paragraph" w:customStyle="1" w:styleId="CharCharCharCharCharCharChar4">
    <w:name w:val="Char Char Char Char Char Char Char4"/>
    <w:basedOn w:val="a"/>
    <w:pPr>
      <w:widowControl/>
      <w:snapToGrid w:val="0"/>
      <w:spacing w:after="160" w:line="360" w:lineRule="auto"/>
      <w:jc w:val="left"/>
    </w:pPr>
  </w:style>
  <w:style w:type="paragraph" w:customStyle="1" w:styleId="CharCharCharCharCharCharChar3">
    <w:name w:val="Char Char Char Char Char Char Char3"/>
    <w:basedOn w:val="a"/>
    <w:pPr>
      <w:widowControl/>
      <w:snapToGrid w:val="0"/>
      <w:spacing w:after="160" w:line="360" w:lineRule="auto"/>
      <w:jc w:val="left"/>
    </w:pPr>
  </w:style>
  <w:style w:type="paragraph" w:customStyle="1" w:styleId="CharCharCharCharCharCharCharCharCharChar4">
    <w:name w:val="Char Char Char Char Char Char Char Char Char Char4"/>
    <w:basedOn w:val="a"/>
    <w:rPr>
      <w:rFonts w:ascii="仿宋_GB2312" w:eastAsia="仿宋_GB2312"/>
      <w:b/>
      <w:sz w:val="32"/>
      <w:szCs w:val="32"/>
    </w:rPr>
  </w:style>
  <w:style w:type="paragraph" w:customStyle="1" w:styleId="Char14">
    <w:name w:val="Char14"/>
    <w:basedOn w:val="a"/>
    <w:pPr>
      <w:widowControl/>
      <w:spacing w:after="160" w:line="240" w:lineRule="exact"/>
      <w:jc w:val="left"/>
    </w:pPr>
    <w:rPr>
      <w:rFonts w:eastAsia="Times New Roman"/>
      <w:kern w:val="0"/>
      <w:sz w:val="20"/>
    </w:rPr>
  </w:style>
  <w:style w:type="paragraph" w:customStyle="1" w:styleId="p1">
    <w:name w:val="p1"/>
    <w:basedOn w:val="a"/>
    <w:pPr>
      <w:spacing w:line="380" w:lineRule="atLeast"/>
      <w:jc w:val="left"/>
    </w:pPr>
    <w:rPr>
      <w:rFonts w:ascii="Helvetica Neue" w:eastAsia="Helvetica Neue" w:hAnsi="Helvetica Neue" w:cs="宋体"/>
      <w:color w:val="000000"/>
      <w:kern w:val="0"/>
      <w:sz w:val="26"/>
      <w:szCs w:val="26"/>
    </w:rPr>
  </w:style>
  <w:style w:type="paragraph" w:customStyle="1" w:styleId="17">
    <w:name w:val="无间隔1"/>
    <w:basedOn w:val="a"/>
    <w:pPr>
      <w:spacing w:line="360" w:lineRule="auto"/>
    </w:pPr>
    <w:rPr>
      <w:rFonts w:ascii="Calibri" w:eastAsia="等线" w:hAnsi="Calibri"/>
      <w:szCs w:val="24"/>
    </w:rPr>
  </w:style>
  <w:style w:type="paragraph" w:customStyle="1" w:styleId="affa">
    <w:name w:val="*正文"/>
    <w:basedOn w:val="a"/>
    <w:link w:val="Chare"/>
    <w:qFormat/>
    <w:pPr>
      <w:widowControl/>
      <w:spacing w:line="360" w:lineRule="auto"/>
      <w:ind w:firstLineChars="200" w:firstLine="200"/>
    </w:pPr>
    <w:rPr>
      <w:rFonts w:ascii="仿宋_GB2312"/>
      <w:kern w:val="0"/>
      <w:sz w:val="24"/>
      <w:szCs w:val="28"/>
    </w:rPr>
  </w:style>
  <w:style w:type="character" w:customStyle="1" w:styleId="Chare">
    <w:name w:val="*正文 Char"/>
    <w:link w:val="affa"/>
    <w:locked/>
    <w:rPr>
      <w:rFonts w:ascii="仿宋_GB2312" w:hAnsi="Times New Roman" w:cs="Times New Roman"/>
      <w:sz w:val="24"/>
      <w:szCs w:val="28"/>
    </w:rPr>
  </w:style>
  <w:style w:type="character" w:customStyle="1" w:styleId="Char15">
    <w:name w:val="页脚 Char1"/>
    <w:uiPriority w:val="99"/>
    <w:qFormat/>
    <w:rPr>
      <w:kern w:val="2"/>
      <w:sz w:val="18"/>
      <w:lang w:bidi="ar-SA"/>
    </w:rPr>
  </w:style>
  <w:style w:type="character" w:customStyle="1" w:styleId="NormalCharacter">
    <w:name w:val="NormalCharacter"/>
    <w:semiHidden/>
    <w:qFormat/>
  </w:style>
  <w:style w:type="character" w:customStyle="1" w:styleId="UserStyle43">
    <w:name w:val="UserStyle_43"/>
    <w:link w:val="HtmlNormal"/>
    <w:qFormat/>
    <w:rPr>
      <w:rFonts w:ascii="宋体" w:hAnsi="宋体"/>
      <w:sz w:val="24"/>
      <w:szCs w:val="24"/>
    </w:rPr>
  </w:style>
  <w:style w:type="paragraph" w:customStyle="1" w:styleId="HtmlNormal">
    <w:name w:val="HtmlNormal"/>
    <w:basedOn w:val="a"/>
    <w:link w:val="UserStyle43"/>
    <w:qFormat/>
    <w:pPr>
      <w:widowControl/>
      <w:spacing w:before="100" w:beforeAutospacing="1" w:after="100" w:afterAutospacing="1"/>
      <w:jc w:val="left"/>
      <w:textAlignment w:val="baseline"/>
    </w:pPr>
    <w:rPr>
      <w:rFonts w:ascii="宋体" w:hAnsi="宋体" w:cs="Calibri"/>
      <w:kern w:val="0"/>
      <w:sz w:val="24"/>
      <w:szCs w:val="24"/>
    </w:rPr>
  </w:style>
  <w:style w:type="paragraph" w:customStyle="1" w:styleId="NewNewNewNew">
    <w:name w:val="正文 New New New New"/>
    <w:qFormat/>
    <w:pPr>
      <w:widowControl w:val="0"/>
      <w:jc w:val="both"/>
    </w:pPr>
    <w:rPr>
      <w:szCs w:val="24"/>
    </w:rPr>
  </w:style>
  <w:style w:type="paragraph" w:customStyle="1" w:styleId="179">
    <w:name w:val="179"/>
    <w:basedOn w:val="a"/>
    <w:qFormat/>
    <w:pPr>
      <w:ind w:firstLineChars="200" w:firstLine="420"/>
    </w:pPr>
  </w:style>
  <w:style w:type="paragraph" w:customStyle="1" w:styleId="2a">
    <w:name w:val="正文缩进2格"/>
    <w:basedOn w:val="a"/>
    <w:qFormat/>
    <w:pPr>
      <w:spacing w:line="600" w:lineRule="exact"/>
      <w:ind w:firstLineChars="206" w:firstLine="639"/>
    </w:pPr>
    <w:rPr>
      <w:rFonts w:ascii="仿宋_GB2312" w:eastAsia="仿宋_GB2312" w:hAnsi="宋体"/>
      <w:sz w:val="31"/>
    </w:rPr>
  </w:style>
  <w:style w:type="character" w:customStyle="1" w:styleId="font11">
    <w:name w:val="font11"/>
    <w:qFormat/>
    <w:rPr>
      <w:rFonts w:ascii="宋体" w:eastAsia="宋体" w:hAnsi="宋体" w:cs="宋体" w:hint="eastAsia"/>
      <w:b/>
      <w:bCs/>
      <w:i w:val="0"/>
      <w:iCs w:val="0"/>
      <w:color w:val="000000"/>
      <w:sz w:val="22"/>
      <w:szCs w:val="22"/>
      <w:u w:val="none"/>
    </w:rPr>
  </w:style>
  <w:style w:type="character" w:customStyle="1" w:styleId="font41">
    <w:name w:val="font41"/>
    <w:qFormat/>
    <w:rsid w:val="006F453A"/>
    <w:rPr>
      <w:rFonts w:ascii="宋体" w:eastAsia="宋体" w:hAnsi="宋体" w:cs="宋体" w:hint="eastAsia"/>
      <w:b/>
      <w:bCs/>
      <w:color w:val="000000"/>
      <w:sz w:val="18"/>
      <w:szCs w:val="1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41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32B84-0D43-491C-896F-72030BC55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政府采购货物和服务项目</dc:title>
  <dc:subject/>
  <dc:creator>ZY</dc:creator>
  <cp:keywords/>
  <cp:lastModifiedBy>Administrator</cp:lastModifiedBy>
  <cp:revision>2</cp:revision>
  <cp:lastPrinted>2023-03-20T02:13:00Z</cp:lastPrinted>
  <dcterms:created xsi:type="dcterms:W3CDTF">2023-07-03T08:42:00Z</dcterms:created>
  <dcterms:modified xsi:type="dcterms:W3CDTF">2023-07-03T08:42:00Z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D761D00B47F64D68A48617E605939D34</vt:lpwstr>
  </property>
</Properties>
</file>