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A846F7" w:rsidRDefault="00A846F7" w:rsidP="002D2CD4">
      <w:pPr>
        <w:pStyle w:val="2"/>
        <w:jc w:val="center"/>
        <w:rPr>
          <w:rFonts w:ascii="宋体" w:hAnsi="宋体" w:hint="eastAsia"/>
          <w:b w:val="0"/>
          <w:sz w:val="28"/>
        </w:rPr>
      </w:pPr>
      <w:r>
        <w:rPr>
          <w:rFonts w:ascii="宋体" w:hAnsi="宋体" w:hint="eastAsia"/>
          <w:b w:val="0"/>
          <w:sz w:val="28"/>
        </w:rPr>
        <w:t>授权委托书</w:t>
      </w:r>
    </w:p>
    <w:p w:rsidR="00A846F7" w:rsidRDefault="00A846F7">
      <w:pPr>
        <w:ind w:firstLine="211"/>
        <w:jc w:val="center"/>
        <w:outlineLvl w:val="0"/>
        <w:rPr>
          <w:rFonts w:ascii="宋体" w:hAnsi="宋体" w:hint="eastAsia"/>
          <w:b/>
          <w:sz w:val="24"/>
          <w:szCs w:val="24"/>
        </w:rPr>
      </w:pPr>
    </w:p>
    <w:p w:rsidR="00A846F7" w:rsidRDefault="00A846F7">
      <w:pPr>
        <w:spacing w:line="288" w:lineRule="auto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龙寰项目管理咨询有限公司：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  <w:u w:val="single"/>
        </w:rPr>
        <w:t xml:space="preserve">（磋商供应商全称）的（法人代表人姓名、职务） </w:t>
      </w:r>
      <w:r>
        <w:rPr>
          <w:rFonts w:ascii="宋体" w:hAnsi="宋体" w:hint="eastAsia"/>
          <w:szCs w:val="24"/>
        </w:rPr>
        <w:t>授权</w:t>
      </w:r>
      <w:r>
        <w:rPr>
          <w:rFonts w:ascii="宋体" w:hAnsi="宋体" w:hint="eastAsia"/>
          <w:szCs w:val="24"/>
          <w:u w:val="single"/>
        </w:rPr>
        <w:t xml:space="preserve"> （被授权人姓名、职务） </w:t>
      </w:r>
      <w:r>
        <w:rPr>
          <w:rFonts w:ascii="宋体" w:hAnsi="宋体" w:hint="eastAsia"/>
          <w:szCs w:val="24"/>
        </w:rPr>
        <w:t>为全权代表，参加贵公司组织的</w:t>
      </w:r>
      <w:r>
        <w:rPr>
          <w:rFonts w:ascii="宋体" w:hAnsi="宋体" w:hint="eastAsia"/>
          <w:szCs w:val="24"/>
          <w:u w:val="single"/>
        </w:rPr>
        <w:t xml:space="preserve">  （项目名称）   （项目编号:</w:t>
      </w:r>
      <w:r w:rsidR="008D1CEA">
        <w:rPr>
          <w:rFonts w:ascii="宋体" w:hAnsi="宋体" w:hint="eastAsia"/>
          <w:szCs w:val="24"/>
          <w:u w:val="single"/>
        </w:rPr>
        <w:t>LZBF2023-1033</w:t>
      </w:r>
      <w:r>
        <w:rPr>
          <w:rFonts w:ascii="宋体" w:hAnsi="宋体"/>
          <w:szCs w:val="24"/>
          <w:u w:val="single"/>
        </w:rPr>
        <w:t>）</w:t>
      </w:r>
      <w:r>
        <w:rPr>
          <w:rFonts w:ascii="宋体" w:hAnsi="宋体" w:hint="eastAsia"/>
          <w:szCs w:val="24"/>
        </w:rPr>
        <w:t>的磋商活动，全权处理磋商活动中的一切事宜。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我公司对被授权人的签名负全部责任。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有效期：自委托之日起生效至磋商之日后90天</w:t>
      </w:r>
    </w:p>
    <w:p w:rsidR="00A846F7" w:rsidRDefault="00A846F7">
      <w:pPr>
        <w:spacing w:line="288" w:lineRule="auto"/>
        <w:ind w:firstLine="211"/>
        <w:rPr>
          <w:rFonts w:ascii="宋体" w:hAnsi="宋体" w:hint="eastAsia"/>
          <w:szCs w:val="24"/>
        </w:rPr>
      </w:pPr>
    </w:p>
    <w:p w:rsidR="00A846F7" w:rsidRDefault="00A846F7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A846F7" w:rsidRDefault="00A846F7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A846F7" w:rsidRDefault="00A846F7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A846F7" w:rsidRDefault="00A846F7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A846F7" w:rsidRDefault="00A846F7">
      <w:pPr>
        <w:adjustRightInd w:val="0"/>
        <w:snapToGrid w:val="0"/>
        <w:spacing w:line="600" w:lineRule="exact"/>
        <w:ind w:firstLine="630"/>
        <w:rPr>
          <w:rFonts w:ascii="宋体" w:hAnsi="宋体" w:hint="eastAsia"/>
          <w:szCs w:val="24"/>
        </w:rPr>
      </w:pP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磋商供应商名称（公章）：     </w:t>
      </w:r>
      <w:r>
        <w:rPr>
          <w:rFonts w:ascii="宋体" w:hAnsi="宋体" w:hint="eastAsia"/>
          <w:szCs w:val="24"/>
        </w:rPr>
        <w:tab/>
        <w:t xml:space="preserve">              法定代表人（签字或盖章）：</w:t>
      </w:r>
    </w:p>
    <w:p w:rsidR="00A846F7" w:rsidRDefault="00A846F7">
      <w:pPr>
        <w:spacing w:line="360" w:lineRule="auto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</w:t>
      </w:r>
    </w:p>
    <w:p w:rsidR="00A846F7" w:rsidRDefault="00A846F7">
      <w:pPr>
        <w:spacing w:line="360" w:lineRule="auto"/>
        <w:ind w:firstLineChars="2850" w:firstLine="5985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>年  月  日</w:t>
      </w:r>
    </w:p>
    <w:p w:rsidR="00A846F7" w:rsidRDefault="00A846F7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A846F7" w:rsidRDefault="00A846F7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A846F7" w:rsidRDefault="00A846F7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A846F7" w:rsidRDefault="00A846F7">
      <w:pPr>
        <w:spacing w:line="288" w:lineRule="auto"/>
        <w:ind w:firstLineChars="200" w:firstLine="422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附：法定代表人、被授权人身份证复印件正反面。</w:t>
      </w:r>
    </w:p>
    <w:p w:rsidR="00A846F7" w:rsidRDefault="00A846F7">
      <w:pPr>
        <w:topLinePunct/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hint="eastAsia"/>
          <w:b/>
          <w:sz w:val="24"/>
          <w:szCs w:val="24"/>
        </w:rPr>
        <w:br w:type="page"/>
      </w:r>
      <w:bookmarkStart w:id="1" w:name="_Toc359332433"/>
      <w:bookmarkStart w:id="2" w:name="_Toc330475662"/>
      <w:r>
        <w:rPr>
          <w:rFonts w:ascii="宋体" w:hAnsi="宋体" w:cs="宋体" w:hint="eastAsia"/>
          <w:b/>
          <w:sz w:val="28"/>
          <w:szCs w:val="28"/>
        </w:rPr>
        <w:lastRenderedPageBreak/>
        <w:t>附：</w:t>
      </w:r>
      <w:bookmarkEnd w:id="1"/>
      <w:bookmarkEnd w:id="2"/>
    </w:p>
    <w:p w:rsidR="00A846F7" w:rsidRDefault="00A846F7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3" w:name="_Toc420318020"/>
      <w:bookmarkStart w:id="4" w:name="_Toc330475663"/>
      <w:bookmarkStart w:id="5" w:name="_Toc359332434"/>
      <w:r>
        <w:rPr>
          <w:rFonts w:ascii="宋体" w:eastAsia="宋体" w:hAnsi="宋体" w:hint="eastAsia"/>
          <w:szCs w:val="28"/>
        </w:rPr>
        <w:t>法定代表人身份证明</w:t>
      </w:r>
      <w:bookmarkEnd w:id="3"/>
      <w:bookmarkEnd w:id="4"/>
      <w:bookmarkEnd w:id="5"/>
    </w:p>
    <w:p w:rsidR="00A846F7" w:rsidRDefault="00A846F7">
      <w:pPr>
        <w:spacing w:line="360" w:lineRule="auto"/>
        <w:rPr>
          <w:rFonts w:ascii="宋体" w:hAnsi="宋体" w:cs="仿宋" w:hint="eastAsia"/>
          <w:sz w:val="22"/>
          <w:szCs w:val="28"/>
        </w:rPr>
      </w:pPr>
      <w:r>
        <w:rPr>
          <w:rFonts w:ascii="宋体" w:hAnsi="宋体" w:cs="仿宋" w:hint="eastAsia"/>
          <w:sz w:val="22"/>
          <w:szCs w:val="28"/>
        </w:rPr>
        <w:t xml:space="preserve">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磋商供应商名称：</w:t>
      </w:r>
      <w:r>
        <w:rPr>
          <w:rFonts w:ascii="宋体" w:hAnsi="宋体" w:hint="eastAsia"/>
          <w:szCs w:val="24"/>
          <w:u w:val="single"/>
        </w:rPr>
        <w:t xml:space="preserve">                        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单位性质：</w:t>
      </w:r>
      <w:r>
        <w:rPr>
          <w:rFonts w:ascii="宋体" w:hAnsi="宋体" w:hint="eastAsia"/>
          <w:szCs w:val="24"/>
          <w:u w:val="single"/>
        </w:rPr>
        <w:t xml:space="preserve">                          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成立时间：</w:t>
      </w:r>
      <w:r>
        <w:rPr>
          <w:rFonts w:ascii="宋体" w:hAnsi="宋体" w:hint="eastAsia"/>
          <w:szCs w:val="24"/>
          <w:u w:val="single"/>
        </w:rPr>
        <w:t xml:space="preserve">       年       月       日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经营期限：</w:t>
      </w:r>
      <w:r>
        <w:rPr>
          <w:rFonts w:ascii="宋体" w:hAnsi="宋体" w:hint="eastAsia"/>
          <w:szCs w:val="24"/>
          <w:u w:val="single"/>
        </w:rPr>
        <w:t xml:space="preserve">           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姓名：</w:t>
      </w:r>
      <w:r>
        <w:rPr>
          <w:rFonts w:ascii="宋体" w:hAnsi="宋体" w:hint="eastAsia"/>
          <w:szCs w:val="24"/>
          <w:u w:val="single"/>
        </w:rPr>
        <w:t xml:space="preserve">         </w:t>
      </w:r>
      <w:r>
        <w:rPr>
          <w:rFonts w:ascii="宋体" w:hAnsi="宋体" w:hint="eastAsia"/>
          <w:szCs w:val="24"/>
        </w:rPr>
        <w:t>性别：</w:t>
      </w:r>
      <w:r>
        <w:rPr>
          <w:rFonts w:ascii="宋体" w:hAnsi="宋体" w:hint="eastAsia"/>
          <w:szCs w:val="24"/>
          <w:u w:val="single"/>
        </w:rPr>
        <w:t xml:space="preserve">          </w:t>
      </w:r>
      <w:r>
        <w:rPr>
          <w:rFonts w:ascii="宋体" w:hAnsi="宋体" w:hint="eastAsia"/>
          <w:szCs w:val="24"/>
        </w:rPr>
        <w:t>年龄：</w:t>
      </w:r>
      <w:r>
        <w:rPr>
          <w:rFonts w:ascii="宋体" w:hAnsi="宋体" w:hint="eastAsia"/>
          <w:szCs w:val="24"/>
          <w:u w:val="single"/>
        </w:rPr>
        <w:t xml:space="preserve">         </w:t>
      </w:r>
      <w:r>
        <w:rPr>
          <w:rFonts w:ascii="宋体" w:hAnsi="宋体" w:hint="eastAsia"/>
          <w:szCs w:val="24"/>
        </w:rPr>
        <w:t>职务：</w:t>
      </w:r>
      <w:r>
        <w:rPr>
          <w:rFonts w:ascii="宋体" w:hAnsi="宋体" w:hint="eastAsia"/>
          <w:szCs w:val="24"/>
          <w:u w:val="single"/>
        </w:rPr>
        <w:t xml:space="preserve">         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系</w:t>
      </w:r>
      <w:r>
        <w:rPr>
          <w:rFonts w:ascii="宋体" w:hAnsi="宋体" w:hint="eastAsia"/>
          <w:szCs w:val="24"/>
          <w:u w:val="single"/>
        </w:rPr>
        <w:t xml:space="preserve">                   </w:t>
      </w:r>
      <w:r>
        <w:rPr>
          <w:rFonts w:ascii="宋体" w:hAnsi="宋体" w:hint="eastAsia"/>
          <w:szCs w:val="24"/>
        </w:rPr>
        <w:t>（磋商供应商）的法定代表人。</w:t>
      </w:r>
    </w:p>
    <w:p w:rsidR="00A846F7" w:rsidRDefault="00A846F7">
      <w:pPr>
        <w:spacing w:line="360" w:lineRule="auto"/>
        <w:ind w:firstLineChars="200" w:firstLine="420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特此证明。</w:t>
      </w:r>
    </w:p>
    <w:p w:rsidR="00A846F7" w:rsidRDefault="00A846F7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</w:p>
    <w:p w:rsidR="00AC49BC" w:rsidRDefault="00AC49BC" w:rsidP="00AC49BC">
      <w:pPr>
        <w:spacing w:line="288" w:lineRule="auto"/>
        <w:ind w:firstLineChars="200" w:firstLine="422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b/>
          <w:szCs w:val="24"/>
        </w:rPr>
        <w:t>附：法定代表人、被授权人身份证复印件正反面。</w:t>
      </w:r>
    </w:p>
    <w:p w:rsidR="00A846F7" w:rsidRPr="00AC49BC" w:rsidRDefault="00A846F7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</w:p>
    <w:p w:rsidR="00A846F7" w:rsidRDefault="00A846F7">
      <w:pPr>
        <w:topLinePunct/>
        <w:spacing w:line="360" w:lineRule="auto"/>
        <w:rPr>
          <w:rFonts w:ascii="宋体" w:hAnsi="宋体" w:cs="仿宋" w:hint="eastAsia"/>
          <w:bCs/>
          <w:szCs w:val="24"/>
        </w:rPr>
      </w:pPr>
      <w:r>
        <w:rPr>
          <w:rFonts w:ascii="宋体" w:hAnsi="宋体" w:cs="仿宋" w:hint="eastAsia"/>
          <w:bCs/>
          <w:szCs w:val="24"/>
        </w:rPr>
        <w:t xml:space="preserve">                </w:t>
      </w:r>
    </w:p>
    <w:p w:rsidR="00A846F7" w:rsidRDefault="00A846F7">
      <w:pPr>
        <w:spacing w:line="360" w:lineRule="auto"/>
        <w:ind w:firstLineChars="200" w:firstLine="420"/>
        <w:jc w:val="left"/>
        <w:rPr>
          <w:rFonts w:ascii="宋体" w:hAnsi="宋体" w:hint="eastAsia"/>
          <w:szCs w:val="24"/>
        </w:rPr>
      </w:pPr>
      <w:r>
        <w:rPr>
          <w:rFonts w:ascii="宋体" w:hAnsi="宋体" w:cs="仿宋" w:hint="eastAsia"/>
          <w:bCs/>
          <w:szCs w:val="24"/>
        </w:rPr>
        <w:t xml:space="preserve"> </w:t>
      </w:r>
      <w:r>
        <w:rPr>
          <w:rFonts w:ascii="宋体" w:hAnsi="宋体" w:hint="eastAsia"/>
          <w:szCs w:val="24"/>
        </w:rPr>
        <w:t xml:space="preserve">磋商供应商名称（公章）：     </w:t>
      </w:r>
      <w:r>
        <w:rPr>
          <w:rFonts w:ascii="宋体" w:hAnsi="宋体" w:hint="eastAsia"/>
          <w:szCs w:val="24"/>
        </w:rPr>
        <w:tab/>
        <w:t xml:space="preserve">              法定代表人（签字或盖章）：</w:t>
      </w:r>
    </w:p>
    <w:p w:rsidR="00A846F7" w:rsidRDefault="00A846F7">
      <w:pPr>
        <w:spacing w:line="360" w:lineRule="auto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</w:t>
      </w:r>
    </w:p>
    <w:p w:rsidR="00A846F7" w:rsidRDefault="00A846F7">
      <w:pPr>
        <w:spacing w:line="288" w:lineRule="auto"/>
        <w:ind w:firstLineChars="200" w:firstLine="420"/>
        <w:jc w:val="center"/>
        <w:outlineLvl w:val="0"/>
        <w:rPr>
          <w:rFonts w:ascii="宋体" w:hAnsi="宋体" w:hint="eastAsia"/>
          <w:b/>
          <w:szCs w:val="24"/>
        </w:rPr>
      </w:pPr>
      <w:r>
        <w:rPr>
          <w:rFonts w:ascii="宋体" w:hAnsi="宋体" w:hint="eastAsia"/>
          <w:szCs w:val="24"/>
        </w:rPr>
        <w:t xml:space="preserve">                                        年  月  日</w:t>
      </w:r>
    </w:p>
    <w:p w:rsidR="00A846F7" w:rsidRDefault="00A846F7">
      <w:pPr>
        <w:widowControl/>
        <w:spacing w:line="360" w:lineRule="auto"/>
        <w:jc w:val="left"/>
        <w:rPr>
          <w:rFonts w:ascii="宋体" w:hAnsi="宋体"/>
          <w:sz w:val="18"/>
          <w:szCs w:val="21"/>
        </w:rPr>
      </w:pPr>
    </w:p>
    <w:p w:rsidR="00A846F7" w:rsidRDefault="00A846F7">
      <w:pPr>
        <w:widowControl/>
        <w:spacing w:line="360" w:lineRule="auto"/>
        <w:jc w:val="left"/>
        <w:rPr>
          <w:rFonts w:ascii="宋体" w:hAnsi="宋体"/>
          <w:szCs w:val="21"/>
        </w:rPr>
      </w:pPr>
    </w:p>
    <w:p w:rsidR="00A846F7" w:rsidRDefault="00A846F7" w:rsidP="002D2CD4">
      <w:pPr>
        <w:rPr>
          <w:rFonts w:hint="eastAsia"/>
        </w:rPr>
      </w:pPr>
      <w:r>
        <w:rPr>
          <w:rFonts w:hint="eastAsia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rPr>
          <w:rFonts w:hint="eastAsia"/>
          <w:sz w:val="15"/>
        </w:rPr>
      </w:pPr>
    </w:p>
    <w:sectPr w:rsidR="00A846F7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4DD" w:rsidRDefault="006954DD">
      <w:r>
        <w:separator/>
      </w:r>
    </w:p>
  </w:endnote>
  <w:endnote w:type="continuationSeparator" w:id="0">
    <w:p w:rsidR="006954DD" w:rsidRDefault="0069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334D55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334D55" w:rsidRPr="00334D55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334D55" w:rsidRPr="00334D55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334D5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34D5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4DD" w:rsidRDefault="006954DD">
      <w:r>
        <w:separator/>
      </w:r>
    </w:p>
  </w:footnote>
  <w:footnote w:type="continuationSeparator" w:id="0">
    <w:p w:rsidR="006954DD" w:rsidRDefault="00695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2CD4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D55"/>
    <w:rsid w:val="00334E01"/>
    <w:rsid w:val="0033531E"/>
    <w:rsid w:val="00336803"/>
    <w:rsid w:val="00337318"/>
    <w:rsid w:val="003379F4"/>
    <w:rsid w:val="003417AD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4DD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BB1191D9-CA8B-477F-B1CA-F552927A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0F29C-5739-4A1A-8D20-C87883D5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2023-07-03T08:41:00Z</dcterms:created>
  <dcterms:modified xsi:type="dcterms:W3CDTF">2023-07-03T08:41:00Z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