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9A9FB">
      <w:pPr>
        <w:snapToGrid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cs="宋体"/>
          <w:b/>
          <w:sz w:val="44"/>
          <w:szCs w:val="44"/>
        </w:rPr>
        <w:t>合同格式</w:t>
      </w:r>
    </w:p>
    <w:p w14:paraId="43AA6A8B">
      <w:pPr>
        <w:snapToGrid w:val="0"/>
        <w:spacing w:line="360" w:lineRule="auto"/>
        <w:jc w:val="center"/>
      </w:pPr>
      <w:r>
        <w:rPr>
          <w:rFonts w:hint="eastAsia" w:ascii="仿宋" w:hAnsi="仿宋" w:eastAsia="仿宋" w:cs="仿宋"/>
          <w:sz w:val="28"/>
          <w:szCs w:val="28"/>
        </w:rPr>
        <w:t>（仅供参考，最终以甲乙双方实际协商签订协议为准。）</w:t>
      </w:r>
    </w:p>
    <w:p w14:paraId="69A2544E"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87EB870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1、合同封面格式</w:t>
      </w:r>
    </w:p>
    <w:tbl>
      <w:tblPr>
        <w:tblStyle w:val="2"/>
        <w:tblW w:w="8295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5747"/>
      </w:tblGrid>
      <w:tr w14:paraId="65D3D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DE905">
            <w:pPr>
              <w:ind w:firstLine="5946" w:firstLineChars="1851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</w:tr>
      <w:tr w14:paraId="20DC3B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A4963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服务合同</w:t>
            </w:r>
          </w:p>
        </w:tc>
      </w:tr>
      <w:tr w14:paraId="0ED0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5BD3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合同号: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FF390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BF87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E5766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合同签订日期: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3725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  <w:tr w14:paraId="13E80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A2DE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签 字 地 点:     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AF84F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BB26F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E759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5BB4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287B4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522A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买方: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CFD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C3B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7C05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0718C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4FEF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29A5C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DB736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D9A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1C01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B20BA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4CCA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D83C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0A03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0AE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65ED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2FD9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366B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2FDF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3E77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2ED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21D2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97080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B7E3D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F825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3810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E3EF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6EB4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5215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EBC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583A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卖方: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9D58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33F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6FE3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地址: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6ECF2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36C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3B7F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邮编: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9B37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13B8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03FA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93D43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1AC6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6B2A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传真: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CCA5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8622E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CAA47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6C555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1E66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5676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开户银行: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263A0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7B81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C5E74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帐号: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B3D5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9F3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52CC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</w:rPr>
              <w:t xml:space="preserve">      本合同依据政府采购“                ”项目公开招标（项目编号    ）的结果而签订。</w:t>
            </w:r>
          </w:p>
        </w:tc>
      </w:tr>
    </w:tbl>
    <w:p w14:paraId="402C2437">
      <w:pPr>
        <w:spacing w:line="360" w:lineRule="auto"/>
        <w:jc w:val="center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sz w:val="30"/>
          <w:szCs w:val="30"/>
        </w:rPr>
        <w:t>2、</w:t>
      </w:r>
      <w:r>
        <w:rPr>
          <w:rFonts w:hint="eastAsia" w:ascii="宋体" w:hAnsi="宋体" w:cs="宋体"/>
          <w:sz w:val="28"/>
          <w:szCs w:val="28"/>
        </w:rPr>
        <w:t>合同协议书格式</w:t>
      </w:r>
    </w:p>
    <w:p w14:paraId="409FCA0E">
      <w:pPr>
        <w:spacing w:after="156" w:afterLines="50"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</w:t>
      </w:r>
    </w:p>
    <w:p w14:paraId="1C119B1F">
      <w:pPr>
        <w:spacing w:after="156" w:afterLines="50" w:line="360" w:lineRule="auto"/>
        <w:ind w:firstLine="42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本合同于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日由</w:t>
      </w:r>
      <w:r>
        <w:rPr>
          <w:rFonts w:hint="eastAsia" w:ascii="宋体" w:hAnsi="宋体" w:cs="宋体"/>
          <w:sz w:val="24"/>
          <w:szCs w:val="24"/>
          <w:u w:val="single"/>
        </w:rPr>
        <w:t>（甲方名称）</w:t>
      </w:r>
      <w:r>
        <w:rPr>
          <w:rFonts w:hint="eastAsia" w:ascii="宋体" w:hAnsi="宋体" w:cs="宋体"/>
          <w:sz w:val="24"/>
          <w:szCs w:val="24"/>
        </w:rPr>
        <w:t>（以下简称“甲方”）和</w:t>
      </w:r>
      <w:r>
        <w:rPr>
          <w:rFonts w:hint="eastAsia" w:ascii="宋体" w:hAnsi="宋体" w:cs="宋体"/>
          <w:sz w:val="24"/>
          <w:szCs w:val="24"/>
          <w:u w:val="single"/>
        </w:rPr>
        <w:t>（乙方名称）</w:t>
      </w:r>
      <w:r>
        <w:rPr>
          <w:rFonts w:hint="eastAsia" w:ascii="宋体" w:hAnsi="宋体" w:cs="宋体"/>
          <w:sz w:val="24"/>
          <w:szCs w:val="24"/>
        </w:rPr>
        <w:t>（以下简称“乙方”）按下述条款和条件签署。</w:t>
      </w:r>
    </w:p>
    <w:p w14:paraId="62264A4E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本合同中的词语和术语的含义与合同条款中定义的相同。</w:t>
      </w:r>
    </w:p>
    <w:p w14:paraId="10A12B4E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下列文件是本合同的组成部分，并与本合同一起阅读和解释：</w:t>
      </w:r>
    </w:p>
    <w:p w14:paraId="5D784446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合同附件，如：</w:t>
      </w:r>
    </w:p>
    <w:p w14:paraId="3EED3781">
      <w:pPr>
        <w:numPr>
          <w:ilvl w:val="1"/>
          <w:numId w:val="3"/>
        </w:numPr>
        <w:spacing w:after="156" w:afterLines="5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服务内容和价格</w:t>
      </w:r>
    </w:p>
    <w:p w14:paraId="205DD6DA">
      <w:pPr>
        <w:numPr>
          <w:ilvl w:val="1"/>
          <w:numId w:val="3"/>
        </w:numPr>
        <w:spacing w:after="156" w:afterLines="5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服务标准、流程</w:t>
      </w:r>
    </w:p>
    <w:p w14:paraId="2020B5D8">
      <w:pPr>
        <w:numPr>
          <w:ilvl w:val="1"/>
          <w:numId w:val="3"/>
        </w:numPr>
        <w:spacing w:after="156" w:afterLines="5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开始和结束时间</w:t>
      </w:r>
    </w:p>
    <w:p w14:paraId="2A49181C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合同专用条款</w:t>
      </w:r>
    </w:p>
    <w:p w14:paraId="3CCCB93C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合同通用条款</w:t>
      </w:r>
    </w:p>
    <w:p w14:paraId="1A884619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中标通知书</w:t>
      </w:r>
    </w:p>
    <w:p w14:paraId="132A1A0D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投标文件</w:t>
      </w:r>
    </w:p>
    <w:p w14:paraId="0C157BE4">
      <w:pPr>
        <w:numPr>
          <w:ilvl w:val="0"/>
          <w:numId w:val="2"/>
        </w:numPr>
        <w:tabs>
          <w:tab w:val="left" w:pos="1080"/>
          <w:tab w:val="clear" w:pos="1680"/>
        </w:tabs>
        <w:spacing w:after="156" w:afterLines="50" w:line="360" w:lineRule="auto"/>
        <w:ind w:left="1080" w:hanging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招标文件</w:t>
      </w:r>
    </w:p>
    <w:p w14:paraId="1CFF7715">
      <w:pPr>
        <w:spacing w:after="156" w:afterLines="50" w:line="360" w:lineRule="auto"/>
        <w:ind w:left="7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上述文件如有冲突，以排列序号小的优先。</w:t>
      </w:r>
    </w:p>
    <w:p w14:paraId="2BF5CB3F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乙方在此保证全部按照合同的规定向买方提供货物和服务，并修补缺陷，甲方将按照本合同价款向乙方进行支付。</w:t>
      </w:r>
    </w:p>
    <w:p w14:paraId="5FA50364">
      <w:pPr>
        <w:numPr>
          <w:ilvl w:val="2"/>
          <w:numId w:val="1"/>
        </w:numPr>
        <w:tabs>
          <w:tab w:val="left" w:pos="720"/>
          <w:tab w:val="clear" w:pos="1200"/>
        </w:tabs>
        <w:spacing w:after="156" w:afterLines="50" w:line="360" w:lineRule="auto"/>
        <w:ind w:left="7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本合同正本一式二份，副本一式四份，均以中文书写，在双方代表签字盖章后生效。</w:t>
      </w:r>
    </w:p>
    <w:tbl>
      <w:tblPr>
        <w:tblStyle w:val="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7"/>
        <w:gridCol w:w="4207"/>
      </w:tblGrid>
      <w:tr w14:paraId="2699E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4207" w:type="dxa"/>
          </w:tcPr>
          <w:p w14:paraId="66D6BE46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甲方名称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 </w:t>
            </w:r>
          </w:p>
          <w:p w14:paraId="1196D2F8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甲方代表姓名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  <w:p w14:paraId="3BF3EE67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甲方代表签字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  <w:p w14:paraId="61805A8A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签字日期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</w:t>
            </w:r>
          </w:p>
          <w:p w14:paraId="7241A857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甲方公章（或合同章）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</w:p>
        </w:tc>
        <w:tc>
          <w:tcPr>
            <w:tcW w:w="4207" w:type="dxa"/>
          </w:tcPr>
          <w:p w14:paraId="75328835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乙方名称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 </w:t>
            </w:r>
          </w:p>
          <w:p w14:paraId="1CCAD1C0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乙方代表姓名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  <w:p w14:paraId="0D121299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乙方代表签字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  <w:p w14:paraId="685C919F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签字日期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</w:t>
            </w:r>
          </w:p>
          <w:p w14:paraId="0FC40E24">
            <w:pPr>
              <w:spacing w:after="156" w:afterLines="5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乙方公章（或合同章）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727290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 w:tentative="0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 w:tentative="0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 w:tentative="0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 w:tentative="0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 w:tentative="0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 w:tentative="0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 w:tentative="0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tabs>
          <w:tab w:val="left" w:pos="2220"/>
        </w:tabs>
        <w:ind w:left="2220" w:hanging="420"/>
      </w:pPr>
      <w:rPr>
        <w:rFonts w:hint="default"/>
      </w:rPr>
    </w:lvl>
    <w:lvl w:ilvl="1" w:tentative="0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4"/>
    <w:multiLevelType w:val="multilevel"/>
    <w:tmpl w:val="00000004"/>
    <w:lvl w:ilvl="0" w:tentative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 w:tentative="0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 w:tentative="0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 w:tentative="0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hint="default" w:ascii="Wingdings" w:hAnsi="Wingdings" w:eastAsia="宋体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 w:tentative="0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hint="default" w:ascii="宋体" w:hAnsi="宋体"/>
        <w:b w:val="0"/>
      </w:rPr>
    </w:lvl>
    <w:lvl w:ilvl="8" w:tentative="0">
      <w:start w:val="1"/>
      <w:numFmt w:val="lowerRoman"/>
      <w:lvlText w:val="%9."/>
      <w:lvlJc w:val="right"/>
      <w:pPr>
        <w:tabs>
          <w:tab w:val="left" w:pos="2910"/>
        </w:tabs>
        <w:ind w:left="29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NmY0YmRkOTg0NTRlNzNhNGY1MjVmZDhhMjBhYzMifQ=="/>
  </w:docVars>
  <w:rsids>
    <w:rsidRoot w:val="00000000"/>
    <w:rsid w:val="093C39FC"/>
    <w:rsid w:val="1EF93D6D"/>
    <w:rsid w:val="5F51710A"/>
    <w:rsid w:val="60A6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479</Words>
  <Characters>482</Characters>
  <Lines>0</Lines>
  <Paragraphs>0</Paragraphs>
  <TotalTime>0</TotalTime>
  <ScaleCrop>false</ScaleCrop>
  <LinksUpToDate>false</LinksUpToDate>
  <CharactersWithSpaces>802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走路去纽约</cp:lastModifiedBy>
  <dcterms:modified xsi:type="dcterms:W3CDTF">2024-11-08T06:43:29Z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091DC0791B8146E1BF6A375453BB714D_12</vt:lpwstr>
  </property>
</Properties>
</file>