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C82C9">
      <w:pPr>
        <w:pStyle w:val="3"/>
        <w:spacing w:after="0"/>
        <w:jc w:val="center"/>
        <w:rPr>
          <w:rFonts w:hint="eastAsia"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rPr>
        <w:t>政府采购</w:t>
      </w:r>
      <w:r>
        <w:rPr>
          <w:rFonts w:hint="eastAsia" w:ascii="仿宋" w:hAnsi="仿宋" w:eastAsia="仿宋" w:cs="仿宋"/>
          <w:b/>
          <w:bCs/>
          <w:color w:val="auto"/>
          <w:spacing w:val="-20"/>
          <w:kern w:val="44"/>
          <w:sz w:val="48"/>
          <w:szCs w:val="48"/>
          <w:lang w:eastAsia="zh-CN"/>
        </w:rPr>
        <w:t>货物买卖</w:t>
      </w:r>
      <w:r>
        <w:rPr>
          <w:rFonts w:hint="eastAsia" w:ascii="仿宋" w:hAnsi="仿宋" w:eastAsia="仿宋" w:cs="仿宋"/>
          <w:b/>
          <w:bCs/>
          <w:color w:val="auto"/>
          <w:spacing w:val="-20"/>
          <w:kern w:val="44"/>
          <w:sz w:val="48"/>
          <w:szCs w:val="48"/>
        </w:rPr>
        <w:t>合同</w:t>
      </w:r>
    </w:p>
    <w:p w14:paraId="1386F6B4">
      <w:pPr>
        <w:pStyle w:val="3"/>
        <w:spacing w:after="0"/>
        <w:jc w:val="center"/>
        <w:rPr>
          <w:rFonts w:hint="eastAsia" w:ascii="仿宋" w:hAnsi="仿宋" w:eastAsia="仿宋" w:cs="仿宋"/>
          <w:b/>
          <w:bCs/>
          <w:color w:val="auto"/>
          <w:spacing w:val="-20"/>
          <w:kern w:val="44"/>
          <w:sz w:val="48"/>
          <w:szCs w:val="48"/>
          <w:lang w:eastAsia="zh-CN"/>
        </w:rPr>
      </w:pPr>
      <w:r>
        <w:rPr>
          <w:rFonts w:hint="eastAsia" w:ascii="仿宋" w:hAnsi="仿宋" w:eastAsia="仿宋" w:cs="仿宋"/>
          <w:b/>
          <w:bCs/>
          <w:color w:val="auto"/>
          <w:spacing w:val="-20"/>
          <w:kern w:val="44"/>
          <w:sz w:val="48"/>
          <w:szCs w:val="48"/>
          <w:lang w:eastAsia="zh-CN"/>
        </w:rPr>
        <w:t>（试行）</w:t>
      </w:r>
    </w:p>
    <w:p w14:paraId="0D7C3560">
      <w:pPr>
        <w:rPr>
          <w:rFonts w:hint="eastAsia" w:ascii="仿宋" w:hAnsi="仿宋" w:eastAsia="仿宋" w:cs="仿宋"/>
          <w:b/>
          <w:bCs/>
          <w:color w:val="auto"/>
          <w:spacing w:val="-20"/>
          <w:kern w:val="44"/>
          <w:sz w:val="40"/>
          <w:szCs w:val="40"/>
        </w:rPr>
      </w:pPr>
    </w:p>
    <w:p w14:paraId="26F69068">
      <w:pPr>
        <w:rPr>
          <w:rFonts w:hint="eastAsia" w:ascii="仿宋" w:hAnsi="仿宋" w:eastAsia="仿宋" w:cs="仿宋"/>
          <w:b/>
          <w:bCs/>
          <w:color w:val="auto"/>
          <w:spacing w:val="-20"/>
          <w:kern w:val="44"/>
          <w:sz w:val="40"/>
          <w:szCs w:val="40"/>
        </w:rPr>
      </w:pPr>
    </w:p>
    <w:p w14:paraId="4483A9F6">
      <w:pPr>
        <w:rPr>
          <w:rFonts w:hint="eastAsia" w:ascii="仿宋" w:hAnsi="仿宋" w:eastAsia="仿宋" w:cs="仿宋"/>
          <w:b/>
          <w:bCs/>
          <w:color w:val="auto"/>
          <w:spacing w:val="-20"/>
          <w:kern w:val="44"/>
          <w:sz w:val="40"/>
          <w:szCs w:val="40"/>
        </w:rPr>
      </w:pPr>
    </w:p>
    <w:p w14:paraId="600019AB">
      <w:pPr>
        <w:pStyle w:val="3"/>
        <w:rPr>
          <w:rFonts w:hint="eastAsia" w:ascii="仿宋" w:hAnsi="仿宋" w:eastAsia="仿宋" w:cs="仿宋"/>
          <w:b/>
          <w:bCs/>
          <w:color w:val="auto"/>
          <w:spacing w:val="-20"/>
          <w:kern w:val="44"/>
          <w:sz w:val="40"/>
          <w:szCs w:val="40"/>
        </w:rPr>
      </w:pPr>
    </w:p>
    <w:p w14:paraId="11B41103">
      <w:pPr>
        <w:rPr>
          <w:rFonts w:hint="eastAsia" w:ascii="仿宋" w:hAnsi="仿宋" w:eastAsia="仿宋" w:cs="仿宋"/>
          <w:b/>
          <w:bCs/>
          <w:color w:val="auto"/>
          <w:spacing w:val="-20"/>
          <w:kern w:val="44"/>
          <w:sz w:val="40"/>
          <w:szCs w:val="40"/>
        </w:rPr>
      </w:pPr>
    </w:p>
    <w:p w14:paraId="1FDC6288">
      <w:pPr>
        <w:pStyle w:val="3"/>
        <w:rPr>
          <w:rFonts w:hint="eastAsia" w:ascii="仿宋" w:hAnsi="仿宋" w:eastAsia="仿宋" w:cs="仿宋"/>
          <w:b/>
          <w:bCs/>
          <w:color w:val="auto"/>
          <w:spacing w:val="-20"/>
          <w:kern w:val="44"/>
          <w:sz w:val="40"/>
          <w:szCs w:val="40"/>
        </w:rPr>
      </w:pPr>
    </w:p>
    <w:p w14:paraId="2FA24632">
      <w:pPr>
        <w:rPr>
          <w:rFonts w:hint="eastAsia" w:ascii="仿宋" w:hAnsi="仿宋" w:eastAsia="仿宋" w:cs="仿宋"/>
          <w:b/>
          <w:bCs/>
          <w:color w:val="auto"/>
          <w:spacing w:val="-20"/>
          <w:kern w:val="44"/>
          <w:sz w:val="40"/>
          <w:szCs w:val="40"/>
        </w:rPr>
      </w:pPr>
    </w:p>
    <w:p w14:paraId="5B2D2F63">
      <w:pPr>
        <w:pStyle w:val="3"/>
        <w:rPr>
          <w:rFonts w:hint="eastAsia" w:ascii="仿宋" w:hAnsi="仿宋" w:eastAsia="仿宋" w:cs="仿宋"/>
          <w:b/>
          <w:bCs/>
          <w:color w:val="auto"/>
          <w:spacing w:val="-20"/>
          <w:kern w:val="44"/>
          <w:sz w:val="40"/>
          <w:szCs w:val="40"/>
        </w:rPr>
      </w:pPr>
    </w:p>
    <w:p w14:paraId="6BA99124">
      <w:pPr>
        <w:rPr>
          <w:rFonts w:hint="eastAsia" w:ascii="仿宋" w:hAnsi="仿宋" w:eastAsia="仿宋" w:cs="仿宋"/>
          <w:b/>
          <w:bCs/>
          <w:color w:val="auto"/>
          <w:spacing w:val="-20"/>
          <w:kern w:val="44"/>
          <w:sz w:val="40"/>
          <w:szCs w:val="40"/>
        </w:rPr>
      </w:pPr>
    </w:p>
    <w:p w14:paraId="2AB3E6A5">
      <w:pPr>
        <w:pStyle w:val="3"/>
        <w:rPr>
          <w:rFonts w:hint="eastAsia" w:ascii="仿宋" w:hAnsi="仿宋" w:eastAsia="仿宋" w:cs="仿宋"/>
          <w:color w:val="auto"/>
        </w:rPr>
      </w:pPr>
    </w:p>
    <w:p w14:paraId="0C05F23F">
      <w:pPr>
        <w:spacing w:line="360" w:lineRule="auto"/>
        <w:ind w:left="420" w:leftChars="200"/>
        <w:rPr>
          <w:rFonts w:hint="eastAsia" w:ascii="仿宋" w:hAnsi="仿宋" w:eastAsia="仿宋" w:cs="仿宋"/>
          <w:color w:val="auto"/>
          <w:sz w:val="32"/>
          <w:szCs w:val="32"/>
        </w:rPr>
      </w:pPr>
      <w:r>
        <w:rPr>
          <w:rFonts w:hint="eastAsia" w:ascii="仿宋" w:hAnsi="仿宋" w:eastAsia="仿宋" w:cs="仿宋"/>
          <w:color w:val="auto"/>
          <w:kern w:val="0"/>
          <w:sz w:val="32"/>
          <w:szCs w:val="32"/>
        </w:rPr>
        <w:t>项目名称：</w:t>
      </w:r>
      <w:r>
        <w:rPr>
          <w:rFonts w:hint="eastAsia" w:ascii="仿宋" w:hAnsi="仿宋" w:eastAsia="仿宋" w:cs="仿宋"/>
          <w:color w:val="auto"/>
          <w:sz w:val="32"/>
          <w:szCs w:val="32"/>
          <w:u w:val="single"/>
        </w:rPr>
        <w:t xml:space="preserve">                             </w:t>
      </w:r>
    </w:p>
    <w:p w14:paraId="1B5E6D2B">
      <w:pPr>
        <w:spacing w:line="360" w:lineRule="auto"/>
        <w:ind w:left="420" w:leftChars="200"/>
        <w:rPr>
          <w:rFonts w:hint="eastAsia" w:ascii="仿宋" w:hAnsi="仿宋" w:eastAsia="仿宋" w:cs="仿宋"/>
          <w:color w:val="auto"/>
          <w:sz w:val="32"/>
          <w:szCs w:val="32"/>
          <w:u w:val="single"/>
        </w:rPr>
      </w:pPr>
      <w:r>
        <w:rPr>
          <w:rFonts w:hint="eastAsia" w:ascii="仿宋" w:hAnsi="仿宋" w:eastAsia="仿宋" w:cs="仿宋"/>
          <w:color w:val="auto"/>
          <w:sz w:val="32"/>
          <w:szCs w:val="32"/>
        </w:rPr>
        <w:t>合同编号：</w:t>
      </w:r>
      <w:r>
        <w:rPr>
          <w:rFonts w:hint="eastAsia" w:ascii="仿宋" w:hAnsi="仿宋" w:eastAsia="仿宋" w:cs="仿宋"/>
          <w:color w:val="auto"/>
          <w:sz w:val="32"/>
          <w:szCs w:val="32"/>
          <w:u w:val="single"/>
        </w:rPr>
        <w:t xml:space="preserve">                             </w:t>
      </w:r>
    </w:p>
    <w:p w14:paraId="4697EC82">
      <w:pPr>
        <w:spacing w:line="360" w:lineRule="auto"/>
        <w:ind w:left="420" w:leftChars="200"/>
        <w:rPr>
          <w:rFonts w:hint="eastAsia" w:ascii="仿宋" w:hAnsi="仿宋" w:eastAsia="仿宋" w:cs="仿宋"/>
          <w:color w:val="auto"/>
          <w:sz w:val="32"/>
          <w:szCs w:val="32"/>
        </w:rPr>
      </w:pPr>
      <w:r>
        <w:rPr>
          <w:rFonts w:hint="eastAsia" w:ascii="仿宋" w:hAnsi="仿宋" w:eastAsia="仿宋" w:cs="仿宋"/>
          <w:color w:val="auto"/>
          <w:sz w:val="32"/>
          <w:szCs w:val="32"/>
        </w:rPr>
        <w:t>甲    方：</w:t>
      </w:r>
      <w:r>
        <w:rPr>
          <w:rFonts w:hint="eastAsia" w:ascii="仿宋" w:hAnsi="仿宋" w:eastAsia="仿宋" w:cs="仿宋"/>
          <w:color w:val="auto"/>
          <w:sz w:val="32"/>
          <w:szCs w:val="32"/>
          <w:u w:val="single"/>
        </w:rPr>
        <w:t xml:space="preserve">                             </w:t>
      </w:r>
    </w:p>
    <w:p w14:paraId="726FD241">
      <w:pPr>
        <w:spacing w:line="360" w:lineRule="auto"/>
        <w:ind w:left="420" w:leftChars="200"/>
        <w:rPr>
          <w:rFonts w:hint="eastAsia" w:ascii="仿宋" w:hAnsi="仿宋" w:eastAsia="仿宋" w:cs="仿宋"/>
          <w:color w:val="auto"/>
          <w:sz w:val="32"/>
          <w:szCs w:val="32"/>
          <w:u w:val="single"/>
        </w:rPr>
      </w:pPr>
      <w:r>
        <w:rPr>
          <w:rFonts w:hint="eastAsia" w:ascii="仿宋" w:hAnsi="仿宋" w:eastAsia="仿宋" w:cs="仿宋"/>
          <w:color w:val="auto"/>
          <w:sz w:val="32"/>
          <w:szCs w:val="32"/>
        </w:rPr>
        <w:t>乙    方：</w:t>
      </w:r>
      <w:r>
        <w:rPr>
          <w:rFonts w:hint="eastAsia" w:ascii="仿宋" w:hAnsi="仿宋" w:eastAsia="仿宋" w:cs="仿宋"/>
          <w:color w:val="auto"/>
          <w:sz w:val="32"/>
          <w:szCs w:val="32"/>
          <w:u w:val="single"/>
        </w:rPr>
        <w:t xml:space="preserve">                             </w:t>
      </w:r>
    </w:p>
    <w:p w14:paraId="08C7E754">
      <w:pPr>
        <w:spacing w:line="360" w:lineRule="auto"/>
        <w:ind w:left="420" w:leftChars="200"/>
        <w:rPr>
          <w:rFonts w:hint="eastAsia" w:ascii="仿宋" w:hAnsi="仿宋" w:eastAsia="仿宋" w:cs="仿宋"/>
          <w:color w:val="auto"/>
          <w:sz w:val="32"/>
          <w:szCs w:val="32"/>
        </w:rPr>
      </w:pPr>
      <w:r>
        <w:rPr>
          <w:rFonts w:hint="eastAsia" w:ascii="仿宋" w:hAnsi="仿宋" w:eastAsia="仿宋" w:cs="仿宋"/>
          <w:color w:val="auto"/>
          <w:sz w:val="32"/>
          <w:szCs w:val="32"/>
        </w:rPr>
        <w:t>签订时间：</w:t>
      </w:r>
      <w:r>
        <w:rPr>
          <w:rFonts w:hint="eastAsia" w:ascii="仿宋" w:hAnsi="仿宋" w:eastAsia="仿宋" w:cs="仿宋"/>
          <w:color w:val="auto"/>
          <w:sz w:val="32"/>
          <w:szCs w:val="32"/>
          <w:u w:val="single"/>
        </w:rPr>
        <w:t xml:space="preserve">                             </w:t>
      </w:r>
    </w:p>
    <w:p w14:paraId="4F096914">
      <w:pPr>
        <w:rPr>
          <w:rFonts w:hint="eastAsia" w:ascii="仿宋" w:hAnsi="仿宋" w:eastAsia="仿宋" w:cs="仿宋"/>
          <w:color w:val="auto"/>
        </w:rPr>
      </w:pPr>
    </w:p>
    <w:p w14:paraId="2F751681">
      <w:pPr>
        <w:rPr>
          <w:rFonts w:hint="eastAsia" w:ascii="仿宋" w:hAnsi="仿宋" w:eastAsia="仿宋" w:cs="仿宋"/>
          <w:color w:val="auto"/>
          <w:sz w:val="44"/>
          <w:szCs w:val="44"/>
        </w:rPr>
      </w:pPr>
      <w:r>
        <w:rPr>
          <w:rFonts w:hint="eastAsia" w:ascii="仿宋" w:hAnsi="仿宋" w:eastAsia="仿宋" w:cs="仿宋"/>
          <w:color w:val="auto"/>
          <w:sz w:val="44"/>
          <w:szCs w:val="44"/>
        </w:rPr>
        <w:br w:type="page"/>
      </w:r>
    </w:p>
    <w:p w14:paraId="1202C3A0">
      <w:pPr>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使</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lang w:eastAsia="zh-CN"/>
        </w:rPr>
        <w:t>用</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lang w:eastAsia="zh-CN"/>
        </w:rPr>
        <w:t>说</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lang w:eastAsia="zh-CN"/>
        </w:rPr>
        <w:t>明</w:t>
      </w:r>
    </w:p>
    <w:p w14:paraId="72424CA8">
      <w:pPr>
        <w:numPr>
          <w:ilvl w:val="0"/>
          <w:numId w:val="0"/>
        </w:numPr>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szCs w:val="24"/>
          <w:lang w:val="en-US" w:eastAsia="zh-CN"/>
        </w:rPr>
        <w:t>本合同标准文本适用于购买现成货物的采购项目，不包括需要供应商定制开发、创新研发的货物采购项目。</w:t>
      </w:r>
    </w:p>
    <w:p w14:paraId="60D9C617">
      <w:pPr>
        <w:numPr>
          <w:ilvl w:val="0"/>
          <w:numId w:val="0"/>
        </w:numPr>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szCs w:val="24"/>
          <w:lang w:val="en-US" w:eastAsia="zh-CN"/>
        </w:rPr>
        <w:t>本合同标准文本为政府采购货物买卖合同编制提供参考，可以结合采购项目具体情况，对文本作必要的调整修订后使用。</w:t>
      </w:r>
    </w:p>
    <w:p w14:paraId="51E2897B">
      <w:pPr>
        <w:ind w:firstLine="480" w:firstLineChars="200"/>
        <w:rPr>
          <w:rFonts w:hint="eastAsia" w:ascii="仿宋" w:hAnsi="仿宋" w:eastAsia="仿宋" w:cs="仿宋"/>
          <w:color w:val="auto"/>
          <w:sz w:val="44"/>
          <w:szCs w:val="44"/>
        </w:rPr>
        <w:sectPr>
          <w:pgSz w:w="11906" w:h="16838"/>
          <w:pgMar w:top="1213" w:right="1236" w:bottom="1213" w:left="1236"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 w:hAnsi="仿宋" w:eastAsia="仿宋" w:cs="仿宋"/>
          <w:color w:val="auto"/>
          <w:sz w:val="24"/>
          <w:szCs w:val="24"/>
          <w:lang w:val="en-US" w:eastAsia="zh-CN"/>
        </w:rPr>
        <w:t>3.本合同标准文本各条款中，如涉及填写多家供应商、制造商，多种采购标的、分包主要内容等信息的，可根据采购项目具体情况添加信息项。</w:t>
      </w:r>
    </w:p>
    <w:p w14:paraId="450BE5FC">
      <w:pPr>
        <w:pStyle w:val="2"/>
        <w:adjustRightInd w:val="0"/>
        <w:snapToGrid w:val="0"/>
        <w:spacing w:line="400" w:lineRule="exact"/>
        <w:jc w:val="center"/>
        <w:rPr>
          <w:rFonts w:hint="eastAsia" w:ascii="仿宋" w:hAnsi="仿宋" w:eastAsia="仿宋" w:cs="仿宋"/>
          <w:b w:val="0"/>
          <w:bCs w:val="0"/>
          <w:color w:val="auto"/>
          <w:sz w:val="28"/>
          <w:szCs w:val="28"/>
        </w:rPr>
      </w:pPr>
      <w:bookmarkStart w:id="0" w:name="_Toc22209"/>
      <w:r>
        <w:rPr>
          <w:rFonts w:hint="eastAsia" w:ascii="仿宋" w:hAnsi="仿宋" w:eastAsia="仿宋" w:cs="仿宋"/>
          <w:b w:val="0"/>
          <w:bCs w:val="0"/>
          <w:color w:val="auto"/>
          <w:sz w:val="28"/>
          <w:szCs w:val="28"/>
        </w:rPr>
        <w:t>第一节 政府采购合同协议书</w:t>
      </w:r>
      <w:bookmarkEnd w:id="0"/>
    </w:p>
    <w:p w14:paraId="52DC7CCA">
      <w:pPr>
        <w:adjustRightInd w:val="0"/>
        <w:snapToGrid w:val="0"/>
        <w:spacing w:before="0" w:line="400" w:lineRule="exact"/>
        <w:rPr>
          <w:rFonts w:hint="eastAsia" w:ascii="仿宋" w:hAnsi="仿宋" w:eastAsia="仿宋" w:cs="仿宋"/>
          <w:color w:val="auto"/>
          <w:szCs w:val="21"/>
        </w:rPr>
      </w:pPr>
      <w:r>
        <w:rPr>
          <w:rFonts w:hint="eastAsia" w:ascii="仿宋" w:hAnsi="仿宋" w:eastAsia="仿宋" w:cs="仿宋"/>
          <w:color w:val="auto"/>
          <w:szCs w:val="21"/>
        </w:rPr>
        <w:t>甲方（全称）：</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（采购人</w:t>
      </w:r>
      <w:r>
        <w:rPr>
          <w:rFonts w:hint="eastAsia" w:ascii="仿宋" w:hAnsi="仿宋" w:eastAsia="仿宋" w:cs="仿宋"/>
          <w:color w:val="auto"/>
          <w:szCs w:val="21"/>
          <w:lang w:eastAsia="zh-CN"/>
        </w:rPr>
        <w:t>、受采购人委托签订合同的单位</w:t>
      </w:r>
      <w:r>
        <w:rPr>
          <w:rFonts w:hint="eastAsia" w:ascii="仿宋" w:hAnsi="仿宋" w:eastAsia="仿宋" w:cs="仿宋"/>
          <w:color w:val="auto"/>
          <w:szCs w:val="21"/>
        </w:rPr>
        <w:t>或采购文件约定的合同甲方）</w:t>
      </w:r>
    </w:p>
    <w:p w14:paraId="1B68ED3B">
      <w:pPr>
        <w:adjustRightInd w:val="0"/>
        <w:snapToGrid w:val="0"/>
        <w:spacing w:before="0" w:line="400" w:lineRule="exact"/>
        <w:rPr>
          <w:rFonts w:hint="eastAsia" w:ascii="仿宋" w:hAnsi="仿宋" w:eastAsia="仿宋" w:cs="仿宋"/>
          <w:color w:val="auto"/>
          <w:szCs w:val="21"/>
        </w:rPr>
      </w:pPr>
      <w:r>
        <w:rPr>
          <w:rFonts w:hint="eastAsia" w:ascii="仿宋" w:hAnsi="仿宋" w:eastAsia="仿宋" w:cs="仿宋"/>
          <w:color w:val="auto"/>
          <w:szCs w:val="21"/>
        </w:rPr>
        <w:t>乙方</w:t>
      </w:r>
      <w:r>
        <w:rPr>
          <w:rFonts w:hint="eastAsia" w:ascii="仿宋" w:hAnsi="仿宋" w:eastAsia="仿宋" w:cs="仿宋"/>
          <w:color w:val="auto"/>
          <w:szCs w:val="21"/>
          <w:lang w:val="en-US" w:eastAsia="zh-CN"/>
        </w:rPr>
        <w:t>1</w:t>
      </w:r>
      <w:r>
        <w:rPr>
          <w:rFonts w:hint="eastAsia" w:ascii="仿宋" w:hAnsi="仿宋" w:eastAsia="仿宋" w:cs="仿宋"/>
          <w:color w:val="auto"/>
          <w:szCs w:val="21"/>
        </w:rPr>
        <w:t>（全称）：</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（供应商）</w:t>
      </w:r>
    </w:p>
    <w:p w14:paraId="61019698">
      <w:pPr>
        <w:adjustRightInd w:val="0"/>
        <w:snapToGrid w:val="0"/>
        <w:spacing w:before="0" w:line="400" w:lineRule="exact"/>
        <w:rPr>
          <w:rFonts w:hint="eastAsia" w:ascii="仿宋" w:hAnsi="仿宋" w:eastAsia="仿宋" w:cs="仿宋"/>
          <w:color w:val="auto"/>
          <w:szCs w:val="21"/>
        </w:rPr>
      </w:pPr>
      <w:r>
        <w:rPr>
          <w:rFonts w:hint="eastAsia" w:ascii="仿宋" w:hAnsi="仿宋" w:eastAsia="仿宋" w:cs="仿宋"/>
          <w:color w:val="auto"/>
          <w:szCs w:val="21"/>
        </w:rPr>
        <w:t>乙方2（全称）：</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（联合体成员供应商或其他合同主体）（如有）</w:t>
      </w:r>
    </w:p>
    <w:p w14:paraId="27E33A91">
      <w:pPr>
        <w:adjustRightInd w:val="0"/>
        <w:snapToGrid w:val="0"/>
        <w:spacing w:before="0" w:line="400" w:lineRule="exact"/>
        <w:rPr>
          <w:rFonts w:hint="eastAsia" w:ascii="仿宋" w:hAnsi="仿宋" w:eastAsia="仿宋" w:cs="仿宋"/>
          <w:color w:val="auto"/>
          <w:szCs w:val="21"/>
        </w:rPr>
      </w:pPr>
      <w:r>
        <w:rPr>
          <w:rFonts w:hint="eastAsia" w:ascii="仿宋" w:hAnsi="仿宋" w:eastAsia="仿宋" w:cs="仿宋"/>
          <w:color w:val="auto"/>
          <w:lang w:eastAsia="zh-CN"/>
        </w:rPr>
        <w:t>乙方</w:t>
      </w:r>
      <w:r>
        <w:rPr>
          <w:rFonts w:hint="eastAsia" w:ascii="仿宋" w:hAnsi="仿宋" w:eastAsia="仿宋" w:cs="仿宋"/>
          <w:color w:val="auto"/>
          <w:szCs w:val="21"/>
          <w:lang w:val="en-US" w:eastAsia="zh-CN"/>
        </w:rPr>
        <w:t>3</w:t>
      </w:r>
      <w:r>
        <w:rPr>
          <w:rFonts w:hint="eastAsia" w:ascii="仿宋" w:hAnsi="仿宋" w:eastAsia="仿宋" w:cs="仿宋"/>
          <w:color w:val="auto"/>
          <w:lang w:val="en-US" w:eastAsia="zh-CN"/>
        </w:rPr>
        <w:t>（全称）</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（联合体成员供应商或其他合同主体）（如有）</w:t>
      </w:r>
    </w:p>
    <w:p w14:paraId="365683AA">
      <w:pPr>
        <w:spacing w:line="400" w:lineRule="exact"/>
        <w:rPr>
          <w:rFonts w:hint="eastAsia" w:ascii="仿宋" w:hAnsi="仿宋" w:eastAsia="仿宋" w:cs="仿宋"/>
          <w:color w:val="auto"/>
          <w:lang w:val="en-US" w:eastAsia="zh-CN"/>
        </w:rPr>
      </w:pPr>
    </w:p>
    <w:p w14:paraId="3C2DA675">
      <w:pPr>
        <w:pStyle w:val="4"/>
        <w:adjustRightInd w:val="0"/>
        <w:snapToGrid w:val="0"/>
        <w:spacing w:before="0" w:after="0" w:line="400" w:lineRule="exact"/>
        <w:ind w:left="0" w:leftChars="0" w:firstLine="420" w:firstLineChars="200"/>
        <w:rPr>
          <w:rFonts w:hint="eastAsia" w:ascii="仿宋" w:hAnsi="仿宋" w:eastAsia="仿宋" w:cs="仿宋"/>
          <w:color w:val="auto"/>
          <w:szCs w:val="21"/>
        </w:rPr>
      </w:pPr>
      <w:r>
        <w:rPr>
          <w:rFonts w:hint="eastAsia" w:ascii="仿宋" w:hAnsi="仿宋" w:eastAsia="仿宋" w:cs="仿宋"/>
          <w:color w:val="auto"/>
          <w:szCs w:val="21"/>
        </w:rPr>
        <w:t>依据《中华人民共和国民法典》</w:t>
      </w:r>
      <w:r>
        <w:rPr>
          <w:rFonts w:hint="eastAsia" w:ascii="仿宋" w:hAnsi="仿宋" w:eastAsia="仿宋" w:cs="仿宋"/>
          <w:color w:val="auto"/>
          <w:szCs w:val="21"/>
          <w:lang w:eastAsia="zh-CN"/>
        </w:rPr>
        <w:t>、</w:t>
      </w:r>
      <w:r>
        <w:rPr>
          <w:rFonts w:hint="eastAsia" w:ascii="仿宋" w:hAnsi="仿宋" w:eastAsia="仿宋" w:cs="仿宋"/>
          <w:color w:val="auto"/>
          <w:szCs w:val="21"/>
        </w:rPr>
        <w:t>《中华人民共和国政府采购法》等有关的法律法规，以及</w:t>
      </w:r>
      <w:r>
        <w:rPr>
          <w:rFonts w:hint="eastAsia" w:ascii="仿宋" w:hAnsi="仿宋" w:eastAsia="仿宋" w:cs="仿宋"/>
          <w:i w:val="0"/>
          <w:iCs w:val="0"/>
          <w:color w:val="auto"/>
          <w:szCs w:val="21"/>
          <w:u w:val="none"/>
          <w:lang w:eastAsia="zh-CN"/>
        </w:rPr>
        <w:t>本采购项目</w:t>
      </w:r>
      <w:r>
        <w:rPr>
          <w:rFonts w:hint="eastAsia" w:ascii="仿宋" w:hAnsi="仿宋" w:eastAsia="仿宋" w:cs="仿宋"/>
          <w:color w:val="auto"/>
          <w:szCs w:val="21"/>
        </w:rPr>
        <w:t>的</w:t>
      </w:r>
      <w:r>
        <w:rPr>
          <w:rFonts w:hint="eastAsia" w:ascii="仿宋" w:hAnsi="仿宋" w:eastAsia="仿宋" w:cs="仿宋"/>
          <w:color w:val="auto"/>
          <w:szCs w:val="21"/>
          <w:lang w:eastAsia="zh-CN"/>
        </w:rPr>
        <w:t>招标</w:t>
      </w:r>
      <w:r>
        <w:rPr>
          <w:rFonts w:hint="eastAsia" w:ascii="仿宋" w:hAnsi="仿宋" w:eastAsia="仿宋" w:cs="仿宋"/>
          <w:color w:val="auto"/>
          <w:szCs w:val="21"/>
          <w:lang w:val="en-US" w:eastAsia="zh-CN"/>
        </w:rPr>
        <w:t>/谈判</w:t>
      </w:r>
      <w:r>
        <w:rPr>
          <w:rFonts w:hint="eastAsia" w:ascii="仿宋" w:hAnsi="仿宋" w:eastAsia="仿宋" w:cs="仿宋"/>
          <w:color w:val="auto"/>
          <w:szCs w:val="21"/>
          <w:lang w:eastAsia="zh-CN"/>
        </w:rPr>
        <w:t>文件等</w:t>
      </w:r>
      <w:r>
        <w:rPr>
          <w:rFonts w:hint="eastAsia" w:ascii="仿宋" w:hAnsi="仿宋" w:eastAsia="仿宋" w:cs="仿宋"/>
          <w:color w:val="auto"/>
          <w:szCs w:val="21"/>
        </w:rPr>
        <w:t>采购文件</w:t>
      </w:r>
      <w:r>
        <w:rPr>
          <w:rFonts w:hint="eastAsia" w:ascii="仿宋" w:hAnsi="仿宋" w:eastAsia="仿宋" w:cs="仿宋"/>
          <w:color w:val="auto"/>
          <w:szCs w:val="21"/>
          <w:lang w:eastAsia="zh-CN"/>
        </w:rPr>
        <w:t>、</w:t>
      </w:r>
      <w:r>
        <w:rPr>
          <w:rFonts w:hint="eastAsia" w:ascii="仿宋" w:hAnsi="仿宋" w:eastAsia="仿宋" w:cs="仿宋"/>
          <w:color w:val="auto"/>
          <w:szCs w:val="21"/>
        </w:rPr>
        <w:t>乙方的《投标（响应）文件》及《中标（成交）通知书》，甲乙双方同意签订本合同。具体情况及要求如下：</w:t>
      </w:r>
    </w:p>
    <w:p w14:paraId="3C3E0FDD">
      <w:pPr>
        <w:numPr>
          <w:ilvl w:val="0"/>
          <w:numId w:val="1"/>
        </w:numPr>
        <w:adjustRightInd w:val="0"/>
        <w:snapToGrid w:val="0"/>
        <w:spacing w:before="0" w:line="400" w:lineRule="exact"/>
        <w:ind w:firstLine="422" w:firstLineChars="200"/>
        <w:rPr>
          <w:rFonts w:hint="eastAsia" w:ascii="仿宋" w:hAnsi="仿宋" w:eastAsia="仿宋" w:cs="仿宋"/>
          <w:b/>
          <w:color w:val="auto"/>
          <w:szCs w:val="21"/>
        </w:rPr>
      </w:pPr>
      <w:r>
        <w:rPr>
          <w:rFonts w:hint="eastAsia" w:ascii="仿宋" w:hAnsi="仿宋" w:eastAsia="仿宋" w:cs="仿宋"/>
          <w:b/>
          <w:color w:val="auto"/>
          <w:szCs w:val="21"/>
        </w:rPr>
        <w:t>项目信息</w:t>
      </w:r>
    </w:p>
    <w:p w14:paraId="702A3084">
      <w:pPr>
        <w:pStyle w:val="4"/>
        <w:numPr>
          <w:ilvl w:val="0"/>
          <w:numId w:val="2"/>
        </w:numPr>
        <w:adjustRightInd w:val="0"/>
        <w:snapToGrid w:val="0"/>
        <w:spacing w:before="0" w:after="0" w:line="400" w:lineRule="exact"/>
        <w:ind w:left="0" w:leftChars="0" w:firstLine="420" w:firstLineChars="200"/>
        <w:rPr>
          <w:rFonts w:hint="eastAsia" w:ascii="仿宋" w:hAnsi="仿宋" w:eastAsia="仿宋" w:cs="仿宋"/>
          <w:color w:val="auto"/>
          <w:szCs w:val="21"/>
          <w:u w:val="single"/>
        </w:rPr>
      </w:pPr>
      <w:r>
        <w:rPr>
          <w:rFonts w:hint="eastAsia" w:ascii="仿宋" w:hAnsi="仿宋" w:eastAsia="仿宋" w:cs="仿宋"/>
          <w:color w:val="auto"/>
          <w:szCs w:val="21"/>
        </w:rPr>
        <w:t>采购项目名称：</w:t>
      </w:r>
      <w:r>
        <w:rPr>
          <w:rFonts w:hint="eastAsia" w:ascii="仿宋" w:hAnsi="仿宋" w:eastAsia="仿宋" w:cs="仿宋"/>
          <w:color w:val="auto"/>
          <w:szCs w:val="21"/>
          <w:u w:val="single"/>
        </w:rPr>
        <w:t xml:space="preserve">                                          </w:t>
      </w:r>
    </w:p>
    <w:p w14:paraId="60A4325E">
      <w:pPr>
        <w:pStyle w:val="4"/>
        <w:numPr>
          <w:ilvl w:val="-1"/>
          <w:numId w:val="0"/>
        </w:numPr>
        <w:tabs>
          <w:tab w:val="left" w:pos="999"/>
        </w:tabs>
        <w:adjustRightInd w:val="0"/>
        <w:snapToGrid w:val="0"/>
        <w:spacing w:before="0" w:after="0" w:line="400" w:lineRule="exact"/>
        <w:ind w:left="0" w:leftChars="0" w:firstLine="0" w:firstLineChars="0"/>
        <w:rPr>
          <w:rFonts w:hint="eastAsia" w:ascii="仿宋" w:hAnsi="仿宋" w:eastAsia="仿宋" w:cs="仿宋"/>
          <w:color w:val="auto"/>
          <w:szCs w:val="21"/>
          <w:u w:val="none"/>
          <w:lang w:val="en-US" w:eastAsia="zh-CN"/>
        </w:rPr>
      </w:pPr>
      <w:r>
        <w:rPr>
          <w:rFonts w:hint="eastAsia" w:ascii="仿宋" w:hAnsi="仿宋" w:eastAsia="仿宋" w:cs="仿宋"/>
          <w:color w:val="auto"/>
          <w:szCs w:val="21"/>
          <w:u w:val="none"/>
          <w:lang w:val="en-US" w:eastAsia="zh-CN"/>
        </w:rPr>
        <w:t xml:space="preserve">         采购项目编号：</w:t>
      </w:r>
      <w:r>
        <w:rPr>
          <w:rFonts w:hint="eastAsia" w:ascii="仿宋" w:hAnsi="仿宋" w:eastAsia="仿宋" w:cs="仿宋"/>
          <w:color w:val="auto"/>
          <w:szCs w:val="21"/>
          <w:u w:val="single"/>
        </w:rPr>
        <w:t xml:space="preserve">                                          </w:t>
      </w:r>
    </w:p>
    <w:p w14:paraId="59477902">
      <w:pPr>
        <w:pStyle w:val="4"/>
        <w:adjustRightInd w:val="0"/>
        <w:snapToGrid w:val="0"/>
        <w:spacing w:before="0" w:after="0" w:line="400" w:lineRule="exact"/>
        <w:ind w:left="0" w:leftChars="0" w:firstLine="420" w:firstLineChars="200"/>
        <w:rPr>
          <w:rFonts w:hint="eastAsia" w:ascii="仿宋" w:hAnsi="仿宋" w:eastAsia="仿宋" w:cs="仿宋"/>
          <w:color w:val="auto"/>
          <w:szCs w:val="21"/>
        </w:rPr>
      </w:pPr>
      <w:r>
        <w:rPr>
          <w:rFonts w:hint="eastAsia" w:ascii="仿宋" w:hAnsi="仿宋" w:eastAsia="仿宋" w:cs="仿宋"/>
          <w:color w:val="auto"/>
          <w:szCs w:val="21"/>
        </w:rPr>
        <w:t>（2）采购计划编号：</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 xml:space="preserve"> </w:t>
      </w:r>
    </w:p>
    <w:p w14:paraId="4311DE9E">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（3）项目内容：</w:t>
      </w:r>
    </w:p>
    <w:p w14:paraId="15B1BFAA">
      <w:pPr>
        <w:adjustRightInd w:val="0"/>
        <w:snapToGrid w:val="0"/>
        <w:spacing w:before="0" w:line="400" w:lineRule="exact"/>
        <w:ind w:firstLine="420" w:firstLineChars="20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lang w:eastAsia="zh-CN"/>
        </w:rPr>
        <w:t>采购标的及数量</w:t>
      </w:r>
      <w:r>
        <w:rPr>
          <w:rFonts w:hint="eastAsia" w:ascii="仿宋" w:hAnsi="仿宋" w:eastAsia="仿宋" w:cs="仿宋"/>
          <w:color w:val="auto"/>
          <w:szCs w:val="21"/>
          <w:lang w:val="en-US" w:eastAsia="zh-CN"/>
        </w:rPr>
        <w:t>（台/套</w:t>
      </w:r>
      <w:r>
        <w:rPr>
          <w:rFonts w:hint="eastAsia" w:ascii="仿宋" w:hAnsi="仿宋" w:eastAsia="仿宋" w:cs="仿宋"/>
          <w:color w:val="auto"/>
          <w:szCs w:val="21"/>
          <w:lang w:eastAsia="zh-CN"/>
        </w:rPr>
        <w:t>/个/架/组等</w:t>
      </w:r>
      <w:r>
        <w:rPr>
          <w:rFonts w:hint="eastAsia" w:ascii="仿宋" w:hAnsi="仿宋" w:eastAsia="仿宋" w:cs="仿宋"/>
          <w:color w:val="auto"/>
          <w:szCs w:val="21"/>
          <w:lang w:val="en-US" w:eastAsia="zh-CN"/>
        </w:rPr>
        <w:t>）</w:t>
      </w:r>
      <w:r>
        <w:rPr>
          <w:rFonts w:hint="eastAsia" w:ascii="仿宋" w:hAnsi="仿宋" w:eastAsia="仿宋" w:cs="仿宋"/>
          <w:color w:val="auto"/>
          <w:szCs w:val="21"/>
          <w:lang w:eastAsia="zh-CN"/>
        </w:rPr>
        <w:t>：</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none"/>
          <w:lang w:val="en-US" w:eastAsia="zh-CN"/>
        </w:rPr>
        <w:t xml:space="preserve">           </w:t>
      </w:r>
    </w:p>
    <w:p w14:paraId="7439C159">
      <w:pPr>
        <w:numPr>
          <w:ilvl w:val="-1"/>
          <w:numId w:val="0"/>
        </w:numPr>
        <w:adjustRightInd w:val="0"/>
        <w:snapToGrid w:val="0"/>
        <w:spacing w:before="0" w:line="400" w:lineRule="exact"/>
        <w:ind w:firstLine="420" w:firstLineChars="200"/>
        <w:rPr>
          <w:rFonts w:hint="eastAsia" w:ascii="仿宋" w:hAnsi="仿宋" w:eastAsia="仿宋" w:cs="仿宋"/>
          <w:color w:val="auto"/>
          <w:szCs w:val="21"/>
          <w:lang w:eastAsia="zh-CN"/>
        </w:rPr>
      </w:pPr>
      <w:r>
        <w:rPr>
          <w:rFonts w:hint="eastAsia" w:ascii="仿宋" w:hAnsi="仿宋" w:eastAsia="仿宋" w:cs="仿宋"/>
          <w:color w:val="auto"/>
          <w:szCs w:val="21"/>
          <w:highlight w:val="none"/>
          <w:u w:val="none"/>
          <w:lang w:val="en-US" w:eastAsia="zh-CN"/>
        </w:rPr>
        <w:t xml:space="preserve">     </w:t>
      </w:r>
      <w:r>
        <w:rPr>
          <w:rFonts w:hint="eastAsia" w:ascii="仿宋" w:hAnsi="仿宋" w:eastAsia="仿宋" w:cs="仿宋"/>
          <w:color w:val="auto"/>
          <w:szCs w:val="21"/>
          <w:lang w:val="en-US" w:eastAsia="zh-CN"/>
        </w:rPr>
        <w:t>品牌：</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lang w:eastAsia="zh-CN"/>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lang w:eastAsia="zh-CN"/>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none"/>
          <w:lang w:eastAsia="zh-CN"/>
        </w:rPr>
        <w:t xml:space="preserve">     </w:t>
      </w:r>
      <w:r>
        <w:rPr>
          <w:rFonts w:hint="eastAsia" w:ascii="仿宋" w:hAnsi="仿宋" w:eastAsia="仿宋" w:cs="仿宋"/>
          <w:color w:val="auto"/>
          <w:szCs w:val="21"/>
          <w:lang w:val="en-US" w:eastAsia="zh-CN"/>
        </w:rPr>
        <w:t>规格型号：</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lang w:eastAsia="zh-CN"/>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lang w:eastAsia="zh-CN"/>
        </w:rPr>
        <w:t xml:space="preserve">   </w:t>
      </w:r>
    </w:p>
    <w:p w14:paraId="45A7EC83">
      <w:pPr>
        <w:adjustRightInd w:val="0"/>
        <w:snapToGrid w:val="0"/>
        <w:spacing w:before="0" w:line="400" w:lineRule="exact"/>
        <w:ind w:firstLine="945" w:firstLineChars="4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none"/>
          <w:lang w:val="en-US" w:eastAsia="zh-CN"/>
        </w:rPr>
        <w:t>采购标的的技术要求、商务要求具体见附件。</w:t>
      </w:r>
    </w:p>
    <w:p w14:paraId="71721FA4">
      <w:pPr>
        <w:numPr>
          <w:ilvl w:val="-1"/>
          <w:numId w:val="0"/>
        </w:numPr>
        <w:adjustRightInd w:val="0"/>
        <w:snapToGrid w:val="0"/>
        <w:spacing w:before="0" w:line="400" w:lineRule="exact"/>
        <w:ind w:firstLine="945" w:firstLineChars="45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①涉及信息类产品，请填写该产品关键部件的品牌、型号：</w:t>
      </w:r>
    </w:p>
    <w:p w14:paraId="7C242925">
      <w:pPr>
        <w:numPr>
          <w:ilvl w:val="-1"/>
          <w:numId w:val="0"/>
        </w:numPr>
        <w:adjustRightInd w:val="0"/>
        <w:snapToGrid w:val="0"/>
        <w:spacing w:before="0" w:line="400" w:lineRule="exact"/>
        <w:ind w:firstLine="420" w:firstLineChars="200"/>
        <w:rPr>
          <w:rFonts w:hint="eastAsia" w:ascii="仿宋" w:hAnsi="仿宋" w:eastAsia="仿宋" w:cs="仿宋"/>
          <w:color w:val="auto"/>
          <w:kern w:val="0"/>
          <w:szCs w:val="21"/>
          <w:u w:val="single"/>
          <w:lang w:val="en-US" w:eastAsia="zh-CN"/>
        </w:rPr>
      </w:pPr>
      <w:r>
        <w:rPr>
          <w:rFonts w:hint="eastAsia" w:ascii="仿宋" w:hAnsi="仿宋" w:eastAsia="仿宋" w:cs="仿宋"/>
          <w:color w:val="auto"/>
          <w:szCs w:val="21"/>
          <w:lang w:val="en-US" w:eastAsia="zh-CN"/>
        </w:rPr>
        <w:t xml:space="preserve">     标的名称：</w:t>
      </w:r>
      <w:r>
        <w:rPr>
          <w:rFonts w:hint="eastAsia" w:ascii="仿宋" w:hAnsi="仿宋" w:eastAsia="仿宋" w:cs="仿宋"/>
          <w:color w:val="auto"/>
          <w:kern w:val="0"/>
          <w:szCs w:val="21"/>
          <w:u w:val="single"/>
          <w:lang w:val="en-US" w:eastAsia="zh-CN"/>
        </w:rPr>
        <w:t xml:space="preserve">      </w:t>
      </w:r>
      <w:r>
        <w:rPr>
          <w:rFonts w:hint="eastAsia" w:ascii="仿宋" w:hAnsi="仿宋" w:eastAsia="仿宋" w:cs="仿宋"/>
          <w:color w:val="auto"/>
          <w:kern w:val="0"/>
          <w:szCs w:val="21"/>
          <w:u w:val="single"/>
          <w:lang w:eastAsia="zh-CN"/>
        </w:rPr>
        <w:t xml:space="preserve">               </w:t>
      </w:r>
      <w:r>
        <w:rPr>
          <w:rFonts w:hint="eastAsia" w:ascii="仿宋" w:hAnsi="仿宋" w:eastAsia="仿宋" w:cs="仿宋"/>
          <w:color w:val="auto"/>
          <w:kern w:val="0"/>
          <w:szCs w:val="21"/>
          <w:u w:val="single"/>
          <w:lang w:val="en-US" w:eastAsia="zh-CN"/>
        </w:rPr>
        <w:t xml:space="preserve">    </w:t>
      </w:r>
    </w:p>
    <w:p w14:paraId="57A29E0D">
      <w:pPr>
        <w:numPr>
          <w:ilvl w:val="-1"/>
          <w:numId w:val="0"/>
        </w:numPr>
        <w:adjustRightInd w:val="0"/>
        <w:snapToGrid w:val="0"/>
        <w:spacing w:before="0" w:line="400" w:lineRule="exact"/>
        <w:ind w:firstLine="420" w:firstLineChars="20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 xml:space="preserve">     关键部件：</w:t>
      </w:r>
      <w:r>
        <w:rPr>
          <w:rFonts w:hint="eastAsia" w:ascii="仿宋" w:hAnsi="仿宋" w:eastAsia="仿宋" w:cs="仿宋"/>
          <w:color w:val="auto"/>
          <w:kern w:val="0"/>
          <w:szCs w:val="21"/>
          <w:u w:val="single"/>
          <w:lang w:val="en-US" w:eastAsia="zh-CN"/>
        </w:rPr>
        <w:t xml:space="preserve">          </w:t>
      </w:r>
      <w:r>
        <w:rPr>
          <w:rFonts w:hint="eastAsia" w:ascii="仿宋" w:hAnsi="仿宋" w:eastAsia="仿宋" w:cs="仿宋"/>
          <w:color w:val="auto"/>
          <w:kern w:val="0"/>
          <w:szCs w:val="21"/>
          <w:u w:val="none"/>
          <w:lang w:val="en-US" w:eastAsia="zh-CN"/>
        </w:rPr>
        <w:t xml:space="preserve"> </w:t>
      </w:r>
      <w:r>
        <w:rPr>
          <w:rFonts w:hint="eastAsia" w:ascii="仿宋" w:hAnsi="仿宋" w:eastAsia="仿宋" w:cs="仿宋"/>
          <w:color w:val="auto"/>
          <w:szCs w:val="21"/>
          <w:lang w:val="en-US" w:eastAsia="zh-CN"/>
        </w:rPr>
        <w:t>品牌：</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none"/>
          <w:lang w:val="en-US" w:eastAsia="zh-CN"/>
        </w:rPr>
        <w:t xml:space="preserve"> </w:t>
      </w:r>
      <w:r>
        <w:rPr>
          <w:rFonts w:hint="eastAsia" w:ascii="仿宋" w:hAnsi="仿宋" w:eastAsia="仿宋" w:cs="仿宋"/>
          <w:color w:val="auto"/>
          <w:szCs w:val="21"/>
          <w:lang w:val="en-US" w:eastAsia="zh-CN"/>
        </w:rPr>
        <w:t>型号：</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lang w:val="en-US" w:eastAsia="zh-CN"/>
        </w:rPr>
        <w:t xml:space="preserve"> </w:t>
      </w:r>
    </w:p>
    <w:p w14:paraId="40B51D05">
      <w:pPr>
        <w:pStyle w:val="8"/>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w:t>
      </w:r>
      <w:r>
        <w:rPr>
          <w:rFonts w:hint="eastAsia" w:ascii="仿宋" w:hAnsi="仿宋" w:eastAsia="仿宋" w:cs="仿宋"/>
          <w:color w:val="auto"/>
          <w:kern w:val="2"/>
          <w:sz w:val="21"/>
          <w:szCs w:val="21"/>
          <w:lang w:val="en-US" w:eastAsia="zh-CN"/>
        </w:rPr>
        <w:t>关键部件</w:t>
      </w:r>
      <w:r>
        <w:rPr>
          <w:rFonts w:hint="eastAsia" w:ascii="仿宋" w:hAnsi="仿宋" w:eastAsia="仿宋" w:cs="仿宋"/>
          <w:color w:val="auto"/>
          <w:sz w:val="21"/>
          <w:szCs w:val="21"/>
          <w:lang w:val="en-US" w:eastAsia="zh-CN"/>
        </w:rPr>
        <w:t>：</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u w:val="none"/>
          <w:lang w:val="en-US" w:eastAsia="zh-CN"/>
        </w:rPr>
        <w:t xml:space="preserve"> </w:t>
      </w:r>
      <w:r>
        <w:rPr>
          <w:rFonts w:hint="eastAsia" w:ascii="仿宋" w:hAnsi="仿宋" w:eastAsia="仿宋" w:cs="仿宋"/>
          <w:color w:val="auto"/>
          <w:sz w:val="21"/>
          <w:szCs w:val="21"/>
          <w:lang w:val="en-US" w:eastAsia="zh-CN"/>
        </w:rPr>
        <w:t>品牌：</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u w:val="none"/>
          <w:lang w:val="en-US" w:eastAsia="zh-CN"/>
        </w:rPr>
        <w:t xml:space="preserve"> </w:t>
      </w:r>
      <w:r>
        <w:rPr>
          <w:rFonts w:hint="eastAsia" w:ascii="仿宋" w:hAnsi="仿宋" w:eastAsia="仿宋" w:cs="仿宋"/>
          <w:color w:val="auto"/>
          <w:sz w:val="21"/>
          <w:szCs w:val="21"/>
          <w:lang w:val="en-US" w:eastAsia="zh-CN"/>
        </w:rPr>
        <w:t>型号：</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lang w:val="en-US" w:eastAsia="zh-CN"/>
        </w:rPr>
        <w:t xml:space="preserve"> </w:t>
      </w:r>
    </w:p>
    <w:p w14:paraId="6336EC0F">
      <w:pPr>
        <w:pStyle w:val="8"/>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关键部件：</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u w:val="none"/>
          <w:lang w:val="en-US" w:eastAsia="zh-CN"/>
        </w:rPr>
        <w:t xml:space="preserve"> </w:t>
      </w:r>
      <w:r>
        <w:rPr>
          <w:rFonts w:hint="eastAsia" w:ascii="仿宋" w:hAnsi="仿宋" w:eastAsia="仿宋" w:cs="仿宋"/>
          <w:color w:val="auto"/>
          <w:sz w:val="21"/>
          <w:szCs w:val="21"/>
          <w:lang w:val="en-US" w:eastAsia="zh-CN"/>
        </w:rPr>
        <w:t>品牌：</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u w:val="none"/>
          <w:lang w:val="en-US" w:eastAsia="zh-CN"/>
        </w:rPr>
        <w:t xml:space="preserve"> </w:t>
      </w:r>
      <w:r>
        <w:rPr>
          <w:rFonts w:hint="eastAsia" w:ascii="仿宋" w:hAnsi="仿宋" w:eastAsia="仿宋" w:cs="仿宋"/>
          <w:color w:val="auto"/>
          <w:sz w:val="21"/>
          <w:szCs w:val="21"/>
          <w:lang w:val="en-US" w:eastAsia="zh-CN"/>
        </w:rPr>
        <w:t>型号：</w:t>
      </w:r>
      <w:r>
        <w:rPr>
          <w:rFonts w:hint="eastAsia" w:ascii="仿宋" w:hAnsi="仿宋" w:eastAsia="仿宋" w:cs="仿宋"/>
          <w:color w:val="auto"/>
          <w:sz w:val="21"/>
          <w:szCs w:val="21"/>
          <w:u w:val="single"/>
          <w:lang w:val="en-US" w:eastAsia="zh-CN"/>
        </w:rPr>
        <w:t xml:space="preserve">       </w:t>
      </w:r>
    </w:p>
    <w:p w14:paraId="4708DDC6">
      <w:pPr>
        <w:pStyle w:val="8"/>
        <w:numPr>
          <w:ilvl w:val="-1"/>
          <w:numId w:val="0"/>
        </w:numPr>
        <w:adjustRightInd w:val="0"/>
        <w:snapToGrid w:val="0"/>
        <w:spacing w:before="0" w:line="400" w:lineRule="exact"/>
        <w:ind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78A83330">
      <w:pPr>
        <w:pStyle w:val="8"/>
        <w:numPr>
          <w:ilvl w:val="-1"/>
          <w:numId w:val="0"/>
        </w:numPr>
        <w:adjustRightInd w:val="0"/>
        <w:snapToGrid w:val="0"/>
        <w:spacing w:before="0" w:line="400" w:lineRule="exact"/>
        <w:ind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②涉及车辆采购，请填写是否属于新能源汽车：</w:t>
      </w:r>
    </w:p>
    <w:p w14:paraId="325DBACF">
      <w:pPr>
        <w:pStyle w:val="8"/>
        <w:numPr>
          <w:ilvl w:val="-1"/>
          <w:numId w:val="0"/>
        </w:numPr>
        <w:adjustRightInd w:val="0"/>
        <w:snapToGrid w:val="0"/>
        <w:spacing w:before="0" w:line="400" w:lineRule="exact"/>
        <w:ind w:firstLine="0" w:firstLineChars="0"/>
        <w:rPr>
          <w:rFonts w:hint="eastAsia" w:ascii="仿宋" w:hAnsi="仿宋" w:eastAsia="仿宋" w:cs="仿宋"/>
          <w:iCs w:val="0"/>
          <w:color w:val="auto"/>
          <w:sz w:val="21"/>
          <w:szCs w:val="21"/>
          <w:lang w:val="en-US" w:eastAsia="zh-CN"/>
        </w:rPr>
      </w:pPr>
      <w:r>
        <w:rPr>
          <w:rFonts w:hint="eastAsia" w:ascii="仿宋" w:hAnsi="仿宋" w:eastAsia="仿宋" w:cs="仿宋"/>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rPr>
        <w:t>是</w:t>
      </w:r>
      <w:r>
        <w:rPr>
          <w:rFonts w:hint="eastAsia" w:ascii="仿宋" w:hAnsi="仿宋" w:eastAsia="仿宋" w:cs="仿宋"/>
          <w:iCs w:val="0"/>
          <w:color w:val="auto"/>
          <w:sz w:val="21"/>
          <w:szCs w:val="21"/>
          <w:lang w:eastAsia="zh-CN"/>
        </w:rPr>
        <w:t>，《政府采购品目分类目录》底级品目名称</w:t>
      </w:r>
      <w:r>
        <w:rPr>
          <w:rFonts w:hint="eastAsia" w:ascii="仿宋" w:hAnsi="仿宋" w:eastAsia="仿宋" w:cs="仿宋"/>
          <w:color w:val="auto"/>
          <w:sz w:val="21"/>
          <w:szCs w:val="21"/>
          <w:lang w:val="en-US" w:eastAsia="zh-CN"/>
        </w:rPr>
        <w:t>：</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lang w:val="en-US" w:eastAsia="zh-CN"/>
        </w:rPr>
        <w:t xml:space="preserve"> 数量：</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lang w:val="en-US" w:eastAsia="zh-CN"/>
        </w:rPr>
        <w:t xml:space="preserve"> 金额：</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iCs w:val="0"/>
          <w:color w:val="auto"/>
          <w:sz w:val="21"/>
          <w:szCs w:val="21"/>
          <w:lang w:val="en-US" w:eastAsia="zh-CN"/>
        </w:rPr>
        <w:t xml:space="preserve"> </w:t>
      </w:r>
    </w:p>
    <w:p w14:paraId="3DB06505">
      <w:pPr>
        <w:pStyle w:val="8"/>
        <w:numPr>
          <w:ilvl w:val="-1"/>
          <w:numId w:val="0"/>
        </w:numPr>
        <w:adjustRightInd w:val="0"/>
        <w:snapToGrid w:val="0"/>
        <w:spacing w:before="0" w:line="400" w:lineRule="exact"/>
        <w:ind w:firstLine="0" w:firstLineChars="0"/>
        <w:rPr>
          <w:rFonts w:hint="eastAsia" w:ascii="仿宋" w:hAnsi="仿宋" w:eastAsia="仿宋" w:cs="仿宋"/>
          <w:iCs w:val="0"/>
          <w:color w:val="auto"/>
          <w:sz w:val="21"/>
          <w:szCs w:val="21"/>
          <w:lang w:eastAsia="zh-CN"/>
        </w:rPr>
      </w:pP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否</w:t>
      </w:r>
    </w:p>
    <w:p w14:paraId="250B070B">
      <w:pPr>
        <w:pStyle w:val="8"/>
        <w:numPr>
          <w:ilvl w:val="-1"/>
          <w:numId w:val="0"/>
        </w:numPr>
        <w:adjustRightInd w:val="0"/>
        <w:snapToGrid w:val="0"/>
        <w:spacing w:before="0" w:line="400" w:lineRule="exact"/>
        <w:ind w:left="0" w:firstLine="0" w:firstLineChars="0"/>
        <w:rPr>
          <w:rFonts w:hint="eastAsia" w:ascii="仿宋" w:hAnsi="仿宋" w:eastAsia="仿宋" w:cs="仿宋"/>
          <w:iCs w:val="0"/>
          <w:color w:val="auto"/>
          <w:sz w:val="21"/>
          <w:szCs w:val="21"/>
          <w:lang w:val="en-US" w:eastAsia="zh-CN"/>
        </w:rPr>
      </w:pP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lang w:eastAsia="zh-CN"/>
        </w:rPr>
        <w:t>4</w:t>
      </w:r>
      <w:r>
        <w:rPr>
          <w:rFonts w:hint="eastAsia" w:ascii="仿宋" w:hAnsi="仿宋" w:eastAsia="仿宋" w:cs="仿宋"/>
          <w:iCs w:val="0"/>
          <w:color w:val="auto"/>
          <w:sz w:val="21"/>
          <w:szCs w:val="21"/>
          <w:lang w:val="en-US" w:eastAsia="zh-CN"/>
        </w:rPr>
        <w:t>）政府采购组织形式：</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政府集中采购</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FE"/>
      </w:r>
      <w:r>
        <w:rPr>
          <w:rFonts w:hint="eastAsia" w:ascii="仿宋" w:hAnsi="仿宋" w:eastAsia="仿宋" w:cs="仿宋"/>
          <w:iCs w:val="0"/>
          <w:color w:val="auto"/>
          <w:sz w:val="21"/>
          <w:szCs w:val="21"/>
          <w:lang w:val="en-US" w:eastAsia="zh-CN"/>
        </w:rPr>
        <w:t xml:space="preserve">部门集中采购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val="en-US" w:eastAsia="zh-CN"/>
        </w:rPr>
        <w:t>分散采购</w:t>
      </w:r>
    </w:p>
    <w:p w14:paraId="518D2777">
      <w:pPr>
        <w:pStyle w:val="8"/>
        <w:numPr>
          <w:ilvl w:val="-1"/>
          <w:numId w:val="0"/>
        </w:numPr>
        <w:adjustRightInd w:val="0"/>
        <w:snapToGrid w:val="0"/>
        <w:spacing w:before="0" w:line="400" w:lineRule="exact"/>
        <w:ind w:left="0" w:firstLine="420" w:firstLineChars="0"/>
        <w:rPr>
          <w:rFonts w:hint="eastAsia" w:ascii="仿宋" w:hAnsi="仿宋" w:eastAsia="仿宋" w:cs="仿宋"/>
          <w:iCs w:val="0"/>
          <w:color w:val="auto"/>
          <w:sz w:val="21"/>
          <w:szCs w:val="21"/>
          <w:lang w:eastAsia="zh-CN"/>
        </w:rPr>
      </w:pPr>
      <w:r>
        <w:rPr>
          <w:rFonts w:hint="eastAsia" w:ascii="仿宋" w:hAnsi="仿宋" w:eastAsia="仿宋" w:cs="仿宋"/>
          <w:iCs w:val="0"/>
          <w:color w:val="auto"/>
          <w:sz w:val="21"/>
          <w:szCs w:val="21"/>
          <w:lang w:val="en-US" w:eastAsia="zh-CN"/>
        </w:rPr>
        <w:t>（</w:t>
      </w:r>
      <w:r>
        <w:rPr>
          <w:rFonts w:hint="eastAsia" w:ascii="仿宋" w:hAnsi="仿宋" w:eastAsia="仿宋" w:cs="仿宋"/>
          <w:iCs w:val="0"/>
          <w:color w:val="auto"/>
          <w:sz w:val="21"/>
          <w:szCs w:val="21"/>
          <w:lang w:eastAsia="zh-CN"/>
        </w:rPr>
        <w:t>5</w:t>
      </w:r>
      <w:r>
        <w:rPr>
          <w:rFonts w:hint="eastAsia" w:ascii="仿宋" w:hAnsi="仿宋" w:eastAsia="仿宋" w:cs="仿宋"/>
          <w:iCs w:val="0"/>
          <w:color w:val="auto"/>
          <w:sz w:val="21"/>
          <w:szCs w:val="21"/>
          <w:lang w:val="en-US" w:eastAsia="zh-CN"/>
        </w:rPr>
        <w:t>）政府采购人式：</w:t>
      </w:r>
      <w:r>
        <w:rPr>
          <w:rFonts w:hint="eastAsia" w:ascii="仿宋" w:hAnsi="仿宋" w:eastAsia="仿宋" w:cs="仿宋"/>
          <w:iCs w:val="0"/>
          <w:color w:val="auto"/>
          <w:sz w:val="21"/>
          <w:szCs w:val="21"/>
        </w:rPr>
        <w:sym w:font="Wingdings" w:char="00FE"/>
      </w:r>
      <w:r>
        <w:rPr>
          <w:rFonts w:hint="eastAsia" w:ascii="仿宋" w:hAnsi="仿宋" w:eastAsia="仿宋" w:cs="仿宋"/>
          <w:iCs w:val="0"/>
          <w:color w:val="auto"/>
          <w:sz w:val="21"/>
          <w:szCs w:val="21"/>
          <w:lang w:eastAsia="zh-CN"/>
        </w:rPr>
        <w:t>公开招标</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邀请招标</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竞争性谈判</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竞争性磋商</w:t>
      </w:r>
    </w:p>
    <w:p w14:paraId="5F3C26DA">
      <w:pPr>
        <w:pStyle w:val="8"/>
        <w:numPr>
          <w:ilvl w:val="-1"/>
          <w:numId w:val="0"/>
        </w:numPr>
        <w:adjustRightInd w:val="0"/>
        <w:snapToGrid w:val="0"/>
        <w:spacing w:before="0" w:line="400" w:lineRule="exact"/>
        <w:ind w:left="0" w:firstLine="420" w:firstLineChars="0"/>
        <w:rPr>
          <w:rFonts w:hint="eastAsia" w:ascii="仿宋" w:hAnsi="仿宋" w:eastAsia="仿宋" w:cs="仿宋"/>
          <w:iCs w:val="0"/>
          <w:color w:val="auto"/>
          <w:sz w:val="21"/>
          <w:szCs w:val="21"/>
          <w:u w:val="single"/>
          <w:lang w:val="en-US" w:eastAsia="zh-CN"/>
        </w:rPr>
      </w:pPr>
      <w:r>
        <w:rPr>
          <w:rFonts w:hint="eastAsia" w:ascii="仿宋" w:hAnsi="仿宋" w:eastAsia="仿宋" w:cs="仿宋"/>
          <w:color w:val="auto"/>
          <w:szCs w:val="21"/>
          <w:u w:val="none"/>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询价</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单一来源</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框架协议</w:t>
      </w:r>
      <w:r>
        <w:rPr>
          <w:rFonts w:hint="eastAsia" w:ascii="仿宋" w:hAnsi="仿宋" w:eastAsia="仿宋" w:cs="仿宋"/>
          <w:iCs w:val="0"/>
          <w:color w:val="auto"/>
          <w:sz w:val="21"/>
          <w:szCs w:val="21"/>
          <w:lang w:val="en-US" w:eastAsia="zh-CN"/>
        </w:rPr>
        <w:t xml:space="preserve"> </w:t>
      </w:r>
      <w:r>
        <w:rPr>
          <w:rFonts w:hint="eastAsia" w:ascii="仿宋" w:hAnsi="仿宋" w:eastAsia="仿宋" w:cs="仿宋"/>
          <w:iCs w:val="0"/>
          <w:color w:val="auto"/>
          <w:sz w:val="21"/>
          <w:szCs w:val="21"/>
        </w:rPr>
        <w:sym w:font="Wingdings" w:char="00A8"/>
      </w:r>
      <w:r>
        <w:rPr>
          <w:rFonts w:hint="eastAsia" w:ascii="仿宋" w:hAnsi="仿宋" w:eastAsia="仿宋" w:cs="仿宋"/>
          <w:iCs w:val="0"/>
          <w:color w:val="auto"/>
          <w:sz w:val="21"/>
          <w:szCs w:val="21"/>
          <w:lang w:eastAsia="zh-CN"/>
        </w:rPr>
        <w:t>其他：</w:t>
      </w:r>
      <w:r>
        <w:rPr>
          <w:rFonts w:hint="eastAsia" w:ascii="仿宋" w:hAnsi="仿宋" w:eastAsia="仿宋" w:cs="仿宋"/>
          <w:iCs w:val="0"/>
          <w:color w:val="auto"/>
          <w:sz w:val="21"/>
          <w:szCs w:val="21"/>
          <w:u w:val="single"/>
          <w:lang w:val="en-US" w:eastAsia="zh-CN"/>
        </w:rPr>
        <w:t xml:space="preserve">          </w:t>
      </w:r>
    </w:p>
    <w:p w14:paraId="5ABA9E48">
      <w:pPr>
        <w:pStyle w:val="8"/>
        <w:numPr>
          <w:ilvl w:val="-1"/>
          <w:numId w:val="0"/>
        </w:numPr>
        <w:adjustRightInd w:val="0"/>
        <w:snapToGrid w:val="0"/>
        <w:spacing w:before="0" w:line="400" w:lineRule="exact"/>
        <w:ind w:left="0" w:firstLine="420" w:firstLineChars="0"/>
        <w:rPr>
          <w:rFonts w:hint="eastAsia" w:ascii="仿宋" w:hAnsi="仿宋" w:eastAsia="仿宋" w:cs="仿宋"/>
          <w:iCs w:val="0"/>
          <w:color w:val="auto"/>
          <w:sz w:val="21"/>
          <w:szCs w:val="21"/>
          <w:u w:val="none"/>
          <w:lang w:val="en-US" w:eastAsia="zh-CN"/>
        </w:rPr>
      </w:pPr>
      <w:r>
        <w:rPr>
          <w:rFonts w:hint="eastAsia" w:ascii="仿宋" w:hAnsi="仿宋" w:eastAsia="仿宋" w:cs="仿宋"/>
          <w:iCs w:val="0"/>
          <w:color w:val="auto"/>
          <w:sz w:val="21"/>
          <w:szCs w:val="21"/>
          <w:u w:val="none"/>
          <w:lang w:val="en-US" w:eastAsia="zh-CN"/>
        </w:rPr>
        <w:t>（注：在框架协议采购的第二阶段，可选择使用该合同文本）</w:t>
      </w:r>
    </w:p>
    <w:p w14:paraId="43E1E55F">
      <w:pPr>
        <w:pStyle w:val="8"/>
        <w:numPr>
          <w:ilvl w:val="-1"/>
          <w:numId w:val="0"/>
        </w:numPr>
        <w:adjustRightInd w:val="0"/>
        <w:snapToGrid w:val="0"/>
        <w:spacing w:before="0" w:line="400" w:lineRule="exact"/>
        <w:ind w:firstLine="220" w:firstLineChars="100"/>
        <w:rPr>
          <w:rFonts w:hint="eastAsia" w:ascii="仿宋" w:hAnsi="仿宋" w:eastAsia="仿宋" w:cs="仿宋"/>
          <w:color w:val="auto"/>
          <w:w w:val="100"/>
          <w:kern w:val="2"/>
          <w:sz w:val="21"/>
          <w:szCs w:val="21"/>
          <w:lang w:val="en-US" w:eastAsia="zh-CN" w:bidi="ar-SA"/>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lang w:eastAsia="zh-CN"/>
        </w:rPr>
        <w:t>6</w:t>
      </w:r>
      <w:r>
        <w:rPr>
          <w:rFonts w:hint="eastAsia" w:ascii="仿宋" w:hAnsi="仿宋" w:eastAsia="仿宋" w:cs="仿宋"/>
          <w:color w:val="auto"/>
          <w:szCs w:val="21"/>
          <w:lang w:val="en-US" w:eastAsia="zh-CN"/>
        </w:rPr>
        <w:t>）</w:t>
      </w:r>
      <w:r>
        <w:rPr>
          <w:rFonts w:hint="eastAsia" w:ascii="仿宋" w:hAnsi="仿宋" w:eastAsia="仿宋" w:cs="仿宋"/>
          <w:color w:val="auto"/>
          <w:w w:val="100"/>
          <w:kern w:val="2"/>
          <w:sz w:val="21"/>
          <w:szCs w:val="21"/>
          <w:lang w:val="en-US" w:eastAsia="zh-CN" w:bidi="ar-SA"/>
        </w:rPr>
        <w:t>中标（成交）采购标的制造商是否为中小企业：</w:t>
      </w:r>
      <w:r>
        <w:rPr>
          <w:rFonts w:hint="eastAsia" w:ascii="仿宋" w:hAnsi="仿宋" w:eastAsia="仿宋" w:cs="仿宋"/>
          <w:color w:val="auto"/>
          <w:w w:val="100"/>
          <w:kern w:val="2"/>
          <w:sz w:val="21"/>
          <w:szCs w:val="21"/>
          <w:lang w:val="en-US" w:eastAsia="zh-CN" w:bidi="ar-SA"/>
        </w:rPr>
        <w:sym w:font="Wingdings" w:char="00A8"/>
      </w:r>
      <w:r>
        <w:rPr>
          <w:rFonts w:hint="eastAsia" w:ascii="仿宋" w:hAnsi="仿宋" w:eastAsia="仿宋" w:cs="仿宋"/>
          <w:color w:val="auto"/>
          <w:w w:val="100"/>
          <w:kern w:val="2"/>
          <w:sz w:val="21"/>
          <w:szCs w:val="21"/>
          <w:lang w:val="en-US" w:eastAsia="zh-CN" w:bidi="ar-SA"/>
        </w:rPr>
        <w:t xml:space="preserve">是      </w:t>
      </w:r>
      <w:r>
        <w:rPr>
          <w:rFonts w:hint="eastAsia" w:ascii="仿宋" w:hAnsi="仿宋" w:eastAsia="仿宋" w:cs="仿宋"/>
          <w:color w:val="auto"/>
          <w:w w:val="100"/>
          <w:kern w:val="2"/>
          <w:sz w:val="21"/>
          <w:szCs w:val="21"/>
          <w:lang w:val="en-US" w:eastAsia="zh-CN" w:bidi="ar-SA"/>
        </w:rPr>
        <w:sym w:font="Wingdings" w:char="00A8"/>
      </w:r>
      <w:r>
        <w:rPr>
          <w:rFonts w:hint="eastAsia" w:ascii="仿宋" w:hAnsi="仿宋" w:eastAsia="仿宋" w:cs="仿宋"/>
          <w:color w:val="auto"/>
          <w:w w:val="100"/>
          <w:kern w:val="2"/>
          <w:sz w:val="21"/>
          <w:szCs w:val="21"/>
          <w:lang w:val="en-US" w:eastAsia="zh-CN" w:bidi="ar-SA"/>
        </w:rPr>
        <w:t>否</w:t>
      </w:r>
    </w:p>
    <w:p w14:paraId="68A2D5E5">
      <w:pPr>
        <w:numPr>
          <w:ilvl w:val="-1"/>
          <w:numId w:val="0"/>
        </w:numPr>
        <w:adjustRightInd w:val="0"/>
        <w:snapToGrid w:val="0"/>
        <w:spacing w:before="0" w:line="400" w:lineRule="exact"/>
        <w:ind w:left="0" w:leftChars="0" w:firstLine="0" w:firstLineChars="0"/>
        <w:rPr>
          <w:rFonts w:hint="eastAsia" w:ascii="仿宋" w:hAnsi="仿宋" w:eastAsia="仿宋" w:cs="仿宋"/>
          <w:iCs/>
          <w:color w:val="auto"/>
          <w:szCs w:val="21"/>
        </w:rPr>
      </w:pPr>
      <w:r>
        <w:rPr>
          <w:rFonts w:hint="eastAsia" w:ascii="仿宋" w:hAnsi="仿宋" w:eastAsia="仿宋" w:cs="仿宋"/>
          <w:color w:val="auto"/>
          <w:w w:val="100"/>
          <w:szCs w:val="21"/>
          <w:lang w:val="en-US" w:eastAsia="zh-CN"/>
        </w:rPr>
        <w:t xml:space="preserve">         本合同</w:t>
      </w:r>
      <w:r>
        <w:rPr>
          <w:rFonts w:hint="eastAsia" w:ascii="仿宋" w:hAnsi="仿宋" w:eastAsia="仿宋" w:cs="仿宋"/>
          <w:color w:val="auto"/>
          <w:w w:val="100"/>
          <w:szCs w:val="21"/>
        </w:rPr>
        <w:t>是否</w:t>
      </w:r>
      <w:r>
        <w:rPr>
          <w:rFonts w:hint="eastAsia" w:ascii="仿宋" w:hAnsi="仿宋" w:eastAsia="仿宋" w:cs="仿宋"/>
          <w:color w:val="auto"/>
          <w:w w:val="100"/>
          <w:szCs w:val="21"/>
          <w:lang w:eastAsia="zh-CN"/>
        </w:rPr>
        <w:t>为专门面向</w:t>
      </w:r>
      <w:r>
        <w:rPr>
          <w:rFonts w:hint="eastAsia" w:ascii="仿宋" w:hAnsi="仿宋" w:eastAsia="仿宋" w:cs="仿宋"/>
          <w:color w:val="auto"/>
          <w:w w:val="100"/>
          <w:szCs w:val="21"/>
        </w:rPr>
        <w:t>中小企业</w:t>
      </w:r>
      <w:r>
        <w:rPr>
          <w:rFonts w:hint="eastAsia" w:ascii="仿宋" w:hAnsi="仿宋" w:eastAsia="仿宋" w:cs="仿宋"/>
          <w:color w:val="auto"/>
          <w:w w:val="100"/>
          <w:szCs w:val="21"/>
          <w:lang w:eastAsia="zh-CN"/>
        </w:rPr>
        <w:t>的采</w:t>
      </w:r>
      <w:r>
        <w:rPr>
          <w:rFonts w:hint="eastAsia" w:ascii="仿宋" w:hAnsi="仿宋" w:eastAsia="仿宋" w:cs="仿宋"/>
          <w:color w:val="auto"/>
          <w:w w:val="100"/>
          <w:szCs w:val="21"/>
          <w:shd w:val="clear" w:color="auto" w:fill="auto"/>
          <w:lang w:eastAsia="zh-CN"/>
        </w:rPr>
        <w:t>购</w:t>
      </w:r>
      <w:r>
        <w:rPr>
          <w:rFonts w:hint="eastAsia" w:ascii="仿宋" w:hAnsi="仿宋" w:eastAsia="仿宋" w:cs="仿宋"/>
          <w:color w:val="auto"/>
          <w:w w:val="100"/>
          <w:szCs w:val="21"/>
          <w:shd w:val="clear" w:color="auto" w:fill="auto"/>
        </w:rPr>
        <w:t>合同</w:t>
      </w:r>
      <w:r>
        <w:rPr>
          <w:rFonts w:hint="eastAsia" w:ascii="仿宋" w:hAnsi="仿宋" w:eastAsia="仿宋" w:cs="仿宋"/>
          <w:color w:val="auto"/>
          <w:w w:val="100"/>
          <w:szCs w:val="21"/>
          <w:shd w:val="clear" w:color="auto" w:fill="auto"/>
          <w:lang w:eastAsia="zh-CN"/>
        </w:rPr>
        <w:t>（中小企业预留合同）</w:t>
      </w:r>
      <w:r>
        <w:rPr>
          <w:rFonts w:hint="eastAsia" w:ascii="仿宋" w:hAnsi="仿宋" w:eastAsia="仿宋" w:cs="仿宋"/>
          <w:color w:val="auto"/>
          <w:szCs w:val="21"/>
          <w:shd w:val="clear" w:color="auto" w:fill="auto"/>
        </w:rPr>
        <w:t>：</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是 </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t xml:space="preserve"> </w:t>
      </w:r>
      <w:r>
        <w:rPr>
          <w:rFonts w:hint="eastAsia" w:ascii="仿宋" w:hAnsi="仿宋" w:eastAsia="仿宋" w:cs="仿宋"/>
          <w:iCs/>
          <w:color w:val="auto"/>
          <w:szCs w:val="21"/>
        </w:rPr>
        <w:sym w:font="Wingdings" w:char="00FE"/>
      </w:r>
      <w:r>
        <w:rPr>
          <w:rFonts w:hint="eastAsia" w:ascii="仿宋" w:hAnsi="仿宋" w:eastAsia="仿宋" w:cs="仿宋"/>
          <w:iCs/>
          <w:color w:val="auto"/>
          <w:szCs w:val="21"/>
        </w:rPr>
        <w:t>否</w:t>
      </w:r>
    </w:p>
    <w:p w14:paraId="63BD330D">
      <w:pPr>
        <w:numPr>
          <w:ilvl w:val="-1"/>
          <w:numId w:val="0"/>
        </w:numPr>
        <w:adjustRightInd w:val="0"/>
        <w:snapToGrid w:val="0"/>
        <w:spacing w:before="0" w:line="400" w:lineRule="exact"/>
        <w:ind w:firstLine="0" w:firstLineChars="0"/>
        <w:rPr>
          <w:rFonts w:hint="eastAsia" w:ascii="仿宋" w:hAnsi="仿宋" w:eastAsia="仿宋" w:cs="仿宋"/>
          <w:iCs/>
          <w:color w:val="auto"/>
          <w:szCs w:val="21"/>
        </w:rPr>
      </w:pPr>
      <w:r>
        <w:rPr>
          <w:rFonts w:hint="eastAsia" w:ascii="仿宋" w:hAnsi="仿宋" w:eastAsia="仿宋" w:cs="仿宋"/>
          <w:color w:val="auto"/>
          <w:lang w:val="en-US" w:eastAsia="zh-CN"/>
        </w:rPr>
        <w:t xml:space="preserve">         若本项目不专门面向中小企业采购，是否给予小微企业评审优惠：</w:t>
      </w:r>
      <w:r>
        <w:rPr>
          <w:rFonts w:hint="eastAsia" w:ascii="仿宋" w:hAnsi="仿宋" w:eastAsia="仿宋" w:cs="仿宋"/>
          <w:iCs/>
          <w:color w:val="auto"/>
          <w:szCs w:val="21"/>
        </w:rPr>
        <w:sym w:font="Wingdings" w:char="00FE"/>
      </w:r>
      <w:r>
        <w:rPr>
          <w:rFonts w:hint="eastAsia" w:ascii="仿宋" w:hAnsi="仿宋" w:eastAsia="仿宋" w:cs="仿宋"/>
          <w:iCs/>
          <w:color w:val="auto"/>
          <w:szCs w:val="21"/>
        </w:rPr>
        <w:t xml:space="preserve">是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否</w:t>
      </w:r>
    </w:p>
    <w:p w14:paraId="602E6027">
      <w:pPr>
        <w:numPr>
          <w:ilvl w:val="-1"/>
          <w:numId w:val="0"/>
        </w:numPr>
        <w:adjustRightInd w:val="0"/>
        <w:snapToGrid w:val="0"/>
        <w:spacing w:before="0" w:line="400" w:lineRule="exact"/>
        <w:ind w:firstLine="0" w:firstLineChars="0"/>
        <w:rPr>
          <w:rFonts w:hint="eastAsia" w:ascii="仿宋" w:hAnsi="仿宋" w:eastAsia="仿宋" w:cs="仿宋"/>
          <w:iCs/>
          <w:color w:val="auto"/>
          <w:szCs w:val="21"/>
        </w:rPr>
      </w:pPr>
      <w:r>
        <w:rPr>
          <w:rFonts w:hint="eastAsia" w:ascii="仿宋" w:hAnsi="仿宋" w:eastAsia="仿宋" w:cs="仿宋"/>
          <w:color w:val="auto"/>
          <w:lang w:val="en-US" w:eastAsia="zh-CN"/>
        </w:rPr>
        <w:t xml:space="preserve">         中标（成交）采购标的制造商是否为残疾人福利性单位：</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是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否</w:t>
      </w:r>
    </w:p>
    <w:p w14:paraId="17D7AEAB">
      <w:pPr>
        <w:numPr>
          <w:ilvl w:val="0"/>
          <w:numId w:val="0"/>
        </w:numPr>
        <w:snapToGrid w:val="0"/>
        <w:spacing w:line="40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中标（成交）采购标的制造商是否为监狱企业：</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是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否</w:t>
      </w:r>
    </w:p>
    <w:p w14:paraId="2DCAEAF6">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eastAsia="zh-CN"/>
        </w:rPr>
        <w:t>7</w:t>
      </w:r>
      <w:r>
        <w:rPr>
          <w:rFonts w:hint="eastAsia" w:ascii="仿宋" w:hAnsi="仿宋" w:eastAsia="仿宋" w:cs="仿宋"/>
          <w:color w:val="auto"/>
          <w:szCs w:val="21"/>
        </w:rPr>
        <w:t>）合同是否分包：</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是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否</w:t>
      </w:r>
    </w:p>
    <w:p w14:paraId="40CB4D57">
      <w:pPr>
        <w:adjustRightInd w:val="0"/>
        <w:snapToGrid w:val="0"/>
        <w:spacing w:before="0" w:line="400" w:lineRule="exact"/>
        <w:ind w:firstLine="840" w:firstLineChars="400"/>
        <w:rPr>
          <w:rFonts w:hint="eastAsia" w:ascii="仿宋" w:hAnsi="仿宋" w:eastAsia="仿宋" w:cs="仿宋"/>
          <w:color w:val="auto"/>
          <w:szCs w:val="21"/>
          <w:u w:val="single"/>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分包主要内容：</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p>
    <w:p w14:paraId="7F73609F">
      <w:pPr>
        <w:adjustRightInd w:val="0"/>
        <w:snapToGrid w:val="0"/>
        <w:spacing w:before="0" w:line="400" w:lineRule="exact"/>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u w:val="none"/>
          <w:lang w:val="en-US" w:eastAsia="zh-CN"/>
        </w:rPr>
        <w:t xml:space="preserve"> </w:t>
      </w:r>
      <w:r>
        <w:rPr>
          <w:rFonts w:hint="eastAsia" w:ascii="仿宋" w:hAnsi="仿宋" w:eastAsia="仿宋" w:cs="仿宋"/>
          <w:color w:val="auto"/>
          <w:szCs w:val="21"/>
        </w:rPr>
        <w:t>分包</w:t>
      </w:r>
      <w:r>
        <w:rPr>
          <w:rFonts w:hint="eastAsia" w:ascii="仿宋" w:hAnsi="仿宋" w:eastAsia="仿宋" w:cs="仿宋"/>
          <w:color w:val="auto"/>
          <w:szCs w:val="21"/>
          <w:highlight w:val="none"/>
        </w:rPr>
        <w:t>供应商</w:t>
      </w:r>
      <w:r>
        <w:rPr>
          <w:rFonts w:hint="eastAsia" w:ascii="仿宋" w:hAnsi="仿宋" w:eastAsia="仿宋" w:cs="仿宋"/>
          <w:color w:val="auto"/>
          <w:szCs w:val="21"/>
          <w:highlight w:val="none"/>
          <w:lang w:eastAsia="zh-CN"/>
        </w:rPr>
        <w:t>/制造商</w:t>
      </w:r>
      <w:r>
        <w:rPr>
          <w:rFonts w:hint="eastAsia" w:ascii="仿宋" w:hAnsi="仿宋" w:eastAsia="仿宋" w:cs="仿宋"/>
          <w:color w:val="auto"/>
          <w:szCs w:val="21"/>
          <w:highlight w:val="none"/>
        </w:rPr>
        <w:t>名称</w:t>
      </w:r>
      <w:r>
        <w:rPr>
          <w:rFonts w:hint="eastAsia" w:ascii="仿宋" w:hAnsi="仿宋" w:eastAsia="仿宋" w:cs="仿宋"/>
          <w:color w:val="auto"/>
          <w:szCs w:val="21"/>
          <w:highlight w:val="none"/>
          <w:lang w:eastAsia="zh-CN"/>
        </w:rPr>
        <w:t>（如供应商和制造商不同，请分别填写）</w:t>
      </w:r>
      <w:r>
        <w:rPr>
          <w:rFonts w:hint="eastAsia" w:ascii="仿宋" w:hAnsi="仿宋" w:eastAsia="仿宋" w:cs="仿宋"/>
          <w:color w:val="auto"/>
          <w:szCs w:val="21"/>
          <w:highlight w:val="none"/>
        </w:rPr>
        <w:t>：</w:t>
      </w:r>
    </w:p>
    <w:p w14:paraId="55F7E369">
      <w:pPr>
        <w:adjustRightInd w:val="0"/>
        <w:snapToGrid w:val="0"/>
        <w:spacing w:before="0" w:line="400" w:lineRule="exact"/>
        <w:ind w:firstLine="840" w:firstLineChars="4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p>
    <w:p w14:paraId="21CEB7DE">
      <w:pPr>
        <w:adjustRightInd w:val="0"/>
        <w:snapToGrid w:val="0"/>
        <w:spacing w:before="0" w:line="400" w:lineRule="exact"/>
        <w:ind w:firstLine="840" w:firstLineChars="400"/>
        <w:rPr>
          <w:rFonts w:hint="eastAsia" w:ascii="仿宋" w:hAnsi="仿宋" w:eastAsia="仿宋" w:cs="仿宋"/>
          <w:color w:val="auto"/>
          <w:szCs w:val="21"/>
        </w:rPr>
      </w:pP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分包供应商</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制造商</w:t>
      </w:r>
      <w:r>
        <w:rPr>
          <w:rFonts w:hint="eastAsia" w:ascii="仿宋" w:hAnsi="仿宋" w:eastAsia="仿宋" w:cs="仿宋"/>
          <w:color w:val="auto"/>
          <w:szCs w:val="21"/>
        </w:rPr>
        <w:t>类型</w:t>
      </w:r>
      <w:r>
        <w:rPr>
          <w:rFonts w:hint="eastAsia" w:ascii="仿宋" w:hAnsi="仿宋" w:eastAsia="仿宋" w:cs="仿宋"/>
          <w:color w:val="auto"/>
          <w:szCs w:val="21"/>
          <w:highlight w:val="none"/>
          <w:lang w:eastAsia="zh-CN"/>
        </w:rPr>
        <w:t>（如果供应商和制造商不同，只填写制造商类型）</w:t>
      </w:r>
      <w:r>
        <w:rPr>
          <w:rFonts w:hint="eastAsia" w:ascii="仿宋" w:hAnsi="仿宋" w:eastAsia="仿宋" w:cs="仿宋"/>
          <w:color w:val="auto"/>
          <w:szCs w:val="21"/>
        </w:rPr>
        <w:t>：</w:t>
      </w:r>
    </w:p>
    <w:p w14:paraId="2269B769">
      <w:pPr>
        <w:adjustRightInd w:val="0"/>
        <w:snapToGrid w:val="0"/>
        <w:spacing w:line="400" w:lineRule="exact"/>
        <w:ind w:firstLine="840" w:firstLineChars="400"/>
        <w:rPr>
          <w:rFonts w:hint="eastAsia" w:ascii="仿宋" w:hAnsi="仿宋" w:eastAsia="仿宋" w:cs="仿宋"/>
          <w:iCs/>
          <w:color w:val="auto"/>
          <w:szCs w:val="21"/>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大型企业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中型企业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小微型企业</w:t>
      </w:r>
      <w:r>
        <w:rPr>
          <w:rFonts w:hint="eastAsia" w:ascii="仿宋" w:hAnsi="仿宋" w:eastAsia="仿宋" w:cs="仿宋"/>
          <w:iCs/>
          <w:color w:val="auto"/>
          <w:szCs w:val="21"/>
          <w:lang w:val="en-US" w:eastAsia="zh-CN"/>
        </w:rPr>
        <w:t xml:space="preserve">  </w:t>
      </w:r>
    </w:p>
    <w:p w14:paraId="04DFFDF3">
      <w:pPr>
        <w:adjustRightInd w:val="0"/>
        <w:snapToGrid w:val="0"/>
        <w:spacing w:line="400" w:lineRule="exact"/>
        <w:ind w:firstLine="840" w:firstLineChars="400"/>
        <w:rPr>
          <w:rFonts w:hint="eastAsia" w:ascii="仿宋" w:hAnsi="仿宋" w:eastAsia="仿宋" w:cs="仿宋"/>
          <w:color w:val="auto"/>
          <w:u w:val="none"/>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残疾人福利性单位</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监狱</w:t>
      </w:r>
      <w:r>
        <w:rPr>
          <w:rFonts w:hint="eastAsia" w:ascii="仿宋" w:hAnsi="仿宋" w:eastAsia="仿宋" w:cs="仿宋"/>
          <w:iCs/>
          <w:color w:val="auto"/>
          <w:szCs w:val="21"/>
        </w:rPr>
        <w:t>企业</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其他</w:t>
      </w:r>
    </w:p>
    <w:p w14:paraId="681DE54E">
      <w:pPr>
        <w:numPr>
          <w:ilvl w:val="-1"/>
          <w:numId w:val="0"/>
        </w:numPr>
        <w:adjustRightInd w:val="0"/>
        <w:snapToGrid w:val="0"/>
        <w:spacing w:before="0" w:line="400" w:lineRule="exact"/>
        <w:ind w:left="0" w:leftChars="0" w:firstLine="0" w:firstLineChars="0"/>
        <w:rPr>
          <w:rFonts w:hint="eastAsia" w:ascii="仿宋" w:hAnsi="仿宋" w:eastAsia="仿宋" w:cs="仿宋"/>
          <w:iCs/>
          <w:color w:val="auto"/>
          <w:szCs w:val="21"/>
          <w:highlight w:val="none"/>
        </w:rPr>
      </w:pPr>
      <w:r>
        <w:rPr>
          <w:rFonts w:hint="eastAsia" w:ascii="仿宋" w:hAnsi="仿宋" w:eastAsia="仿宋" w:cs="仿宋"/>
          <w:color w:val="auto"/>
          <w:szCs w:val="21"/>
          <w:highlight w:val="none"/>
          <w:u w:val="none"/>
          <w:lang w:val="en-US" w:eastAsia="zh-CN"/>
        </w:rPr>
        <w:t xml:space="preserve">    （</w:t>
      </w:r>
      <w:r>
        <w:rPr>
          <w:rFonts w:hint="eastAsia" w:ascii="仿宋" w:hAnsi="仿宋" w:eastAsia="仿宋" w:cs="仿宋"/>
          <w:color w:val="auto"/>
          <w:szCs w:val="21"/>
          <w:highlight w:val="none"/>
          <w:u w:val="none"/>
          <w:lang w:eastAsia="zh-CN"/>
        </w:rPr>
        <w:t>8</w:t>
      </w:r>
      <w:r>
        <w:rPr>
          <w:rFonts w:hint="eastAsia" w:ascii="仿宋" w:hAnsi="仿宋" w:eastAsia="仿宋" w:cs="仿宋"/>
          <w:color w:val="auto"/>
          <w:szCs w:val="21"/>
          <w:highlight w:val="none"/>
          <w:u w:val="none"/>
          <w:lang w:val="en-US" w:eastAsia="zh-CN"/>
        </w:rPr>
        <w:t>）中标（成交）供应商是否为外商投资企业：</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 xml:space="preserve">是       </w:t>
      </w:r>
      <w:r>
        <w:rPr>
          <w:rFonts w:hint="eastAsia" w:ascii="仿宋" w:hAnsi="仿宋" w:eastAsia="仿宋" w:cs="仿宋"/>
          <w:iCs/>
          <w:color w:val="auto"/>
          <w:szCs w:val="21"/>
          <w:highlight w:val="none"/>
        </w:rPr>
        <w:sym w:font="Wingdings" w:char="00A8"/>
      </w:r>
      <w:r>
        <w:rPr>
          <w:rFonts w:hint="eastAsia" w:ascii="仿宋" w:hAnsi="仿宋" w:eastAsia="仿宋" w:cs="仿宋"/>
          <w:iCs/>
          <w:color w:val="auto"/>
          <w:szCs w:val="21"/>
          <w:highlight w:val="none"/>
        </w:rPr>
        <w:t>否</w:t>
      </w:r>
    </w:p>
    <w:p w14:paraId="241A3EDA">
      <w:pPr>
        <w:pStyle w:val="8"/>
        <w:tabs>
          <w:tab w:val="left" w:pos="1340"/>
        </w:tabs>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none"/>
          <w:lang w:val="en-US" w:eastAsia="zh-CN"/>
        </w:rPr>
        <w:t xml:space="preserve">     外商投资企业类型：</w:t>
      </w:r>
      <w:r>
        <w:rPr>
          <w:rFonts w:hint="eastAsia" w:ascii="仿宋" w:hAnsi="仿宋" w:eastAsia="仿宋" w:cs="仿宋"/>
          <w:iCs/>
          <w:color w:val="auto"/>
          <w:sz w:val="21"/>
          <w:szCs w:val="21"/>
          <w:highlight w:val="none"/>
        </w:rPr>
        <w:sym w:font="Wingdings" w:char="00A8"/>
      </w:r>
      <w:r>
        <w:rPr>
          <w:rFonts w:hint="eastAsia" w:ascii="仿宋" w:hAnsi="仿宋" w:eastAsia="仿宋" w:cs="仿宋"/>
          <w:color w:val="auto"/>
          <w:sz w:val="21"/>
          <w:szCs w:val="21"/>
          <w:highlight w:val="none"/>
          <w:u w:val="none"/>
          <w:lang w:val="en-US" w:eastAsia="zh-CN"/>
        </w:rPr>
        <w:t xml:space="preserve">全部由外国投资者投资  </w:t>
      </w:r>
      <w:r>
        <w:rPr>
          <w:rFonts w:hint="eastAsia" w:ascii="仿宋" w:hAnsi="仿宋" w:eastAsia="仿宋" w:cs="仿宋"/>
          <w:iCs/>
          <w:color w:val="auto"/>
          <w:sz w:val="21"/>
          <w:szCs w:val="21"/>
          <w:highlight w:val="none"/>
        </w:rPr>
        <w:sym w:font="Wingdings" w:char="00A8"/>
      </w:r>
      <w:r>
        <w:rPr>
          <w:rFonts w:hint="eastAsia" w:ascii="仿宋" w:hAnsi="仿宋" w:eastAsia="仿宋" w:cs="仿宋"/>
          <w:iCs/>
          <w:color w:val="auto"/>
          <w:sz w:val="21"/>
          <w:szCs w:val="21"/>
          <w:highlight w:val="none"/>
          <w:lang w:val="en-US" w:eastAsia="zh-CN"/>
        </w:rPr>
        <w:t>部分由外国投资者投资</w:t>
      </w:r>
    </w:p>
    <w:p w14:paraId="6E35C928">
      <w:pPr>
        <w:numPr>
          <w:ilvl w:val="-1"/>
          <w:numId w:val="0"/>
        </w:numPr>
        <w:adjustRightInd w:val="0"/>
        <w:snapToGrid w:val="0"/>
        <w:spacing w:before="0" w:line="400" w:lineRule="exact"/>
        <w:ind w:firstLine="420" w:firstLineChars="200"/>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w:t>
      </w:r>
      <w:r>
        <w:rPr>
          <w:rFonts w:hint="eastAsia" w:ascii="仿宋" w:hAnsi="仿宋" w:eastAsia="仿宋" w:cs="仿宋"/>
          <w:b w:val="0"/>
          <w:bCs w:val="0"/>
          <w:color w:val="auto"/>
          <w:sz w:val="21"/>
          <w:szCs w:val="21"/>
          <w:u w:val="none"/>
          <w:lang w:eastAsia="zh-CN"/>
        </w:rPr>
        <w:t>9</w:t>
      </w:r>
      <w:r>
        <w:rPr>
          <w:rFonts w:hint="eastAsia" w:ascii="仿宋" w:hAnsi="仿宋" w:eastAsia="仿宋" w:cs="仿宋"/>
          <w:b w:val="0"/>
          <w:bCs w:val="0"/>
          <w:color w:val="auto"/>
          <w:sz w:val="21"/>
          <w:szCs w:val="21"/>
          <w:u w:val="none"/>
          <w:lang w:val="en-US" w:eastAsia="zh-CN"/>
        </w:rPr>
        <w:t>）是否涉及进口产品：</w:t>
      </w:r>
    </w:p>
    <w:p w14:paraId="155A991D">
      <w:pPr>
        <w:numPr>
          <w:ilvl w:val="-1"/>
          <w:numId w:val="0"/>
        </w:numPr>
        <w:adjustRightInd w:val="0"/>
        <w:snapToGrid w:val="0"/>
        <w:spacing w:before="0" w:line="400" w:lineRule="exact"/>
        <w:ind w:firstLine="840" w:firstLineChars="400"/>
        <w:rPr>
          <w:rFonts w:hint="eastAsia" w:ascii="仿宋" w:hAnsi="仿宋" w:eastAsia="仿宋" w:cs="仿宋"/>
          <w:color w:val="auto"/>
          <w:szCs w:val="21"/>
          <w:u w:val="single"/>
          <w:lang w:val="en-US" w:eastAsia="zh-CN"/>
        </w:rPr>
      </w:pPr>
      <w:r>
        <w:rPr>
          <w:rFonts w:hint="eastAsia" w:ascii="仿宋" w:hAnsi="仿宋" w:eastAsia="仿宋" w:cs="仿宋"/>
          <w:iCs w:val="0"/>
          <w:color w:val="auto"/>
          <w:szCs w:val="21"/>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是</w:t>
      </w:r>
      <w:r>
        <w:rPr>
          <w:rFonts w:hint="eastAsia" w:ascii="仿宋" w:hAnsi="仿宋" w:eastAsia="仿宋" w:cs="仿宋"/>
          <w:iCs w:val="0"/>
          <w:color w:val="auto"/>
          <w:szCs w:val="21"/>
          <w:lang w:eastAsia="zh-CN"/>
        </w:rPr>
        <w:t>，《政府采购品目分类目录》底级品目名称</w:t>
      </w:r>
      <w:r>
        <w:rPr>
          <w:rFonts w:hint="eastAsia" w:ascii="仿宋" w:hAnsi="仿宋" w:eastAsia="仿宋" w:cs="仿宋"/>
          <w:color w:val="auto"/>
          <w:szCs w:val="21"/>
          <w:lang w:val="en-US" w:eastAsia="zh-CN"/>
        </w:rPr>
        <w:t>：</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lang w:val="en-US" w:eastAsia="zh-CN"/>
        </w:rPr>
        <w:t xml:space="preserve"> 金额：</w:t>
      </w:r>
      <w:r>
        <w:rPr>
          <w:rFonts w:hint="eastAsia" w:ascii="仿宋" w:hAnsi="仿宋" w:eastAsia="仿宋" w:cs="仿宋"/>
          <w:color w:val="auto"/>
          <w:szCs w:val="21"/>
          <w:u w:val="single"/>
          <w:lang w:val="en-US" w:eastAsia="zh-CN"/>
        </w:rPr>
        <w:t xml:space="preserve">        </w:t>
      </w:r>
    </w:p>
    <w:p w14:paraId="594D9FC3">
      <w:pPr>
        <w:numPr>
          <w:ilvl w:val="-1"/>
          <w:numId w:val="0"/>
        </w:numPr>
        <w:adjustRightInd w:val="0"/>
        <w:snapToGrid w:val="0"/>
        <w:spacing w:before="0" w:line="400" w:lineRule="exact"/>
        <w:ind w:firstLine="840" w:firstLineChars="400"/>
        <w:rPr>
          <w:rFonts w:hint="eastAsia" w:ascii="仿宋" w:hAnsi="仿宋" w:eastAsia="仿宋" w:cs="仿宋"/>
          <w:iCs w:val="0"/>
          <w:color w:val="auto"/>
          <w:szCs w:val="21"/>
        </w:rPr>
      </w:pPr>
      <w:r>
        <w:rPr>
          <w:rFonts w:hint="eastAsia" w:ascii="仿宋" w:hAnsi="仿宋" w:eastAsia="仿宋" w:cs="仿宋"/>
          <w:color w:val="auto"/>
          <w:szCs w:val="21"/>
          <w:lang w:val="en-US" w:eastAsia="zh-CN"/>
        </w:rPr>
        <w:t xml:space="preserve">        国别：</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lang w:val="en-US" w:eastAsia="zh-CN"/>
        </w:rPr>
        <w:t xml:space="preserve"> 品牌：</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none"/>
          <w:lang w:val="en-US" w:eastAsia="zh-CN"/>
        </w:rPr>
        <w:t xml:space="preserve"> 规格型号：</w:t>
      </w:r>
      <w:r>
        <w:rPr>
          <w:rFonts w:hint="eastAsia" w:ascii="仿宋" w:hAnsi="仿宋" w:eastAsia="仿宋" w:cs="仿宋"/>
          <w:color w:val="auto"/>
          <w:szCs w:val="21"/>
          <w:u w:val="single"/>
          <w:lang w:val="en-US" w:eastAsia="zh-CN"/>
        </w:rPr>
        <w:t xml:space="preserve">        </w:t>
      </w:r>
      <w:r>
        <w:rPr>
          <w:rFonts w:hint="eastAsia" w:ascii="仿宋" w:hAnsi="仿宋" w:eastAsia="仿宋" w:cs="仿宋"/>
          <w:iCs w:val="0"/>
          <w:color w:val="auto"/>
          <w:szCs w:val="21"/>
        </w:rPr>
        <w:t xml:space="preserve">      </w:t>
      </w:r>
    </w:p>
    <w:p w14:paraId="56F097DA">
      <w:pPr>
        <w:adjustRightInd w:val="0"/>
        <w:snapToGrid w:val="0"/>
        <w:spacing w:before="0" w:line="400" w:lineRule="exact"/>
        <w:ind w:firstLine="840" w:firstLineChars="400"/>
        <w:rPr>
          <w:rFonts w:hint="eastAsia" w:ascii="仿宋" w:hAnsi="仿宋" w:eastAsia="仿宋" w:cs="仿宋"/>
          <w:color w:val="auto"/>
          <w:szCs w:val="21"/>
          <w:u w:val="none"/>
          <w:lang w:val="en-US" w:eastAsia="zh-CN"/>
        </w:rPr>
      </w:pPr>
      <w:r>
        <w:rPr>
          <w:rFonts w:hint="eastAsia" w:ascii="仿宋" w:hAnsi="仿宋" w:eastAsia="仿宋" w:cs="仿宋"/>
          <w:iCs w:val="0"/>
          <w:color w:val="auto"/>
          <w:szCs w:val="21"/>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lang w:eastAsia="zh-CN"/>
        </w:rPr>
        <w:t>否</w:t>
      </w:r>
    </w:p>
    <w:p w14:paraId="5A452BF1">
      <w:pPr>
        <w:numPr>
          <w:ilvl w:val="-1"/>
          <w:numId w:val="0"/>
        </w:numPr>
        <w:tabs>
          <w:tab w:val="left" w:pos="740"/>
        </w:tabs>
        <w:adjustRightInd w:val="0"/>
        <w:snapToGrid w:val="0"/>
        <w:spacing w:before="0" w:line="400" w:lineRule="exact"/>
        <w:ind w:left="0" w:firstLine="0" w:firstLineChars="0"/>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 xml:space="preserve">    （1</w:t>
      </w:r>
      <w:r>
        <w:rPr>
          <w:rFonts w:hint="eastAsia" w:ascii="仿宋" w:hAnsi="仿宋" w:eastAsia="仿宋" w:cs="仿宋"/>
          <w:b w:val="0"/>
          <w:bCs w:val="0"/>
          <w:color w:val="auto"/>
          <w:sz w:val="21"/>
          <w:szCs w:val="21"/>
          <w:u w:val="none"/>
          <w:lang w:eastAsia="zh-CN"/>
        </w:rPr>
        <w:t>0</w:t>
      </w:r>
      <w:r>
        <w:rPr>
          <w:rFonts w:hint="eastAsia" w:ascii="仿宋" w:hAnsi="仿宋" w:eastAsia="仿宋" w:cs="仿宋"/>
          <w:b w:val="0"/>
          <w:bCs w:val="0"/>
          <w:color w:val="auto"/>
          <w:sz w:val="21"/>
          <w:szCs w:val="21"/>
          <w:u w:val="none"/>
          <w:lang w:val="en-US" w:eastAsia="zh-CN"/>
        </w:rPr>
        <w:t>）是否涉及节能产品：</w:t>
      </w:r>
    </w:p>
    <w:p w14:paraId="270A0E9E">
      <w:pPr>
        <w:numPr>
          <w:ilvl w:val="-1"/>
          <w:numId w:val="0"/>
        </w:numPr>
        <w:tabs>
          <w:tab w:val="left" w:pos="740"/>
        </w:tabs>
        <w:adjustRightInd w:val="0"/>
        <w:snapToGrid w:val="0"/>
        <w:spacing w:before="0" w:line="400" w:lineRule="exact"/>
        <w:ind w:firstLine="0" w:firstLineChars="0"/>
        <w:rPr>
          <w:rFonts w:hint="eastAsia" w:ascii="仿宋" w:hAnsi="仿宋" w:eastAsia="仿宋" w:cs="仿宋"/>
          <w:iCs/>
          <w:color w:val="auto"/>
          <w:szCs w:val="21"/>
          <w:lang w:val="en-US" w:eastAsia="zh-CN"/>
        </w:rPr>
      </w:pPr>
      <w:r>
        <w:rPr>
          <w:rFonts w:hint="eastAsia" w:ascii="仿宋" w:hAnsi="仿宋" w:eastAsia="仿宋" w:cs="仿宋"/>
          <w:b w:val="0"/>
          <w:bCs w:val="0"/>
          <w:color w:val="auto"/>
          <w:sz w:val="21"/>
          <w:szCs w:val="21"/>
          <w:u w:val="none"/>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是</w:t>
      </w:r>
      <w:r>
        <w:rPr>
          <w:rFonts w:hint="eastAsia" w:ascii="仿宋" w:hAnsi="仿宋" w:eastAsia="仿宋" w:cs="仿宋"/>
          <w:iCs w:val="0"/>
          <w:color w:val="auto"/>
          <w:szCs w:val="21"/>
          <w:lang w:eastAsia="zh-CN"/>
        </w:rPr>
        <w:t>，《节能产品政府采购品目清单》的底级品目名称：</w:t>
      </w:r>
      <w:r>
        <w:rPr>
          <w:rFonts w:hint="eastAsia" w:ascii="仿宋" w:hAnsi="仿宋" w:eastAsia="仿宋" w:cs="仿宋"/>
          <w:color w:val="auto"/>
          <w:szCs w:val="21"/>
          <w:u w:val="single"/>
          <w:lang w:val="en-US" w:eastAsia="zh-CN"/>
        </w:rPr>
        <w:t xml:space="preserve">         </w:t>
      </w:r>
      <w:r>
        <w:rPr>
          <w:rFonts w:hint="eastAsia" w:ascii="仿宋" w:hAnsi="仿宋" w:eastAsia="仿宋" w:cs="仿宋"/>
          <w:iCs/>
          <w:color w:val="auto"/>
          <w:szCs w:val="21"/>
          <w:lang w:val="en-US" w:eastAsia="zh-CN"/>
        </w:rPr>
        <w:t xml:space="preserve">     </w:t>
      </w:r>
    </w:p>
    <w:p w14:paraId="21C0A0B5">
      <w:pPr>
        <w:numPr>
          <w:ilvl w:val="-1"/>
          <w:numId w:val="0"/>
        </w:numPr>
        <w:tabs>
          <w:tab w:val="left" w:pos="740"/>
        </w:tabs>
        <w:adjustRightInd w:val="0"/>
        <w:snapToGrid w:val="0"/>
        <w:spacing w:before="0" w:line="400" w:lineRule="exact"/>
        <w:ind w:firstLine="0" w:firstLineChars="0"/>
        <w:rPr>
          <w:rFonts w:hint="eastAsia" w:ascii="仿宋" w:hAnsi="仿宋" w:eastAsia="仿宋" w:cs="仿宋"/>
          <w:iCs/>
          <w:color w:val="auto"/>
          <w:szCs w:val="21"/>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强制采购</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优先采购</w:t>
      </w:r>
      <w:r>
        <w:rPr>
          <w:rFonts w:hint="eastAsia" w:ascii="仿宋" w:hAnsi="仿宋" w:eastAsia="仿宋" w:cs="仿宋"/>
          <w:iCs/>
          <w:color w:val="auto"/>
          <w:szCs w:val="21"/>
          <w:lang w:val="en-US" w:eastAsia="zh-CN"/>
        </w:rPr>
        <w:t xml:space="preserve">    </w:t>
      </w:r>
    </w:p>
    <w:p w14:paraId="3B9B6118">
      <w:pPr>
        <w:numPr>
          <w:ilvl w:val="-1"/>
          <w:numId w:val="0"/>
        </w:numPr>
        <w:tabs>
          <w:tab w:val="left" w:pos="740"/>
        </w:tabs>
        <w:adjustRightInd w:val="0"/>
        <w:snapToGrid w:val="0"/>
        <w:spacing w:before="0" w:line="400" w:lineRule="exact"/>
        <w:ind w:firstLine="0" w:firstLineChars="0"/>
        <w:rPr>
          <w:rFonts w:hint="eastAsia" w:ascii="仿宋" w:hAnsi="仿宋" w:eastAsia="仿宋" w:cs="仿宋"/>
          <w:iCs w:val="0"/>
          <w:color w:val="auto"/>
          <w:szCs w:val="21"/>
        </w:rPr>
      </w:pPr>
      <w:r>
        <w:rPr>
          <w:rFonts w:hint="eastAsia" w:ascii="仿宋" w:hAnsi="仿宋" w:eastAsia="仿宋" w:cs="仿宋"/>
          <w:iCs/>
          <w:color w:val="auto"/>
          <w:szCs w:val="21"/>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否</w:t>
      </w:r>
    </w:p>
    <w:p w14:paraId="2562A2A7">
      <w:pPr>
        <w:numPr>
          <w:ilvl w:val="-1"/>
          <w:numId w:val="0"/>
        </w:numPr>
        <w:tabs>
          <w:tab w:val="left" w:pos="740"/>
        </w:tabs>
        <w:adjustRightInd w:val="0"/>
        <w:snapToGrid w:val="0"/>
        <w:spacing w:before="0" w:line="400" w:lineRule="exact"/>
        <w:ind w:left="0" w:firstLine="0" w:firstLineChars="0"/>
        <w:rPr>
          <w:rFonts w:hint="eastAsia" w:ascii="仿宋" w:hAnsi="仿宋" w:eastAsia="仿宋" w:cs="仿宋"/>
          <w:b w:val="0"/>
          <w:bCs w:val="0"/>
          <w:color w:val="auto"/>
          <w:sz w:val="21"/>
          <w:szCs w:val="21"/>
          <w:u w:val="none"/>
          <w:lang w:val="en-US" w:eastAsia="zh-CN"/>
        </w:rPr>
      </w:pPr>
      <w:r>
        <w:rPr>
          <w:rFonts w:hint="eastAsia" w:ascii="仿宋" w:hAnsi="仿宋" w:eastAsia="仿宋" w:cs="仿宋"/>
          <w:b w:val="0"/>
          <w:bCs w:val="0"/>
          <w:color w:val="auto"/>
          <w:sz w:val="21"/>
          <w:szCs w:val="21"/>
          <w:u w:val="none"/>
          <w:lang w:val="en-US" w:eastAsia="zh-CN"/>
        </w:rPr>
        <w:t xml:space="preserve">          是否涉及环境标志产品：</w:t>
      </w:r>
    </w:p>
    <w:p w14:paraId="6C3CD650">
      <w:pPr>
        <w:numPr>
          <w:ilvl w:val="-1"/>
          <w:numId w:val="0"/>
        </w:numPr>
        <w:tabs>
          <w:tab w:val="left" w:pos="740"/>
        </w:tabs>
        <w:adjustRightInd w:val="0"/>
        <w:snapToGrid w:val="0"/>
        <w:spacing w:before="0" w:line="400" w:lineRule="exact"/>
        <w:ind w:firstLine="0" w:firstLineChars="0"/>
        <w:rPr>
          <w:rFonts w:hint="eastAsia" w:ascii="仿宋" w:hAnsi="仿宋" w:eastAsia="仿宋" w:cs="仿宋"/>
          <w:iCs w:val="0"/>
          <w:color w:val="auto"/>
          <w:szCs w:val="21"/>
          <w:lang w:eastAsia="zh-CN"/>
        </w:rPr>
      </w:pPr>
      <w:r>
        <w:rPr>
          <w:rFonts w:hint="eastAsia" w:ascii="仿宋" w:hAnsi="仿宋" w:eastAsia="仿宋" w:cs="仿宋"/>
          <w:b w:val="0"/>
          <w:bCs w:val="0"/>
          <w:color w:val="auto"/>
          <w:sz w:val="21"/>
          <w:szCs w:val="21"/>
          <w:u w:val="none"/>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是</w:t>
      </w:r>
      <w:r>
        <w:rPr>
          <w:rFonts w:hint="eastAsia" w:ascii="仿宋" w:hAnsi="仿宋" w:eastAsia="仿宋" w:cs="仿宋"/>
          <w:iCs w:val="0"/>
          <w:color w:val="auto"/>
          <w:szCs w:val="21"/>
          <w:lang w:eastAsia="zh-CN"/>
        </w:rPr>
        <w:t>，《环境标志产品政府采购品目清单》的底级品目名称：</w:t>
      </w:r>
      <w:r>
        <w:rPr>
          <w:rFonts w:hint="eastAsia" w:ascii="仿宋" w:hAnsi="仿宋" w:eastAsia="仿宋" w:cs="仿宋"/>
          <w:color w:val="auto"/>
          <w:szCs w:val="21"/>
          <w:u w:val="single"/>
          <w:lang w:val="en-US" w:eastAsia="zh-CN"/>
        </w:rPr>
        <w:t xml:space="preserve">         </w:t>
      </w:r>
      <w:r>
        <w:rPr>
          <w:rFonts w:hint="eastAsia" w:ascii="仿宋" w:hAnsi="仿宋" w:eastAsia="仿宋" w:cs="仿宋"/>
          <w:iCs/>
          <w:color w:val="auto"/>
          <w:szCs w:val="21"/>
          <w:lang w:val="en-US" w:eastAsia="zh-CN"/>
        </w:rPr>
        <w:t xml:space="preserve"> </w:t>
      </w:r>
    </w:p>
    <w:p w14:paraId="38A1AFCE">
      <w:pPr>
        <w:numPr>
          <w:ilvl w:val="-1"/>
          <w:numId w:val="0"/>
        </w:numPr>
        <w:tabs>
          <w:tab w:val="left" w:pos="740"/>
        </w:tabs>
        <w:adjustRightInd w:val="0"/>
        <w:snapToGrid w:val="0"/>
        <w:spacing w:before="0" w:line="400" w:lineRule="exact"/>
        <w:ind w:firstLine="0" w:firstLineChars="0"/>
        <w:rPr>
          <w:rFonts w:hint="eastAsia" w:ascii="仿宋" w:hAnsi="仿宋" w:eastAsia="仿宋" w:cs="仿宋"/>
          <w:iCs/>
          <w:color w:val="auto"/>
          <w:szCs w:val="21"/>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强制采购</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优先采购</w:t>
      </w:r>
      <w:r>
        <w:rPr>
          <w:rFonts w:hint="eastAsia" w:ascii="仿宋" w:hAnsi="仿宋" w:eastAsia="仿宋" w:cs="仿宋"/>
          <w:iCs/>
          <w:color w:val="auto"/>
          <w:szCs w:val="21"/>
          <w:lang w:val="en-US" w:eastAsia="zh-CN"/>
        </w:rPr>
        <w:t xml:space="preserve">    </w:t>
      </w:r>
    </w:p>
    <w:p w14:paraId="187F720E">
      <w:pPr>
        <w:numPr>
          <w:ilvl w:val="-1"/>
          <w:numId w:val="0"/>
        </w:numPr>
        <w:tabs>
          <w:tab w:val="left" w:pos="740"/>
        </w:tabs>
        <w:adjustRightInd w:val="0"/>
        <w:snapToGrid w:val="0"/>
        <w:spacing w:before="0" w:line="400" w:lineRule="exact"/>
        <w:ind w:firstLine="0" w:firstLineChars="0"/>
        <w:rPr>
          <w:rFonts w:hint="eastAsia" w:ascii="仿宋" w:hAnsi="仿宋" w:eastAsia="仿宋" w:cs="仿宋"/>
          <w:b w:val="0"/>
          <w:bCs w:val="0"/>
          <w:color w:val="auto"/>
          <w:sz w:val="21"/>
          <w:szCs w:val="21"/>
          <w:u w:val="none"/>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否</w:t>
      </w:r>
    </w:p>
    <w:p w14:paraId="68765EF8">
      <w:pPr>
        <w:pStyle w:val="8"/>
        <w:numPr>
          <w:ilvl w:val="-1"/>
          <w:numId w:val="0"/>
        </w:numPr>
        <w:adjustRightInd w:val="0"/>
        <w:snapToGrid w:val="0"/>
        <w:spacing w:before="0" w:line="400" w:lineRule="exact"/>
        <w:ind w:firstLine="0" w:firstLineChars="0"/>
        <w:rPr>
          <w:rFonts w:hint="eastAsia" w:ascii="仿宋" w:hAnsi="仿宋" w:eastAsia="仿宋" w:cs="仿宋"/>
          <w:iCs w:val="0"/>
          <w:color w:val="auto"/>
          <w:kern w:val="2"/>
          <w:sz w:val="21"/>
          <w:szCs w:val="21"/>
          <w:u w:val="none"/>
          <w:lang w:val="en-US" w:eastAsia="zh-CN"/>
        </w:rPr>
      </w:pPr>
      <w:r>
        <w:rPr>
          <w:rFonts w:hint="eastAsia" w:ascii="仿宋" w:hAnsi="仿宋" w:eastAsia="仿宋" w:cs="仿宋"/>
          <w:b w:val="0"/>
          <w:bCs w:val="0"/>
          <w:color w:val="auto"/>
          <w:sz w:val="21"/>
          <w:szCs w:val="21"/>
          <w:u w:val="none"/>
          <w:lang w:val="en-US" w:eastAsia="zh-CN"/>
        </w:rPr>
        <w:t xml:space="preserve">          </w:t>
      </w:r>
      <w:r>
        <w:rPr>
          <w:rFonts w:hint="eastAsia" w:ascii="仿宋" w:hAnsi="仿宋" w:eastAsia="仿宋" w:cs="仿宋"/>
          <w:b w:val="0"/>
          <w:bCs w:val="0"/>
          <w:color w:val="auto"/>
          <w:kern w:val="2"/>
          <w:sz w:val="21"/>
          <w:szCs w:val="21"/>
          <w:u w:val="none"/>
          <w:lang w:val="en-US" w:eastAsia="zh-CN"/>
        </w:rPr>
        <w:t>是否涉及绿色产品：</w:t>
      </w:r>
      <w:r>
        <w:rPr>
          <w:rFonts w:hint="eastAsia" w:ascii="仿宋" w:hAnsi="仿宋" w:eastAsia="仿宋" w:cs="仿宋"/>
          <w:iCs w:val="0"/>
          <w:color w:val="auto"/>
          <w:kern w:val="2"/>
          <w:sz w:val="21"/>
          <w:szCs w:val="21"/>
          <w:u w:val="none"/>
          <w:lang w:val="en-US" w:eastAsia="zh-CN"/>
        </w:rPr>
        <w:t xml:space="preserve"> </w:t>
      </w:r>
    </w:p>
    <w:p w14:paraId="0A8C2040">
      <w:pPr>
        <w:pStyle w:val="8"/>
        <w:ind w:firstLine="420" w:firstLineChars="0"/>
        <w:rPr>
          <w:rFonts w:hint="eastAsia" w:ascii="仿宋" w:hAnsi="仿宋" w:eastAsia="仿宋" w:cs="仿宋"/>
          <w:color w:val="auto"/>
          <w:szCs w:val="21"/>
          <w:u w:val="single"/>
          <w:lang w:val="en-US" w:eastAsia="zh-CN"/>
        </w:rPr>
      </w:pPr>
      <w:r>
        <w:rPr>
          <w:rFonts w:hint="eastAsia" w:ascii="仿宋" w:hAnsi="仿宋" w:eastAsia="仿宋" w:cs="仿宋"/>
          <w:iCs w:val="0"/>
          <w:color w:val="auto"/>
          <w:kern w:val="2"/>
          <w:sz w:val="21"/>
          <w:szCs w:val="21"/>
          <w:u w:val="none"/>
          <w:lang w:val="en-US" w:eastAsia="zh-CN"/>
        </w:rPr>
        <w:t xml:space="preserve">     </w:t>
      </w:r>
      <w:r>
        <w:rPr>
          <w:rFonts w:hint="eastAsia" w:ascii="仿宋" w:hAnsi="仿宋" w:eastAsia="仿宋" w:cs="仿宋"/>
          <w:iCs w:val="0"/>
          <w:color w:val="auto"/>
          <w:kern w:val="2"/>
          <w:sz w:val="21"/>
          <w:szCs w:val="21"/>
          <w:u w:val="none"/>
        </w:rPr>
        <w:sym w:font="Wingdings" w:char="00A8"/>
      </w:r>
      <w:r>
        <w:rPr>
          <w:rFonts w:hint="eastAsia" w:ascii="仿宋" w:hAnsi="仿宋" w:eastAsia="仿宋" w:cs="仿宋"/>
          <w:iCs w:val="0"/>
          <w:color w:val="auto"/>
          <w:kern w:val="2"/>
          <w:sz w:val="21"/>
          <w:szCs w:val="21"/>
          <w:u w:val="none"/>
        </w:rPr>
        <w:t>是</w:t>
      </w:r>
      <w:r>
        <w:rPr>
          <w:rFonts w:hint="eastAsia" w:ascii="仿宋" w:hAnsi="仿宋" w:eastAsia="仿宋" w:cs="仿宋"/>
          <w:iCs w:val="0"/>
          <w:color w:val="auto"/>
          <w:kern w:val="2"/>
          <w:sz w:val="21"/>
          <w:szCs w:val="21"/>
          <w:u w:val="none"/>
          <w:lang w:eastAsia="zh-CN"/>
        </w:rPr>
        <w:t>，绿色产品政府采购相关政策确定的底级品目名称：</w:t>
      </w:r>
      <w:r>
        <w:rPr>
          <w:rFonts w:hint="eastAsia" w:ascii="仿宋" w:hAnsi="仿宋" w:eastAsia="仿宋" w:cs="仿宋"/>
          <w:color w:val="auto"/>
          <w:szCs w:val="21"/>
          <w:u w:val="single"/>
          <w:lang w:val="en-US" w:eastAsia="zh-CN"/>
        </w:rPr>
        <w:t xml:space="preserve">         </w:t>
      </w:r>
    </w:p>
    <w:p w14:paraId="10CFE90A">
      <w:pPr>
        <w:numPr>
          <w:ilvl w:val="-1"/>
          <w:numId w:val="0"/>
        </w:numPr>
        <w:tabs>
          <w:tab w:val="left" w:pos="740"/>
        </w:tabs>
        <w:adjustRightInd w:val="0"/>
        <w:snapToGrid w:val="0"/>
        <w:spacing w:before="0" w:line="400" w:lineRule="exact"/>
        <w:ind w:firstLine="0" w:firstLineChars="0"/>
        <w:rPr>
          <w:rFonts w:hint="eastAsia" w:ascii="仿宋" w:hAnsi="仿宋" w:eastAsia="仿宋" w:cs="仿宋"/>
          <w:iCs/>
          <w:color w:val="auto"/>
          <w:szCs w:val="21"/>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强制采购</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优先采购</w:t>
      </w:r>
      <w:r>
        <w:rPr>
          <w:rFonts w:hint="eastAsia" w:ascii="仿宋" w:hAnsi="仿宋" w:eastAsia="仿宋" w:cs="仿宋"/>
          <w:iCs/>
          <w:color w:val="auto"/>
          <w:szCs w:val="21"/>
          <w:lang w:val="en-US" w:eastAsia="zh-CN"/>
        </w:rPr>
        <w:t xml:space="preserve">    </w:t>
      </w:r>
    </w:p>
    <w:p w14:paraId="24C7E1D4">
      <w:pPr>
        <w:numPr>
          <w:ilvl w:val="-1"/>
          <w:numId w:val="0"/>
        </w:numPr>
        <w:tabs>
          <w:tab w:val="left" w:pos="740"/>
        </w:tabs>
        <w:adjustRightInd w:val="0"/>
        <w:snapToGrid w:val="0"/>
        <w:spacing w:before="0" w:line="400" w:lineRule="exact"/>
        <w:ind w:firstLine="840" w:firstLineChars="400"/>
        <w:rPr>
          <w:rFonts w:hint="eastAsia" w:ascii="仿宋" w:hAnsi="仿宋" w:eastAsia="仿宋" w:cs="仿宋"/>
          <w:b w:val="0"/>
          <w:bCs w:val="0"/>
          <w:color w:val="auto"/>
          <w:sz w:val="21"/>
          <w:szCs w:val="21"/>
          <w:u w:val="none"/>
          <w:lang w:val="en-US" w:eastAsia="zh-CN"/>
        </w:rPr>
      </w:pPr>
      <w:r>
        <w:rPr>
          <w:rFonts w:hint="eastAsia" w:ascii="仿宋" w:hAnsi="仿宋" w:eastAsia="仿宋" w:cs="仿宋"/>
          <w:iCs w:val="0"/>
          <w:color w:val="auto"/>
          <w:kern w:val="2"/>
          <w:sz w:val="21"/>
          <w:szCs w:val="21"/>
          <w:u w:val="none"/>
        </w:rPr>
        <w:sym w:font="Wingdings" w:char="00A8"/>
      </w:r>
      <w:r>
        <w:rPr>
          <w:rFonts w:hint="eastAsia" w:ascii="仿宋" w:hAnsi="仿宋" w:eastAsia="仿宋" w:cs="仿宋"/>
          <w:iCs w:val="0"/>
          <w:color w:val="auto"/>
          <w:kern w:val="2"/>
          <w:sz w:val="21"/>
          <w:szCs w:val="21"/>
          <w:u w:val="none"/>
        </w:rPr>
        <w:t>否</w:t>
      </w:r>
    </w:p>
    <w:p w14:paraId="789FA387">
      <w:pPr>
        <w:numPr>
          <w:ilvl w:val="-1"/>
          <w:numId w:val="0"/>
        </w:numPr>
        <w:adjustRightInd w:val="0"/>
        <w:snapToGrid w:val="0"/>
        <w:spacing w:before="0" w:line="40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 xml:space="preserve">    （1</w:t>
      </w:r>
      <w:r>
        <w:rPr>
          <w:rFonts w:hint="eastAsia" w:ascii="仿宋" w:hAnsi="仿宋" w:eastAsia="仿宋" w:cs="仿宋"/>
          <w:color w:val="auto"/>
          <w:szCs w:val="21"/>
          <w:lang w:eastAsia="zh-CN"/>
        </w:rPr>
        <w:t>1</w:t>
      </w:r>
      <w:r>
        <w:rPr>
          <w:rFonts w:hint="eastAsia" w:ascii="仿宋" w:hAnsi="仿宋" w:eastAsia="仿宋" w:cs="仿宋"/>
          <w:color w:val="auto"/>
          <w:szCs w:val="21"/>
          <w:lang w:val="en-US" w:eastAsia="zh-CN"/>
        </w:rPr>
        <w:t>）涉及商品包装和快递包装的，是否参考</w:t>
      </w:r>
      <w:r>
        <w:rPr>
          <w:rFonts w:hint="eastAsia" w:ascii="仿宋" w:hAnsi="仿宋" w:eastAsia="仿宋" w:cs="仿宋"/>
          <w:color w:val="auto"/>
          <w:szCs w:val="21"/>
        </w:rPr>
        <w:t>《商品包装政府采购需求标准（试行）》、《快递包装政府采购需求标准（试行）》</w:t>
      </w:r>
      <w:r>
        <w:rPr>
          <w:rFonts w:hint="eastAsia" w:ascii="仿宋" w:hAnsi="仿宋" w:eastAsia="仿宋" w:cs="仿宋"/>
          <w:color w:val="auto"/>
          <w:szCs w:val="21"/>
          <w:lang w:eastAsia="zh-CN"/>
        </w:rPr>
        <w:t>明确产品及相关快递服务的具体包装要求：</w:t>
      </w:r>
    </w:p>
    <w:p w14:paraId="43FC23CC">
      <w:pPr>
        <w:numPr>
          <w:ilvl w:val="-1"/>
          <w:numId w:val="0"/>
        </w:numPr>
        <w:adjustRightInd w:val="0"/>
        <w:snapToGrid w:val="0"/>
        <w:spacing w:before="0" w:line="400" w:lineRule="exact"/>
        <w:ind w:firstLine="840" w:firstLineChars="400"/>
        <w:rPr>
          <w:rFonts w:hint="eastAsia" w:ascii="仿宋" w:hAnsi="仿宋" w:eastAsia="仿宋" w:cs="仿宋"/>
          <w:iCs w:val="0"/>
          <w:color w:val="auto"/>
          <w:szCs w:val="21"/>
          <w:lang w:val="en-US" w:eastAsia="zh-CN"/>
        </w:rPr>
      </w:pP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 xml:space="preserve">是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rPr>
        <w:t>否</w:t>
      </w:r>
      <w:r>
        <w:rPr>
          <w:rFonts w:hint="eastAsia" w:ascii="仿宋" w:hAnsi="仿宋" w:eastAsia="仿宋" w:cs="仿宋"/>
          <w:iCs w:val="0"/>
          <w:color w:val="auto"/>
          <w:szCs w:val="21"/>
          <w:lang w:val="en-US" w:eastAsia="zh-CN"/>
        </w:rPr>
        <w:t xml:space="preserve">      </w:t>
      </w:r>
      <w:r>
        <w:rPr>
          <w:rFonts w:hint="eastAsia" w:ascii="仿宋" w:hAnsi="仿宋" w:eastAsia="仿宋" w:cs="仿宋"/>
          <w:iCs w:val="0"/>
          <w:color w:val="auto"/>
          <w:szCs w:val="21"/>
        </w:rPr>
        <w:sym w:font="Wingdings" w:char="00A8"/>
      </w:r>
      <w:r>
        <w:rPr>
          <w:rFonts w:hint="eastAsia" w:ascii="仿宋" w:hAnsi="仿宋" w:eastAsia="仿宋" w:cs="仿宋"/>
          <w:iCs w:val="0"/>
          <w:color w:val="auto"/>
          <w:szCs w:val="21"/>
          <w:lang w:eastAsia="zh-CN"/>
        </w:rPr>
        <w:t>不涉及</w:t>
      </w:r>
    </w:p>
    <w:p w14:paraId="547CCD58">
      <w:pPr>
        <w:numPr>
          <w:ilvl w:val="0"/>
          <w:numId w:val="1"/>
        </w:numPr>
        <w:adjustRightInd w:val="0"/>
        <w:snapToGrid w:val="0"/>
        <w:spacing w:before="0"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合同金额</w:t>
      </w:r>
    </w:p>
    <w:p w14:paraId="3BF74C4A">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（1）合同金额小写：</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p>
    <w:p w14:paraId="399B0E14">
      <w:pPr>
        <w:adjustRightInd w:val="0"/>
        <w:snapToGrid w:val="0"/>
        <w:spacing w:before="0" w:line="400" w:lineRule="exact"/>
        <w:ind w:left="0" w:firstLine="0" w:firstLineChars="0"/>
        <w:rPr>
          <w:rFonts w:hint="eastAsia" w:ascii="仿宋" w:hAnsi="仿宋" w:eastAsia="仿宋" w:cs="仿宋"/>
          <w:color w:val="auto"/>
          <w:szCs w:val="21"/>
          <w:u w:val="single"/>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大写：</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p>
    <w:p w14:paraId="23DC188F">
      <w:pPr>
        <w:adjustRightInd w:val="0"/>
        <w:snapToGrid w:val="0"/>
        <w:spacing w:before="0" w:line="40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分包金额</w:t>
      </w:r>
      <w:r>
        <w:rPr>
          <w:rFonts w:hint="eastAsia" w:ascii="仿宋" w:hAnsi="仿宋" w:eastAsia="仿宋" w:cs="仿宋"/>
          <w:color w:val="auto"/>
          <w:szCs w:val="21"/>
          <w:lang w:eastAsia="zh-CN"/>
        </w:rPr>
        <w:t>（如有）</w:t>
      </w:r>
      <w:r>
        <w:rPr>
          <w:rFonts w:hint="eastAsia" w:ascii="仿宋" w:hAnsi="仿宋" w:eastAsia="仿宋" w:cs="仿宋"/>
          <w:color w:val="auto"/>
          <w:szCs w:val="21"/>
        </w:rPr>
        <w:t>小写：</w:t>
      </w:r>
      <w:r>
        <w:rPr>
          <w:rFonts w:hint="eastAsia" w:ascii="仿宋" w:hAnsi="仿宋" w:eastAsia="仿宋" w:cs="仿宋"/>
          <w:color w:val="auto"/>
          <w:szCs w:val="21"/>
          <w:u w:val="single"/>
        </w:rPr>
        <w:t xml:space="preserve">                   </w:t>
      </w:r>
    </w:p>
    <w:p w14:paraId="14118959">
      <w:pPr>
        <w:adjustRightInd w:val="0"/>
        <w:snapToGrid w:val="0"/>
        <w:spacing w:before="0" w:line="400" w:lineRule="exact"/>
        <w:ind w:firstLine="0" w:firstLineChars="0"/>
        <w:rPr>
          <w:rFonts w:hint="eastAsia" w:ascii="仿宋" w:hAnsi="仿宋" w:eastAsia="仿宋" w:cs="仿宋"/>
          <w:color w:val="auto"/>
          <w:szCs w:val="21"/>
          <w:u w:val="single"/>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大写：</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p>
    <w:p w14:paraId="149A6D2C">
      <w:pPr>
        <w:adjustRightInd w:val="0"/>
        <w:snapToGrid w:val="0"/>
        <w:spacing w:before="0" w:line="40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 xml:space="preserve">    （注：固定单价合同应填写单价和最高限价）</w:t>
      </w:r>
    </w:p>
    <w:p w14:paraId="3902B6AA">
      <w:pPr>
        <w:numPr>
          <w:ilvl w:val="-1"/>
          <w:numId w:val="0"/>
        </w:numPr>
        <w:adjustRightInd w:val="0"/>
        <w:snapToGrid w:val="0"/>
        <w:spacing w:before="0" w:line="40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lang w:eastAsia="zh-CN"/>
        </w:rPr>
        <w:t>（</w:t>
      </w:r>
      <w:r>
        <w:rPr>
          <w:rFonts w:hint="eastAsia" w:ascii="仿宋" w:hAnsi="仿宋" w:eastAsia="仿宋" w:cs="仿宋"/>
          <w:color w:val="auto"/>
          <w:szCs w:val="21"/>
          <w:lang w:val="en-US" w:eastAsia="zh-CN"/>
        </w:rPr>
        <w:t>2</w:t>
      </w:r>
      <w:r>
        <w:rPr>
          <w:rFonts w:hint="eastAsia" w:ascii="仿宋" w:hAnsi="仿宋" w:eastAsia="仿宋" w:cs="仿宋"/>
          <w:color w:val="auto"/>
          <w:szCs w:val="21"/>
          <w:lang w:eastAsia="zh-CN"/>
        </w:rPr>
        <w:t>）</w:t>
      </w:r>
      <w:r>
        <w:rPr>
          <w:rFonts w:hint="eastAsia" w:ascii="仿宋" w:hAnsi="仿宋" w:eastAsia="仿宋" w:cs="仿宋"/>
          <w:color w:val="auto"/>
          <w:szCs w:val="21"/>
        </w:rPr>
        <w:t>合同定价方式</w:t>
      </w:r>
      <w:r>
        <w:rPr>
          <w:rFonts w:hint="eastAsia" w:ascii="仿宋" w:hAnsi="仿宋" w:eastAsia="仿宋" w:cs="仿宋"/>
          <w:color w:val="auto"/>
          <w:szCs w:val="21"/>
          <w:lang w:eastAsia="zh-CN"/>
        </w:rPr>
        <w:t>（采用组合定价方式的，可以勾选多项）</w:t>
      </w:r>
      <w:r>
        <w:rPr>
          <w:rFonts w:hint="eastAsia" w:ascii="仿宋" w:hAnsi="仿宋" w:eastAsia="仿宋" w:cs="仿宋"/>
          <w:color w:val="auto"/>
          <w:szCs w:val="21"/>
        </w:rPr>
        <w:t>：</w:t>
      </w:r>
    </w:p>
    <w:p w14:paraId="4D49C924">
      <w:pPr>
        <w:adjustRightInd w:val="0"/>
        <w:snapToGrid w:val="0"/>
        <w:spacing w:before="0" w:line="400" w:lineRule="exact"/>
        <w:ind w:firstLine="420" w:firstLineChars="200"/>
        <w:rPr>
          <w:rFonts w:hint="eastAsia" w:ascii="仿宋" w:hAnsi="仿宋" w:eastAsia="仿宋" w:cs="仿宋"/>
          <w:color w:val="auto"/>
          <w:szCs w:val="21"/>
          <w:lang w:val="en-US" w:eastAsia="zh-CN"/>
        </w:rPr>
      </w:pP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FE"/>
      </w:r>
      <w:r>
        <w:rPr>
          <w:rFonts w:hint="eastAsia" w:ascii="仿宋" w:hAnsi="仿宋" w:eastAsia="仿宋" w:cs="仿宋"/>
          <w:iCs/>
          <w:color w:val="auto"/>
          <w:szCs w:val="21"/>
        </w:rPr>
        <w:t xml:space="preserve">固定总价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固定单价</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固定费率</w:t>
      </w:r>
      <w:r>
        <w:rPr>
          <w:rFonts w:hint="eastAsia" w:ascii="仿宋" w:hAnsi="仿宋" w:eastAsia="仿宋" w:cs="仿宋"/>
          <w:iCs/>
          <w:color w:val="auto"/>
          <w:szCs w:val="21"/>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 xml:space="preserve">成本补偿 </w:t>
      </w:r>
      <w:r>
        <w:rPr>
          <w:rFonts w:hint="eastAsia" w:ascii="仿宋" w:hAnsi="仿宋" w:eastAsia="仿宋" w:cs="仿宋"/>
          <w:iCs/>
          <w:color w:val="auto"/>
          <w:szCs w:val="21"/>
        </w:rPr>
        <w:sym w:font="Wingdings" w:char="00A8"/>
      </w:r>
      <w:r>
        <w:rPr>
          <w:rFonts w:hint="eastAsia" w:ascii="仿宋" w:hAnsi="仿宋" w:eastAsia="仿宋" w:cs="仿宋"/>
          <w:iCs/>
          <w:color w:val="auto"/>
          <w:szCs w:val="21"/>
        </w:rPr>
        <w:t>绩效激励</w:t>
      </w:r>
      <w:r>
        <w:rPr>
          <w:rFonts w:hint="eastAsia" w:ascii="仿宋" w:hAnsi="仿宋" w:eastAsia="仿宋" w:cs="仿宋"/>
          <w:iCs/>
          <w:color w:val="auto"/>
          <w:szCs w:val="21"/>
          <w:lang w:val="en-US" w:eastAsia="zh-CN"/>
        </w:rPr>
        <w:t xml:space="preserve"> </w:t>
      </w:r>
      <w:r>
        <w:rPr>
          <w:rFonts w:hint="eastAsia" w:ascii="仿宋" w:hAnsi="仿宋" w:eastAsia="仿宋" w:cs="仿宋"/>
          <w:iCs/>
          <w:color w:val="auto"/>
          <w:szCs w:val="21"/>
        </w:rPr>
        <w:sym w:font="Wingdings" w:char="00A8"/>
      </w:r>
      <w:r>
        <w:rPr>
          <w:rFonts w:hint="eastAsia" w:ascii="仿宋" w:hAnsi="仿宋" w:eastAsia="仿宋" w:cs="仿宋"/>
          <w:iCs/>
          <w:color w:val="auto"/>
          <w:szCs w:val="21"/>
          <w:lang w:eastAsia="zh-CN"/>
        </w:rPr>
        <w:t>其他</w:t>
      </w:r>
      <w:r>
        <w:rPr>
          <w:rFonts w:hint="eastAsia" w:ascii="仿宋" w:hAnsi="仿宋" w:eastAsia="仿宋" w:cs="仿宋"/>
          <w:iCs/>
          <w:color w:val="auto"/>
          <w:szCs w:val="21"/>
          <w:lang w:val="en-US" w:eastAsia="zh-CN"/>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p>
    <w:p w14:paraId="0ADD938F">
      <w:pPr>
        <w:adjustRightInd w:val="0"/>
        <w:snapToGrid w:val="0"/>
        <w:spacing w:before="0" w:line="400" w:lineRule="exact"/>
        <w:ind w:firstLine="420" w:firstLineChars="200"/>
        <w:rPr>
          <w:rFonts w:hint="eastAsia" w:ascii="仿宋" w:hAnsi="仿宋" w:eastAsia="仿宋" w:cs="仿宋"/>
          <w:color w:val="auto"/>
        </w:rPr>
      </w:pPr>
      <w:r>
        <w:rPr>
          <w:rFonts w:hint="eastAsia" w:ascii="仿宋" w:hAnsi="仿宋" w:eastAsia="仿宋" w:cs="仿宋"/>
          <w:color w:val="auto"/>
          <w:szCs w:val="21"/>
          <w:lang w:val="en-US" w:eastAsia="zh-CN"/>
        </w:rPr>
        <w:t>（3）付款</w:t>
      </w:r>
      <w:r>
        <w:rPr>
          <w:rFonts w:hint="eastAsia" w:ascii="仿宋" w:hAnsi="仿宋" w:eastAsia="仿宋" w:cs="仿宋"/>
          <w:color w:val="auto"/>
        </w:rPr>
        <w:t>方式（按项目实际勾选填写）：</w:t>
      </w:r>
    </w:p>
    <w:p w14:paraId="6413EA05">
      <w:pPr>
        <w:adjustRightInd w:val="0"/>
        <w:snapToGrid w:val="0"/>
        <w:spacing w:before="0" w:line="400" w:lineRule="exact"/>
        <w:ind w:firstLine="630" w:firstLineChars="300"/>
        <w:rPr>
          <w:rFonts w:hint="eastAsia" w:ascii="仿宋" w:hAnsi="仿宋" w:eastAsia="仿宋" w:cs="仿宋"/>
          <w:color w:val="auto"/>
          <w:szCs w:val="21"/>
          <w:u w:val="single"/>
        </w:rPr>
      </w:pPr>
      <w:r>
        <w:rPr>
          <w:rFonts w:hint="eastAsia" w:ascii="仿宋" w:hAnsi="仿宋" w:eastAsia="仿宋" w:cs="仿宋"/>
          <w:color w:val="auto"/>
          <w:szCs w:val="21"/>
        </w:rPr>
        <w:sym w:font="Wingdings" w:char="00A8"/>
      </w:r>
      <w:r>
        <w:rPr>
          <w:rFonts w:hint="eastAsia" w:ascii="仿宋" w:hAnsi="仿宋" w:eastAsia="仿宋" w:cs="仿宋"/>
          <w:color w:val="auto"/>
          <w:szCs w:val="21"/>
        </w:rPr>
        <w:t>全额付款：</w:t>
      </w:r>
      <w:r>
        <w:rPr>
          <w:rFonts w:hint="eastAsia" w:ascii="仿宋" w:hAnsi="仿宋" w:eastAsia="仿宋" w:cs="仿宋"/>
          <w:color w:val="auto"/>
          <w:szCs w:val="21"/>
          <w:u w:val="single"/>
        </w:rPr>
        <w:t xml:space="preserve">     （应</w:t>
      </w:r>
      <w:r>
        <w:rPr>
          <w:rFonts w:hint="eastAsia" w:ascii="仿宋" w:hAnsi="仿宋" w:eastAsia="仿宋" w:cs="仿宋"/>
          <w:color w:val="auto"/>
          <w:szCs w:val="21"/>
          <w:u w:val="single"/>
          <w:lang w:eastAsia="zh-CN"/>
        </w:rPr>
        <w:t>明确</w:t>
      </w:r>
      <w:r>
        <w:rPr>
          <w:rFonts w:hint="eastAsia" w:ascii="仿宋" w:hAnsi="仿宋" w:eastAsia="仿宋" w:cs="仿宋"/>
          <w:color w:val="auto"/>
          <w:szCs w:val="21"/>
          <w:u w:val="single"/>
        </w:rPr>
        <w:t>一次性支付合同款项</w:t>
      </w:r>
      <w:r>
        <w:rPr>
          <w:rFonts w:hint="eastAsia" w:ascii="仿宋" w:hAnsi="仿宋" w:eastAsia="仿宋" w:cs="仿宋"/>
          <w:color w:val="auto"/>
          <w:szCs w:val="21"/>
          <w:u w:val="single"/>
          <w:lang w:eastAsia="zh-CN"/>
        </w:rPr>
        <w:t>的条件</w:t>
      </w:r>
      <w:r>
        <w:rPr>
          <w:rFonts w:hint="eastAsia" w:ascii="仿宋" w:hAnsi="仿宋" w:eastAsia="仿宋" w:cs="仿宋"/>
          <w:color w:val="auto"/>
          <w:szCs w:val="21"/>
          <w:u w:val="single"/>
        </w:rPr>
        <w:t xml:space="preserve">）                    </w:t>
      </w:r>
    </w:p>
    <w:p w14:paraId="36D7F67E">
      <w:pPr>
        <w:snapToGrid w:val="0"/>
        <w:spacing w:line="400" w:lineRule="exact"/>
        <w:ind w:firstLine="630" w:firstLineChars="300"/>
        <w:rPr>
          <w:rFonts w:hint="default" w:ascii="仿宋" w:hAnsi="仿宋" w:eastAsia="仿宋" w:cs="仿宋"/>
          <w:color w:val="auto"/>
          <w:szCs w:val="21"/>
          <w:u w:val="single"/>
          <w:lang w:val="en-US" w:eastAsia="zh-CN"/>
        </w:rPr>
      </w:pPr>
      <w:r>
        <w:rPr>
          <w:rFonts w:hint="eastAsia" w:ascii="仿宋" w:hAnsi="仿宋" w:eastAsia="仿宋" w:cs="仿宋"/>
          <w:color w:val="auto"/>
          <w:szCs w:val="21"/>
        </w:rPr>
        <w:sym w:font="Wingdings" w:char="00A8"/>
      </w:r>
      <w:r>
        <w:rPr>
          <w:rFonts w:hint="eastAsia" w:ascii="仿宋" w:hAnsi="仿宋" w:eastAsia="仿宋" w:cs="仿宋"/>
          <w:color w:val="auto"/>
          <w:szCs w:val="21"/>
        </w:rPr>
        <w:t>分期付款：</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p>
    <w:p w14:paraId="0A45C461">
      <w:pPr>
        <w:snapToGrid w:val="0"/>
        <w:spacing w:line="400" w:lineRule="exact"/>
        <w:ind w:firstLine="630" w:firstLineChars="300"/>
        <w:rPr>
          <w:rFonts w:hint="eastAsia" w:ascii="仿宋" w:hAnsi="仿宋" w:eastAsia="仿宋" w:cs="仿宋"/>
          <w:color w:val="auto"/>
        </w:rPr>
      </w:pPr>
      <w:r>
        <w:rPr>
          <w:rFonts w:hint="eastAsia" w:ascii="仿宋" w:hAnsi="仿宋" w:eastAsia="仿宋" w:cs="仿宋"/>
          <w:color w:val="auto"/>
          <w:szCs w:val="21"/>
          <w:lang w:eastAsia="zh-CN"/>
        </w:rPr>
        <w:t>其中涉及预付款的</w:t>
      </w:r>
      <w:r>
        <w:rPr>
          <w:rFonts w:hint="eastAsia" w:ascii="仿宋" w:hAnsi="仿宋" w:eastAsia="仿宋" w:cs="仿宋"/>
          <w:color w:val="auto"/>
          <w:szCs w:val="21"/>
        </w:rPr>
        <w:t>：</w:t>
      </w:r>
      <w:r>
        <w:rPr>
          <w:rFonts w:hint="eastAsia" w:ascii="仿宋" w:hAnsi="仿宋" w:eastAsia="仿宋" w:cs="仿宋"/>
          <w:color w:val="auto"/>
          <w:szCs w:val="21"/>
          <w:u w:val="single"/>
        </w:rPr>
        <w:t xml:space="preserve"> （应明确预付款的支付比例和支付条件） </w:t>
      </w:r>
    </w:p>
    <w:p w14:paraId="08C63683">
      <w:pPr>
        <w:adjustRightInd w:val="0"/>
        <w:snapToGrid w:val="0"/>
        <w:spacing w:before="0" w:line="400" w:lineRule="exact"/>
        <w:ind w:firstLine="630" w:firstLineChars="300"/>
        <w:rPr>
          <w:rFonts w:hint="eastAsia" w:ascii="仿宋" w:hAnsi="仿宋" w:eastAsia="仿宋" w:cs="仿宋"/>
          <w:color w:val="auto"/>
          <w:szCs w:val="21"/>
          <w:u w:val="single"/>
        </w:rPr>
      </w:pPr>
      <w:r>
        <w:rPr>
          <w:rFonts w:hint="eastAsia" w:ascii="仿宋" w:hAnsi="仿宋" w:eastAsia="仿宋" w:cs="仿宋"/>
          <w:color w:val="auto"/>
          <w:szCs w:val="21"/>
        </w:rPr>
        <w:sym w:font="Wingdings" w:char="00A8"/>
      </w:r>
      <w:r>
        <w:rPr>
          <w:rFonts w:hint="eastAsia" w:ascii="仿宋" w:hAnsi="仿宋" w:eastAsia="仿宋" w:cs="仿宋"/>
          <w:color w:val="auto"/>
          <w:szCs w:val="21"/>
        </w:rPr>
        <w:t>成本补偿：</w:t>
      </w:r>
      <w:r>
        <w:rPr>
          <w:rFonts w:hint="eastAsia" w:ascii="仿宋" w:hAnsi="仿宋" w:eastAsia="仿宋" w:cs="仿宋"/>
          <w:color w:val="auto"/>
          <w:szCs w:val="21"/>
          <w:u w:val="single"/>
        </w:rPr>
        <w:t xml:space="preserve">      （应明确按照成本补偿方式的支付方式和支付条件）   </w:t>
      </w:r>
    </w:p>
    <w:p w14:paraId="23AA71F1">
      <w:pPr>
        <w:adjustRightInd w:val="0"/>
        <w:snapToGrid w:val="0"/>
        <w:spacing w:before="0" w:line="400" w:lineRule="exact"/>
        <w:ind w:firstLine="630" w:firstLineChars="300"/>
        <w:rPr>
          <w:rFonts w:hint="eastAsia" w:ascii="仿宋" w:hAnsi="仿宋" w:eastAsia="仿宋" w:cs="仿宋"/>
          <w:color w:val="auto"/>
          <w:szCs w:val="21"/>
        </w:rPr>
      </w:pPr>
      <w:r>
        <w:rPr>
          <w:rFonts w:hint="eastAsia" w:ascii="仿宋" w:hAnsi="仿宋" w:eastAsia="仿宋" w:cs="仿宋"/>
          <w:color w:val="auto"/>
          <w:szCs w:val="21"/>
        </w:rPr>
        <w:sym w:font="Wingdings" w:char="00A8"/>
      </w:r>
      <w:r>
        <w:rPr>
          <w:rFonts w:hint="eastAsia" w:ascii="仿宋" w:hAnsi="仿宋" w:eastAsia="仿宋" w:cs="仿宋"/>
          <w:color w:val="auto"/>
          <w:szCs w:val="21"/>
        </w:rPr>
        <w:t>绩效激励：</w:t>
      </w:r>
      <w:r>
        <w:rPr>
          <w:rFonts w:hint="eastAsia" w:ascii="仿宋" w:hAnsi="仿宋" w:eastAsia="仿宋" w:cs="仿宋"/>
          <w:color w:val="auto"/>
          <w:szCs w:val="21"/>
          <w:u w:val="single"/>
        </w:rPr>
        <w:t xml:space="preserve">      （应明确按照绩效激励方式的支付方式和支付条件）   </w:t>
      </w:r>
    </w:p>
    <w:p w14:paraId="58CF38AD">
      <w:pPr>
        <w:numPr>
          <w:ilvl w:val="0"/>
          <w:numId w:val="1"/>
        </w:numPr>
        <w:adjustRightInd w:val="0"/>
        <w:snapToGrid w:val="0"/>
        <w:spacing w:before="0" w:line="400" w:lineRule="exact"/>
        <w:ind w:firstLine="422" w:firstLineChars="200"/>
        <w:rPr>
          <w:rFonts w:hint="eastAsia" w:ascii="仿宋" w:hAnsi="仿宋" w:eastAsia="仿宋" w:cs="仿宋"/>
          <w:b/>
          <w:bCs w:val="0"/>
          <w:color w:val="auto"/>
          <w:szCs w:val="21"/>
          <w:u w:val="single"/>
        </w:rPr>
      </w:pPr>
      <w:r>
        <w:rPr>
          <w:rFonts w:hint="eastAsia" w:ascii="仿宋" w:hAnsi="仿宋" w:eastAsia="仿宋" w:cs="仿宋"/>
          <w:b/>
          <w:bCs w:val="0"/>
          <w:color w:val="auto"/>
          <w:szCs w:val="21"/>
        </w:rPr>
        <w:t>合同履行</w:t>
      </w:r>
    </w:p>
    <w:p w14:paraId="47DAAD5D">
      <w:pPr>
        <w:adjustRightInd w:val="0"/>
        <w:snapToGrid w:val="0"/>
        <w:spacing w:before="0" w:line="400" w:lineRule="exact"/>
        <w:ind w:firstLine="420" w:firstLineChars="200"/>
        <w:rPr>
          <w:rFonts w:hint="eastAsia" w:ascii="仿宋" w:hAnsi="仿宋" w:eastAsia="仿宋" w:cs="仿宋"/>
          <w:color w:val="auto"/>
          <w:szCs w:val="21"/>
          <w:lang w:val="en-US"/>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交货期：</w:t>
      </w:r>
      <w:r>
        <w:rPr>
          <w:rFonts w:hint="eastAsia" w:ascii="仿宋" w:hAnsi="仿宋" w:eastAsia="仿宋" w:cs="仿宋"/>
          <w:color w:val="auto"/>
          <w:szCs w:val="21"/>
          <w:u w:val="single"/>
          <w:lang w:val="en-US" w:eastAsia="zh-CN"/>
        </w:rPr>
        <w:t xml:space="preserve">                              </w:t>
      </w:r>
    </w:p>
    <w:p w14:paraId="5F3AB987">
      <w:pPr>
        <w:adjustRightInd w:val="0"/>
        <w:snapToGrid w:val="0"/>
        <w:spacing w:before="0" w:line="400" w:lineRule="exact"/>
        <w:ind w:firstLine="420" w:firstLineChars="200"/>
        <w:rPr>
          <w:rFonts w:hint="eastAsia" w:ascii="仿宋" w:hAnsi="仿宋" w:eastAsia="仿宋" w:cs="仿宋"/>
          <w:color w:val="auto"/>
          <w:szCs w:val="21"/>
          <w:u w:val="single"/>
        </w:rPr>
      </w:pPr>
      <w:r>
        <w:rPr>
          <w:rFonts w:hint="eastAsia" w:ascii="仿宋" w:hAnsi="仿宋" w:eastAsia="仿宋" w:cs="仿宋"/>
          <w:color w:val="auto"/>
          <w:szCs w:val="21"/>
        </w:rPr>
        <w:t>（2）</w:t>
      </w:r>
      <w:r>
        <w:rPr>
          <w:rFonts w:hint="eastAsia" w:ascii="仿宋" w:hAnsi="仿宋" w:eastAsia="仿宋" w:cs="仿宋"/>
          <w:color w:val="auto"/>
          <w:szCs w:val="21"/>
          <w:lang w:eastAsia="zh-CN"/>
        </w:rPr>
        <w:t>履约</w:t>
      </w:r>
      <w:r>
        <w:rPr>
          <w:rFonts w:hint="eastAsia" w:ascii="仿宋" w:hAnsi="仿宋" w:eastAsia="仿宋" w:cs="仿宋"/>
          <w:color w:val="auto"/>
          <w:szCs w:val="21"/>
        </w:rPr>
        <w:t>地点</w:t>
      </w:r>
      <w:r>
        <w:rPr>
          <w:rFonts w:hint="eastAsia" w:ascii="仿宋" w:hAnsi="仿宋" w:eastAsia="仿宋" w:cs="仿宋"/>
          <w:b w:val="0"/>
          <w:bCs/>
          <w:color w:val="auto"/>
          <w:szCs w:val="21"/>
        </w:rPr>
        <w:t>：</w:t>
      </w:r>
      <w:r>
        <w:rPr>
          <w:rFonts w:hint="eastAsia" w:ascii="仿宋" w:hAnsi="仿宋" w:eastAsia="仿宋" w:cs="仿宋"/>
          <w:color w:val="auto"/>
          <w:szCs w:val="21"/>
          <w:u w:val="single"/>
        </w:rPr>
        <w:t xml:space="preserve">                             </w:t>
      </w:r>
    </w:p>
    <w:p w14:paraId="3B00FA2C">
      <w:pPr>
        <w:adjustRightInd w:val="0"/>
        <w:snapToGrid w:val="0"/>
        <w:spacing w:before="0" w:line="400" w:lineRule="exact"/>
        <w:ind w:firstLine="420" w:firstLineChars="200"/>
        <w:rPr>
          <w:rFonts w:hint="eastAsia" w:ascii="仿宋" w:hAnsi="仿宋" w:eastAsia="仿宋" w:cs="仿宋"/>
          <w:color w:val="auto"/>
          <w:sz w:val="21"/>
          <w:szCs w:val="21"/>
          <w:lang w:eastAsia="zh-CN"/>
        </w:rPr>
      </w:pPr>
      <w:r>
        <w:rPr>
          <w:rFonts w:hint="eastAsia" w:ascii="仿宋" w:hAnsi="仿宋" w:eastAsia="仿宋" w:cs="仿宋"/>
          <w:bCs/>
          <w:color w:val="auto"/>
          <w:szCs w:val="21"/>
        </w:rPr>
        <w:t>（3）履约担保：</w:t>
      </w:r>
      <w:r>
        <w:rPr>
          <w:rFonts w:hint="eastAsia" w:ascii="仿宋" w:hAnsi="仿宋" w:eastAsia="仿宋" w:cs="仿宋"/>
          <w:color w:val="auto"/>
          <w:sz w:val="21"/>
          <w:lang w:val="en-US" w:eastAsia="zh-CN"/>
        </w:rPr>
        <w:t>是否收取履约保证金：</w:t>
      </w:r>
      <w:r>
        <w:rPr>
          <w:rFonts w:hint="eastAsia" w:ascii="仿宋" w:hAnsi="仿宋" w:eastAsia="仿宋" w:cs="仿宋"/>
          <w:color w:val="auto"/>
          <w:sz w:val="21"/>
          <w:szCs w:val="21"/>
        </w:rPr>
        <w:sym w:font="Wingdings" w:char="00A8"/>
      </w:r>
      <w:r>
        <w:rPr>
          <w:rFonts w:hint="eastAsia" w:ascii="仿宋" w:hAnsi="仿宋" w:eastAsia="仿宋" w:cs="仿宋"/>
          <w:color w:val="auto"/>
          <w:sz w:val="21"/>
          <w:szCs w:val="21"/>
          <w:lang w:eastAsia="zh-CN"/>
        </w:rPr>
        <w:t>是</w:t>
      </w:r>
      <w:r>
        <w:rPr>
          <w:rFonts w:hint="eastAsia" w:ascii="仿宋" w:hAnsi="仿宋" w:eastAsia="仿宋" w:cs="仿宋"/>
          <w:color w:val="auto"/>
          <w:sz w:val="21"/>
          <w:szCs w:val="21"/>
          <w:lang w:val="en-US" w:eastAsia="zh-CN"/>
        </w:rPr>
        <w:t xml:space="preserve">    </w:t>
      </w:r>
      <w:r>
        <w:rPr>
          <w:rFonts w:hint="eastAsia" w:ascii="仿宋" w:hAnsi="仿宋" w:eastAsia="仿宋" w:cs="仿宋"/>
          <w:color w:val="auto"/>
          <w:sz w:val="21"/>
          <w:szCs w:val="21"/>
        </w:rPr>
        <w:sym w:font="Wingdings" w:char="00A8"/>
      </w:r>
      <w:r>
        <w:rPr>
          <w:rFonts w:hint="eastAsia" w:ascii="仿宋" w:hAnsi="仿宋" w:eastAsia="仿宋" w:cs="仿宋"/>
          <w:color w:val="auto"/>
          <w:sz w:val="21"/>
          <w:szCs w:val="21"/>
          <w:lang w:eastAsia="zh-CN"/>
        </w:rPr>
        <w:t>否</w:t>
      </w:r>
    </w:p>
    <w:p w14:paraId="15C31851">
      <w:pPr>
        <w:pStyle w:val="8"/>
        <w:rPr>
          <w:rFonts w:hint="eastAsia" w:ascii="仿宋" w:hAnsi="仿宋" w:eastAsia="仿宋" w:cs="仿宋"/>
          <w:color w:val="auto"/>
          <w:sz w:val="21"/>
          <w:lang w:val="en-US" w:eastAsia="zh-CN"/>
        </w:rPr>
      </w:pPr>
      <w:r>
        <w:rPr>
          <w:rFonts w:hint="eastAsia" w:ascii="仿宋" w:hAnsi="仿宋" w:eastAsia="仿宋" w:cs="仿宋"/>
          <w:bCs/>
          <w:color w:val="auto"/>
          <w:szCs w:val="21"/>
          <w:u w:val="none"/>
          <w:lang w:val="en-US" w:eastAsia="zh-CN"/>
        </w:rPr>
        <w:t xml:space="preserve">  </w:t>
      </w:r>
      <w:r>
        <w:rPr>
          <w:rFonts w:hint="eastAsia" w:ascii="仿宋" w:hAnsi="仿宋" w:eastAsia="仿宋" w:cs="仿宋"/>
          <w:color w:val="auto"/>
          <w:sz w:val="21"/>
          <w:lang w:val="en-US" w:eastAsia="zh-CN"/>
        </w:rPr>
        <w:t xml:space="preserve">  收取履约保证金形式：</w:t>
      </w:r>
      <w:r>
        <w:rPr>
          <w:rFonts w:hint="eastAsia" w:ascii="仿宋" w:hAnsi="仿宋" w:eastAsia="仿宋" w:cs="仿宋"/>
          <w:bCs/>
          <w:color w:val="auto"/>
          <w:sz w:val="21"/>
          <w:szCs w:val="21"/>
          <w:u w:val="single"/>
        </w:rPr>
        <w:t xml:space="preserve">                            </w:t>
      </w:r>
    </w:p>
    <w:p w14:paraId="3689BBDA">
      <w:pPr>
        <w:pStyle w:val="8"/>
        <w:rPr>
          <w:rFonts w:hint="eastAsia" w:ascii="仿宋" w:hAnsi="仿宋" w:eastAsia="仿宋" w:cs="仿宋"/>
          <w:color w:val="auto"/>
          <w:sz w:val="21"/>
          <w:lang w:val="en-US" w:eastAsia="zh-CN"/>
        </w:rPr>
      </w:pPr>
      <w:r>
        <w:rPr>
          <w:rFonts w:hint="eastAsia" w:ascii="仿宋" w:hAnsi="仿宋" w:eastAsia="仿宋" w:cs="仿宋"/>
          <w:color w:val="auto"/>
          <w:sz w:val="21"/>
          <w:lang w:val="en-US" w:eastAsia="zh-CN"/>
        </w:rPr>
        <w:t xml:space="preserve">    收取履约保证金金额：</w:t>
      </w:r>
      <w:r>
        <w:rPr>
          <w:rFonts w:hint="eastAsia" w:ascii="仿宋" w:hAnsi="仿宋" w:eastAsia="仿宋" w:cs="仿宋"/>
          <w:bCs/>
          <w:color w:val="auto"/>
          <w:sz w:val="21"/>
          <w:szCs w:val="21"/>
          <w:u w:val="single"/>
        </w:rPr>
        <w:t xml:space="preserve">                            </w:t>
      </w:r>
    </w:p>
    <w:p w14:paraId="33335E86">
      <w:pPr>
        <w:snapToGrid w:val="0"/>
        <w:spacing w:line="400" w:lineRule="exact"/>
        <w:ind w:firstLine="420" w:firstLineChars="200"/>
        <w:rPr>
          <w:rFonts w:hint="eastAsia" w:ascii="仿宋" w:hAnsi="仿宋" w:eastAsia="仿宋" w:cs="仿宋"/>
          <w:color w:val="auto"/>
          <w:sz w:val="21"/>
          <w:lang w:val="en-US" w:eastAsia="zh-CN"/>
        </w:rPr>
      </w:pPr>
      <w:r>
        <w:rPr>
          <w:rFonts w:hint="eastAsia" w:ascii="仿宋" w:hAnsi="仿宋" w:eastAsia="仿宋" w:cs="仿宋"/>
          <w:bCs/>
          <w:color w:val="auto"/>
          <w:szCs w:val="21"/>
          <w:u w:val="none"/>
          <w:lang w:val="en-US" w:eastAsia="zh-CN"/>
        </w:rPr>
        <w:t xml:space="preserve">    履约担保期限</w:t>
      </w:r>
      <w:r>
        <w:rPr>
          <w:rFonts w:hint="eastAsia" w:ascii="仿宋" w:hAnsi="仿宋" w:eastAsia="仿宋" w:cs="仿宋"/>
          <w:bCs/>
          <w:color w:val="auto"/>
          <w:szCs w:val="21"/>
          <w:u w:val="none"/>
          <w:lang w:eastAsia="zh-CN"/>
        </w:rPr>
        <w:t>：</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u w:val="single"/>
          <w:lang w:val="en-US" w:eastAsia="zh-CN"/>
        </w:rPr>
        <w:t xml:space="preserve">                     </w:t>
      </w:r>
      <w:r>
        <w:rPr>
          <w:rFonts w:hint="eastAsia" w:ascii="仿宋" w:hAnsi="仿宋" w:eastAsia="仿宋" w:cs="仿宋"/>
          <w:bCs/>
          <w:color w:val="auto"/>
          <w:sz w:val="21"/>
          <w:szCs w:val="21"/>
          <w:u w:val="single"/>
        </w:rPr>
        <w:t xml:space="preserve">       </w:t>
      </w:r>
    </w:p>
    <w:p w14:paraId="24B10CC3">
      <w:pPr>
        <w:adjustRightInd w:val="0"/>
        <w:snapToGrid w:val="0"/>
        <w:spacing w:before="0" w:line="400" w:lineRule="exact"/>
        <w:ind w:firstLine="420" w:firstLineChars="200"/>
        <w:rPr>
          <w:rFonts w:hint="eastAsia" w:ascii="仿宋" w:hAnsi="仿宋" w:eastAsia="仿宋" w:cs="仿宋"/>
          <w:bCs/>
          <w:color w:val="auto"/>
          <w:szCs w:val="21"/>
        </w:rPr>
      </w:pPr>
      <w:r>
        <w:rPr>
          <w:rFonts w:hint="eastAsia" w:ascii="仿宋" w:hAnsi="仿宋" w:eastAsia="仿宋" w:cs="仿宋"/>
          <w:bCs/>
          <w:color w:val="auto"/>
          <w:szCs w:val="21"/>
        </w:rPr>
        <w:t>（4）分期履行要求：</w:t>
      </w:r>
      <w:r>
        <w:rPr>
          <w:rFonts w:hint="eastAsia" w:ascii="仿宋" w:hAnsi="仿宋" w:eastAsia="仿宋" w:cs="仿宋"/>
          <w:bCs/>
          <w:color w:val="auto"/>
          <w:szCs w:val="21"/>
          <w:u w:val="single"/>
        </w:rPr>
        <w:t xml:space="preserve">                                                   </w:t>
      </w:r>
      <w:r>
        <w:rPr>
          <w:rFonts w:hint="eastAsia" w:ascii="仿宋" w:hAnsi="仿宋" w:eastAsia="仿宋" w:cs="仿宋"/>
          <w:bCs/>
          <w:color w:val="auto"/>
          <w:szCs w:val="21"/>
          <w:u w:val="single"/>
          <w:lang w:val="en-US" w:eastAsia="zh-CN"/>
        </w:rPr>
        <w:t xml:space="preserve">    </w:t>
      </w:r>
      <w:r>
        <w:rPr>
          <w:rFonts w:hint="eastAsia" w:ascii="仿宋" w:hAnsi="仿宋" w:eastAsia="仿宋" w:cs="仿宋"/>
          <w:bCs/>
          <w:color w:val="auto"/>
          <w:szCs w:val="21"/>
          <w:u w:val="single"/>
        </w:rPr>
        <w:t xml:space="preserve"> </w:t>
      </w:r>
    </w:p>
    <w:p w14:paraId="6A13EFDD">
      <w:pPr>
        <w:adjustRightInd w:val="0"/>
        <w:snapToGrid w:val="0"/>
        <w:spacing w:before="0" w:line="400" w:lineRule="exact"/>
        <w:ind w:firstLine="420" w:firstLineChars="200"/>
        <w:rPr>
          <w:rFonts w:hint="eastAsia" w:ascii="仿宋" w:hAnsi="仿宋" w:eastAsia="仿宋" w:cs="仿宋"/>
          <w:color w:val="auto"/>
          <w:szCs w:val="21"/>
          <w:u w:val="single"/>
        </w:rPr>
      </w:pPr>
      <w:r>
        <w:rPr>
          <w:rFonts w:hint="eastAsia" w:ascii="仿宋" w:hAnsi="仿宋" w:eastAsia="仿宋" w:cs="仿宋"/>
          <w:bCs/>
          <w:color w:val="auto"/>
          <w:szCs w:val="21"/>
        </w:rPr>
        <w:t>（5）</w:t>
      </w:r>
      <w:r>
        <w:rPr>
          <w:rFonts w:hint="eastAsia" w:ascii="仿宋" w:hAnsi="仿宋" w:eastAsia="仿宋" w:cs="仿宋"/>
          <w:bCs/>
          <w:color w:val="auto"/>
          <w:szCs w:val="21"/>
          <w:lang w:eastAsia="zh-CN"/>
        </w:rPr>
        <w:t>风险处置措施和替代方案</w:t>
      </w:r>
      <w:r>
        <w:rPr>
          <w:rFonts w:hint="eastAsia" w:ascii="仿宋" w:hAnsi="仿宋" w:eastAsia="仿宋" w:cs="仿宋"/>
          <w:bCs/>
          <w:color w:val="auto"/>
          <w:szCs w:val="21"/>
        </w:rPr>
        <w:t>：</w:t>
      </w:r>
      <w:r>
        <w:rPr>
          <w:rFonts w:hint="eastAsia" w:ascii="仿宋" w:hAnsi="仿宋" w:eastAsia="仿宋" w:cs="仿宋"/>
          <w:color w:val="auto"/>
          <w:szCs w:val="21"/>
          <w:u w:val="single"/>
        </w:rPr>
        <w:t xml:space="preserve">                                                               </w:t>
      </w:r>
    </w:p>
    <w:p w14:paraId="2FEDFF8D">
      <w:pPr>
        <w:numPr>
          <w:ilvl w:val="0"/>
          <w:numId w:val="1"/>
        </w:numPr>
        <w:adjustRightInd w:val="0"/>
        <w:snapToGrid w:val="0"/>
        <w:spacing w:before="0" w:line="400" w:lineRule="exact"/>
        <w:ind w:firstLine="422" w:firstLineChars="200"/>
        <w:rPr>
          <w:rFonts w:hint="eastAsia" w:ascii="仿宋" w:hAnsi="仿宋" w:eastAsia="仿宋" w:cs="仿宋"/>
          <w:b/>
          <w:color w:val="auto"/>
          <w:szCs w:val="21"/>
        </w:rPr>
      </w:pPr>
      <w:r>
        <w:rPr>
          <w:rFonts w:hint="eastAsia" w:ascii="仿宋" w:hAnsi="仿宋" w:eastAsia="仿宋" w:cs="仿宋"/>
          <w:b/>
          <w:color w:val="auto"/>
          <w:szCs w:val="21"/>
        </w:rPr>
        <w:t>合同验收</w:t>
      </w:r>
    </w:p>
    <w:p w14:paraId="1C65BB87">
      <w:pPr>
        <w:numPr>
          <w:ilvl w:val="0"/>
          <w:numId w:val="3"/>
        </w:numPr>
        <w:adjustRightInd w:val="0"/>
        <w:snapToGrid w:val="0"/>
        <w:spacing w:before="0" w:line="400" w:lineRule="exact"/>
        <w:ind w:firstLine="420" w:firstLineChars="200"/>
        <w:rPr>
          <w:rFonts w:hint="eastAsia" w:ascii="仿宋" w:hAnsi="仿宋" w:eastAsia="仿宋" w:cs="仿宋"/>
          <w:bCs/>
          <w:color w:val="auto"/>
          <w:szCs w:val="21"/>
        </w:rPr>
      </w:pPr>
      <w:r>
        <w:rPr>
          <w:rFonts w:hint="eastAsia" w:ascii="仿宋" w:hAnsi="仿宋" w:eastAsia="仿宋" w:cs="仿宋"/>
          <w:bCs/>
          <w:color w:val="auto"/>
          <w:szCs w:val="21"/>
        </w:rPr>
        <w:t>验收组织方式：</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 xml:space="preserve">自行组织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委托第三方组织</w:t>
      </w:r>
    </w:p>
    <w:p w14:paraId="41B01987">
      <w:pPr>
        <w:numPr>
          <w:ilvl w:val="0"/>
          <w:numId w:val="0"/>
        </w:numPr>
        <w:adjustRightInd w:val="0"/>
        <w:snapToGrid w:val="0"/>
        <w:spacing w:before="0" w:line="400" w:lineRule="exact"/>
        <w:rPr>
          <w:rFonts w:hint="eastAsia" w:ascii="仿宋" w:hAnsi="仿宋" w:eastAsia="仿宋" w:cs="仿宋"/>
          <w:bCs/>
          <w:color w:val="auto"/>
          <w:szCs w:val="21"/>
        </w:rPr>
      </w:pPr>
      <w:r>
        <w:rPr>
          <w:rFonts w:hint="eastAsia" w:ascii="仿宋" w:hAnsi="仿宋" w:eastAsia="仿宋" w:cs="仿宋"/>
          <w:bCs/>
          <w:color w:val="auto"/>
          <w:szCs w:val="21"/>
          <w:lang w:val="en-US" w:eastAsia="zh-CN"/>
        </w:rPr>
        <w:t xml:space="preserve">         </w:t>
      </w:r>
      <w:r>
        <w:rPr>
          <w:rFonts w:hint="eastAsia" w:ascii="仿宋" w:hAnsi="仿宋" w:eastAsia="仿宋" w:cs="仿宋"/>
          <w:bCs/>
          <w:color w:val="auto"/>
          <w:szCs w:val="21"/>
        </w:rPr>
        <w:t>验收主体：</w:t>
      </w:r>
      <w:r>
        <w:rPr>
          <w:rFonts w:hint="eastAsia" w:ascii="仿宋" w:hAnsi="仿宋" w:eastAsia="仿宋" w:cs="仿宋"/>
          <w:bCs/>
          <w:color w:val="auto"/>
          <w:szCs w:val="21"/>
          <w:u w:val="single"/>
        </w:rPr>
        <w:t xml:space="preserve">                  </w:t>
      </w:r>
    </w:p>
    <w:p w14:paraId="5888AF12">
      <w:pPr>
        <w:adjustRightInd w:val="0"/>
        <w:snapToGrid w:val="0"/>
        <w:spacing w:before="0" w:line="400" w:lineRule="exact"/>
        <w:ind w:firstLine="0" w:firstLineChars="0"/>
        <w:rPr>
          <w:rFonts w:hint="eastAsia" w:ascii="仿宋" w:hAnsi="仿宋" w:eastAsia="仿宋" w:cs="仿宋"/>
          <w:bCs/>
          <w:color w:val="auto"/>
          <w:szCs w:val="21"/>
        </w:rPr>
      </w:pPr>
      <w:r>
        <w:rPr>
          <w:rFonts w:hint="eastAsia" w:ascii="仿宋" w:hAnsi="仿宋" w:eastAsia="仿宋" w:cs="仿宋"/>
          <w:bCs/>
          <w:color w:val="auto"/>
          <w:szCs w:val="21"/>
          <w:lang w:val="en-US" w:eastAsia="zh-CN"/>
        </w:rPr>
        <w:t xml:space="preserve">        </w:t>
      </w:r>
      <w:r>
        <w:rPr>
          <w:rFonts w:hint="eastAsia" w:ascii="仿宋" w:hAnsi="仿宋" w:eastAsia="仿宋" w:cs="仿宋"/>
          <w:bCs/>
          <w:color w:val="auto"/>
          <w:szCs w:val="21"/>
        </w:rPr>
        <w:t>是否邀请本项目的其他供应商</w:t>
      </w:r>
      <w:r>
        <w:rPr>
          <w:rFonts w:hint="eastAsia" w:ascii="仿宋" w:hAnsi="仿宋" w:eastAsia="仿宋" w:cs="仿宋"/>
          <w:bCs/>
          <w:color w:val="auto"/>
          <w:szCs w:val="21"/>
          <w:lang w:eastAsia="zh-CN"/>
        </w:rPr>
        <w:t>参加验收</w:t>
      </w:r>
      <w:r>
        <w:rPr>
          <w:rFonts w:hint="eastAsia" w:ascii="仿宋" w:hAnsi="仿宋" w:eastAsia="仿宋" w:cs="仿宋"/>
          <w:bCs/>
          <w:color w:val="auto"/>
          <w:szCs w:val="21"/>
        </w:rPr>
        <w:t>：</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 xml:space="preserve">是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否</w:t>
      </w:r>
    </w:p>
    <w:p w14:paraId="4D64A7B3">
      <w:pPr>
        <w:adjustRightInd w:val="0"/>
        <w:snapToGrid w:val="0"/>
        <w:spacing w:before="0" w:line="400" w:lineRule="exact"/>
        <w:ind w:firstLine="840" w:firstLineChars="400"/>
        <w:rPr>
          <w:rFonts w:hint="eastAsia" w:ascii="仿宋" w:hAnsi="仿宋" w:eastAsia="仿宋" w:cs="仿宋"/>
          <w:bCs/>
          <w:color w:val="auto"/>
          <w:szCs w:val="21"/>
        </w:rPr>
      </w:pPr>
      <w:r>
        <w:rPr>
          <w:rFonts w:hint="eastAsia" w:ascii="仿宋" w:hAnsi="仿宋" w:eastAsia="仿宋" w:cs="仿宋"/>
          <w:bCs/>
          <w:color w:val="auto"/>
          <w:szCs w:val="21"/>
        </w:rPr>
        <w:t>是否邀请专家</w:t>
      </w:r>
      <w:r>
        <w:rPr>
          <w:rFonts w:hint="eastAsia" w:ascii="仿宋" w:hAnsi="仿宋" w:eastAsia="仿宋" w:cs="仿宋"/>
          <w:bCs/>
          <w:color w:val="auto"/>
          <w:szCs w:val="21"/>
          <w:lang w:eastAsia="zh-CN"/>
        </w:rPr>
        <w:t>参加验收</w:t>
      </w:r>
      <w:r>
        <w:rPr>
          <w:rFonts w:hint="eastAsia" w:ascii="仿宋" w:hAnsi="仿宋" w:eastAsia="仿宋" w:cs="仿宋"/>
          <w:bCs/>
          <w:color w:val="auto"/>
          <w:szCs w:val="21"/>
        </w:rPr>
        <w:t>：</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 xml:space="preserve">是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否</w:t>
      </w:r>
    </w:p>
    <w:p w14:paraId="2D1BCF0E">
      <w:pPr>
        <w:adjustRightInd w:val="0"/>
        <w:snapToGrid w:val="0"/>
        <w:spacing w:before="0" w:line="400" w:lineRule="exact"/>
        <w:ind w:firstLine="840" w:firstLineChars="400"/>
        <w:rPr>
          <w:rFonts w:hint="eastAsia" w:ascii="仿宋" w:hAnsi="仿宋" w:eastAsia="仿宋" w:cs="仿宋"/>
          <w:bCs/>
          <w:color w:val="auto"/>
          <w:szCs w:val="21"/>
        </w:rPr>
      </w:pPr>
      <w:r>
        <w:rPr>
          <w:rFonts w:hint="eastAsia" w:ascii="仿宋" w:hAnsi="仿宋" w:eastAsia="仿宋" w:cs="仿宋"/>
          <w:bCs/>
          <w:color w:val="auto"/>
          <w:szCs w:val="21"/>
        </w:rPr>
        <w:t>是否邀请服务对象</w:t>
      </w:r>
      <w:r>
        <w:rPr>
          <w:rFonts w:hint="eastAsia" w:ascii="仿宋" w:hAnsi="仿宋" w:eastAsia="仿宋" w:cs="仿宋"/>
          <w:bCs/>
          <w:color w:val="auto"/>
          <w:szCs w:val="21"/>
          <w:lang w:eastAsia="zh-CN"/>
        </w:rPr>
        <w:t>参加验收</w:t>
      </w:r>
      <w:r>
        <w:rPr>
          <w:rFonts w:hint="eastAsia" w:ascii="仿宋" w:hAnsi="仿宋" w:eastAsia="仿宋" w:cs="仿宋"/>
          <w:bCs/>
          <w:color w:val="auto"/>
          <w:szCs w:val="21"/>
        </w:rPr>
        <w:t>：</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 xml:space="preserve">是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否</w:t>
      </w:r>
    </w:p>
    <w:p w14:paraId="66EF5E6D">
      <w:pPr>
        <w:adjustRightInd w:val="0"/>
        <w:snapToGrid w:val="0"/>
        <w:spacing w:before="0" w:line="400" w:lineRule="exact"/>
        <w:ind w:firstLine="840" w:firstLineChars="400"/>
        <w:rPr>
          <w:rFonts w:hint="eastAsia" w:ascii="仿宋" w:hAnsi="仿宋" w:eastAsia="仿宋" w:cs="仿宋"/>
          <w:bCs/>
          <w:color w:val="auto"/>
          <w:szCs w:val="21"/>
        </w:rPr>
      </w:pPr>
      <w:r>
        <w:rPr>
          <w:rFonts w:hint="eastAsia" w:ascii="仿宋" w:hAnsi="仿宋" w:eastAsia="仿宋" w:cs="仿宋"/>
          <w:bCs/>
          <w:color w:val="auto"/>
          <w:szCs w:val="21"/>
        </w:rPr>
        <w:t>是否邀请第三方检测机构</w:t>
      </w:r>
      <w:r>
        <w:rPr>
          <w:rFonts w:hint="eastAsia" w:ascii="仿宋" w:hAnsi="仿宋" w:eastAsia="仿宋" w:cs="仿宋"/>
          <w:bCs/>
          <w:color w:val="auto"/>
          <w:szCs w:val="21"/>
          <w:lang w:eastAsia="zh-CN"/>
        </w:rPr>
        <w:t>参加验收</w:t>
      </w:r>
      <w:r>
        <w:rPr>
          <w:rFonts w:hint="eastAsia" w:ascii="仿宋" w:hAnsi="仿宋" w:eastAsia="仿宋" w:cs="仿宋"/>
          <w:bCs/>
          <w:color w:val="auto"/>
          <w:szCs w:val="21"/>
        </w:rPr>
        <w:t>：</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 xml:space="preserve">是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否</w:t>
      </w:r>
    </w:p>
    <w:p w14:paraId="604009FF">
      <w:pPr>
        <w:adjustRightInd w:val="0"/>
        <w:snapToGrid w:val="0"/>
        <w:spacing w:before="0" w:line="400" w:lineRule="exact"/>
        <w:ind w:firstLine="840" w:firstLineChars="400"/>
        <w:rPr>
          <w:rFonts w:hint="eastAsia" w:ascii="仿宋" w:hAnsi="仿宋" w:eastAsia="仿宋" w:cs="仿宋"/>
          <w:bCs/>
          <w:color w:val="auto"/>
          <w:szCs w:val="21"/>
        </w:rPr>
      </w:pPr>
      <w:r>
        <w:rPr>
          <w:rFonts w:hint="eastAsia" w:ascii="仿宋" w:hAnsi="仿宋" w:eastAsia="仿宋" w:cs="仿宋"/>
          <w:bCs/>
          <w:color w:val="auto"/>
          <w:szCs w:val="21"/>
          <w:lang w:eastAsia="zh-CN"/>
        </w:rPr>
        <w:t>是否进行抽查检测：</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是</w:t>
      </w:r>
      <w:r>
        <w:rPr>
          <w:rFonts w:hint="eastAsia" w:ascii="仿宋" w:hAnsi="仿宋" w:eastAsia="仿宋" w:cs="仿宋"/>
          <w:bCs/>
          <w:color w:val="auto"/>
          <w:szCs w:val="21"/>
          <w:lang w:eastAsia="zh-CN"/>
        </w:rPr>
        <w:t>，抽查比例：</w:t>
      </w:r>
      <w:r>
        <w:rPr>
          <w:rFonts w:hint="eastAsia" w:ascii="仿宋" w:hAnsi="仿宋" w:eastAsia="仿宋" w:cs="仿宋"/>
          <w:bCs/>
          <w:color w:val="auto"/>
          <w:szCs w:val="21"/>
          <w:u w:val="single"/>
        </w:rPr>
        <w:t xml:space="preserve">   </w:t>
      </w:r>
      <w:r>
        <w:rPr>
          <w:rFonts w:hint="eastAsia" w:ascii="仿宋" w:hAnsi="仿宋" w:eastAsia="仿宋" w:cs="仿宋"/>
          <w:bCs/>
          <w:color w:val="auto"/>
          <w:szCs w:val="21"/>
          <w:u w:val="single"/>
          <w:lang w:val="en-US" w:eastAsia="zh-CN"/>
        </w:rPr>
        <w:t xml:space="preserve">     </w:t>
      </w:r>
      <w:r>
        <w:rPr>
          <w:rFonts w:hint="eastAsia" w:ascii="仿宋" w:hAnsi="仿宋" w:eastAsia="仿宋" w:cs="仿宋"/>
          <w:bCs/>
          <w:color w:val="auto"/>
          <w:szCs w:val="21"/>
        </w:rPr>
        <w:t xml:space="preserve">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否</w:t>
      </w:r>
    </w:p>
    <w:p w14:paraId="4AEF3905">
      <w:pPr>
        <w:adjustRightInd w:val="0"/>
        <w:snapToGrid w:val="0"/>
        <w:spacing w:before="0" w:line="400" w:lineRule="exact"/>
        <w:ind w:firstLine="840" w:firstLineChars="400"/>
        <w:rPr>
          <w:rFonts w:hint="eastAsia" w:ascii="仿宋" w:hAnsi="仿宋" w:eastAsia="仿宋" w:cs="仿宋"/>
          <w:bCs/>
          <w:color w:val="auto"/>
          <w:szCs w:val="21"/>
          <w:u w:val="single"/>
          <w:lang w:eastAsia="zh-CN"/>
        </w:rPr>
      </w:pPr>
      <w:r>
        <w:rPr>
          <w:rFonts w:hint="eastAsia" w:ascii="仿宋" w:hAnsi="仿宋" w:eastAsia="仿宋" w:cs="仿宋"/>
          <w:bCs/>
          <w:color w:val="auto"/>
          <w:szCs w:val="21"/>
          <w:lang w:val="en-US" w:eastAsia="zh-CN"/>
        </w:rPr>
        <w:t>是否存在破坏性检测：</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是</w:t>
      </w:r>
      <w:r>
        <w:rPr>
          <w:rFonts w:hint="eastAsia" w:ascii="仿宋" w:hAnsi="仿宋" w:eastAsia="仿宋" w:cs="仿宋"/>
          <w:bCs/>
          <w:color w:val="auto"/>
          <w:szCs w:val="21"/>
          <w:lang w:eastAsia="zh-CN"/>
        </w:rPr>
        <w:t>，</w:t>
      </w:r>
      <w:r>
        <w:rPr>
          <w:rFonts w:hint="eastAsia" w:ascii="仿宋" w:hAnsi="仿宋" w:eastAsia="仿宋" w:cs="仿宋"/>
          <w:bCs/>
          <w:color w:val="auto"/>
          <w:szCs w:val="21"/>
          <w:u w:val="single"/>
          <w:lang w:eastAsia="zh-CN"/>
        </w:rPr>
        <w:t>（应明确对被破坏的检测产品的处理方式）</w:t>
      </w:r>
    </w:p>
    <w:p w14:paraId="7A43A82A">
      <w:pPr>
        <w:adjustRightInd w:val="0"/>
        <w:snapToGrid w:val="0"/>
        <w:spacing w:before="0" w:line="400" w:lineRule="exact"/>
        <w:ind w:firstLine="840" w:firstLineChars="400"/>
        <w:rPr>
          <w:rFonts w:hint="eastAsia" w:ascii="仿宋" w:hAnsi="仿宋" w:eastAsia="仿宋" w:cs="仿宋"/>
          <w:bCs/>
          <w:color w:val="auto"/>
          <w:szCs w:val="21"/>
          <w:lang w:eastAsia="zh-CN"/>
        </w:rPr>
      </w:pPr>
      <w:r>
        <w:rPr>
          <w:rFonts w:hint="eastAsia" w:ascii="仿宋" w:hAnsi="仿宋" w:eastAsia="仿宋" w:cs="仿宋"/>
          <w:bCs/>
          <w:color w:val="auto"/>
          <w:szCs w:val="21"/>
          <w:lang w:val="en-US" w:eastAsia="zh-CN"/>
        </w:rPr>
        <w:t xml:space="preserve">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否</w:t>
      </w:r>
    </w:p>
    <w:p w14:paraId="56F574BC">
      <w:pPr>
        <w:adjustRightInd w:val="0"/>
        <w:snapToGrid w:val="0"/>
        <w:spacing w:before="0" w:line="400" w:lineRule="exact"/>
        <w:ind w:firstLine="840" w:firstLineChars="400"/>
        <w:rPr>
          <w:rFonts w:hint="eastAsia" w:ascii="仿宋" w:hAnsi="仿宋" w:eastAsia="仿宋" w:cs="仿宋"/>
          <w:bCs/>
          <w:color w:val="auto"/>
          <w:szCs w:val="21"/>
          <w:u w:val="single"/>
        </w:rPr>
      </w:pPr>
      <w:r>
        <w:rPr>
          <w:rFonts w:hint="eastAsia" w:ascii="仿宋" w:hAnsi="仿宋" w:eastAsia="仿宋" w:cs="仿宋"/>
          <w:bCs/>
          <w:color w:val="auto"/>
          <w:szCs w:val="21"/>
        </w:rPr>
        <w:t>验收组织的其他事项：</w:t>
      </w:r>
      <w:r>
        <w:rPr>
          <w:rFonts w:hint="eastAsia" w:ascii="仿宋" w:hAnsi="仿宋" w:eastAsia="仿宋" w:cs="仿宋"/>
          <w:bCs/>
          <w:color w:val="auto"/>
          <w:szCs w:val="21"/>
          <w:u w:val="single"/>
        </w:rPr>
        <w:t xml:space="preserve">                </w:t>
      </w:r>
    </w:p>
    <w:p w14:paraId="5CC7D53F">
      <w:pPr>
        <w:adjustRightInd w:val="0"/>
        <w:snapToGrid w:val="0"/>
        <w:spacing w:before="0" w:line="400" w:lineRule="exact"/>
        <w:ind w:firstLine="420" w:firstLineChars="200"/>
        <w:rPr>
          <w:rFonts w:hint="eastAsia" w:ascii="仿宋" w:hAnsi="仿宋" w:eastAsia="仿宋" w:cs="仿宋"/>
          <w:bCs/>
          <w:color w:val="auto"/>
          <w:szCs w:val="21"/>
          <w:u w:val="single"/>
        </w:rPr>
      </w:pPr>
      <w:r>
        <w:rPr>
          <w:rFonts w:hint="eastAsia" w:ascii="仿宋" w:hAnsi="仿宋" w:eastAsia="仿宋" w:cs="仿宋"/>
          <w:bCs/>
          <w:color w:val="auto"/>
          <w:szCs w:val="21"/>
        </w:rPr>
        <w:t>（2）履约验收时间：</w:t>
      </w:r>
      <w:r>
        <w:rPr>
          <w:rFonts w:hint="eastAsia" w:ascii="仿宋" w:hAnsi="仿宋" w:eastAsia="仿宋" w:cs="仿宋"/>
          <w:bCs/>
          <w:color w:val="auto"/>
          <w:szCs w:val="21"/>
          <w:u w:val="single"/>
        </w:rPr>
        <w:t>（计划于何时验收/供应商提出验收申请之日起   日内组织验收）</w:t>
      </w:r>
      <w:r>
        <w:rPr>
          <w:rFonts w:hint="eastAsia" w:ascii="仿宋" w:hAnsi="仿宋" w:eastAsia="仿宋" w:cs="仿宋"/>
          <w:bCs/>
          <w:color w:val="auto"/>
          <w:szCs w:val="21"/>
          <w:u w:val="single"/>
          <w:lang w:val="en-US" w:eastAsia="zh-CN"/>
        </w:rPr>
        <w:t xml:space="preserve"> </w:t>
      </w:r>
    </w:p>
    <w:p w14:paraId="4D13E081">
      <w:pPr>
        <w:adjustRightInd w:val="0"/>
        <w:snapToGrid w:val="0"/>
        <w:spacing w:before="0" w:line="400" w:lineRule="exact"/>
        <w:ind w:firstLine="420" w:firstLineChars="200"/>
        <w:rPr>
          <w:rFonts w:hint="eastAsia" w:ascii="仿宋" w:hAnsi="仿宋" w:eastAsia="仿宋" w:cs="仿宋"/>
          <w:bCs/>
          <w:color w:val="auto"/>
          <w:szCs w:val="21"/>
        </w:rPr>
      </w:pPr>
      <w:r>
        <w:rPr>
          <w:rFonts w:hint="eastAsia" w:ascii="仿宋" w:hAnsi="仿宋" w:eastAsia="仿宋" w:cs="仿宋"/>
          <w:bCs/>
          <w:color w:val="auto"/>
          <w:szCs w:val="21"/>
        </w:rPr>
        <w:t>（3）履约验收方式：</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 xml:space="preserve">一次性验收         </w:t>
      </w:r>
    </w:p>
    <w:p w14:paraId="243B017E">
      <w:pPr>
        <w:adjustRightInd w:val="0"/>
        <w:snapToGrid w:val="0"/>
        <w:spacing w:before="0" w:line="400" w:lineRule="exact"/>
        <w:ind w:firstLine="0" w:firstLineChars="0"/>
        <w:rPr>
          <w:rFonts w:hint="eastAsia" w:ascii="仿宋" w:hAnsi="仿宋" w:eastAsia="仿宋" w:cs="仿宋"/>
          <w:bCs/>
          <w:color w:val="auto"/>
          <w:szCs w:val="21"/>
          <w:lang w:val="en-US" w:eastAsia="zh-CN"/>
        </w:rPr>
      </w:pPr>
      <w:r>
        <w:rPr>
          <w:rFonts w:hint="eastAsia" w:ascii="仿宋" w:hAnsi="仿宋" w:eastAsia="仿宋" w:cs="仿宋"/>
          <w:bCs/>
          <w:color w:val="auto"/>
          <w:szCs w:val="21"/>
          <w:lang w:val="en-US" w:eastAsia="zh-CN"/>
        </w:rPr>
        <w:t xml:space="preserve">                       </w:t>
      </w:r>
      <w:r>
        <w:rPr>
          <w:rFonts w:hint="eastAsia" w:ascii="仿宋" w:hAnsi="仿宋" w:eastAsia="仿宋" w:cs="仿宋"/>
          <w:color w:val="auto"/>
          <w:sz w:val="21"/>
          <w:szCs w:val="21"/>
        </w:rPr>
        <w:sym w:font="Wingdings" w:char="00A8"/>
      </w:r>
      <w:r>
        <w:rPr>
          <w:rFonts w:hint="eastAsia" w:ascii="仿宋" w:hAnsi="仿宋" w:eastAsia="仿宋" w:cs="仿宋"/>
          <w:bCs/>
          <w:color w:val="auto"/>
          <w:szCs w:val="21"/>
        </w:rPr>
        <w:t>分期/分项验收</w:t>
      </w:r>
      <w:r>
        <w:rPr>
          <w:rFonts w:hint="eastAsia" w:ascii="仿宋" w:hAnsi="仿宋" w:eastAsia="仿宋" w:cs="仿宋"/>
          <w:bCs/>
          <w:color w:val="auto"/>
          <w:szCs w:val="21"/>
          <w:lang w:eastAsia="zh-CN"/>
        </w:rPr>
        <w:t>：</w:t>
      </w:r>
      <w:r>
        <w:rPr>
          <w:rFonts w:hint="eastAsia" w:ascii="仿宋" w:hAnsi="仿宋" w:eastAsia="仿宋" w:cs="仿宋"/>
          <w:bCs/>
          <w:color w:val="auto"/>
          <w:szCs w:val="21"/>
          <w:u w:val="single"/>
        </w:rPr>
        <w:t xml:space="preserve"> </w:t>
      </w:r>
      <w:r>
        <w:rPr>
          <w:rFonts w:hint="eastAsia" w:ascii="仿宋" w:hAnsi="仿宋" w:eastAsia="仿宋" w:cs="仿宋"/>
          <w:bCs/>
          <w:color w:val="auto"/>
          <w:szCs w:val="21"/>
          <w:u w:val="single"/>
          <w:lang w:eastAsia="zh-CN"/>
        </w:rPr>
        <w:t>（应明确分期/分项验收的工作安排）</w:t>
      </w:r>
      <w:r>
        <w:rPr>
          <w:rFonts w:hint="eastAsia" w:ascii="仿宋" w:hAnsi="仿宋" w:eastAsia="仿宋" w:cs="仿宋"/>
          <w:bCs/>
          <w:color w:val="auto"/>
          <w:szCs w:val="21"/>
          <w:u w:val="single"/>
        </w:rPr>
        <w:t xml:space="preserve"> </w:t>
      </w:r>
      <w:r>
        <w:rPr>
          <w:rFonts w:hint="eastAsia" w:ascii="仿宋" w:hAnsi="仿宋" w:eastAsia="仿宋" w:cs="仿宋"/>
          <w:bCs/>
          <w:color w:val="auto"/>
          <w:szCs w:val="21"/>
          <w:u w:val="single"/>
          <w:lang w:val="en-US" w:eastAsia="zh-CN"/>
        </w:rPr>
        <w:t xml:space="preserve"> </w:t>
      </w:r>
    </w:p>
    <w:p w14:paraId="18BAD0C5">
      <w:pPr>
        <w:adjustRightInd w:val="0"/>
        <w:snapToGrid w:val="0"/>
        <w:spacing w:before="0" w:line="400" w:lineRule="exact"/>
        <w:ind w:firstLine="420" w:firstLineChars="200"/>
        <w:rPr>
          <w:rFonts w:hint="eastAsia" w:ascii="仿宋" w:hAnsi="仿宋" w:eastAsia="仿宋" w:cs="仿宋"/>
          <w:bCs/>
          <w:color w:val="auto"/>
          <w:szCs w:val="21"/>
        </w:rPr>
      </w:pPr>
      <w:r>
        <w:rPr>
          <w:rFonts w:hint="eastAsia" w:ascii="仿宋" w:hAnsi="仿宋" w:eastAsia="仿宋" w:cs="仿宋"/>
          <w:bCs/>
          <w:color w:val="auto"/>
          <w:szCs w:val="21"/>
        </w:rPr>
        <w:t>（4）履约验收程序：</w:t>
      </w:r>
      <w:r>
        <w:rPr>
          <w:rFonts w:hint="eastAsia" w:ascii="仿宋" w:hAnsi="仿宋" w:eastAsia="仿宋" w:cs="仿宋"/>
          <w:bCs/>
          <w:color w:val="auto"/>
          <w:szCs w:val="21"/>
          <w:u w:val="single"/>
        </w:rPr>
        <w:t xml:space="preserve">                                         </w:t>
      </w:r>
    </w:p>
    <w:p w14:paraId="03FB32E1">
      <w:pPr>
        <w:adjustRightInd w:val="0"/>
        <w:snapToGrid w:val="0"/>
        <w:spacing w:before="0" w:line="400" w:lineRule="exact"/>
        <w:ind w:firstLine="420" w:firstLineChars="200"/>
        <w:rPr>
          <w:rFonts w:hint="eastAsia" w:ascii="仿宋" w:hAnsi="仿宋" w:eastAsia="仿宋" w:cs="仿宋"/>
          <w:bCs/>
          <w:color w:val="auto"/>
          <w:szCs w:val="21"/>
          <w:u w:val="single"/>
        </w:rPr>
      </w:pPr>
      <w:r>
        <w:rPr>
          <w:rFonts w:hint="eastAsia" w:ascii="仿宋" w:hAnsi="仿宋" w:eastAsia="仿宋" w:cs="仿宋"/>
          <w:bCs/>
          <w:color w:val="auto"/>
          <w:szCs w:val="21"/>
        </w:rPr>
        <w:t>（5）履约验收的内容：</w:t>
      </w:r>
      <w:r>
        <w:rPr>
          <w:rFonts w:hint="eastAsia" w:ascii="仿宋" w:hAnsi="仿宋" w:eastAsia="仿宋" w:cs="仿宋"/>
          <w:bCs/>
          <w:color w:val="auto"/>
          <w:szCs w:val="21"/>
          <w:u w:val="single"/>
        </w:rPr>
        <w:t xml:space="preserve"> </w:t>
      </w:r>
      <w:r>
        <w:rPr>
          <w:rFonts w:hint="eastAsia" w:ascii="仿宋" w:hAnsi="仿宋" w:eastAsia="仿宋" w:cs="仿宋"/>
          <w:bCs/>
          <w:color w:val="auto"/>
          <w:szCs w:val="21"/>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color w:val="auto"/>
          <w:szCs w:val="21"/>
          <w:u w:val="single"/>
        </w:rPr>
        <w:t xml:space="preserve">                                      </w:t>
      </w:r>
    </w:p>
    <w:p w14:paraId="61DBEAA6">
      <w:pPr>
        <w:adjustRightInd w:val="0"/>
        <w:snapToGrid w:val="0"/>
        <w:spacing w:before="0" w:line="400" w:lineRule="exact"/>
        <w:ind w:firstLine="420" w:firstLineChars="200"/>
        <w:rPr>
          <w:rFonts w:hint="eastAsia" w:ascii="仿宋" w:hAnsi="仿宋" w:eastAsia="仿宋" w:cs="仿宋"/>
          <w:bCs/>
          <w:color w:val="auto"/>
          <w:szCs w:val="21"/>
          <w:u w:val="single"/>
        </w:rPr>
      </w:pPr>
      <w:r>
        <w:rPr>
          <w:rFonts w:hint="eastAsia" w:ascii="仿宋" w:hAnsi="仿宋" w:eastAsia="仿宋" w:cs="仿宋"/>
          <w:bCs/>
          <w:color w:val="auto"/>
          <w:szCs w:val="21"/>
        </w:rPr>
        <w:t>（6）履约验收标准：</w:t>
      </w:r>
      <w:r>
        <w:rPr>
          <w:rFonts w:hint="eastAsia" w:ascii="仿宋" w:hAnsi="仿宋" w:eastAsia="仿宋" w:cs="仿宋"/>
          <w:bCs/>
          <w:color w:val="auto"/>
          <w:szCs w:val="21"/>
          <w:u w:val="single"/>
        </w:rPr>
        <w:t xml:space="preserve">                                         </w:t>
      </w:r>
    </w:p>
    <w:p w14:paraId="38B6E61B">
      <w:pPr>
        <w:pStyle w:val="8"/>
        <w:rPr>
          <w:rFonts w:hint="eastAsia" w:ascii="仿宋" w:hAnsi="仿宋" w:eastAsia="仿宋" w:cs="仿宋"/>
          <w:color w:val="auto"/>
          <w:sz w:val="21"/>
          <w:lang w:eastAsia="zh-CN"/>
        </w:rPr>
      </w:pPr>
      <w:r>
        <w:rPr>
          <w:rFonts w:hint="eastAsia" w:ascii="仿宋" w:hAnsi="仿宋" w:eastAsia="仿宋" w:cs="仿宋"/>
          <w:bCs/>
          <w:color w:val="auto"/>
          <w:sz w:val="21"/>
          <w:szCs w:val="21"/>
          <w:u w:val="none"/>
          <w:lang w:eastAsia="zh-CN"/>
        </w:rPr>
        <w:t>（</w:t>
      </w:r>
      <w:r>
        <w:rPr>
          <w:rFonts w:hint="eastAsia" w:ascii="仿宋" w:hAnsi="仿宋" w:eastAsia="仿宋" w:cs="仿宋"/>
          <w:bCs/>
          <w:color w:val="auto"/>
          <w:sz w:val="21"/>
          <w:szCs w:val="21"/>
          <w:u w:val="none"/>
          <w:lang w:val="en-US" w:eastAsia="zh-CN"/>
        </w:rPr>
        <w:t>7</w:t>
      </w:r>
      <w:r>
        <w:rPr>
          <w:rFonts w:hint="eastAsia" w:ascii="仿宋" w:hAnsi="仿宋" w:eastAsia="仿宋" w:cs="仿宋"/>
          <w:bCs/>
          <w:color w:val="auto"/>
          <w:sz w:val="21"/>
          <w:szCs w:val="21"/>
          <w:u w:val="none"/>
          <w:lang w:eastAsia="zh-CN"/>
        </w:rPr>
        <w:t>）是否以采购活动中供应商提供的样品作为参考：</w:t>
      </w:r>
      <w:r>
        <w:rPr>
          <w:rFonts w:hint="eastAsia" w:ascii="仿宋" w:hAnsi="仿宋" w:eastAsia="仿宋" w:cs="仿宋"/>
          <w:color w:val="auto"/>
          <w:sz w:val="21"/>
          <w:szCs w:val="21"/>
        </w:rPr>
        <w:sym w:font="Wingdings" w:char="00A8"/>
      </w:r>
      <w:r>
        <w:rPr>
          <w:rFonts w:hint="eastAsia" w:ascii="仿宋" w:hAnsi="仿宋" w:eastAsia="仿宋" w:cs="仿宋"/>
          <w:bCs/>
          <w:color w:val="auto"/>
          <w:sz w:val="21"/>
          <w:szCs w:val="21"/>
        </w:rPr>
        <w:t xml:space="preserve">是  </w:t>
      </w:r>
      <w:r>
        <w:rPr>
          <w:rFonts w:hint="eastAsia" w:ascii="仿宋" w:hAnsi="仿宋" w:eastAsia="仿宋" w:cs="仿宋"/>
          <w:color w:val="auto"/>
          <w:sz w:val="21"/>
          <w:szCs w:val="21"/>
        </w:rPr>
        <w:sym w:font="Wingdings" w:char="00A8"/>
      </w:r>
      <w:r>
        <w:rPr>
          <w:rFonts w:hint="eastAsia" w:ascii="仿宋" w:hAnsi="仿宋" w:eastAsia="仿宋" w:cs="仿宋"/>
          <w:bCs/>
          <w:color w:val="auto"/>
          <w:sz w:val="21"/>
          <w:szCs w:val="21"/>
        </w:rPr>
        <w:t>否</w:t>
      </w:r>
    </w:p>
    <w:p w14:paraId="48BAE6DD">
      <w:pPr>
        <w:adjustRightInd w:val="0"/>
        <w:snapToGrid w:val="0"/>
        <w:spacing w:before="0" w:line="400" w:lineRule="exact"/>
        <w:ind w:firstLine="420" w:firstLineChars="200"/>
        <w:rPr>
          <w:rFonts w:hint="eastAsia" w:ascii="仿宋" w:hAnsi="仿宋" w:eastAsia="仿宋" w:cs="仿宋"/>
          <w:bCs/>
          <w:color w:val="auto"/>
          <w:szCs w:val="21"/>
          <w:u w:val="single"/>
        </w:rPr>
      </w:pPr>
      <w:r>
        <w:rPr>
          <w:rFonts w:hint="eastAsia" w:ascii="仿宋" w:hAnsi="仿宋" w:eastAsia="仿宋" w:cs="仿宋"/>
          <w:bCs/>
          <w:color w:val="auto"/>
          <w:szCs w:val="21"/>
        </w:rPr>
        <w:t>（8）履约验收其他事项：</w:t>
      </w:r>
      <w:r>
        <w:rPr>
          <w:rFonts w:hint="eastAsia" w:ascii="仿宋" w:hAnsi="仿宋" w:eastAsia="仿宋" w:cs="仿宋"/>
          <w:bCs/>
          <w:color w:val="auto"/>
          <w:szCs w:val="21"/>
          <w:u w:val="single"/>
        </w:rPr>
        <w:t xml:space="preserve">      </w:t>
      </w:r>
      <w:r>
        <w:rPr>
          <w:rFonts w:hint="eastAsia" w:ascii="仿宋" w:hAnsi="仿宋" w:eastAsia="仿宋" w:cs="仿宋"/>
          <w:bCs/>
          <w:i w:val="0"/>
          <w:iCs w:val="0"/>
          <w:color w:val="auto"/>
          <w:szCs w:val="21"/>
          <w:u w:val="single"/>
        </w:rPr>
        <w:t>（产权过户登记等）</w:t>
      </w:r>
      <w:r>
        <w:rPr>
          <w:rFonts w:hint="eastAsia" w:ascii="仿宋" w:hAnsi="仿宋" w:eastAsia="仿宋" w:cs="仿宋"/>
          <w:bCs/>
          <w:color w:val="auto"/>
          <w:szCs w:val="21"/>
          <w:u w:val="single"/>
        </w:rPr>
        <w:t xml:space="preserve">          </w:t>
      </w:r>
    </w:p>
    <w:p w14:paraId="73B750CF">
      <w:pPr>
        <w:numPr>
          <w:ilvl w:val="0"/>
          <w:numId w:val="1"/>
        </w:numPr>
        <w:adjustRightInd w:val="0"/>
        <w:snapToGrid w:val="0"/>
        <w:spacing w:before="0" w:line="400" w:lineRule="exact"/>
        <w:ind w:firstLine="422" w:firstLineChars="200"/>
        <w:rPr>
          <w:rFonts w:hint="eastAsia" w:ascii="仿宋" w:hAnsi="仿宋" w:eastAsia="仿宋" w:cs="仿宋"/>
          <w:b/>
          <w:color w:val="auto"/>
          <w:szCs w:val="21"/>
        </w:rPr>
      </w:pPr>
      <w:r>
        <w:rPr>
          <w:rFonts w:hint="eastAsia" w:ascii="仿宋" w:hAnsi="仿宋" w:eastAsia="仿宋" w:cs="仿宋"/>
          <w:b/>
          <w:color w:val="auto"/>
          <w:szCs w:val="21"/>
        </w:rPr>
        <w:t>组成合同的文件</w:t>
      </w:r>
    </w:p>
    <w:p w14:paraId="08ECB709">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本协议书与下列文件一起构成合同文件，如下述文件之间有任何抵触、矛盾或歧义，应按以下顺序解释：</w:t>
      </w:r>
    </w:p>
    <w:p w14:paraId="3343712F">
      <w:pPr>
        <w:adjustRightInd w:val="0"/>
        <w:snapToGrid w:val="0"/>
        <w:spacing w:before="0" w:line="400" w:lineRule="exact"/>
        <w:ind w:firstLine="420" w:firstLineChars="200"/>
        <w:rPr>
          <w:rFonts w:hint="eastAsia" w:ascii="仿宋" w:hAnsi="仿宋" w:eastAsia="仿宋" w:cs="仿宋"/>
          <w:color w:val="auto"/>
          <w:szCs w:val="21"/>
          <w:lang w:eastAsia="zh-CN"/>
        </w:rPr>
      </w:pPr>
      <w:r>
        <w:rPr>
          <w:rFonts w:hint="eastAsia" w:ascii="仿宋" w:hAnsi="仿宋" w:eastAsia="仿宋" w:cs="仿宋"/>
          <w:color w:val="auto"/>
          <w:szCs w:val="21"/>
        </w:rPr>
        <w:t>（1）</w:t>
      </w:r>
      <w:r>
        <w:rPr>
          <w:rFonts w:hint="eastAsia" w:ascii="仿宋" w:hAnsi="仿宋" w:eastAsia="仿宋" w:cs="仿宋"/>
          <w:color w:val="auto"/>
          <w:szCs w:val="21"/>
          <w:lang w:eastAsia="zh-CN"/>
        </w:rPr>
        <w:t>政府采购</w:t>
      </w:r>
      <w:r>
        <w:rPr>
          <w:rFonts w:hint="eastAsia" w:ascii="仿宋" w:hAnsi="仿宋" w:eastAsia="仿宋" w:cs="仿宋"/>
          <w:color w:val="auto"/>
          <w:szCs w:val="21"/>
        </w:rPr>
        <w:t>合同协议书及其变更、补充</w:t>
      </w:r>
      <w:r>
        <w:rPr>
          <w:rFonts w:hint="eastAsia" w:ascii="仿宋" w:hAnsi="仿宋" w:eastAsia="仿宋" w:cs="仿宋"/>
          <w:color w:val="auto"/>
          <w:szCs w:val="21"/>
          <w:lang w:eastAsia="zh-CN"/>
        </w:rPr>
        <w:t>协议</w:t>
      </w:r>
    </w:p>
    <w:p w14:paraId="61E7056C">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zh-CN"/>
        </w:rPr>
        <w:t>2</w:t>
      </w:r>
      <w:r>
        <w:rPr>
          <w:rFonts w:hint="eastAsia" w:ascii="仿宋" w:hAnsi="仿宋" w:eastAsia="仿宋" w:cs="仿宋"/>
          <w:color w:val="auto"/>
          <w:szCs w:val="21"/>
        </w:rPr>
        <w:t>）政府采购合同专用条款</w:t>
      </w:r>
    </w:p>
    <w:p w14:paraId="1629A322">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zh-CN"/>
        </w:rPr>
        <w:t>3</w:t>
      </w:r>
      <w:r>
        <w:rPr>
          <w:rFonts w:hint="eastAsia" w:ascii="仿宋" w:hAnsi="仿宋" w:eastAsia="仿宋" w:cs="仿宋"/>
          <w:color w:val="auto"/>
          <w:szCs w:val="21"/>
        </w:rPr>
        <w:t>）政府采购合同通用条款</w:t>
      </w:r>
    </w:p>
    <w:p w14:paraId="10335E6C">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zh-CN"/>
        </w:rPr>
        <w:t>4</w:t>
      </w:r>
      <w:r>
        <w:rPr>
          <w:rFonts w:hint="eastAsia" w:ascii="仿宋" w:hAnsi="仿宋" w:eastAsia="仿宋" w:cs="仿宋"/>
          <w:color w:val="auto"/>
          <w:szCs w:val="21"/>
        </w:rPr>
        <w:t>）中标</w:t>
      </w:r>
      <w:r>
        <w:rPr>
          <w:rFonts w:hint="eastAsia" w:ascii="仿宋" w:hAnsi="仿宋" w:eastAsia="仿宋" w:cs="仿宋"/>
          <w:color w:val="auto"/>
          <w:szCs w:val="21"/>
          <w:lang w:eastAsia="zh-CN"/>
        </w:rPr>
        <w:t>（成交）</w:t>
      </w:r>
      <w:r>
        <w:rPr>
          <w:rFonts w:hint="eastAsia" w:ascii="仿宋" w:hAnsi="仿宋" w:eastAsia="仿宋" w:cs="仿宋"/>
          <w:color w:val="auto"/>
          <w:szCs w:val="21"/>
        </w:rPr>
        <w:t>通知书</w:t>
      </w:r>
    </w:p>
    <w:p w14:paraId="6A36A1FE">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w:t>
      </w:r>
      <w:r>
        <w:rPr>
          <w:rFonts w:hint="eastAsia" w:ascii="仿宋" w:hAnsi="仿宋" w:eastAsia="仿宋" w:cs="仿宋"/>
          <w:color w:val="auto"/>
          <w:szCs w:val="21"/>
          <w:lang w:val="en-US" w:eastAsia="zh-CN"/>
        </w:rPr>
        <w:t>5</w:t>
      </w:r>
      <w:r>
        <w:rPr>
          <w:rFonts w:hint="eastAsia" w:ascii="仿宋" w:hAnsi="仿宋" w:eastAsia="仿宋" w:cs="仿宋"/>
          <w:color w:val="auto"/>
          <w:szCs w:val="21"/>
        </w:rPr>
        <w:t>）投标（响应）文件</w:t>
      </w:r>
    </w:p>
    <w:p w14:paraId="487EA546">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（6）采购文件</w:t>
      </w:r>
    </w:p>
    <w:p w14:paraId="712C5CD0">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（7）有关技术文件，图纸</w:t>
      </w:r>
    </w:p>
    <w:p w14:paraId="34B4C152">
      <w:pPr>
        <w:pStyle w:val="8"/>
        <w:rPr>
          <w:rFonts w:hint="eastAsia" w:ascii="仿宋" w:hAnsi="仿宋" w:eastAsia="仿宋" w:cs="仿宋"/>
          <w:color w:val="auto"/>
          <w:kern w:val="2"/>
          <w:sz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bCs w:val="0"/>
          <w:color w:val="auto"/>
          <w:kern w:val="2"/>
          <w:sz w:val="21"/>
          <w:szCs w:val="21"/>
          <w:highlight w:val="none"/>
          <w:lang w:eastAsia="zh-CN"/>
        </w:rPr>
        <w:t>国家法律、行政法规和规章制度规定或合同约定的作为合同组成部分的其他文件</w:t>
      </w:r>
    </w:p>
    <w:p w14:paraId="6C4E5FF9">
      <w:pPr>
        <w:numPr>
          <w:ilvl w:val="0"/>
          <w:numId w:val="1"/>
        </w:numPr>
        <w:adjustRightInd w:val="0"/>
        <w:snapToGrid w:val="0"/>
        <w:spacing w:before="0" w:line="400" w:lineRule="exact"/>
        <w:ind w:firstLine="422" w:firstLineChars="200"/>
        <w:rPr>
          <w:rFonts w:hint="eastAsia" w:ascii="仿宋" w:hAnsi="仿宋" w:eastAsia="仿宋" w:cs="仿宋"/>
          <w:b/>
          <w:color w:val="auto"/>
          <w:szCs w:val="21"/>
        </w:rPr>
      </w:pPr>
      <w:r>
        <w:rPr>
          <w:rFonts w:hint="eastAsia" w:ascii="仿宋" w:hAnsi="仿宋" w:eastAsia="仿宋" w:cs="仿宋"/>
          <w:b/>
          <w:color w:val="auto"/>
          <w:szCs w:val="21"/>
        </w:rPr>
        <w:t>合同生效</w:t>
      </w:r>
    </w:p>
    <w:p w14:paraId="4B409F3A">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本合同自</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生效。</w:t>
      </w:r>
    </w:p>
    <w:p w14:paraId="76377E74">
      <w:pPr>
        <w:numPr>
          <w:ilvl w:val="0"/>
          <w:numId w:val="1"/>
        </w:numPr>
        <w:adjustRightInd w:val="0"/>
        <w:snapToGrid w:val="0"/>
        <w:spacing w:before="0" w:line="400" w:lineRule="exact"/>
        <w:ind w:firstLine="422" w:firstLineChars="200"/>
        <w:rPr>
          <w:rFonts w:hint="eastAsia" w:ascii="仿宋" w:hAnsi="仿宋" w:eastAsia="仿宋" w:cs="仿宋"/>
          <w:b/>
          <w:color w:val="auto"/>
          <w:szCs w:val="21"/>
        </w:rPr>
      </w:pPr>
      <w:r>
        <w:rPr>
          <w:rFonts w:hint="eastAsia" w:ascii="仿宋" w:hAnsi="仿宋" w:eastAsia="仿宋" w:cs="仿宋"/>
          <w:b/>
          <w:color w:val="auto"/>
          <w:szCs w:val="21"/>
        </w:rPr>
        <w:t>合同份数</w:t>
      </w:r>
    </w:p>
    <w:p w14:paraId="040E0484">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本合同一式</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份，</w:t>
      </w:r>
      <w:r>
        <w:rPr>
          <w:rFonts w:hint="eastAsia" w:ascii="仿宋" w:hAnsi="仿宋" w:eastAsia="仿宋" w:cs="仿宋"/>
          <w:color w:val="auto"/>
          <w:szCs w:val="21"/>
          <w:lang w:eastAsia="zh-CN"/>
        </w:rPr>
        <w:t>甲方</w:t>
      </w:r>
      <w:r>
        <w:rPr>
          <w:rFonts w:hint="eastAsia" w:ascii="仿宋" w:hAnsi="仿宋" w:eastAsia="仿宋" w:cs="仿宋"/>
          <w:color w:val="auto"/>
          <w:szCs w:val="21"/>
        </w:rPr>
        <w:t>执</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份，</w:t>
      </w:r>
      <w:r>
        <w:rPr>
          <w:rFonts w:hint="eastAsia" w:ascii="仿宋" w:hAnsi="仿宋" w:eastAsia="仿宋" w:cs="仿宋"/>
          <w:color w:val="auto"/>
          <w:szCs w:val="21"/>
          <w:lang w:eastAsia="zh-CN"/>
        </w:rPr>
        <w:t>乙方</w:t>
      </w:r>
      <w:r>
        <w:rPr>
          <w:rFonts w:hint="eastAsia" w:ascii="仿宋" w:hAnsi="仿宋" w:eastAsia="仿宋" w:cs="仿宋"/>
          <w:color w:val="auto"/>
          <w:szCs w:val="21"/>
        </w:rPr>
        <w:t>执</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份，均具有同等法律效力。</w:t>
      </w:r>
    </w:p>
    <w:p w14:paraId="3D6DF743">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合同订立时间：</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年</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月</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日</w:t>
      </w:r>
    </w:p>
    <w:p w14:paraId="3F136189">
      <w:pPr>
        <w:adjustRightInd w:val="0"/>
        <w:snapToGrid w:val="0"/>
        <w:spacing w:before="0" w:line="4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合同订立地点：</w:t>
      </w:r>
      <w:r>
        <w:rPr>
          <w:rFonts w:hint="eastAsia" w:ascii="仿宋" w:hAnsi="仿宋" w:eastAsia="仿宋" w:cs="仿宋"/>
          <w:color w:val="auto"/>
          <w:szCs w:val="21"/>
          <w:u w:val="single"/>
        </w:rPr>
        <w:t xml:space="preserve">                           </w:t>
      </w:r>
    </w:p>
    <w:p w14:paraId="25FF765E">
      <w:pPr>
        <w:adjustRightInd w:val="0"/>
        <w:snapToGrid w:val="0"/>
        <w:spacing w:before="0" w:line="400" w:lineRule="exact"/>
        <w:ind w:firstLine="420" w:firstLineChars="200"/>
        <w:rPr>
          <w:rFonts w:hint="eastAsia" w:ascii="仿宋" w:hAnsi="仿宋" w:eastAsia="仿宋" w:cs="仿宋"/>
          <w:color w:val="auto"/>
        </w:rPr>
      </w:pPr>
      <w:r>
        <w:rPr>
          <w:rFonts w:hint="eastAsia" w:ascii="仿宋" w:hAnsi="仿宋" w:eastAsia="仿宋" w:cs="仿宋"/>
          <w:color w:val="auto"/>
          <w:szCs w:val="21"/>
        </w:rPr>
        <w:t>附件：具体标</w:t>
      </w:r>
      <w:r>
        <w:rPr>
          <w:rFonts w:hint="eastAsia" w:ascii="仿宋" w:hAnsi="仿宋" w:eastAsia="仿宋" w:cs="仿宋"/>
          <w:color w:val="auto"/>
          <w:szCs w:val="21"/>
          <w:lang w:eastAsia="zh-CN"/>
        </w:rPr>
        <w:t>的及其</w:t>
      </w:r>
      <w:r>
        <w:rPr>
          <w:rFonts w:hint="eastAsia" w:ascii="仿宋" w:hAnsi="仿宋" w:eastAsia="仿宋" w:cs="仿宋"/>
          <w:color w:val="auto"/>
          <w:szCs w:val="21"/>
          <w:highlight w:val="none"/>
          <w:u w:val="none"/>
          <w:lang w:val="en-US" w:eastAsia="zh-CN"/>
        </w:rPr>
        <w:t>技术要求和商务要求</w:t>
      </w:r>
      <w:r>
        <w:rPr>
          <w:rFonts w:hint="eastAsia" w:ascii="仿宋" w:hAnsi="仿宋" w:eastAsia="仿宋" w:cs="仿宋"/>
          <w:color w:val="auto"/>
          <w:szCs w:val="21"/>
        </w:rPr>
        <w:t>、联合协议、分包</w:t>
      </w:r>
      <w:r>
        <w:rPr>
          <w:rFonts w:hint="eastAsia" w:ascii="仿宋" w:hAnsi="仿宋" w:eastAsia="仿宋" w:cs="仿宋"/>
          <w:color w:val="auto"/>
          <w:szCs w:val="21"/>
          <w:lang w:eastAsia="zh-CN"/>
        </w:rPr>
        <w:t>意向</w:t>
      </w:r>
      <w:r>
        <w:rPr>
          <w:rFonts w:hint="eastAsia" w:ascii="仿宋" w:hAnsi="仿宋" w:eastAsia="仿宋" w:cs="仿宋"/>
          <w:color w:val="auto"/>
          <w:szCs w:val="21"/>
        </w:rPr>
        <w:t>协议等。</w:t>
      </w:r>
    </w:p>
    <w:p w14:paraId="43676DDC">
      <w:pPr>
        <w:pStyle w:val="9"/>
        <w:spacing w:line="400" w:lineRule="exact"/>
        <w:rPr>
          <w:rFonts w:hint="eastAsia" w:ascii="仿宋" w:hAnsi="仿宋" w:eastAsia="仿宋" w:cs="仿宋"/>
          <w:color w:val="auto"/>
        </w:rPr>
      </w:pPr>
    </w:p>
    <w:p w14:paraId="49A02E2F">
      <w:pPr>
        <w:pStyle w:val="2"/>
        <w:spacing w:line="400" w:lineRule="exact"/>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rPr>
        <w:t xml:space="preserve">   </w:t>
      </w:r>
    </w:p>
    <w:p w14:paraId="2AE539EB">
      <w:pPr>
        <w:rPr>
          <w:rFonts w:hint="eastAsia" w:ascii="仿宋" w:hAnsi="仿宋" w:eastAsia="仿宋" w:cs="仿宋"/>
          <w:color w:val="auto"/>
        </w:rPr>
      </w:pPr>
      <w:r>
        <w:rPr>
          <w:rFonts w:hint="eastAsia" w:ascii="仿宋" w:hAnsi="仿宋" w:eastAsia="仿宋" w:cs="仿宋"/>
          <w:color w:val="auto"/>
        </w:rPr>
        <w:br w:type="page"/>
      </w:r>
    </w:p>
    <w:p w14:paraId="5EEBF246">
      <w:pPr>
        <w:pStyle w:val="9"/>
        <w:rPr>
          <w:rFonts w:hint="eastAsia" w:ascii="仿宋" w:hAnsi="仿宋" w:eastAsia="仿宋" w:cs="仿宋"/>
          <w:color w:val="auto"/>
        </w:rPr>
      </w:pPr>
    </w:p>
    <w:tbl>
      <w:tblPr>
        <w:tblStyle w:val="6"/>
        <w:tblW w:w="5071"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167"/>
        <w:gridCol w:w="2763"/>
        <w:gridCol w:w="2266"/>
        <w:gridCol w:w="2707"/>
      </w:tblGrid>
      <w:tr w14:paraId="6920CA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489" w:type="pct"/>
            <w:gridSpan w:val="2"/>
            <w:tcBorders>
              <w:bottom w:val="single" w:color="auto" w:sz="2" w:space="0"/>
              <w:right w:val="single" w:color="auto" w:sz="2" w:space="0"/>
            </w:tcBorders>
            <w:vAlign w:val="center"/>
          </w:tcPr>
          <w:p w14:paraId="275F2CF8">
            <w:pPr>
              <w:adjustRightInd w:val="0"/>
              <w:snapToGrid w:val="0"/>
              <w:spacing w:line="300" w:lineRule="exact"/>
              <w:jc w:val="center"/>
              <w:rPr>
                <w:rFonts w:hint="eastAsia" w:ascii="仿宋" w:hAnsi="仿宋" w:eastAsia="仿宋" w:cs="仿宋"/>
                <w:color w:val="auto"/>
              </w:rPr>
            </w:pPr>
            <w:r>
              <w:rPr>
                <w:rFonts w:hint="eastAsia" w:ascii="仿宋" w:hAnsi="仿宋" w:eastAsia="仿宋" w:cs="仿宋"/>
                <w:color w:val="auto"/>
                <w:szCs w:val="21"/>
              </w:rPr>
              <w:t>甲方（采购人</w:t>
            </w:r>
            <w:r>
              <w:rPr>
                <w:rFonts w:hint="eastAsia" w:ascii="仿宋" w:hAnsi="仿宋" w:eastAsia="仿宋" w:cs="仿宋"/>
                <w:color w:val="auto"/>
                <w:szCs w:val="21"/>
                <w:lang w:eastAsia="zh-CN"/>
              </w:rPr>
              <w:t>、受采购人委托签订合同的单位</w:t>
            </w:r>
            <w:r>
              <w:rPr>
                <w:rFonts w:hint="eastAsia" w:ascii="仿宋" w:hAnsi="仿宋" w:eastAsia="仿宋" w:cs="仿宋"/>
                <w:color w:val="auto"/>
                <w:szCs w:val="21"/>
              </w:rPr>
              <w:t>或采购文件约定的合同甲方）</w:t>
            </w:r>
          </w:p>
        </w:tc>
        <w:tc>
          <w:tcPr>
            <w:tcW w:w="2510" w:type="pct"/>
            <w:gridSpan w:val="2"/>
            <w:tcBorders>
              <w:left w:val="single" w:color="auto" w:sz="2" w:space="0"/>
              <w:bottom w:val="single" w:color="auto" w:sz="2" w:space="0"/>
            </w:tcBorders>
            <w:vAlign w:val="center"/>
          </w:tcPr>
          <w:p w14:paraId="3F62BAE9">
            <w:pPr>
              <w:adjustRightInd w:val="0"/>
              <w:snapToGrid w:val="0"/>
              <w:spacing w:line="300" w:lineRule="exact"/>
              <w:jc w:val="center"/>
              <w:rPr>
                <w:rFonts w:hint="eastAsia" w:ascii="仿宋" w:hAnsi="仿宋" w:eastAsia="仿宋" w:cs="仿宋"/>
                <w:color w:val="auto"/>
              </w:rPr>
            </w:pPr>
            <w:r>
              <w:rPr>
                <w:rFonts w:hint="eastAsia" w:ascii="仿宋" w:hAnsi="仿宋" w:eastAsia="仿宋" w:cs="仿宋"/>
                <w:color w:val="auto"/>
                <w:szCs w:val="21"/>
              </w:rPr>
              <w:t>乙方（供应商）</w:t>
            </w:r>
          </w:p>
        </w:tc>
      </w:tr>
      <w:tr w14:paraId="0F116B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094" w:type="pct"/>
            <w:tcBorders>
              <w:top w:val="single" w:color="auto" w:sz="2" w:space="0"/>
              <w:bottom w:val="single" w:color="auto" w:sz="2" w:space="0"/>
              <w:right w:val="single" w:color="auto" w:sz="2" w:space="0"/>
            </w:tcBorders>
            <w:vAlign w:val="center"/>
          </w:tcPr>
          <w:p w14:paraId="494508C5">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单位名称（公章</w:t>
            </w:r>
            <w:r>
              <w:rPr>
                <w:rFonts w:hint="eastAsia" w:ascii="仿宋" w:hAnsi="仿宋" w:eastAsia="仿宋" w:cs="仿宋"/>
                <w:color w:val="auto"/>
                <w:szCs w:val="21"/>
                <w:lang w:eastAsia="zh-CN"/>
              </w:rPr>
              <w:t>或合同章</w:t>
            </w:r>
            <w:r>
              <w:rPr>
                <w:rFonts w:hint="eastAsia" w:ascii="仿宋" w:hAnsi="仿宋" w:eastAsia="仿宋" w:cs="仿宋"/>
                <w:color w:val="auto"/>
                <w:szCs w:val="21"/>
              </w:rPr>
              <w:t>）</w:t>
            </w:r>
          </w:p>
        </w:tc>
        <w:tc>
          <w:tcPr>
            <w:tcW w:w="1395" w:type="pct"/>
            <w:tcBorders>
              <w:top w:val="single" w:color="auto" w:sz="2" w:space="0"/>
              <w:left w:val="single" w:color="auto" w:sz="2" w:space="0"/>
              <w:bottom w:val="single" w:color="auto" w:sz="2" w:space="0"/>
              <w:right w:val="single" w:color="auto" w:sz="2" w:space="0"/>
            </w:tcBorders>
            <w:vAlign w:val="center"/>
          </w:tcPr>
          <w:p w14:paraId="3871DBDC">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4AB5F3EB">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单位名称（公章</w:t>
            </w:r>
            <w:r>
              <w:rPr>
                <w:rFonts w:hint="eastAsia" w:ascii="仿宋" w:hAnsi="仿宋" w:eastAsia="仿宋" w:cs="仿宋"/>
                <w:color w:val="auto"/>
                <w:szCs w:val="21"/>
                <w:lang w:eastAsia="zh-CN"/>
              </w:rPr>
              <w:t>或合同章</w:t>
            </w:r>
            <w:r>
              <w:rPr>
                <w:rFonts w:hint="eastAsia" w:ascii="仿宋" w:hAnsi="仿宋" w:eastAsia="仿宋" w:cs="仿宋"/>
                <w:color w:val="auto"/>
                <w:szCs w:val="21"/>
              </w:rPr>
              <w:t>）</w:t>
            </w:r>
          </w:p>
        </w:tc>
        <w:tc>
          <w:tcPr>
            <w:tcW w:w="1366" w:type="pct"/>
            <w:tcBorders>
              <w:top w:val="single" w:color="auto" w:sz="2" w:space="0"/>
              <w:left w:val="single" w:color="auto" w:sz="2" w:space="0"/>
              <w:bottom w:val="single" w:color="auto" w:sz="2" w:space="0"/>
            </w:tcBorders>
            <w:vAlign w:val="center"/>
          </w:tcPr>
          <w:p w14:paraId="02456608">
            <w:pPr>
              <w:adjustRightInd w:val="0"/>
              <w:snapToGrid w:val="0"/>
              <w:spacing w:line="300" w:lineRule="exact"/>
              <w:jc w:val="center"/>
              <w:rPr>
                <w:rFonts w:hint="eastAsia" w:ascii="仿宋" w:hAnsi="仿宋" w:eastAsia="仿宋" w:cs="仿宋"/>
                <w:color w:val="auto"/>
                <w:spacing w:val="20"/>
                <w:szCs w:val="21"/>
              </w:rPr>
            </w:pPr>
          </w:p>
        </w:tc>
      </w:tr>
      <w:tr w14:paraId="24355F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094" w:type="pct"/>
            <w:vMerge w:val="restart"/>
            <w:tcBorders>
              <w:top w:val="single" w:color="auto" w:sz="2" w:space="0"/>
              <w:right w:val="single" w:color="auto" w:sz="2" w:space="0"/>
            </w:tcBorders>
            <w:vAlign w:val="center"/>
          </w:tcPr>
          <w:p w14:paraId="3EC103C4">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法定代表人</w:t>
            </w:r>
          </w:p>
          <w:p w14:paraId="3AB92596">
            <w:pPr>
              <w:adjustRightInd w:val="0"/>
              <w:snapToGrid w:val="0"/>
              <w:spacing w:line="300" w:lineRule="exact"/>
              <w:ind w:firstLine="100" w:firstLineChars="48"/>
              <w:jc w:val="center"/>
              <w:rPr>
                <w:rFonts w:hint="eastAsia" w:ascii="仿宋" w:hAnsi="仿宋" w:eastAsia="仿宋" w:cs="仿宋"/>
                <w:color w:val="auto"/>
                <w:szCs w:val="21"/>
              </w:rPr>
            </w:pPr>
            <w:r>
              <w:rPr>
                <w:rFonts w:hint="eastAsia" w:ascii="仿宋" w:hAnsi="仿宋" w:eastAsia="仿宋" w:cs="仿宋"/>
                <w:color w:val="auto"/>
                <w:szCs w:val="21"/>
              </w:rPr>
              <w:t>或其委托代理人（签章）</w:t>
            </w:r>
          </w:p>
        </w:tc>
        <w:tc>
          <w:tcPr>
            <w:tcW w:w="1395" w:type="pct"/>
            <w:vMerge w:val="restart"/>
            <w:tcBorders>
              <w:top w:val="single" w:color="auto" w:sz="2" w:space="0"/>
              <w:left w:val="single" w:color="auto" w:sz="2" w:space="0"/>
              <w:right w:val="single" w:color="auto" w:sz="2" w:space="0"/>
            </w:tcBorders>
            <w:vAlign w:val="center"/>
          </w:tcPr>
          <w:p w14:paraId="103E1258">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right w:val="single" w:color="auto" w:sz="2" w:space="0"/>
            </w:tcBorders>
            <w:vAlign w:val="center"/>
          </w:tcPr>
          <w:p w14:paraId="615013D3">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法定代表人或其委托代理人（签章）</w:t>
            </w:r>
          </w:p>
        </w:tc>
        <w:tc>
          <w:tcPr>
            <w:tcW w:w="1366" w:type="pct"/>
            <w:tcBorders>
              <w:top w:val="single" w:color="auto" w:sz="2" w:space="0"/>
              <w:left w:val="single" w:color="auto" w:sz="2" w:space="0"/>
              <w:bottom w:val="single" w:color="auto" w:sz="2" w:space="0"/>
            </w:tcBorders>
            <w:vAlign w:val="center"/>
          </w:tcPr>
          <w:p w14:paraId="2273B81D">
            <w:pPr>
              <w:adjustRightInd w:val="0"/>
              <w:snapToGrid w:val="0"/>
              <w:spacing w:line="300" w:lineRule="exact"/>
              <w:jc w:val="center"/>
              <w:rPr>
                <w:rFonts w:hint="eastAsia" w:ascii="仿宋" w:hAnsi="仿宋" w:eastAsia="仿宋" w:cs="仿宋"/>
                <w:color w:val="auto"/>
                <w:szCs w:val="21"/>
              </w:rPr>
            </w:pPr>
          </w:p>
        </w:tc>
      </w:tr>
      <w:tr w14:paraId="44BBA9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vMerge w:val="continue"/>
            <w:tcBorders>
              <w:bottom w:val="single" w:color="auto" w:sz="2" w:space="0"/>
              <w:right w:val="single" w:color="auto" w:sz="2" w:space="0"/>
            </w:tcBorders>
            <w:vAlign w:val="center"/>
          </w:tcPr>
          <w:p w14:paraId="6196A18C">
            <w:pPr>
              <w:adjustRightInd w:val="0"/>
              <w:snapToGrid w:val="0"/>
              <w:spacing w:line="300" w:lineRule="exact"/>
              <w:jc w:val="center"/>
              <w:rPr>
                <w:rFonts w:hint="eastAsia" w:ascii="仿宋" w:hAnsi="仿宋" w:eastAsia="仿宋" w:cs="仿宋"/>
                <w:color w:val="auto"/>
                <w:szCs w:val="21"/>
              </w:rPr>
            </w:pPr>
          </w:p>
        </w:tc>
        <w:tc>
          <w:tcPr>
            <w:tcW w:w="1395" w:type="pct"/>
            <w:vMerge w:val="continue"/>
            <w:tcBorders>
              <w:left w:val="single" w:color="auto" w:sz="2" w:space="0"/>
              <w:bottom w:val="single" w:color="auto" w:sz="2" w:space="0"/>
              <w:right w:val="single" w:color="auto" w:sz="2" w:space="0"/>
            </w:tcBorders>
            <w:vAlign w:val="center"/>
          </w:tcPr>
          <w:p w14:paraId="781B4CE6">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0C603674">
            <w:pPr>
              <w:adjustRightInd w:val="0"/>
              <w:snapToGrid w:val="0"/>
              <w:spacing w:line="3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拥有者性别</w:t>
            </w:r>
          </w:p>
        </w:tc>
        <w:tc>
          <w:tcPr>
            <w:tcW w:w="1366" w:type="pct"/>
            <w:tcBorders>
              <w:top w:val="single" w:color="auto" w:sz="2" w:space="0"/>
              <w:left w:val="single" w:color="auto" w:sz="2" w:space="0"/>
              <w:bottom w:val="single" w:color="auto" w:sz="2" w:space="0"/>
            </w:tcBorders>
            <w:vAlign w:val="center"/>
          </w:tcPr>
          <w:p w14:paraId="52691043">
            <w:pPr>
              <w:adjustRightInd w:val="0"/>
              <w:snapToGrid w:val="0"/>
              <w:spacing w:line="300" w:lineRule="exact"/>
              <w:jc w:val="center"/>
              <w:rPr>
                <w:rFonts w:hint="eastAsia" w:ascii="仿宋" w:hAnsi="仿宋" w:eastAsia="仿宋" w:cs="仿宋"/>
                <w:color w:val="auto"/>
                <w:spacing w:val="20"/>
                <w:szCs w:val="21"/>
              </w:rPr>
            </w:pPr>
          </w:p>
        </w:tc>
      </w:tr>
      <w:tr w14:paraId="6537DF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57A2924C">
            <w:pPr>
              <w:adjustRightInd w:val="0"/>
              <w:snapToGrid w:val="0"/>
              <w:spacing w:line="3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住</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lang w:eastAsia="zh-CN"/>
              </w:rPr>
              <w:t>所</w:t>
            </w:r>
          </w:p>
        </w:tc>
        <w:tc>
          <w:tcPr>
            <w:tcW w:w="1395" w:type="pct"/>
            <w:tcBorders>
              <w:top w:val="single" w:color="auto" w:sz="2" w:space="0"/>
              <w:left w:val="single" w:color="auto" w:sz="2" w:space="0"/>
              <w:bottom w:val="single" w:color="auto" w:sz="2" w:space="0"/>
              <w:right w:val="single" w:color="auto" w:sz="2" w:space="0"/>
            </w:tcBorders>
            <w:vAlign w:val="center"/>
          </w:tcPr>
          <w:p w14:paraId="7ABC1000">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1A24FED9">
            <w:pPr>
              <w:adjustRightInd w:val="0"/>
              <w:snapToGrid w:val="0"/>
              <w:spacing w:line="3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住</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lang w:eastAsia="zh-CN"/>
              </w:rPr>
              <w:t>所</w:t>
            </w:r>
          </w:p>
        </w:tc>
        <w:tc>
          <w:tcPr>
            <w:tcW w:w="1366" w:type="pct"/>
            <w:tcBorders>
              <w:top w:val="single" w:color="auto" w:sz="2" w:space="0"/>
              <w:left w:val="single" w:color="auto" w:sz="2" w:space="0"/>
              <w:bottom w:val="single" w:color="auto" w:sz="2" w:space="0"/>
            </w:tcBorders>
            <w:vAlign w:val="center"/>
          </w:tcPr>
          <w:p w14:paraId="10117FC1">
            <w:pPr>
              <w:adjustRightInd w:val="0"/>
              <w:snapToGrid w:val="0"/>
              <w:spacing w:line="300" w:lineRule="exact"/>
              <w:jc w:val="center"/>
              <w:rPr>
                <w:rFonts w:hint="eastAsia" w:ascii="仿宋" w:hAnsi="仿宋" w:eastAsia="仿宋" w:cs="仿宋"/>
                <w:color w:val="auto"/>
                <w:spacing w:val="20"/>
                <w:szCs w:val="21"/>
              </w:rPr>
            </w:pPr>
          </w:p>
        </w:tc>
      </w:tr>
      <w:tr w14:paraId="7BB361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6B6D9FB8">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联 系 人</w:t>
            </w:r>
          </w:p>
        </w:tc>
        <w:tc>
          <w:tcPr>
            <w:tcW w:w="1395" w:type="pct"/>
            <w:tcBorders>
              <w:top w:val="single" w:color="auto" w:sz="2" w:space="0"/>
              <w:left w:val="single" w:color="auto" w:sz="2" w:space="0"/>
              <w:bottom w:val="single" w:color="auto" w:sz="2" w:space="0"/>
              <w:right w:val="single" w:color="auto" w:sz="2" w:space="0"/>
            </w:tcBorders>
            <w:vAlign w:val="center"/>
          </w:tcPr>
          <w:p w14:paraId="205364B6">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53A9CF60">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联 系 人</w:t>
            </w:r>
          </w:p>
        </w:tc>
        <w:tc>
          <w:tcPr>
            <w:tcW w:w="1366" w:type="pct"/>
            <w:tcBorders>
              <w:top w:val="single" w:color="auto" w:sz="2" w:space="0"/>
              <w:left w:val="single" w:color="auto" w:sz="2" w:space="0"/>
              <w:bottom w:val="single" w:color="auto" w:sz="2" w:space="0"/>
            </w:tcBorders>
            <w:vAlign w:val="center"/>
          </w:tcPr>
          <w:p w14:paraId="77A9BAB1">
            <w:pPr>
              <w:adjustRightInd w:val="0"/>
              <w:snapToGrid w:val="0"/>
              <w:spacing w:line="300" w:lineRule="exact"/>
              <w:jc w:val="center"/>
              <w:rPr>
                <w:rFonts w:hint="eastAsia" w:ascii="仿宋" w:hAnsi="仿宋" w:eastAsia="仿宋" w:cs="仿宋"/>
                <w:color w:val="auto"/>
                <w:spacing w:val="20"/>
                <w:szCs w:val="21"/>
              </w:rPr>
            </w:pPr>
          </w:p>
        </w:tc>
      </w:tr>
      <w:tr w14:paraId="069565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189EC1B4">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联系电话</w:t>
            </w:r>
          </w:p>
        </w:tc>
        <w:tc>
          <w:tcPr>
            <w:tcW w:w="1395" w:type="pct"/>
            <w:tcBorders>
              <w:top w:val="single" w:color="auto" w:sz="2" w:space="0"/>
              <w:left w:val="single" w:color="auto" w:sz="2" w:space="0"/>
              <w:bottom w:val="single" w:color="auto" w:sz="2" w:space="0"/>
              <w:right w:val="single" w:color="auto" w:sz="2" w:space="0"/>
            </w:tcBorders>
            <w:vAlign w:val="center"/>
          </w:tcPr>
          <w:p w14:paraId="70431C11">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057BB978">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联系电话</w:t>
            </w:r>
          </w:p>
        </w:tc>
        <w:tc>
          <w:tcPr>
            <w:tcW w:w="1366" w:type="pct"/>
            <w:tcBorders>
              <w:top w:val="single" w:color="auto" w:sz="2" w:space="0"/>
              <w:left w:val="single" w:color="auto" w:sz="2" w:space="0"/>
              <w:bottom w:val="single" w:color="auto" w:sz="2" w:space="0"/>
            </w:tcBorders>
            <w:vAlign w:val="center"/>
          </w:tcPr>
          <w:p w14:paraId="1FC857F3">
            <w:pPr>
              <w:adjustRightInd w:val="0"/>
              <w:snapToGrid w:val="0"/>
              <w:spacing w:line="300" w:lineRule="exact"/>
              <w:jc w:val="center"/>
              <w:rPr>
                <w:rFonts w:hint="eastAsia" w:ascii="仿宋" w:hAnsi="仿宋" w:eastAsia="仿宋" w:cs="仿宋"/>
                <w:color w:val="auto"/>
                <w:spacing w:val="20"/>
                <w:szCs w:val="21"/>
              </w:rPr>
            </w:pPr>
          </w:p>
        </w:tc>
      </w:tr>
      <w:tr w14:paraId="76F78C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28BF57EF">
            <w:pPr>
              <w:adjustRightInd w:val="0"/>
              <w:snapToGrid w:val="0"/>
              <w:spacing w:line="3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通信地址</w:t>
            </w:r>
          </w:p>
        </w:tc>
        <w:tc>
          <w:tcPr>
            <w:tcW w:w="1395" w:type="pct"/>
            <w:tcBorders>
              <w:top w:val="single" w:color="auto" w:sz="2" w:space="0"/>
              <w:left w:val="single" w:color="auto" w:sz="2" w:space="0"/>
              <w:bottom w:val="single" w:color="auto" w:sz="2" w:space="0"/>
              <w:right w:val="single" w:color="auto" w:sz="2" w:space="0"/>
            </w:tcBorders>
            <w:vAlign w:val="center"/>
          </w:tcPr>
          <w:p w14:paraId="2E7A2134">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6409D945">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lang w:eastAsia="zh-CN"/>
              </w:rPr>
              <w:t>通信地址</w:t>
            </w:r>
          </w:p>
        </w:tc>
        <w:tc>
          <w:tcPr>
            <w:tcW w:w="1366" w:type="pct"/>
            <w:tcBorders>
              <w:top w:val="single" w:color="auto" w:sz="2" w:space="0"/>
              <w:left w:val="single" w:color="auto" w:sz="2" w:space="0"/>
              <w:bottom w:val="single" w:color="auto" w:sz="2" w:space="0"/>
            </w:tcBorders>
            <w:vAlign w:val="center"/>
          </w:tcPr>
          <w:p w14:paraId="02D704E0">
            <w:pPr>
              <w:adjustRightInd w:val="0"/>
              <w:snapToGrid w:val="0"/>
              <w:spacing w:line="300" w:lineRule="exact"/>
              <w:jc w:val="center"/>
              <w:rPr>
                <w:rFonts w:hint="eastAsia" w:ascii="仿宋" w:hAnsi="仿宋" w:eastAsia="仿宋" w:cs="仿宋"/>
                <w:color w:val="auto"/>
                <w:spacing w:val="20"/>
                <w:szCs w:val="21"/>
              </w:rPr>
            </w:pPr>
          </w:p>
        </w:tc>
      </w:tr>
      <w:tr w14:paraId="4F0E3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6AA41741">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邮政编码</w:t>
            </w:r>
          </w:p>
        </w:tc>
        <w:tc>
          <w:tcPr>
            <w:tcW w:w="1395" w:type="pct"/>
            <w:tcBorders>
              <w:top w:val="single" w:color="auto" w:sz="2" w:space="0"/>
              <w:left w:val="single" w:color="auto" w:sz="2" w:space="0"/>
              <w:bottom w:val="single" w:color="auto" w:sz="2" w:space="0"/>
              <w:right w:val="single" w:color="auto" w:sz="2" w:space="0"/>
            </w:tcBorders>
            <w:vAlign w:val="center"/>
          </w:tcPr>
          <w:p w14:paraId="0F301B6D">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5615B482">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邮政编码</w:t>
            </w:r>
          </w:p>
        </w:tc>
        <w:tc>
          <w:tcPr>
            <w:tcW w:w="1366" w:type="pct"/>
            <w:tcBorders>
              <w:top w:val="single" w:color="auto" w:sz="2" w:space="0"/>
              <w:left w:val="single" w:color="auto" w:sz="2" w:space="0"/>
              <w:bottom w:val="single" w:color="auto" w:sz="2" w:space="0"/>
            </w:tcBorders>
            <w:vAlign w:val="center"/>
          </w:tcPr>
          <w:p w14:paraId="37A8541D">
            <w:pPr>
              <w:adjustRightInd w:val="0"/>
              <w:snapToGrid w:val="0"/>
              <w:spacing w:line="300" w:lineRule="exact"/>
              <w:jc w:val="center"/>
              <w:rPr>
                <w:rFonts w:hint="eastAsia" w:ascii="仿宋" w:hAnsi="仿宋" w:eastAsia="仿宋" w:cs="仿宋"/>
                <w:color w:val="auto"/>
                <w:spacing w:val="20"/>
                <w:szCs w:val="21"/>
              </w:rPr>
            </w:pPr>
          </w:p>
        </w:tc>
      </w:tr>
      <w:tr w14:paraId="4167CA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72B409F6">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电子邮箱</w:t>
            </w:r>
          </w:p>
        </w:tc>
        <w:tc>
          <w:tcPr>
            <w:tcW w:w="1395" w:type="pct"/>
            <w:tcBorders>
              <w:top w:val="single" w:color="auto" w:sz="2" w:space="0"/>
              <w:left w:val="single" w:color="auto" w:sz="2" w:space="0"/>
              <w:bottom w:val="single" w:color="auto" w:sz="2" w:space="0"/>
              <w:right w:val="single" w:color="auto" w:sz="2" w:space="0"/>
            </w:tcBorders>
            <w:vAlign w:val="center"/>
          </w:tcPr>
          <w:p w14:paraId="06F800E0">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11083264">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电子邮箱</w:t>
            </w:r>
          </w:p>
        </w:tc>
        <w:tc>
          <w:tcPr>
            <w:tcW w:w="1366" w:type="pct"/>
            <w:tcBorders>
              <w:top w:val="single" w:color="auto" w:sz="2" w:space="0"/>
              <w:left w:val="single" w:color="auto" w:sz="2" w:space="0"/>
              <w:bottom w:val="single" w:color="auto" w:sz="2" w:space="0"/>
            </w:tcBorders>
            <w:vAlign w:val="center"/>
          </w:tcPr>
          <w:p w14:paraId="6D92D169">
            <w:pPr>
              <w:adjustRightInd w:val="0"/>
              <w:snapToGrid w:val="0"/>
              <w:spacing w:line="300" w:lineRule="exact"/>
              <w:jc w:val="center"/>
              <w:rPr>
                <w:rFonts w:hint="eastAsia" w:ascii="仿宋" w:hAnsi="仿宋" w:eastAsia="仿宋" w:cs="仿宋"/>
                <w:color w:val="auto"/>
                <w:spacing w:val="20"/>
                <w:szCs w:val="21"/>
              </w:rPr>
            </w:pPr>
          </w:p>
        </w:tc>
      </w:tr>
      <w:tr w14:paraId="16930D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48C0F59B">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统一社会信用代码</w:t>
            </w:r>
          </w:p>
        </w:tc>
        <w:tc>
          <w:tcPr>
            <w:tcW w:w="1395" w:type="pct"/>
            <w:tcBorders>
              <w:top w:val="single" w:color="auto" w:sz="2" w:space="0"/>
              <w:left w:val="single" w:color="auto" w:sz="2" w:space="0"/>
              <w:bottom w:val="single" w:color="auto" w:sz="2" w:space="0"/>
              <w:right w:val="single" w:color="auto" w:sz="2" w:space="0"/>
            </w:tcBorders>
            <w:vAlign w:val="center"/>
          </w:tcPr>
          <w:p w14:paraId="151C083E">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69424F5C">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统一社会信用代码</w:t>
            </w:r>
          </w:p>
        </w:tc>
        <w:tc>
          <w:tcPr>
            <w:tcW w:w="1366" w:type="pct"/>
            <w:tcBorders>
              <w:top w:val="single" w:color="auto" w:sz="2" w:space="0"/>
              <w:left w:val="single" w:color="auto" w:sz="2" w:space="0"/>
              <w:bottom w:val="single" w:color="auto" w:sz="2" w:space="0"/>
            </w:tcBorders>
            <w:vAlign w:val="center"/>
          </w:tcPr>
          <w:p w14:paraId="36A603F5">
            <w:pPr>
              <w:adjustRightInd w:val="0"/>
              <w:snapToGrid w:val="0"/>
              <w:spacing w:line="300" w:lineRule="exact"/>
              <w:jc w:val="center"/>
              <w:rPr>
                <w:rFonts w:hint="eastAsia" w:ascii="仿宋" w:hAnsi="仿宋" w:eastAsia="仿宋" w:cs="仿宋"/>
                <w:color w:val="auto"/>
                <w:spacing w:val="20"/>
                <w:szCs w:val="21"/>
              </w:rPr>
            </w:pPr>
          </w:p>
        </w:tc>
      </w:tr>
      <w:tr w14:paraId="23F59E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7B3FB4AE">
            <w:pPr>
              <w:adjustRightInd w:val="0"/>
              <w:snapToGrid w:val="0"/>
              <w:spacing w:line="300" w:lineRule="exact"/>
              <w:jc w:val="center"/>
              <w:rPr>
                <w:rFonts w:hint="eastAsia" w:ascii="仿宋" w:hAnsi="仿宋" w:eastAsia="仿宋" w:cs="仿宋"/>
                <w:color w:val="auto"/>
                <w:szCs w:val="21"/>
              </w:rPr>
            </w:pPr>
          </w:p>
        </w:tc>
        <w:tc>
          <w:tcPr>
            <w:tcW w:w="1395" w:type="pct"/>
            <w:tcBorders>
              <w:top w:val="single" w:color="auto" w:sz="2" w:space="0"/>
              <w:left w:val="single" w:color="auto" w:sz="2" w:space="0"/>
              <w:bottom w:val="single" w:color="auto" w:sz="2" w:space="0"/>
              <w:right w:val="single" w:color="auto" w:sz="2" w:space="0"/>
            </w:tcBorders>
            <w:vAlign w:val="center"/>
          </w:tcPr>
          <w:p w14:paraId="7A12DD32">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205AB822">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开户名称</w:t>
            </w:r>
          </w:p>
        </w:tc>
        <w:tc>
          <w:tcPr>
            <w:tcW w:w="1366" w:type="pct"/>
            <w:tcBorders>
              <w:top w:val="single" w:color="auto" w:sz="2" w:space="0"/>
              <w:left w:val="single" w:color="auto" w:sz="2" w:space="0"/>
              <w:bottom w:val="single" w:color="auto" w:sz="2" w:space="0"/>
            </w:tcBorders>
            <w:vAlign w:val="center"/>
          </w:tcPr>
          <w:p w14:paraId="0082332E">
            <w:pPr>
              <w:adjustRightInd w:val="0"/>
              <w:snapToGrid w:val="0"/>
              <w:spacing w:line="300" w:lineRule="exact"/>
              <w:jc w:val="center"/>
              <w:rPr>
                <w:rFonts w:hint="eastAsia" w:ascii="仿宋" w:hAnsi="仿宋" w:eastAsia="仿宋" w:cs="仿宋"/>
                <w:color w:val="auto"/>
                <w:spacing w:val="20"/>
                <w:szCs w:val="21"/>
              </w:rPr>
            </w:pPr>
          </w:p>
        </w:tc>
      </w:tr>
      <w:tr w14:paraId="516226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52E41582">
            <w:pPr>
              <w:adjustRightInd w:val="0"/>
              <w:snapToGrid w:val="0"/>
              <w:spacing w:line="300" w:lineRule="exact"/>
              <w:jc w:val="center"/>
              <w:rPr>
                <w:rFonts w:hint="eastAsia" w:ascii="仿宋" w:hAnsi="仿宋" w:eastAsia="仿宋" w:cs="仿宋"/>
                <w:color w:val="auto"/>
                <w:szCs w:val="21"/>
              </w:rPr>
            </w:pPr>
          </w:p>
        </w:tc>
        <w:tc>
          <w:tcPr>
            <w:tcW w:w="1395" w:type="pct"/>
            <w:tcBorders>
              <w:top w:val="single" w:color="auto" w:sz="2" w:space="0"/>
              <w:left w:val="single" w:color="auto" w:sz="2" w:space="0"/>
              <w:bottom w:val="single" w:color="auto" w:sz="2" w:space="0"/>
              <w:right w:val="single" w:color="auto" w:sz="2" w:space="0"/>
            </w:tcBorders>
            <w:vAlign w:val="center"/>
          </w:tcPr>
          <w:p w14:paraId="34094DD3">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0855A11E">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开户银行</w:t>
            </w:r>
          </w:p>
        </w:tc>
        <w:tc>
          <w:tcPr>
            <w:tcW w:w="1366" w:type="pct"/>
            <w:tcBorders>
              <w:top w:val="single" w:color="auto" w:sz="2" w:space="0"/>
              <w:left w:val="single" w:color="auto" w:sz="2" w:space="0"/>
              <w:bottom w:val="single" w:color="auto" w:sz="2" w:space="0"/>
            </w:tcBorders>
            <w:vAlign w:val="center"/>
          </w:tcPr>
          <w:p w14:paraId="7960573D">
            <w:pPr>
              <w:adjustRightInd w:val="0"/>
              <w:snapToGrid w:val="0"/>
              <w:spacing w:line="300" w:lineRule="exact"/>
              <w:jc w:val="center"/>
              <w:rPr>
                <w:rFonts w:hint="eastAsia" w:ascii="仿宋" w:hAnsi="仿宋" w:eastAsia="仿宋" w:cs="仿宋"/>
                <w:color w:val="auto"/>
                <w:spacing w:val="20"/>
                <w:szCs w:val="21"/>
              </w:rPr>
            </w:pPr>
          </w:p>
        </w:tc>
      </w:tr>
      <w:tr w14:paraId="50FFE2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94" w:type="pct"/>
            <w:tcBorders>
              <w:top w:val="single" w:color="auto" w:sz="2" w:space="0"/>
              <w:bottom w:val="single" w:color="auto" w:sz="2" w:space="0"/>
              <w:right w:val="single" w:color="auto" w:sz="2" w:space="0"/>
            </w:tcBorders>
            <w:vAlign w:val="center"/>
          </w:tcPr>
          <w:p w14:paraId="45A5EB0B">
            <w:pPr>
              <w:adjustRightInd w:val="0"/>
              <w:snapToGrid w:val="0"/>
              <w:spacing w:line="300" w:lineRule="exact"/>
              <w:jc w:val="center"/>
              <w:rPr>
                <w:rFonts w:hint="eastAsia" w:ascii="仿宋" w:hAnsi="仿宋" w:eastAsia="仿宋" w:cs="仿宋"/>
                <w:color w:val="auto"/>
                <w:szCs w:val="21"/>
              </w:rPr>
            </w:pPr>
          </w:p>
        </w:tc>
        <w:tc>
          <w:tcPr>
            <w:tcW w:w="1395" w:type="pct"/>
            <w:tcBorders>
              <w:top w:val="single" w:color="auto" w:sz="2" w:space="0"/>
              <w:left w:val="single" w:color="auto" w:sz="2" w:space="0"/>
              <w:bottom w:val="single" w:color="auto" w:sz="2" w:space="0"/>
              <w:right w:val="single" w:color="auto" w:sz="2" w:space="0"/>
            </w:tcBorders>
            <w:vAlign w:val="center"/>
          </w:tcPr>
          <w:p w14:paraId="5C33830B">
            <w:pPr>
              <w:adjustRightInd w:val="0"/>
              <w:snapToGrid w:val="0"/>
              <w:spacing w:line="300" w:lineRule="exact"/>
              <w:jc w:val="center"/>
              <w:rPr>
                <w:rFonts w:hint="eastAsia" w:ascii="仿宋" w:hAnsi="仿宋" w:eastAsia="仿宋" w:cs="仿宋"/>
                <w:color w:val="auto"/>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392B99EE">
            <w:pPr>
              <w:adjustRightInd w:val="0"/>
              <w:snapToGrid w:val="0"/>
              <w:spacing w:line="300" w:lineRule="exact"/>
              <w:jc w:val="center"/>
              <w:rPr>
                <w:rFonts w:hint="eastAsia" w:ascii="仿宋" w:hAnsi="仿宋" w:eastAsia="仿宋" w:cs="仿宋"/>
                <w:color w:val="auto"/>
                <w:szCs w:val="21"/>
              </w:rPr>
            </w:pPr>
            <w:r>
              <w:rPr>
                <w:rFonts w:hint="eastAsia" w:ascii="仿宋" w:hAnsi="仿宋" w:eastAsia="仿宋" w:cs="仿宋"/>
                <w:color w:val="auto"/>
                <w:szCs w:val="21"/>
              </w:rPr>
              <w:t>银行账号</w:t>
            </w:r>
          </w:p>
        </w:tc>
        <w:tc>
          <w:tcPr>
            <w:tcW w:w="1366" w:type="pct"/>
            <w:tcBorders>
              <w:top w:val="single" w:color="auto" w:sz="2" w:space="0"/>
              <w:left w:val="single" w:color="auto" w:sz="2" w:space="0"/>
              <w:bottom w:val="single" w:color="auto" w:sz="2" w:space="0"/>
            </w:tcBorders>
            <w:vAlign w:val="center"/>
          </w:tcPr>
          <w:p w14:paraId="4954CAF7">
            <w:pPr>
              <w:adjustRightInd w:val="0"/>
              <w:snapToGrid w:val="0"/>
              <w:spacing w:line="300" w:lineRule="exact"/>
              <w:jc w:val="center"/>
              <w:rPr>
                <w:rFonts w:hint="eastAsia" w:ascii="仿宋" w:hAnsi="仿宋" w:eastAsia="仿宋" w:cs="仿宋"/>
                <w:color w:val="auto"/>
                <w:spacing w:val="20"/>
                <w:szCs w:val="21"/>
              </w:rPr>
            </w:pPr>
          </w:p>
        </w:tc>
      </w:tr>
      <w:tr w14:paraId="2313C6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vAlign w:val="center"/>
          </w:tcPr>
          <w:p w14:paraId="2ED69BF0">
            <w:pPr>
              <w:pStyle w:val="4"/>
              <w:adjustRightInd w:val="0"/>
              <w:snapToGrid w:val="0"/>
              <w:spacing w:before="156" w:beforeLines="50" w:after="0" w:line="360" w:lineRule="auto"/>
              <w:ind w:left="0" w:leftChars="0"/>
              <w:jc w:val="left"/>
              <w:rPr>
                <w:rFonts w:hint="eastAsia" w:ascii="仿宋" w:hAnsi="仿宋" w:eastAsia="仿宋" w:cs="仿宋"/>
                <w:color w:val="auto"/>
                <w:spacing w:val="20"/>
                <w:szCs w:val="21"/>
              </w:rPr>
            </w:pPr>
            <w:r>
              <w:rPr>
                <w:rFonts w:hint="eastAsia" w:ascii="仿宋" w:hAnsi="仿宋" w:eastAsia="仿宋" w:cs="仿宋"/>
                <w:color w:val="auto"/>
                <w:szCs w:val="21"/>
              </w:rPr>
              <w:t>注：涉及联合体或其他合同主体的信息应按上表格式加列。</w:t>
            </w:r>
          </w:p>
        </w:tc>
      </w:tr>
    </w:tbl>
    <w:p w14:paraId="734F0692">
      <w:pPr>
        <w:keepNext/>
        <w:keepLines/>
        <w:pageBreakBefore w:val="0"/>
        <w:widowControl w:val="0"/>
        <w:kinsoku/>
        <w:wordWrap/>
        <w:overflowPunct/>
        <w:topLinePunct w:val="0"/>
        <w:autoSpaceDE/>
        <w:autoSpaceDN/>
        <w:bidi w:val="0"/>
        <w:adjustRightInd w:val="0"/>
        <w:snapToGrid w:val="0"/>
        <w:spacing w:before="156" w:beforeLines="50" w:line="413" w:lineRule="auto"/>
        <w:jc w:val="center"/>
        <w:textAlignment w:val="auto"/>
        <w:outlineLvl w:val="9"/>
        <w:rPr>
          <w:rFonts w:hint="eastAsia" w:ascii="仿宋" w:hAnsi="仿宋" w:eastAsia="仿宋" w:cs="仿宋"/>
          <w:color w:val="auto"/>
          <w:sz w:val="28"/>
          <w:szCs w:val="28"/>
        </w:rPr>
      </w:pPr>
      <w:r>
        <w:rPr>
          <w:rFonts w:hint="eastAsia" w:ascii="仿宋" w:hAnsi="仿宋" w:eastAsia="仿宋" w:cs="仿宋"/>
          <w:color w:val="auto"/>
          <w:sz w:val="21"/>
          <w:szCs w:val="21"/>
          <w:u w:val="single"/>
        </w:rPr>
        <w:br w:type="page"/>
      </w:r>
      <w:bookmarkStart w:id="1" w:name="_Toc27624"/>
      <w:r>
        <w:rPr>
          <w:rFonts w:hint="eastAsia" w:ascii="仿宋" w:hAnsi="仿宋" w:eastAsia="仿宋" w:cs="仿宋"/>
          <w:b w:val="0"/>
          <w:bCs w:val="0"/>
          <w:color w:val="auto"/>
          <w:sz w:val="28"/>
          <w:szCs w:val="28"/>
        </w:rPr>
        <w:t>第二节 政府采购合同通用条款</w:t>
      </w:r>
      <w:bookmarkEnd w:id="1"/>
    </w:p>
    <w:p w14:paraId="5406BEEF">
      <w:pPr>
        <w:tabs>
          <w:tab w:val="left" w:pos="8820"/>
          <w:tab w:val="left" w:pos="9345"/>
          <w:tab w:val="left" w:pos="9765"/>
        </w:tabs>
        <w:adjustRightInd w:val="0"/>
        <w:snapToGrid w:val="0"/>
        <w:spacing w:before="0" w:line="400" w:lineRule="exact"/>
        <w:jc w:val="left"/>
        <w:rPr>
          <w:rFonts w:hint="eastAsia" w:ascii="仿宋" w:hAnsi="仿宋" w:eastAsia="仿宋" w:cs="仿宋"/>
          <w:b/>
          <w:bCs/>
          <w:color w:val="auto"/>
          <w:sz w:val="24"/>
        </w:rPr>
      </w:pPr>
      <w:r>
        <w:rPr>
          <w:rFonts w:hint="eastAsia" w:ascii="仿宋" w:hAnsi="仿宋" w:eastAsia="仿宋" w:cs="仿宋"/>
          <w:b/>
          <w:color w:val="auto"/>
          <w:sz w:val="24"/>
        </w:rPr>
        <w:t>1.</w:t>
      </w:r>
      <w:r>
        <w:rPr>
          <w:rFonts w:hint="eastAsia" w:ascii="仿宋" w:hAnsi="仿宋" w:eastAsia="仿宋" w:cs="仿宋"/>
          <w:b/>
          <w:color w:val="auto"/>
          <w:sz w:val="24"/>
          <w:lang w:val="en-US" w:eastAsia="zh-CN"/>
        </w:rPr>
        <w:t xml:space="preserve"> </w:t>
      </w:r>
      <w:r>
        <w:rPr>
          <w:rFonts w:hint="eastAsia" w:ascii="仿宋" w:hAnsi="仿宋" w:eastAsia="仿宋" w:cs="仿宋"/>
          <w:b/>
          <w:bCs/>
          <w:color w:val="auto"/>
          <w:sz w:val="24"/>
        </w:rPr>
        <w:t>定义</w:t>
      </w:r>
    </w:p>
    <w:p w14:paraId="1AAC064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1.1合同当事人</w:t>
      </w:r>
    </w:p>
    <w:p w14:paraId="41D8C73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（1）采购人（以下称甲方）是指使用财政性资金，通过政府</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式向供应商购买货物</w:t>
      </w:r>
      <w:r>
        <w:rPr>
          <w:rFonts w:hint="eastAsia" w:ascii="仿宋" w:hAnsi="仿宋" w:eastAsia="仿宋" w:cs="仿宋"/>
          <w:color w:val="auto"/>
          <w:szCs w:val="21"/>
          <w:highlight w:val="none"/>
          <w:lang w:val="en-US" w:eastAsia="zh-CN"/>
        </w:rPr>
        <w:t>及其相关服务的</w:t>
      </w:r>
      <w:r>
        <w:rPr>
          <w:rFonts w:hint="eastAsia" w:ascii="仿宋" w:hAnsi="仿宋" w:eastAsia="仿宋" w:cs="仿宋"/>
          <w:color w:val="auto"/>
          <w:szCs w:val="21"/>
          <w:highlight w:val="none"/>
        </w:rPr>
        <w:t>国家机关、事业单位、团体组织。</w:t>
      </w:r>
    </w:p>
    <w:p w14:paraId="50D5279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（2）供应商（以下称</w:t>
      </w:r>
      <w:r>
        <w:rPr>
          <w:rFonts w:hint="eastAsia" w:ascii="仿宋" w:hAnsi="仿宋" w:eastAsia="仿宋" w:cs="仿宋"/>
          <w:color w:val="auto"/>
          <w:szCs w:val="21"/>
          <w:highlight w:val="none"/>
          <w:lang w:eastAsia="zh-CN"/>
        </w:rPr>
        <w:t>乙</w:t>
      </w:r>
      <w:r>
        <w:rPr>
          <w:rFonts w:hint="eastAsia" w:ascii="仿宋" w:hAnsi="仿宋" w:eastAsia="仿宋" w:cs="仿宋"/>
          <w:color w:val="auto"/>
          <w:szCs w:val="21"/>
          <w:highlight w:val="none"/>
        </w:rPr>
        <w:t>方）是指参加政府采购活动并且中标（成交），向采购人提供</w:t>
      </w:r>
      <w:r>
        <w:rPr>
          <w:rFonts w:hint="eastAsia" w:ascii="仿宋" w:hAnsi="仿宋" w:eastAsia="仿宋" w:cs="仿宋"/>
          <w:color w:val="auto"/>
          <w:szCs w:val="21"/>
          <w:highlight w:val="none"/>
          <w:lang w:val="en-US" w:eastAsia="zh-CN"/>
        </w:rPr>
        <w:t>合同约定的货物及其相关服务的法人、非法人组织或者自然人</w:t>
      </w:r>
      <w:r>
        <w:rPr>
          <w:rFonts w:hint="eastAsia" w:ascii="仿宋" w:hAnsi="仿宋" w:eastAsia="仿宋" w:cs="仿宋"/>
          <w:color w:val="auto"/>
          <w:szCs w:val="21"/>
          <w:highlight w:val="none"/>
        </w:rPr>
        <w:t>。</w:t>
      </w:r>
    </w:p>
    <w:p w14:paraId="2828B4B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（3）其他合同主体是指除采购人和供应商以外，</w:t>
      </w:r>
      <w:r>
        <w:rPr>
          <w:rFonts w:hint="eastAsia" w:ascii="仿宋" w:hAnsi="仿宋" w:eastAsia="仿宋" w:cs="仿宋"/>
          <w:bCs/>
          <w:color w:val="auto"/>
          <w:szCs w:val="21"/>
        </w:rPr>
        <w:t>依法参与合同缔结或履行，享有权利、承担义务的合同当事人</w:t>
      </w:r>
      <w:r>
        <w:rPr>
          <w:rFonts w:hint="eastAsia" w:ascii="仿宋" w:hAnsi="仿宋" w:eastAsia="仿宋" w:cs="仿宋"/>
          <w:color w:val="auto"/>
          <w:szCs w:val="21"/>
          <w:highlight w:val="none"/>
        </w:rPr>
        <w:t>。</w:t>
      </w:r>
    </w:p>
    <w:p w14:paraId="0116E73A">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1.2本合同下列术语应解释为：</w:t>
      </w:r>
    </w:p>
    <w:p w14:paraId="11D2EE3A">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（1）“合同”系指</w:t>
      </w:r>
      <w:r>
        <w:rPr>
          <w:rFonts w:hint="eastAsia" w:ascii="仿宋" w:hAnsi="仿宋" w:eastAsia="仿宋" w:cs="仿宋"/>
          <w:bCs/>
          <w:color w:val="auto"/>
          <w:szCs w:val="21"/>
        </w:rPr>
        <w:t>合同当事人意思表示达成一致的任何协议，包括签署的</w:t>
      </w:r>
      <w:r>
        <w:rPr>
          <w:rFonts w:hint="eastAsia" w:ascii="仿宋" w:hAnsi="仿宋" w:eastAsia="仿宋" w:cs="仿宋"/>
          <w:color w:val="auto"/>
          <w:szCs w:val="21"/>
          <w:lang w:eastAsia="zh-CN"/>
        </w:rPr>
        <w:t>政府采购</w:t>
      </w:r>
      <w:r>
        <w:rPr>
          <w:rFonts w:hint="eastAsia" w:ascii="仿宋" w:hAnsi="仿宋" w:eastAsia="仿宋" w:cs="仿宋"/>
          <w:color w:val="auto"/>
          <w:szCs w:val="21"/>
        </w:rPr>
        <w:t>合同协议书及其变更、补充</w:t>
      </w:r>
      <w:r>
        <w:rPr>
          <w:rFonts w:hint="eastAsia" w:ascii="仿宋" w:hAnsi="仿宋" w:eastAsia="仿宋" w:cs="仿宋"/>
          <w:color w:val="auto"/>
          <w:szCs w:val="21"/>
          <w:lang w:eastAsia="zh-CN"/>
        </w:rPr>
        <w:t>协议，</w:t>
      </w:r>
      <w:r>
        <w:rPr>
          <w:rFonts w:hint="eastAsia" w:ascii="仿宋" w:hAnsi="仿宋" w:eastAsia="仿宋" w:cs="仿宋"/>
          <w:color w:val="auto"/>
          <w:szCs w:val="21"/>
        </w:rPr>
        <w:t>政府采购合同专用条款</w:t>
      </w:r>
      <w:r>
        <w:rPr>
          <w:rFonts w:hint="eastAsia" w:ascii="仿宋" w:hAnsi="仿宋" w:eastAsia="仿宋" w:cs="仿宋"/>
          <w:color w:val="auto"/>
          <w:szCs w:val="21"/>
          <w:lang w:eastAsia="zh-CN"/>
        </w:rPr>
        <w:t>，</w:t>
      </w:r>
      <w:r>
        <w:rPr>
          <w:rFonts w:hint="eastAsia" w:ascii="仿宋" w:hAnsi="仿宋" w:eastAsia="仿宋" w:cs="仿宋"/>
          <w:color w:val="auto"/>
          <w:szCs w:val="21"/>
        </w:rPr>
        <w:t>政府采购合同通用条款</w:t>
      </w:r>
      <w:r>
        <w:rPr>
          <w:rFonts w:hint="eastAsia" w:ascii="仿宋" w:hAnsi="仿宋" w:eastAsia="仿宋" w:cs="仿宋"/>
          <w:color w:val="auto"/>
          <w:szCs w:val="21"/>
          <w:lang w:eastAsia="zh-CN"/>
        </w:rPr>
        <w:t>，</w:t>
      </w:r>
      <w:r>
        <w:rPr>
          <w:rFonts w:hint="eastAsia" w:ascii="仿宋" w:hAnsi="仿宋" w:eastAsia="仿宋" w:cs="仿宋"/>
          <w:color w:val="auto"/>
          <w:szCs w:val="21"/>
        </w:rPr>
        <w:t>中标</w:t>
      </w:r>
      <w:r>
        <w:rPr>
          <w:rFonts w:hint="eastAsia" w:ascii="仿宋" w:hAnsi="仿宋" w:eastAsia="仿宋" w:cs="仿宋"/>
          <w:color w:val="auto"/>
          <w:szCs w:val="21"/>
          <w:lang w:eastAsia="zh-CN"/>
        </w:rPr>
        <w:t>（成交）</w:t>
      </w:r>
      <w:r>
        <w:rPr>
          <w:rFonts w:hint="eastAsia" w:ascii="仿宋" w:hAnsi="仿宋" w:eastAsia="仿宋" w:cs="仿宋"/>
          <w:color w:val="auto"/>
          <w:szCs w:val="21"/>
        </w:rPr>
        <w:t>通知书</w:t>
      </w:r>
      <w:r>
        <w:rPr>
          <w:rFonts w:hint="eastAsia" w:ascii="仿宋" w:hAnsi="仿宋" w:eastAsia="仿宋" w:cs="仿宋"/>
          <w:color w:val="auto"/>
          <w:szCs w:val="21"/>
          <w:lang w:eastAsia="zh-CN"/>
        </w:rPr>
        <w:t>，</w:t>
      </w:r>
      <w:r>
        <w:rPr>
          <w:rFonts w:hint="eastAsia" w:ascii="仿宋" w:hAnsi="仿宋" w:eastAsia="仿宋" w:cs="仿宋"/>
          <w:color w:val="auto"/>
          <w:szCs w:val="21"/>
        </w:rPr>
        <w:t>投标（响应）文件</w:t>
      </w:r>
      <w:r>
        <w:rPr>
          <w:rFonts w:hint="eastAsia" w:ascii="仿宋" w:hAnsi="仿宋" w:eastAsia="仿宋" w:cs="仿宋"/>
          <w:color w:val="auto"/>
          <w:szCs w:val="21"/>
          <w:lang w:eastAsia="zh-CN"/>
        </w:rPr>
        <w:t>，</w:t>
      </w:r>
      <w:r>
        <w:rPr>
          <w:rFonts w:hint="eastAsia" w:ascii="仿宋" w:hAnsi="仿宋" w:eastAsia="仿宋" w:cs="仿宋"/>
          <w:color w:val="auto"/>
          <w:szCs w:val="21"/>
        </w:rPr>
        <w:t>采购文件</w:t>
      </w:r>
      <w:r>
        <w:rPr>
          <w:rFonts w:hint="eastAsia" w:ascii="仿宋" w:hAnsi="仿宋" w:eastAsia="仿宋" w:cs="仿宋"/>
          <w:color w:val="auto"/>
          <w:szCs w:val="21"/>
          <w:lang w:eastAsia="zh-CN"/>
        </w:rPr>
        <w:t>，</w:t>
      </w:r>
      <w:r>
        <w:rPr>
          <w:rFonts w:hint="eastAsia" w:ascii="仿宋" w:hAnsi="仿宋" w:eastAsia="仿宋" w:cs="仿宋"/>
          <w:color w:val="auto"/>
          <w:szCs w:val="21"/>
        </w:rPr>
        <w:t>有关技术文件</w:t>
      </w:r>
      <w:r>
        <w:rPr>
          <w:rFonts w:hint="eastAsia" w:ascii="仿宋" w:hAnsi="仿宋" w:eastAsia="仿宋" w:cs="仿宋"/>
          <w:color w:val="auto"/>
          <w:szCs w:val="21"/>
          <w:lang w:eastAsia="zh-CN"/>
        </w:rPr>
        <w:t>和</w:t>
      </w:r>
      <w:r>
        <w:rPr>
          <w:rFonts w:hint="eastAsia" w:ascii="仿宋" w:hAnsi="仿宋" w:eastAsia="仿宋" w:cs="仿宋"/>
          <w:color w:val="auto"/>
          <w:szCs w:val="21"/>
        </w:rPr>
        <w:t>图纸</w:t>
      </w:r>
      <w:r>
        <w:rPr>
          <w:rFonts w:hint="eastAsia" w:ascii="仿宋" w:hAnsi="仿宋" w:eastAsia="仿宋" w:cs="仿宋"/>
          <w:color w:val="auto"/>
          <w:szCs w:val="21"/>
          <w:lang w:eastAsia="zh-CN"/>
        </w:rPr>
        <w:t>，以及</w:t>
      </w:r>
      <w:r>
        <w:rPr>
          <w:rFonts w:hint="eastAsia" w:ascii="仿宋" w:hAnsi="仿宋" w:eastAsia="仿宋" w:cs="仿宋"/>
          <w:bCs w:val="0"/>
          <w:color w:val="auto"/>
          <w:kern w:val="2"/>
          <w:sz w:val="21"/>
          <w:szCs w:val="21"/>
          <w:highlight w:val="none"/>
          <w:lang w:eastAsia="zh-CN"/>
        </w:rPr>
        <w:t>国家法律、行政法规和规章制度规定或合同约定的作为合同组成部分的其他文件</w:t>
      </w:r>
      <w:r>
        <w:rPr>
          <w:rFonts w:hint="eastAsia" w:ascii="仿宋" w:hAnsi="仿宋" w:eastAsia="仿宋" w:cs="仿宋"/>
          <w:color w:val="auto"/>
          <w:szCs w:val="21"/>
          <w:highlight w:val="none"/>
        </w:rPr>
        <w:t>。</w:t>
      </w:r>
    </w:p>
    <w:p w14:paraId="33DBA58F">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）“合同价</w:t>
      </w:r>
      <w:r>
        <w:rPr>
          <w:rFonts w:hint="eastAsia" w:ascii="仿宋" w:hAnsi="仿宋" w:eastAsia="仿宋" w:cs="仿宋"/>
          <w:color w:val="auto"/>
          <w:szCs w:val="21"/>
          <w:highlight w:val="none"/>
          <w:lang w:val="en-US" w:eastAsia="zh-CN"/>
        </w:rPr>
        <w:t>款</w:t>
      </w:r>
      <w:r>
        <w:rPr>
          <w:rFonts w:hint="eastAsia" w:ascii="仿宋" w:hAnsi="仿宋" w:eastAsia="仿宋" w:cs="仿宋"/>
          <w:color w:val="auto"/>
          <w:szCs w:val="21"/>
          <w:highlight w:val="none"/>
        </w:rPr>
        <w:t>”系指根据本合同规定乙方在全面履行合同义务后甲方应支付给乙方的价款。</w:t>
      </w:r>
    </w:p>
    <w:p w14:paraId="3D33EB58">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）“货物”系指乙方根据本合同规定须向甲方提供的各种形态和种类的物品，包括原材料、设备、产品（包括软件）及相关的其备品备件、工具、手册及其他技术资料和材料</w:t>
      </w:r>
      <w:r>
        <w:rPr>
          <w:rFonts w:hint="eastAsia" w:ascii="仿宋" w:hAnsi="仿宋" w:eastAsia="仿宋" w:cs="仿宋"/>
          <w:color w:val="auto"/>
          <w:szCs w:val="21"/>
          <w:highlight w:val="none"/>
          <w:lang w:eastAsia="zh-CN"/>
        </w:rPr>
        <w:t>等</w:t>
      </w:r>
      <w:r>
        <w:rPr>
          <w:rFonts w:hint="eastAsia" w:ascii="仿宋" w:hAnsi="仿宋" w:eastAsia="仿宋" w:cs="仿宋"/>
          <w:color w:val="auto"/>
          <w:szCs w:val="21"/>
          <w:highlight w:val="none"/>
        </w:rPr>
        <w:t>。</w:t>
      </w:r>
    </w:p>
    <w:p w14:paraId="6C60005B">
      <w:pPr>
        <w:adjustRightInd w:val="0"/>
        <w:snapToGrid w:val="0"/>
        <w:spacing w:before="0" w:line="400" w:lineRule="exact"/>
        <w:ind w:firstLine="420" w:firstLineChars="200"/>
        <w:jc w:val="left"/>
        <w:rPr>
          <w:rFonts w:hint="eastAsia" w:ascii="仿宋" w:hAnsi="仿宋" w:eastAsia="仿宋" w:cs="仿宋"/>
          <w:color w:val="auto"/>
          <w:szCs w:val="21"/>
          <w:highlight w:val="yellow"/>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相关</w:t>
      </w:r>
      <w:r>
        <w:rPr>
          <w:rFonts w:hint="eastAsia" w:ascii="仿宋" w:hAnsi="仿宋" w:eastAsia="仿宋" w:cs="仿宋"/>
          <w:color w:val="auto"/>
          <w:szCs w:val="21"/>
          <w:highlight w:val="none"/>
        </w:rPr>
        <w:t>服务”系指根据合同规定，乙方应提供的</w:t>
      </w:r>
      <w:r>
        <w:rPr>
          <w:rFonts w:hint="eastAsia" w:ascii="仿宋" w:hAnsi="仿宋" w:eastAsia="仿宋" w:cs="仿宋"/>
          <w:color w:val="auto"/>
          <w:szCs w:val="21"/>
          <w:highlight w:val="none"/>
          <w:lang w:val="en-US" w:eastAsia="zh-CN"/>
        </w:rPr>
        <w:t>与货物有关的</w:t>
      </w:r>
      <w:r>
        <w:rPr>
          <w:rFonts w:hint="eastAsia" w:ascii="仿宋" w:hAnsi="仿宋" w:eastAsia="仿宋" w:cs="仿宋"/>
          <w:color w:val="auto"/>
          <w:szCs w:val="21"/>
          <w:highlight w:val="none"/>
        </w:rPr>
        <w:t>技术、管理和其他服务，包括但不限于：管理和质量保证、运输、保险、检验、现场准备、安装、集成、调试、培训、维修、</w:t>
      </w:r>
      <w:r>
        <w:rPr>
          <w:rFonts w:hint="eastAsia" w:ascii="仿宋" w:hAnsi="仿宋" w:eastAsia="仿宋" w:cs="仿宋"/>
          <w:color w:val="auto"/>
          <w:szCs w:val="21"/>
          <w:highlight w:val="none"/>
          <w:lang w:eastAsia="zh-CN"/>
        </w:rPr>
        <w:t>废弃处置、</w:t>
      </w:r>
      <w:r>
        <w:rPr>
          <w:rFonts w:hint="eastAsia" w:ascii="仿宋" w:hAnsi="仿宋" w:eastAsia="仿宋" w:cs="仿宋"/>
          <w:color w:val="auto"/>
          <w:szCs w:val="21"/>
          <w:highlight w:val="none"/>
        </w:rPr>
        <w:t>技术支持等以及合同中规定乙方应承担的其他义务。</w:t>
      </w:r>
    </w:p>
    <w:p w14:paraId="1B09CFDB">
      <w:pPr>
        <w:adjustRightInd w:val="0"/>
        <w:snapToGrid w:val="0"/>
        <w:spacing w:before="0" w:line="400" w:lineRule="exact"/>
        <w:ind w:firstLine="420" w:firstLineChars="200"/>
        <w:jc w:val="left"/>
        <w:rPr>
          <w:rFonts w:hint="eastAsia" w:ascii="仿宋" w:hAnsi="仿宋" w:eastAsia="仿宋" w:cs="仿宋"/>
          <w:color w:val="auto"/>
          <w:szCs w:val="21"/>
          <w:highlight w:val="yellow"/>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）“分包”系指中标</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成交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供应商按采购文件、投标（响应）文件的规定，根据分包意向协议，将中标</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成交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项目中的部分履约内容，分给具有相应资质条件的供应商履行合同的行为。</w:t>
      </w:r>
    </w:p>
    <w:p w14:paraId="32A1C404">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color w:val="auto"/>
          <w:szCs w:val="21"/>
        </w:rPr>
        <w:t>“联合体”系指</w:t>
      </w:r>
      <w:r>
        <w:rPr>
          <w:rFonts w:hint="eastAsia" w:ascii="仿宋" w:hAnsi="仿宋" w:eastAsia="仿宋" w:cs="仿宋"/>
          <w:color w:val="auto"/>
          <w:szCs w:val="21"/>
          <w:lang w:eastAsia="zh-CN"/>
        </w:rPr>
        <w:t>由</w:t>
      </w:r>
      <w:r>
        <w:rPr>
          <w:rFonts w:hint="eastAsia" w:ascii="仿宋" w:hAnsi="仿宋" w:eastAsia="仿宋" w:cs="仿宋"/>
          <w:color w:val="auto"/>
          <w:szCs w:val="21"/>
        </w:rPr>
        <w:t>两个以上的自然人、法人或者</w:t>
      </w:r>
      <w:r>
        <w:rPr>
          <w:rFonts w:hint="eastAsia" w:ascii="仿宋" w:hAnsi="仿宋" w:eastAsia="仿宋" w:cs="仿宋"/>
          <w:color w:val="auto"/>
          <w:szCs w:val="21"/>
          <w:lang w:val="en-US" w:eastAsia="zh-CN"/>
        </w:rPr>
        <w:t>非法人</w:t>
      </w:r>
      <w:r>
        <w:rPr>
          <w:rFonts w:hint="eastAsia" w:ascii="仿宋" w:hAnsi="仿宋" w:eastAsia="仿宋" w:cs="仿宋"/>
          <w:color w:val="auto"/>
          <w:szCs w:val="21"/>
        </w:rPr>
        <w:t>组织组成，</w:t>
      </w:r>
      <w:r>
        <w:rPr>
          <w:rFonts w:hint="eastAsia" w:ascii="仿宋" w:hAnsi="仿宋" w:eastAsia="仿宋" w:cs="仿宋"/>
          <w:color w:val="auto"/>
          <w:szCs w:val="21"/>
          <w:lang w:eastAsia="zh-CN"/>
        </w:rPr>
        <w:t>以一个供应商的身份共同参加政府采购的主体</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承担连带责任。联合体具体要求见【</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w:t>
      </w:r>
    </w:p>
    <w:p w14:paraId="27BB21F0">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）其他术语解释，见【</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w:t>
      </w:r>
    </w:p>
    <w:p w14:paraId="34B77EBD">
      <w:pPr>
        <w:numPr>
          <w:ilvl w:val="0"/>
          <w:numId w:val="4"/>
        </w:num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合同标的及金额</w:t>
      </w:r>
    </w:p>
    <w:p w14:paraId="2F218C08">
      <w:pPr>
        <w:autoSpaceDE w:val="0"/>
        <w:autoSpaceDN w:val="0"/>
        <w:adjustRightInd w:val="0"/>
        <w:snapToGrid w:val="0"/>
        <w:spacing w:before="0" w:line="400" w:lineRule="exact"/>
        <w:ind w:firstLine="420" w:firstLineChars="200"/>
        <w:jc w:val="left"/>
        <w:rPr>
          <w:rFonts w:hint="eastAsia" w:ascii="仿宋" w:hAnsi="仿宋" w:eastAsia="仿宋" w:cs="仿宋"/>
          <w:b/>
          <w:bCs/>
          <w:i/>
          <w:iCs/>
          <w:color w:val="auto"/>
          <w:szCs w:val="21"/>
          <w:highlight w:val="none"/>
        </w:rPr>
      </w:pP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.1 合同标的及金额应与中标（成交）结果一致。乙方为履行本合同而发生的所有费用均应包含在合同</w:t>
      </w:r>
      <w:r>
        <w:rPr>
          <w:rFonts w:hint="eastAsia" w:ascii="仿宋" w:hAnsi="仿宋" w:eastAsia="仿宋" w:cs="仿宋"/>
          <w:color w:val="auto"/>
          <w:szCs w:val="21"/>
          <w:highlight w:val="none"/>
          <w:lang w:eastAsia="zh-CN"/>
        </w:rPr>
        <w:t>价款</w:t>
      </w:r>
      <w:r>
        <w:rPr>
          <w:rFonts w:hint="eastAsia" w:ascii="仿宋" w:hAnsi="仿宋" w:eastAsia="仿宋" w:cs="仿宋"/>
          <w:color w:val="auto"/>
          <w:szCs w:val="21"/>
          <w:highlight w:val="none"/>
        </w:rPr>
        <w:t>中，甲方不再另行支付其他任何费用。</w:t>
      </w:r>
    </w:p>
    <w:p w14:paraId="0D621CA6">
      <w:pPr>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3</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履行合同的时间、地点和方式</w:t>
      </w:r>
    </w:p>
    <w:p w14:paraId="784F358B">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 xml:space="preserve">.1 </w:t>
      </w:r>
      <w:r>
        <w:rPr>
          <w:rFonts w:hint="eastAsia" w:ascii="仿宋" w:hAnsi="仿宋" w:eastAsia="仿宋" w:cs="仿宋"/>
          <w:color w:val="auto"/>
          <w:szCs w:val="21"/>
        </w:rPr>
        <w:t>乙方应当在约定的时间、地点</w:t>
      </w:r>
      <w:r>
        <w:rPr>
          <w:rFonts w:hint="eastAsia" w:ascii="仿宋" w:hAnsi="仿宋" w:eastAsia="仿宋" w:cs="仿宋"/>
          <w:color w:val="auto"/>
          <w:szCs w:val="21"/>
          <w:lang w:eastAsia="zh-CN"/>
        </w:rPr>
        <w:t>，按照约定</w:t>
      </w:r>
      <w:r>
        <w:rPr>
          <w:rFonts w:hint="eastAsia" w:ascii="仿宋" w:hAnsi="仿宋" w:eastAsia="仿宋" w:cs="仿宋"/>
          <w:color w:val="auto"/>
          <w:szCs w:val="21"/>
        </w:rPr>
        <w:t>方式履行合同。</w:t>
      </w:r>
    </w:p>
    <w:p w14:paraId="720BFA90">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4</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甲方的权利和义务</w:t>
      </w:r>
    </w:p>
    <w:p w14:paraId="55EB609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.1 签署合同后，甲方</w:t>
      </w:r>
      <w:r>
        <w:rPr>
          <w:rFonts w:hint="eastAsia" w:ascii="仿宋" w:hAnsi="仿宋" w:eastAsia="仿宋" w:cs="仿宋"/>
          <w:color w:val="auto"/>
          <w:szCs w:val="21"/>
          <w:highlight w:val="none"/>
          <w:lang w:eastAsia="zh-CN"/>
        </w:rPr>
        <w:t>应</w:t>
      </w:r>
      <w:r>
        <w:rPr>
          <w:rFonts w:hint="eastAsia" w:ascii="仿宋" w:hAnsi="仿宋" w:eastAsia="仿宋" w:cs="仿宋"/>
          <w:color w:val="auto"/>
          <w:szCs w:val="21"/>
          <w:highlight w:val="none"/>
        </w:rPr>
        <w:t>确定</w:t>
      </w:r>
      <w:r>
        <w:rPr>
          <w:rFonts w:hint="eastAsia" w:ascii="仿宋" w:hAnsi="仿宋" w:eastAsia="仿宋" w:cs="仿宋"/>
          <w:color w:val="auto"/>
          <w:szCs w:val="21"/>
          <w:highlight w:val="none"/>
          <w:lang w:val="en-US" w:eastAsia="zh-CN"/>
        </w:rPr>
        <w:t>项目负责人（或项目联系人）</w:t>
      </w:r>
      <w:r>
        <w:rPr>
          <w:rFonts w:hint="eastAsia" w:ascii="仿宋" w:hAnsi="仿宋" w:eastAsia="仿宋" w:cs="仿宋"/>
          <w:color w:val="auto"/>
          <w:szCs w:val="21"/>
          <w:highlight w:val="none"/>
        </w:rPr>
        <w:t>，负责与本合同有关的事务。甲方有权对乙方的履约行为进行检查，并及时确认乙方提交的事项。甲方应当配合乙方完成相关项目实施工作。</w:t>
      </w:r>
    </w:p>
    <w:p w14:paraId="0C96E277">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.2 甲方有权要求乙方按时提交各阶段有关安排计划，并有权定期核对乙方提供货物数量、规格、质量等内容。甲方有权督促乙方工作并要求乙方更换不符合要求的货物。</w:t>
      </w:r>
    </w:p>
    <w:p w14:paraId="55CD75C7">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.3 甲方有权要求乙方对缺陷部分予以修复，并按合同约定享有货物保修及其他合同约定的权利。</w:t>
      </w:r>
    </w:p>
    <w:p w14:paraId="1DA24381">
      <w:pPr>
        <w:snapToGrid w:val="0"/>
        <w:spacing w:line="400" w:lineRule="exact"/>
        <w:ind w:firstLine="420" w:firstLineChars="200"/>
        <w:rPr>
          <w:rFonts w:hint="eastAsia" w:ascii="仿宋" w:hAnsi="仿宋" w:eastAsia="仿宋" w:cs="仿宋"/>
          <w:color w:val="auto"/>
          <w:lang w:val="en-US" w:eastAsia="zh-CN"/>
        </w:rPr>
      </w:pPr>
      <w:r>
        <w:rPr>
          <w:rFonts w:hint="eastAsia" w:ascii="仿宋" w:hAnsi="仿宋" w:eastAsia="仿宋" w:cs="仿宋"/>
          <w:color w:val="auto"/>
          <w:szCs w:val="21"/>
          <w:highlight w:val="none"/>
          <w:lang w:val="en-US" w:eastAsia="zh-CN"/>
        </w:rPr>
        <w:t>4.4 甲方应当按照合同约定及时对交付的货物进行验收，</w:t>
      </w:r>
      <w:r>
        <w:rPr>
          <w:rFonts w:hint="eastAsia" w:ascii="仿宋" w:hAnsi="仿宋" w:eastAsia="仿宋" w:cs="仿宋"/>
          <w:b w:val="0"/>
          <w:bCs w:val="0"/>
          <w:color w:val="auto"/>
          <w:szCs w:val="21"/>
          <w:highlight w:val="none"/>
          <w:lang w:eastAsia="zh-CN"/>
        </w:rPr>
        <w:t>未</w:t>
      </w:r>
      <w:r>
        <w:rPr>
          <w:rFonts w:hint="eastAsia" w:ascii="仿宋" w:hAnsi="仿宋" w:eastAsia="仿宋" w:cs="仿宋"/>
          <w:color w:val="auto"/>
          <w:szCs w:val="21"/>
          <w:highlight w:val="none"/>
          <w:lang w:val="en-US" w:eastAsia="zh-CN"/>
        </w:rPr>
        <w:t>在</w:t>
      </w:r>
      <w:r>
        <w:rPr>
          <w:rFonts w:hint="eastAsia" w:ascii="仿宋" w:hAnsi="仿宋" w:eastAsia="仿宋" w:cs="仿宋"/>
          <w:b/>
          <w:bCs/>
          <w:color w:val="auto"/>
          <w:szCs w:val="21"/>
          <w:highlight w:val="none"/>
        </w:rPr>
        <w:t>【政府采购合同专用条款】</w:t>
      </w:r>
      <w:r>
        <w:rPr>
          <w:rFonts w:hint="eastAsia" w:ascii="仿宋" w:hAnsi="仿宋" w:eastAsia="仿宋" w:cs="仿宋"/>
          <w:b w:val="0"/>
          <w:bCs w:val="0"/>
          <w:color w:val="auto"/>
          <w:szCs w:val="21"/>
          <w:highlight w:val="none"/>
          <w:lang w:eastAsia="zh-CN"/>
        </w:rPr>
        <w:t>约定的期限内对乙方履约提出任何异议或者向乙方作出任何说明的，</w:t>
      </w:r>
      <w:r>
        <w:rPr>
          <w:rFonts w:hint="eastAsia" w:ascii="仿宋" w:hAnsi="仿宋" w:eastAsia="仿宋" w:cs="仿宋"/>
          <w:color w:val="auto"/>
          <w:szCs w:val="21"/>
          <w:highlight w:val="none"/>
          <w:lang w:val="en-US" w:eastAsia="zh-CN"/>
        </w:rPr>
        <w:t>视为验收通过。</w:t>
      </w:r>
    </w:p>
    <w:p w14:paraId="47A5198E">
      <w:pPr>
        <w:autoSpaceDE w:val="0"/>
        <w:autoSpaceDN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 xml:space="preserve"> 甲方应当根据合同约定</w:t>
      </w:r>
      <w:r>
        <w:rPr>
          <w:rFonts w:hint="eastAsia" w:ascii="仿宋" w:hAnsi="仿宋" w:eastAsia="仿宋" w:cs="仿宋"/>
          <w:color w:val="auto"/>
          <w:szCs w:val="21"/>
          <w:highlight w:val="none"/>
          <w:lang w:eastAsia="zh-CN"/>
        </w:rPr>
        <w:t>及</w:t>
      </w:r>
      <w:r>
        <w:rPr>
          <w:rFonts w:hint="eastAsia" w:ascii="仿宋" w:hAnsi="仿宋" w:eastAsia="仿宋" w:cs="仿宋"/>
          <w:color w:val="auto"/>
          <w:szCs w:val="21"/>
          <w:highlight w:val="none"/>
        </w:rPr>
        <w:t>时向乙方支付</w:t>
      </w:r>
      <w:r>
        <w:rPr>
          <w:rFonts w:hint="eastAsia" w:ascii="仿宋" w:hAnsi="仿宋" w:eastAsia="仿宋" w:cs="仿宋"/>
          <w:color w:val="auto"/>
          <w:szCs w:val="21"/>
          <w:highlight w:val="none"/>
          <w:lang w:eastAsia="zh-CN"/>
        </w:rPr>
        <w:t>合同价款，不得以内部人员变更、履行内部付款流程等为由，拒绝或迟延支付。</w:t>
      </w:r>
    </w:p>
    <w:p w14:paraId="325AC70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 xml:space="preserve"> 国家法律法规规定</w:t>
      </w:r>
      <w:r>
        <w:rPr>
          <w:rFonts w:hint="eastAsia" w:ascii="仿宋" w:hAnsi="仿宋" w:eastAsia="仿宋" w:cs="仿宋"/>
          <w:color w:val="auto"/>
          <w:szCs w:val="21"/>
          <w:highlight w:val="none"/>
          <w:lang w:eastAsia="zh-CN"/>
        </w:rPr>
        <w:t>及</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lang w:eastAsia="zh-CN"/>
        </w:rPr>
        <w:t>约定应</w:t>
      </w:r>
      <w:r>
        <w:rPr>
          <w:rFonts w:hint="eastAsia" w:ascii="仿宋" w:hAnsi="仿宋" w:eastAsia="仿宋" w:cs="仿宋"/>
          <w:color w:val="auto"/>
          <w:szCs w:val="21"/>
          <w:highlight w:val="none"/>
        </w:rPr>
        <w:t>由甲方承担的其他义务和责任。</w:t>
      </w:r>
    </w:p>
    <w:p w14:paraId="254535C9">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5</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乙方的权利和义务</w:t>
      </w:r>
    </w:p>
    <w:p w14:paraId="57FAD25E">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.1 签署合同后，乙方</w:t>
      </w:r>
      <w:r>
        <w:rPr>
          <w:rFonts w:hint="eastAsia" w:ascii="仿宋" w:hAnsi="仿宋" w:eastAsia="仿宋" w:cs="仿宋"/>
          <w:color w:val="auto"/>
          <w:szCs w:val="21"/>
          <w:highlight w:val="none"/>
          <w:lang w:eastAsia="zh-CN"/>
        </w:rPr>
        <w:t>应</w:t>
      </w:r>
      <w:r>
        <w:rPr>
          <w:rFonts w:hint="eastAsia" w:ascii="仿宋" w:hAnsi="仿宋" w:eastAsia="仿宋" w:cs="仿宋"/>
          <w:color w:val="auto"/>
          <w:szCs w:val="21"/>
          <w:highlight w:val="none"/>
        </w:rPr>
        <w:t>确定</w:t>
      </w:r>
      <w:r>
        <w:rPr>
          <w:rFonts w:hint="eastAsia" w:ascii="仿宋" w:hAnsi="仿宋" w:eastAsia="仿宋" w:cs="仿宋"/>
          <w:color w:val="auto"/>
          <w:szCs w:val="21"/>
          <w:highlight w:val="none"/>
          <w:lang w:val="en-US" w:eastAsia="zh-CN"/>
        </w:rPr>
        <w:t>项目负责人（或项目联系人）</w:t>
      </w:r>
      <w:r>
        <w:rPr>
          <w:rFonts w:hint="eastAsia" w:ascii="仿宋" w:hAnsi="仿宋" w:eastAsia="仿宋" w:cs="仿宋"/>
          <w:color w:val="auto"/>
          <w:szCs w:val="21"/>
          <w:highlight w:val="none"/>
        </w:rPr>
        <w:t>，负责与本合同有关的事务。</w:t>
      </w:r>
    </w:p>
    <w:p w14:paraId="077A3403">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.2 乙方应按照合同要求履约，充分合理安排，确保提供的货物</w:t>
      </w:r>
      <w:r>
        <w:rPr>
          <w:rFonts w:hint="eastAsia" w:ascii="仿宋" w:hAnsi="仿宋" w:eastAsia="仿宋" w:cs="仿宋"/>
          <w:color w:val="auto"/>
          <w:szCs w:val="21"/>
          <w:highlight w:val="none"/>
          <w:lang w:eastAsia="zh-CN"/>
        </w:rPr>
        <w:t>及相关</w:t>
      </w:r>
      <w:r>
        <w:rPr>
          <w:rFonts w:hint="eastAsia" w:ascii="仿宋" w:hAnsi="仿宋" w:eastAsia="仿宋" w:cs="仿宋"/>
          <w:color w:val="auto"/>
          <w:szCs w:val="21"/>
          <w:highlight w:val="none"/>
        </w:rPr>
        <w:t>服务符合合同</w:t>
      </w:r>
      <w:r>
        <w:rPr>
          <w:rFonts w:hint="eastAsia" w:ascii="仿宋" w:hAnsi="仿宋" w:eastAsia="仿宋" w:cs="仿宋"/>
          <w:color w:val="auto"/>
          <w:szCs w:val="21"/>
          <w:highlight w:val="none"/>
          <w:lang w:eastAsia="zh-CN"/>
        </w:rPr>
        <w:t>有关</w:t>
      </w:r>
      <w:r>
        <w:rPr>
          <w:rFonts w:hint="eastAsia" w:ascii="仿宋" w:hAnsi="仿宋" w:eastAsia="仿宋" w:cs="仿宋"/>
          <w:color w:val="auto"/>
          <w:szCs w:val="21"/>
          <w:highlight w:val="none"/>
        </w:rPr>
        <w:t>要求。接受项目行业管理部门及政府有关部门的指导，配合甲方的履约检查</w:t>
      </w:r>
      <w:r>
        <w:rPr>
          <w:rFonts w:hint="eastAsia" w:ascii="仿宋" w:hAnsi="仿宋" w:eastAsia="仿宋" w:cs="仿宋"/>
          <w:color w:val="auto"/>
          <w:szCs w:val="21"/>
          <w:highlight w:val="none"/>
          <w:lang w:eastAsia="zh-CN"/>
        </w:rPr>
        <w:t>及验收</w:t>
      </w:r>
      <w:r>
        <w:rPr>
          <w:rFonts w:hint="eastAsia" w:ascii="仿宋" w:hAnsi="仿宋" w:eastAsia="仿宋" w:cs="仿宋"/>
          <w:color w:val="auto"/>
          <w:szCs w:val="21"/>
          <w:highlight w:val="none"/>
        </w:rPr>
        <w:t>，并负责项目实施过程中的所有协调工作。</w:t>
      </w:r>
    </w:p>
    <w:p w14:paraId="3721AD55">
      <w:pPr>
        <w:pStyle w:val="3"/>
        <w:spacing w:after="0" w:line="400" w:lineRule="exact"/>
        <w:ind w:firstLine="422" w:firstLineChars="176"/>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.3乙方有权根据合同约定向甲方收取</w:t>
      </w:r>
      <w:r>
        <w:rPr>
          <w:rFonts w:hint="eastAsia" w:ascii="仿宋" w:hAnsi="仿宋" w:eastAsia="仿宋" w:cs="仿宋"/>
          <w:color w:val="auto"/>
          <w:szCs w:val="21"/>
          <w:highlight w:val="none"/>
          <w:lang w:eastAsia="zh-CN"/>
        </w:rPr>
        <w:t>合同价款</w:t>
      </w:r>
      <w:r>
        <w:rPr>
          <w:rFonts w:hint="eastAsia" w:ascii="仿宋" w:hAnsi="仿宋" w:eastAsia="仿宋" w:cs="仿宋"/>
          <w:color w:val="auto"/>
          <w:szCs w:val="21"/>
          <w:highlight w:val="none"/>
        </w:rPr>
        <w:t>。</w:t>
      </w:r>
    </w:p>
    <w:p w14:paraId="3064CFA7">
      <w:pPr>
        <w:pStyle w:val="3"/>
        <w:spacing w:after="0" w:line="400" w:lineRule="exact"/>
        <w:ind w:firstLine="422" w:firstLineChars="176"/>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.4国家法律法规规定</w:t>
      </w:r>
      <w:r>
        <w:rPr>
          <w:rFonts w:hint="eastAsia" w:ascii="仿宋" w:hAnsi="仿宋" w:eastAsia="仿宋" w:cs="仿宋"/>
          <w:color w:val="auto"/>
          <w:szCs w:val="21"/>
          <w:highlight w:val="none"/>
          <w:lang w:eastAsia="zh-CN"/>
        </w:rPr>
        <w:t>及</w:t>
      </w:r>
      <w:r>
        <w:rPr>
          <w:rFonts w:hint="eastAsia" w:ascii="仿宋" w:hAnsi="仿宋" w:eastAsia="仿宋" w:cs="仿宋"/>
          <w:b/>
          <w:bCs/>
          <w:color w:val="auto"/>
          <w:szCs w:val="21"/>
          <w:highlight w:val="none"/>
        </w:rPr>
        <w:t>【政府采购合同专用条款】</w:t>
      </w:r>
      <w:r>
        <w:rPr>
          <w:rFonts w:hint="eastAsia" w:ascii="仿宋" w:hAnsi="仿宋" w:eastAsia="仿宋" w:cs="仿宋"/>
          <w:b w:val="0"/>
          <w:bCs w:val="0"/>
          <w:color w:val="auto"/>
          <w:szCs w:val="21"/>
          <w:highlight w:val="none"/>
          <w:lang w:eastAsia="zh-CN"/>
        </w:rPr>
        <w:t>约定应</w:t>
      </w:r>
      <w:r>
        <w:rPr>
          <w:rFonts w:hint="eastAsia" w:ascii="仿宋" w:hAnsi="仿宋" w:eastAsia="仿宋" w:cs="仿宋"/>
          <w:color w:val="auto"/>
          <w:szCs w:val="21"/>
          <w:highlight w:val="none"/>
        </w:rPr>
        <w:t>由乙方承担的其他义务和责任。</w:t>
      </w:r>
    </w:p>
    <w:p w14:paraId="3D139B9C">
      <w:pPr>
        <w:numPr>
          <w:ilvl w:val="0"/>
          <w:numId w:val="5"/>
        </w:num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合同履</w:t>
      </w:r>
      <w:r>
        <w:rPr>
          <w:rFonts w:hint="eastAsia" w:ascii="仿宋" w:hAnsi="仿宋" w:eastAsia="仿宋" w:cs="仿宋"/>
          <w:b/>
          <w:bCs/>
          <w:color w:val="auto"/>
          <w:sz w:val="24"/>
          <w:highlight w:val="none"/>
          <w:lang w:val="en-US" w:eastAsia="zh-CN"/>
        </w:rPr>
        <w:t>行</w:t>
      </w:r>
    </w:p>
    <w:p w14:paraId="4A4F8A2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6</w:t>
      </w:r>
      <w:r>
        <w:rPr>
          <w:rFonts w:hint="eastAsia" w:ascii="仿宋" w:hAnsi="仿宋" w:eastAsia="仿宋" w:cs="仿宋"/>
          <w:color w:val="auto"/>
          <w:szCs w:val="21"/>
          <w:highlight w:val="none"/>
        </w:rPr>
        <w:t>.1 甲乙双方应当按照</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约定顺序履行合同义务；如果没有先后顺序的，应当同时履行。</w:t>
      </w:r>
    </w:p>
    <w:p w14:paraId="3730F627">
      <w:pPr>
        <w:autoSpaceDE w:val="0"/>
        <w:autoSpaceDN w:val="0"/>
        <w:adjustRightInd w:val="0"/>
        <w:snapToGrid w:val="0"/>
        <w:spacing w:before="0" w:line="400" w:lineRule="exact"/>
        <w:ind w:firstLine="420" w:firstLineChars="200"/>
        <w:jc w:val="left"/>
        <w:rPr>
          <w:rFonts w:hint="eastAsia" w:ascii="仿宋" w:hAnsi="仿宋" w:eastAsia="仿宋" w:cs="仿宋"/>
          <w:color w:val="auto"/>
        </w:rPr>
      </w:pPr>
      <w:r>
        <w:rPr>
          <w:rFonts w:hint="eastAsia" w:ascii="仿宋" w:hAnsi="仿宋" w:eastAsia="仿宋" w:cs="仿宋"/>
          <w:color w:val="auto"/>
          <w:szCs w:val="21"/>
          <w:highlight w:val="none"/>
          <w:lang w:eastAsia="zh-CN"/>
        </w:rPr>
        <w:t>6</w:t>
      </w:r>
      <w:r>
        <w:rPr>
          <w:rFonts w:hint="eastAsia" w:ascii="仿宋" w:hAnsi="仿宋" w:eastAsia="仿宋" w:cs="仿宋"/>
          <w:color w:val="auto"/>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4C684B30">
      <w:p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7</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货物包装、运输</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保险</w:t>
      </w:r>
      <w:r>
        <w:rPr>
          <w:rFonts w:hint="eastAsia" w:ascii="仿宋" w:hAnsi="仿宋" w:eastAsia="仿宋" w:cs="仿宋"/>
          <w:b/>
          <w:bCs/>
          <w:color w:val="auto"/>
          <w:sz w:val="24"/>
          <w:highlight w:val="none"/>
          <w:lang w:eastAsia="zh-CN"/>
        </w:rPr>
        <w:t>和交付</w:t>
      </w:r>
      <w:r>
        <w:rPr>
          <w:rFonts w:hint="eastAsia" w:ascii="仿宋" w:hAnsi="仿宋" w:eastAsia="仿宋" w:cs="仿宋"/>
          <w:b/>
          <w:bCs/>
          <w:color w:val="auto"/>
          <w:sz w:val="24"/>
          <w:highlight w:val="none"/>
        </w:rPr>
        <w:t>要求</w:t>
      </w:r>
    </w:p>
    <w:p w14:paraId="5911D237">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.1 本合同</w:t>
      </w:r>
      <w:r>
        <w:rPr>
          <w:rFonts w:hint="eastAsia" w:ascii="仿宋" w:hAnsi="仿宋" w:eastAsia="仿宋" w:cs="仿宋"/>
          <w:bCs/>
          <w:color w:val="auto"/>
          <w:szCs w:val="21"/>
          <w:highlight w:val="none"/>
        </w:rPr>
        <w:t>涉及商品包装</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快递包装的，</w:t>
      </w:r>
      <w:r>
        <w:rPr>
          <w:rFonts w:hint="eastAsia" w:ascii="仿宋" w:hAnsi="仿宋" w:eastAsia="仿宋" w:cs="仿宋"/>
          <w:color w:val="auto"/>
          <w:szCs w:val="21"/>
          <w:highlight w:val="none"/>
        </w:rPr>
        <w:t>除</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另有</w:t>
      </w:r>
      <w:r>
        <w:rPr>
          <w:rFonts w:hint="eastAsia" w:ascii="仿宋" w:hAnsi="仿宋" w:eastAsia="仿宋" w:cs="仿宋"/>
          <w:bCs/>
          <w:color w:val="auto"/>
          <w:szCs w:val="21"/>
          <w:highlight w:val="none"/>
          <w:lang w:eastAsia="zh-CN"/>
        </w:rPr>
        <w:t>约</w:t>
      </w:r>
      <w:r>
        <w:rPr>
          <w:rFonts w:hint="eastAsia" w:ascii="仿宋" w:hAnsi="仿宋" w:eastAsia="仿宋" w:cs="仿宋"/>
          <w:bCs/>
          <w:color w:val="auto"/>
          <w:szCs w:val="21"/>
          <w:highlight w:val="none"/>
        </w:rPr>
        <w:t>定</w:t>
      </w:r>
      <w:r>
        <w:rPr>
          <w:rFonts w:hint="eastAsia" w:ascii="仿宋" w:hAnsi="仿宋" w:eastAsia="仿宋" w:cs="仿宋"/>
          <w:bCs/>
          <w:color w:val="auto"/>
          <w:szCs w:val="21"/>
          <w:highlight w:val="none"/>
          <w:lang w:eastAsia="zh-CN"/>
        </w:rPr>
        <w:t>外</w:t>
      </w:r>
      <w:r>
        <w:rPr>
          <w:rFonts w:hint="eastAsia" w:ascii="仿宋" w:hAnsi="仿宋" w:eastAsia="仿宋" w:cs="仿宋"/>
          <w:bCs/>
          <w:color w:val="auto"/>
          <w:szCs w:val="21"/>
          <w:highlight w:val="none"/>
        </w:rPr>
        <w:t>，</w:t>
      </w:r>
      <w:r>
        <w:rPr>
          <w:rFonts w:hint="eastAsia" w:ascii="仿宋" w:hAnsi="仿宋" w:eastAsia="仿宋" w:cs="仿宋"/>
          <w:color w:val="auto"/>
          <w:szCs w:val="21"/>
          <w:highlight w:val="none"/>
        </w:rPr>
        <w:t>包装应适应远距离运输、防潮、防震、防锈和防野蛮装卸等要求，确保货物安全无损地运抵</w:t>
      </w:r>
      <w:r>
        <w:rPr>
          <w:rFonts w:hint="eastAsia" w:ascii="仿宋" w:hAnsi="仿宋" w:eastAsia="仿宋" w:cs="仿宋"/>
          <w:b/>
          <w:color w:val="auto"/>
          <w:szCs w:val="21"/>
          <w:highlight w:val="none"/>
        </w:rPr>
        <w:t>【政府采购合同专用条款】</w:t>
      </w:r>
      <w:r>
        <w:rPr>
          <w:rFonts w:hint="eastAsia" w:ascii="仿宋" w:hAnsi="仿宋" w:eastAsia="仿宋" w:cs="仿宋"/>
          <w:b w:val="0"/>
          <w:bCs/>
          <w:color w:val="auto"/>
          <w:szCs w:val="21"/>
          <w:highlight w:val="none"/>
          <w:lang w:eastAsia="zh-CN"/>
        </w:rPr>
        <w:t>约定的</w:t>
      </w:r>
      <w:r>
        <w:rPr>
          <w:rFonts w:hint="eastAsia" w:ascii="仿宋" w:hAnsi="仿宋" w:eastAsia="仿宋" w:cs="仿宋"/>
          <w:color w:val="auto"/>
          <w:szCs w:val="21"/>
          <w:highlight w:val="none"/>
        </w:rPr>
        <w:t>指定现场。</w:t>
      </w:r>
    </w:p>
    <w:p w14:paraId="4AAF5807">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.2 除</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另有</w:t>
      </w:r>
      <w:r>
        <w:rPr>
          <w:rFonts w:hint="eastAsia" w:ascii="仿宋" w:hAnsi="仿宋" w:eastAsia="仿宋" w:cs="仿宋"/>
          <w:bCs/>
          <w:color w:val="auto"/>
          <w:szCs w:val="21"/>
          <w:highlight w:val="none"/>
          <w:lang w:eastAsia="zh-CN"/>
        </w:rPr>
        <w:t>约</w:t>
      </w:r>
      <w:r>
        <w:rPr>
          <w:rFonts w:hint="eastAsia" w:ascii="仿宋" w:hAnsi="仿宋" w:eastAsia="仿宋" w:cs="仿宋"/>
          <w:bCs/>
          <w:color w:val="auto"/>
          <w:szCs w:val="21"/>
          <w:highlight w:val="none"/>
        </w:rPr>
        <w:t>定</w:t>
      </w:r>
      <w:r>
        <w:rPr>
          <w:rFonts w:hint="eastAsia" w:ascii="仿宋" w:hAnsi="仿宋" w:eastAsia="仿宋" w:cs="仿宋"/>
          <w:bCs/>
          <w:color w:val="auto"/>
          <w:szCs w:val="21"/>
          <w:highlight w:val="none"/>
          <w:lang w:eastAsia="zh-CN"/>
        </w:rPr>
        <w:t>外</w:t>
      </w:r>
      <w:r>
        <w:rPr>
          <w:rFonts w:hint="eastAsia" w:ascii="仿宋" w:hAnsi="仿宋" w:eastAsia="仿宋" w:cs="仿宋"/>
          <w:bCs/>
          <w:color w:val="auto"/>
          <w:szCs w:val="21"/>
          <w:highlight w:val="none"/>
        </w:rPr>
        <w:t>，</w:t>
      </w:r>
      <w:r>
        <w:rPr>
          <w:rFonts w:hint="eastAsia" w:ascii="仿宋" w:hAnsi="仿宋" w:eastAsia="仿宋" w:cs="仿宋"/>
          <w:color w:val="auto"/>
          <w:szCs w:val="21"/>
          <w:highlight w:val="none"/>
        </w:rPr>
        <w:t>乙方负责办理将货物运抵本合同规定的交货地点</w:t>
      </w:r>
      <w:r>
        <w:rPr>
          <w:rFonts w:hint="eastAsia" w:ascii="仿宋" w:hAnsi="仿宋" w:eastAsia="仿宋" w:cs="仿宋"/>
          <w:color w:val="auto"/>
          <w:szCs w:val="21"/>
          <w:highlight w:val="none"/>
          <w:lang w:eastAsia="zh-CN"/>
        </w:rPr>
        <w:t>，并装卸、交付至甲方</w:t>
      </w:r>
      <w:r>
        <w:rPr>
          <w:rFonts w:hint="eastAsia" w:ascii="仿宋" w:hAnsi="仿宋" w:eastAsia="仿宋" w:cs="仿宋"/>
          <w:color w:val="auto"/>
          <w:szCs w:val="21"/>
          <w:highlight w:val="none"/>
        </w:rPr>
        <w:t>的一切运输事项，相关费用应</w:t>
      </w:r>
      <w:r>
        <w:rPr>
          <w:rFonts w:hint="eastAsia" w:ascii="仿宋" w:hAnsi="仿宋" w:eastAsia="仿宋" w:cs="仿宋"/>
          <w:color w:val="auto"/>
          <w:szCs w:val="21"/>
          <w:highlight w:val="none"/>
          <w:lang w:eastAsia="zh-CN"/>
        </w:rPr>
        <w:t>包含</w:t>
      </w:r>
      <w:r>
        <w:rPr>
          <w:rFonts w:hint="eastAsia" w:ascii="仿宋" w:hAnsi="仿宋" w:eastAsia="仿宋" w:cs="仿宋"/>
          <w:color w:val="auto"/>
          <w:szCs w:val="21"/>
          <w:highlight w:val="none"/>
        </w:rPr>
        <w:t>在合同</w:t>
      </w:r>
      <w:r>
        <w:rPr>
          <w:rFonts w:hint="eastAsia" w:ascii="仿宋" w:hAnsi="仿宋" w:eastAsia="仿宋" w:cs="仿宋"/>
          <w:color w:val="auto"/>
          <w:szCs w:val="21"/>
          <w:highlight w:val="none"/>
          <w:lang w:eastAsia="zh-CN"/>
        </w:rPr>
        <w:t>价款</w:t>
      </w:r>
      <w:r>
        <w:rPr>
          <w:rFonts w:hint="eastAsia" w:ascii="仿宋" w:hAnsi="仿宋" w:eastAsia="仿宋" w:cs="仿宋"/>
          <w:color w:val="auto"/>
          <w:szCs w:val="21"/>
          <w:highlight w:val="none"/>
        </w:rPr>
        <w:t>中。</w:t>
      </w:r>
    </w:p>
    <w:p w14:paraId="3B4E2DD8">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.3 货物保险要求按</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规定执行</w:t>
      </w:r>
      <w:r>
        <w:rPr>
          <w:rFonts w:hint="eastAsia" w:ascii="仿宋" w:hAnsi="仿宋" w:eastAsia="仿宋" w:cs="仿宋"/>
          <w:color w:val="auto"/>
          <w:szCs w:val="21"/>
          <w:highlight w:val="none"/>
        </w:rPr>
        <w:t>。</w:t>
      </w:r>
    </w:p>
    <w:p w14:paraId="0E6803FB">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7</w:t>
      </w:r>
      <w:r>
        <w:rPr>
          <w:rFonts w:hint="eastAsia" w:ascii="仿宋" w:hAnsi="仿宋" w:eastAsia="仿宋" w:cs="仿宋"/>
          <w:color w:val="auto"/>
          <w:szCs w:val="21"/>
          <w:highlight w:val="none"/>
        </w:rPr>
        <w:t xml:space="preserve">.4 </w:t>
      </w:r>
      <w:r>
        <w:rPr>
          <w:rFonts w:hint="eastAsia" w:ascii="仿宋" w:hAnsi="仿宋" w:eastAsia="仿宋" w:cs="仿宋"/>
          <w:color w:val="auto"/>
          <w:szCs w:val="21"/>
          <w:highlight w:val="none"/>
          <w:lang w:val="en-US" w:eastAsia="zh-CN"/>
        </w:rPr>
        <w:t>除采购活动</w:t>
      </w:r>
      <w:r>
        <w:rPr>
          <w:rFonts w:hint="eastAsia" w:ascii="仿宋" w:hAnsi="仿宋" w:eastAsia="仿宋" w:cs="仿宋"/>
          <w:color w:val="auto"/>
          <w:szCs w:val="21"/>
          <w:highlight w:val="none"/>
        </w:rPr>
        <w:t>对商品包装</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快递包装</w:t>
      </w:r>
      <w:r>
        <w:rPr>
          <w:rFonts w:hint="eastAsia" w:ascii="仿宋" w:hAnsi="仿宋" w:eastAsia="仿宋" w:cs="仿宋"/>
          <w:color w:val="auto"/>
          <w:szCs w:val="21"/>
          <w:highlight w:val="none"/>
          <w:lang w:val="en-US" w:eastAsia="zh-CN"/>
        </w:rPr>
        <w:t>达成具体约定外</w:t>
      </w:r>
      <w:r>
        <w:rPr>
          <w:rFonts w:hint="eastAsia" w:ascii="仿宋" w:hAnsi="仿宋" w:eastAsia="仿宋" w:cs="仿宋"/>
          <w:color w:val="auto"/>
          <w:szCs w:val="21"/>
          <w:highlight w:val="none"/>
        </w:rPr>
        <w:t>，乙方提供产品及相关快递服务</w:t>
      </w:r>
      <w:r>
        <w:rPr>
          <w:rFonts w:hint="eastAsia" w:ascii="仿宋" w:hAnsi="仿宋" w:eastAsia="仿宋" w:cs="仿宋"/>
          <w:color w:val="auto"/>
          <w:szCs w:val="21"/>
          <w:highlight w:val="none"/>
          <w:lang w:val="en-US" w:eastAsia="zh-CN"/>
        </w:rPr>
        <w:t>涉及到</w:t>
      </w:r>
      <w:r>
        <w:rPr>
          <w:rFonts w:hint="eastAsia" w:ascii="仿宋" w:hAnsi="仿宋" w:eastAsia="仿宋" w:cs="仿宋"/>
          <w:color w:val="auto"/>
          <w:szCs w:val="21"/>
          <w:highlight w:val="none"/>
        </w:rPr>
        <w:t>具体包装要求</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rPr>
        <w:t>应</w:t>
      </w:r>
      <w:r>
        <w:rPr>
          <w:rFonts w:hint="eastAsia" w:ascii="仿宋" w:hAnsi="仿宋" w:eastAsia="仿宋" w:cs="仿宋"/>
          <w:color w:val="auto"/>
          <w:szCs w:val="21"/>
          <w:highlight w:val="none"/>
          <w:lang w:val="en-US" w:eastAsia="zh-CN"/>
        </w:rPr>
        <w:t>不低于</w:t>
      </w:r>
      <w:r>
        <w:rPr>
          <w:rFonts w:hint="eastAsia" w:ascii="仿宋" w:hAnsi="仿宋" w:eastAsia="仿宋" w:cs="仿宋"/>
          <w:color w:val="auto"/>
          <w:szCs w:val="21"/>
          <w:highlight w:val="none"/>
        </w:rPr>
        <w:t>《商品包装政府采购需求标准（试行）</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快递包装政府采购需求标准（试行）》</w:t>
      </w:r>
      <w:r>
        <w:rPr>
          <w:rFonts w:hint="eastAsia" w:ascii="仿宋" w:hAnsi="仿宋" w:eastAsia="仿宋" w:cs="仿宋"/>
          <w:color w:val="auto"/>
          <w:szCs w:val="21"/>
          <w:highlight w:val="none"/>
          <w:lang w:val="en-US" w:eastAsia="zh-CN"/>
        </w:rPr>
        <w:t>标准</w:t>
      </w:r>
      <w:r>
        <w:rPr>
          <w:rFonts w:hint="eastAsia" w:ascii="仿宋" w:hAnsi="仿宋" w:eastAsia="仿宋" w:cs="仿宋"/>
          <w:color w:val="auto"/>
          <w:szCs w:val="21"/>
          <w:highlight w:val="none"/>
        </w:rPr>
        <w:t>，并作为履约验收的内容，必要时甲方可以要求乙方在履约验收环节出具检测报告。</w:t>
      </w:r>
    </w:p>
    <w:p w14:paraId="4EBB318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 xml:space="preserve">7.5 </w:t>
      </w:r>
      <w:r>
        <w:rPr>
          <w:rFonts w:hint="eastAsia" w:ascii="仿宋" w:hAnsi="仿宋" w:eastAsia="仿宋" w:cs="仿宋"/>
          <w:color w:val="auto"/>
          <w:szCs w:val="21"/>
        </w:rPr>
        <w:t>乙方在运输到达之前</w:t>
      </w:r>
      <w:r>
        <w:rPr>
          <w:rFonts w:hint="eastAsia" w:ascii="仿宋" w:hAnsi="仿宋" w:eastAsia="仿宋" w:cs="仿宋"/>
          <w:color w:val="auto"/>
          <w:szCs w:val="21"/>
          <w:lang w:eastAsia="zh-CN"/>
        </w:rPr>
        <w:t>应</w:t>
      </w:r>
      <w:r>
        <w:rPr>
          <w:rFonts w:hint="eastAsia" w:ascii="仿宋" w:hAnsi="仿宋" w:eastAsia="仿宋" w:cs="仿宋"/>
          <w:color w:val="auto"/>
          <w:szCs w:val="21"/>
        </w:rPr>
        <w:t>提前通知</w:t>
      </w:r>
      <w:r>
        <w:rPr>
          <w:rFonts w:hint="eastAsia" w:ascii="仿宋" w:hAnsi="仿宋" w:eastAsia="仿宋" w:cs="仿宋"/>
          <w:color w:val="auto"/>
          <w:szCs w:val="21"/>
          <w:lang w:eastAsia="zh-CN"/>
        </w:rPr>
        <w:t>甲方</w:t>
      </w:r>
      <w:r>
        <w:rPr>
          <w:rFonts w:hint="eastAsia" w:ascii="仿宋" w:hAnsi="仿宋" w:eastAsia="仿宋" w:cs="仿宋"/>
          <w:color w:val="auto"/>
          <w:szCs w:val="21"/>
        </w:rPr>
        <w:t>，并提示货物运输装卸的注意事项</w:t>
      </w:r>
      <w:r>
        <w:rPr>
          <w:rFonts w:hint="eastAsia" w:ascii="仿宋" w:hAnsi="仿宋" w:eastAsia="仿宋" w:cs="仿宋"/>
          <w:color w:val="auto"/>
          <w:szCs w:val="21"/>
          <w:lang w:eastAsia="zh-CN"/>
        </w:rPr>
        <w:t>，甲方配合乙方做好货物的接收工作。</w:t>
      </w:r>
    </w:p>
    <w:p w14:paraId="48C8781D">
      <w:pPr>
        <w:pStyle w:val="8"/>
        <w:rPr>
          <w:rFonts w:hint="eastAsia" w:ascii="仿宋" w:hAnsi="仿宋" w:eastAsia="仿宋" w:cs="仿宋"/>
          <w:color w:val="auto"/>
          <w:sz w:val="21"/>
          <w:lang w:val="en-US" w:eastAsia="zh-CN"/>
        </w:rPr>
      </w:pPr>
      <w:r>
        <w:rPr>
          <w:rFonts w:hint="eastAsia" w:ascii="仿宋" w:hAnsi="仿宋" w:eastAsia="仿宋" w:cs="仿宋"/>
          <w:color w:val="auto"/>
          <w:kern w:val="2"/>
          <w:sz w:val="21"/>
          <w:szCs w:val="21"/>
          <w:highlight w:val="none"/>
          <w:lang w:val="en-US" w:eastAsia="zh-CN"/>
        </w:rPr>
        <w:t xml:space="preserve">7.6 </w:t>
      </w:r>
      <w:r>
        <w:rPr>
          <w:rFonts w:hint="eastAsia" w:ascii="仿宋" w:hAnsi="仿宋" w:eastAsia="仿宋" w:cs="仿宋"/>
          <w:color w:val="auto"/>
          <w:kern w:val="2"/>
          <w:sz w:val="21"/>
          <w:szCs w:val="21"/>
          <w:highlight w:val="none"/>
        </w:rPr>
        <w:t>如因包装</w:t>
      </w:r>
      <w:r>
        <w:rPr>
          <w:rFonts w:hint="eastAsia" w:ascii="仿宋" w:hAnsi="仿宋" w:eastAsia="仿宋" w:cs="仿宋"/>
          <w:color w:val="auto"/>
          <w:kern w:val="2"/>
          <w:sz w:val="21"/>
          <w:szCs w:val="21"/>
          <w:highlight w:val="none"/>
          <w:lang w:eastAsia="zh-CN"/>
        </w:rPr>
        <w:t>、运输</w:t>
      </w:r>
      <w:r>
        <w:rPr>
          <w:rFonts w:hint="eastAsia" w:ascii="仿宋" w:hAnsi="仿宋" w:eastAsia="仿宋" w:cs="仿宋"/>
          <w:color w:val="auto"/>
          <w:kern w:val="2"/>
          <w:sz w:val="21"/>
          <w:szCs w:val="21"/>
          <w:highlight w:val="none"/>
        </w:rPr>
        <w:t>问题导致货物</w:t>
      </w:r>
      <w:r>
        <w:rPr>
          <w:rFonts w:hint="eastAsia" w:ascii="仿宋" w:hAnsi="仿宋" w:eastAsia="仿宋" w:cs="仿宋"/>
          <w:color w:val="auto"/>
          <w:kern w:val="2"/>
          <w:sz w:val="21"/>
          <w:szCs w:val="21"/>
          <w:highlight w:val="none"/>
          <w:lang w:eastAsia="zh-CN"/>
        </w:rPr>
        <w:t>损毁、丢失</w:t>
      </w:r>
      <w:r>
        <w:rPr>
          <w:rFonts w:hint="eastAsia" w:ascii="仿宋" w:hAnsi="仿宋" w:eastAsia="仿宋" w:cs="仿宋"/>
          <w:color w:val="auto"/>
          <w:kern w:val="2"/>
          <w:sz w:val="21"/>
          <w:szCs w:val="21"/>
          <w:highlight w:val="none"/>
        </w:rPr>
        <w:t>或者品质下降，</w:t>
      </w:r>
      <w:r>
        <w:rPr>
          <w:rFonts w:hint="eastAsia" w:ascii="仿宋" w:hAnsi="仿宋" w:eastAsia="仿宋" w:cs="仿宋"/>
          <w:color w:val="auto"/>
          <w:kern w:val="2"/>
          <w:sz w:val="21"/>
          <w:szCs w:val="21"/>
          <w:highlight w:val="none"/>
          <w:lang w:eastAsia="zh-CN"/>
        </w:rPr>
        <w:t>甲方</w:t>
      </w:r>
      <w:r>
        <w:rPr>
          <w:rFonts w:hint="eastAsia" w:ascii="仿宋" w:hAnsi="仿宋" w:eastAsia="仿宋" w:cs="仿宋"/>
          <w:color w:val="auto"/>
          <w:kern w:val="2"/>
          <w:sz w:val="21"/>
          <w:szCs w:val="21"/>
          <w:highlight w:val="none"/>
        </w:rPr>
        <w:t>有权要求降价、换货、拒收部分或整批货物，由此</w:t>
      </w:r>
      <w:r>
        <w:rPr>
          <w:rFonts w:hint="eastAsia" w:ascii="仿宋" w:hAnsi="仿宋" w:eastAsia="仿宋" w:cs="仿宋"/>
          <w:color w:val="auto"/>
          <w:kern w:val="2"/>
          <w:sz w:val="21"/>
          <w:szCs w:val="21"/>
          <w:highlight w:val="none"/>
          <w:lang w:eastAsia="zh-CN"/>
        </w:rPr>
        <w:t>产生</w:t>
      </w:r>
      <w:r>
        <w:rPr>
          <w:rFonts w:hint="eastAsia" w:ascii="仿宋" w:hAnsi="仿宋" w:eastAsia="仿宋" w:cs="仿宋"/>
          <w:color w:val="auto"/>
          <w:kern w:val="2"/>
          <w:sz w:val="21"/>
          <w:szCs w:val="21"/>
          <w:highlight w:val="none"/>
        </w:rPr>
        <w:t>的费用和损失，均由</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承担。</w:t>
      </w:r>
    </w:p>
    <w:p w14:paraId="6D5895D8">
      <w:pPr>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8</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质量标准和保证</w:t>
      </w:r>
    </w:p>
    <w:p w14:paraId="22AAE891">
      <w:pPr>
        <w:pStyle w:val="5"/>
        <w:adjustRightInd w:val="0"/>
        <w:snapToGrid w:val="0"/>
        <w:spacing w:before="0" w:line="400" w:lineRule="exact"/>
        <w:ind w:firstLine="420" w:firstLineChars="200"/>
        <w:jc w:val="left"/>
        <w:rPr>
          <w:rFonts w:hint="eastAsia" w:ascii="仿宋" w:hAnsi="仿宋" w:eastAsia="仿宋" w:cs="仿宋"/>
          <w:b/>
          <w:color w:val="auto"/>
          <w:highlight w:val="none"/>
        </w:rPr>
      </w:pPr>
      <w:r>
        <w:rPr>
          <w:rFonts w:hint="eastAsia" w:ascii="仿宋" w:hAnsi="仿宋" w:eastAsia="仿宋" w:cs="仿宋"/>
          <w:color w:val="auto"/>
          <w:highlight w:val="none"/>
          <w:lang w:eastAsia="zh-CN"/>
        </w:rPr>
        <w:t>8</w:t>
      </w:r>
      <w:r>
        <w:rPr>
          <w:rFonts w:hint="eastAsia" w:ascii="仿宋" w:hAnsi="仿宋" w:eastAsia="仿宋" w:cs="仿宋"/>
          <w:color w:val="auto"/>
          <w:highlight w:val="none"/>
        </w:rPr>
        <w:t>.1 质量标准</w:t>
      </w:r>
    </w:p>
    <w:p w14:paraId="1D35D66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（1）本合同下</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的货物应符合</w:t>
      </w:r>
      <w:r>
        <w:rPr>
          <w:rFonts w:hint="eastAsia" w:ascii="仿宋" w:hAnsi="仿宋" w:eastAsia="仿宋" w:cs="仿宋"/>
          <w:color w:val="auto"/>
          <w:szCs w:val="21"/>
          <w:highlight w:val="none"/>
          <w:lang w:eastAsia="zh-CN"/>
        </w:rPr>
        <w:t>合同</w:t>
      </w:r>
      <w:r>
        <w:rPr>
          <w:rFonts w:hint="eastAsia" w:ascii="仿宋" w:hAnsi="仿宋" w:eastAsia="仿宋" w:cs="仿宋"/>
          <w:color w:val="auto"/>
          <w:szCs w:val="21"/>
          <w:lang w:eastAsia="zh-CN"/>
        </w:rPr>
        <w:t>约</w:t>
      </w:r>
      <w:r>
        <w:rPr>
          <w:rFonts w:hint="eastAsia" w:ascii="仿宋" w:hAnsi="仿宋" w:eastAsia="仿宋" w:cs="仿宋"/>
          <w:color w:val="auto"/>
          <w:szCs w:val="21"/>
        </w:rPr>
        <w:t>定的品牌、规格型号、技术性能、配置、质量、数量等要求。</w:t>
      </w:r>
      <w:r>
        <w:rPr>
          <w:rFonts w:hint="eastAsia" w:ascii="仿宋" w:hAnsi="仿宋" w:eastAsia="仿宋" w:cs="仿宋"/>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Cs w:val="21"/>
          <w:highlight w:val="none"/>
          <w:lang w:eastAsia="zh-CN"/>
        </w:rPr>
        <w:t>。</w:t>
      </w:r>
    </w:p>
    <w:p w14:paraId="391B6F39">
      <w:pPr>
        <w:pStyle w:val="5"/>
        <w:adjustRightInd w:val="0"/>
        <w:snapToGrid w:val="0"/>
        <w:spacing w:before="0" w:line="4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（2）采用中华人民共和国法定计量单位。</w:t>
      </w:r>
    </w:p>
    <w:p w14:paraId="20F694E5">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（3）乙方所</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的货物应符合国家有关安全、环保、卫生</w:t>
      </w:r>
      <w:r>
        <w:rPr>
          <w:rFonts w:hint="eastAsia" w:ascii="仿宋" w:hAnsi="仿宋" w:eastAsia="仿宋" w:cs="仿宋"/>
          <w:color w:val="auto"/>
          <w:szCs w:val="21"/>
          <w:highlight w:val="none"/>
          <w:lang w:eastAsia="zh-CN"/>
        </w:rPr>
        <w:t>的</w:t>
      </w:r>
      <w:r>
        <w:rPr>
          <w:rFonts w:hint="eastAsia" w:ascii="仿宋" w:hAnsi="仿宋" w:eastAsia="仿宋" w:cs="仿宋"/>
          <w:color w:val="auto"/>
          <w:szCs w:val="21"/>
          <w:highlight w:val="none"/>
        </w:rPr>
        <w:t>规定。</w:t>
      </w:r>
    </w:p>
    <w:p w14:paraId="49F3E06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（4）乙方应向甲方提交所</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货物的技术文件，包括相应的中文技术文件，如：产品目录、图纸、操作手册、使用说明、维护手册或服务指南</w:t>
      </w:r>
      <w:r>
        <w:rPr>
          <w:rFonts w:hint="eastAsia" w:ascii="仿宋" w:hAnsi="仿宋" w:eastAsia="仿宋" w:cs="仿宋"/>
          <w:color w:val="auto"/>
          <w:szCs w:val="21"/>
          <w:highlight w:val="none"/>
          <w:lang w:eastAsia="zh-CN"/>
        </w:rPr>
        <w:t>等</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上述</w:t>
      </w:r>
      <w:r>
        <w:rPr>
          <w:rFonts w:hint="eastAsia" w:ascii="仿宋" w:hAnsi="仿宋" w:eastAsia="仿宋" w:cs="仿宋"/>
          <w:color w:val="auto"/>
          <w:szCs w:val="21"/>
          <w:highlight w:val="none"/>
        </w:rPr>
        <w:t>文件应包装好随货物一同发运。</w:t>
      </w:r>
    </w:p>
    <w:p w14:paraId="567914E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8</w:t>
      </w:r>
      <w:r>
        <w:rPr>
          <w:rFonts w:hint="eastAsia" w:ascii="仿宋" w:hAnsi="仿宋" w:eastAsia="仿宋" w:cs="仿宋"/>
          <w:color w:val="auto"/>
          <w:szCs w:val="21"/>
          <w:highlight w:val="none"/>
        </w:rPr>
        <w:t>.2 保证</w:t>
      </w:r>
    </w:p>
    <w:p w14:paraId="4B9C3D6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（1）乙方应保证</w:t>
      </w:r>
      <w:r>
        <w:rPr>
          <w:rFonts w:hint="eastAsia" w:ascii="仿宋" w:hAnsi="仿宋" w:eastAsia="仿宋" w:cs="仿宋"/>
          <w:color w:val="auto"/>
          <w:szCs w:val="21"/>
          <w:highlight w:val="none"/>
          <w:lang w:eastAsia="zh-CN"/>
        </w:rPr>
        <w:t>提供的货物</w:t>
      </w:r>
      <w:r>
        <w:rPr>
          <w:rFonts w:hint="eastAsia" w:ascii="仿宋" w:hAnsi="仿宋" w:eastAsia="仿宋" w:cs="仿宋"/>
          <w:color w:val="auto"/>
          <w:szCs w:val="21"/>
          <w:highlight w:val="none"/>
        </w:rPr>
        <w:t>完全符合合同规定的质量、规格和性能要求。乙方应保证货物在正确安装、正常使用和保养条件下，</w:t>
      </w:r>
      <w:r>
        <w:rPr>
          <w:rFonts w:hint="eastAsia" w:ascii="仿宋" w:hAnsi="仿宋" w:eastAsia="仿宋" w:cs="仿宋"/>
          <w:color w:val="auto"/>
          <w:szCs w:val="21"/>
        </w:rPr>
        <w:t>在其使用寿命期内具</w:t>
      </w:r>
      <w:r>
        <w:rPr>
          <w:rFonts w:hint="eastAsia" w:ascii="仿宋" w:hAnsi="仿宋" w:eastAsia="仿宋" w:cs="仿宋"/>
          <w:color w:val="auto"/>
          <w:szCs w:val="21"/>
          <w:lang w:eastAsia="zh-CN"/>
        </w:rPr>
        <w:t>备合同约定</w:t>
      </w:r>
      <w:r>
        <w:rPr>
          <w:rFonts w:hint="eastAsia" w:ascii="仿宋" w:hAnsi="仿宋" w:eastAsia="仿宋" w:cs="仿宋"/>
          <w:color w:val="auto"/>
          <w:szCs w:val="21"/>
        </w:rPr>
        <w:t>的性能</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存在</w:t>
      </w:r>
      <w:r>
        <w:rPr>
          <w:rFonts w:hint="eastAsia" w:ascii="仿宋" w:hAnsi="仿宋" w:eastAsia="仿宋" w:cs="仿宋"/>
          <w:color w:val="auto"/>
          <w:szCs w:val="21"/>
          <w:highlight w:val="none"/>
        </w:rPr>
        <w:t>质量保证期的，货物最终交付验收</w:t>
      </w:r>
      <w:r>
        <w:rPr>
          <w:rFonts w:hint="eastAsia" w:ascii="仿宋" w:hAnsi="仿宋" w:eastAsia="仿宋" w:cs="仿宋"/>
          <w:color w:val="auto"/>
          <w:szCs w:val="21"/>
          <w:highlight w:val="none"/>
          <w:lang w:eastAsia="zh-CN"/>
        </w:rPr>
        <w:t>合格</w:t>
      </w:r>
      <w:r>
        <w:rPr>
          <w:rFonts w:hint="eastAsia" w:ascii="仿宋" w:hAnsi="仿宋" w:eastAsia="仿宋" w:cs="仿宋"/>
          <w:color w:val="auto"/>
          <w:szCs w:val="21"/>
          <w:highlight w:val="none"/>
        </w:rPr>
        <w:t>后</w:t>
      </w:r>
      <w:r>
        <w:rPr>
          <w:rFonts w:hint="eastAsia" w:ascii="仿宋" w:hAnsi="仿宋" w:eastAsia="仿宋" w:cs="仿宋"/>
          <w:color w:val="auto"/>
          <w:szCs w:val="21"/>
          <w:highlight w:val="none"/>
          <w:lang w:eastAsia="zh-CN"/>
        </w:rPr>
        <w:t>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规定或乙方</w:t>
      </w:r>
      <w:r>
        <w:rPr>
          <w:rFonts w:hint="eastAsia" w:ascii="仿宋" w:hAnsi="仿宋" w:eastAsia="仿宋" w:cs="仿宋"/>
          <w:color w:val="auto"/>
          <w:szCs w:val="21"/>
          <w:highlight w:val="none"/>
          <w:lang w:eastAsia="zh-CN"/>
        </w:rPr>
        <w:t>书面</w:t>
      </w:r>
      <w:r>
        <w:rPr>
          <w:rFonts w:hint="eastAsia" w:ascii="仿宋" w:hAnsi="仿宋" w:eastAsia="仿宋" w:cs="仿宋"/>
          <w:color w:val="auto"/>
          <w:szCs w:val="21"/>
          <w:highlight w:val="none"/>
        </w:rPr>
        <w:t>承诺（两者以较长的为准）的质量保证期内，本保证保持有效。</w:t>
      </w:r>
    </w:p>
    <w:p w14:paraId="641A609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（2）在质量保证期内所发现的缺陷，甲方应尽快以书面形式通知乙方。</w:t>
      </w:r>
    </w:p>
    <w:p w14:paraId="53FE7E46">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（3）乙方收到通知后</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应在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规定的响应时间内以合理的速度免费维修或更换有缺陷的货物或部件。</w:t>
      </w:r>
    </w:p>
    <w:p w14:paraId="5DB6BA5F">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.1条规定以书面形式</w:t>
      </w:r>
      <w:r>
        <w:rPr>
          <w:rFonts w:hint="eastAsia" w:ascii="仿宋" w:hAnsi="仿宋" w:eastAsia="仿宋" w:cs="仿宋"/>
          <w:color w:val="auto"/>
          <w:szCs w:val="21"/>
          <w:highlight w:val="none"/>
          <w:lang w:eastAsia="zh-CN"/>
        </w:rPr>
        <w:t>追究</w:t>
      </w:r>
      <w:r>
        <w:rPr>
          <w:rFonts w:hint="eastAsia" w:ascii="仿宋" w:hAnsi="仿宋" w:eastAsia="仿宋" w:cs="仿宋"/>
          <w:color w:val="auto"/>
          <w:szCs w:val="21"/>
          <w:highlight w:val="none"/>
        </w:rPr>
        <w:t>乙方</w:t>
      </w:r>
      <w:r>
        <w:rPr>
          <w:rFonts w:hint="eastAsia" w:ascii="仿宋" w:hAnsi="仿宋" w:eastAsia="仿宋" w:cs="仿宋"/>
          <w:color w:val="auto"/>
          <w:szCs w:val="21"/>
          <w:highlight w:val="none"/>
          <w:lang w:eastAsia="zh-CN"/>
        </w:rPr>
        <w:t>的违约责任</w:t>
      </w:r>
      <w:r>
        <w:rPr>
          <w:rFonts w:hint="eastAsia" w:ascii="仿宋" w:hAnsi="仿宋" w:eastAsia="仿宋" w:cs="仿宋"/>
          <w:color w:val="auto"/>
          <w:szCs w:val="21"/>
          <w:highlight w:val="none"/>
        </w:rPr>
        <w:t>。</w:t>
      </w:r>
    </w:p>
    <w:p w14:paraId="6CB31310">
      <w:pPr>
        <w:adjustRightInd w:val="0"/>
        <w:snapToGrid w:val="0"/>
        <w:spacing w:before="0" w:line="4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szCs w:val="21"/>
          <w:highlight w:val="none"/>
        </w:rPr>
        <w:t>（5）乙方在约定的时间内未能弥补缺陷，甲方可采取必要的补救措施，但其风险和费用将由乙方承担，甲方根据合同</w:t>
      </w:r>
      <w:r>
        <w:rPr>
          <w:rFonts w:hint="eastAsia" w:ascii="仿宋" w:hAnsi="仿宋" w:eastAsia="仿宋" w:cs="仿宋"/>
          <w:color w:val="auto"/>
          <w:szCs w:val="21"/>
          <w:highlight w:val="none"/>
          <w:lang w:eastAsia="zh-CN"/>
        </w:rPr>
        <w:t>约定</w:t>
      </w:r>
      <w:r>
        <w:rPr>
          <w:rFonts w:hint="eastAsia" w:ascii="仿宋" w:hAnsi="仿宋" w:eastAsia="仿宋" w:cs="仿宋"/>
          <w:color w:val="auto"/>
          <w:szCs w:val="21"/>
          <w:highlight w:val="none"/>
        </w:rPr>
        <w:t>对乙方行使的其他权利不受影响。</w:t>
      </w:r>
    </w:p>
    <w:p w14:paraId="523CD5DC">
      <w:p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9</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权利瑕疵担保</w:t>
      </w:r>
    </w:p>
    <w:p w14:paraId="7302D5D0">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9</w:t>
      </w:r>
      <w:r>
        <w:rPr>
          <w:rFonts w:hint="eastAsia" w:ascii="仿宋" w:hAnsi="仿宋" w:eastAsia="仿宋" w:cs="仿宋"/>
          <w:color w:val="auto"/>
          <w:szCs w:val="21"/>
          <w:highlight w:val="none"/>
        </w:rPr>
        <w:t>.1 乙方保证对其出售的货物享有合法的权利。</w:t>
      </w:r>
    </w:p>
    <w:p w14:paraId="13A23DA0">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9</w:t>
      </w:r>
      <w:r>
        <w:rPr>
          <w:rFonts w:hint="eastAsia" w:ascii="仿宋" w:hAnsi="仿宋" w:eastAsia="仿宋" w:cs="仿宋"/>
          <w:color w:val="auto"/>
          <w:szCs w:val="21"/>
          <w:highlight w:val="none"/>
        </w:rPr>
        <w:t xml:space="preserve">.2 </w:t>
      </w:r>
      <w:r>
        <w:rPr>
          <w:rFonts w:hint="eastAsia" w:ascii="仿宋" w:hAnsi="仿宋" w:eastAsia="仿宋" w:cs="仿宋"/>
          <w:color w:val="auto"/>
          <w:szCs w:val="15"/>
        </w:rPr>
        <w:t>乙方保证在交付的货物上不存在抵押权等担保物权。</w:t>
      </w:r>
    </w:p>
    <w:p w14:paraId="7EAA385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9</w:t>
      </w:r>
      <w:r>
        <w:rPr>
          <w:rFonts w:hint="eastAsia" w:ascii="仿宋" w:hAnsi="仿宋" w:eastAsia="仿宋" w:cs="仿宋"/>
          <w:color w:val="auto"/>
          <w:szCs w:val="21"/>
          <w:highlight w:val="none"/>
        </w:rPr>
        <w:t>.3 如甲方使用</w:t>
      </w:r>
      <w:r>
        <w:rPr>
          <w:rFonts w:hint="eastAsia" w:ascii="仿宋" w:hAnsi="仿宋" w:eastAsia="仿宋" w:cs="仿宋"/>
          <w:color w:val="auto"/>
          <w:szCs w:val="21"/>
          <w:highlight w:val="none"/>
          <w:lang w:val="en-US" w:eastAsia="zh-CN"/>
        </w:rPr>
        <w:t>上述</w:t>
      </w:r>
      <w:r>
        <w:rPr>
          <w:rFonts w:hint="eastAsia" w:ascii="仿宋" w:hAnsi="仿宋" w:eastAsia="仿宋" w:cs="仿宋"/>
          <w:color w:val="auto"/>
          <w:szCs w:val="21"/>
          <w:highlight w:val="none"/>
        </w:rPr>
        <w:t>货物构成</w:t>
      </w:r>
      <w:r>
        <w:rPr>
          <w:rFonts w:hint="eastAsia" w:ascii="仿宋" w:hAnsi="仿宋" w:eastAsia="仿宋" w:cs="仿宋"/>
          <w:color w:val="auto"/>
          <w:szCs w:val="21"/>
          <w:highlight w:val="none"/>
          <w:lang w:val="en-US" w:eastAsia="zh-CN"/>
        </w:rPr>
        <w:t>对第三人</w:t>
      </w:r>
      <w:r>
        <w:rPr>
          <w:rFonts w:hint="eastAsia" w:ascii="仿宋" w:hAnsi="仿宋" w:eastAsia="仿宋" w:cs="仿宋"/>
          <w:color w:val="auto"/>
          <w:szCs w:val="21"/>
          <w:highlight w:val="none"/>
        </w:rPr>
        <w:t>侵权的，则由乙方承担全部责任。</w:t>
      </w:r>
    </w:p>
    <w:p w14:paraId="77966489">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0</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知识产权保护</w:t>
      </w:r>
    </w:p>
    <w:p w14:paraId="7C94135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0</w:t>
      </w:r>
      <w:r>
        <w:rPr>
          <w:rFonts w:hint="eastAsia" w:ascii="仿宋" w:hAnsi="仿宋" w:eastAsia="仿宋" w:cs="仿宋"/>
          <w:color w:val="auto"/>
          <w:szCs w:val="21"/>
          <w:highlight w:val="none"/>
        </w:rPr>
        <w:t>.1 乙方对其所销售的货物应当享有知识产权或经权利人合法授权，保证没有侵犯任何第三人的知识产权等权利。</w:t>
      </w:r>
      <w:bookmarkStart w:id="2" w:name="_Hlk163047038"/>
      <w:r>
        <w:rPr>
          <w:rFonts w:hint="eastAsia" w:ascii="仿宋" w:hAnsi="仿宋" w:eastAsia="仿宋" w:cs="仿宋"/>
          <w:color w:val="auto"/>
          <w:szCs w:val="15"/>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color w:val="auto"/>
          <w:szCs w:val="21"/>
          <w:highlight w:val="none"/>
        </w:rPr>
        <w:t>。</w:t>
      </w:r>
    </w:p>
    <w:p w14:paraId="4C9D78BE">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1</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保密义务</w:t>
      </w:r>
    </w:p>
    <w:p w14:paraId="685D97D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15"/>
        </w:rPr>
      </w:pPr>
      <w:r>
        <w:rPr>
          <w:rFonts w:hint="eastAsia" w:ascii="仿宋" w:hAnsi="仿宋" w:eastAsia="仿宋" w:cs="仿宋"/>
          <w:color w:val="auto"/>
          <w:szCs w:val="15"/>
          <w:lang w:val="en-US" w:eastAsia="zh-CN"/>
        </w:rPr>
        <w:t xml:space="preserve">11.1 </w:t>
      </w:r>
      <w:r>
        <w:rPr>
          <w:rFonts w:hint="eastAsia" w:ascii="仿宋" w:hAnsi="仿宋" w:eastAsia="仿宋" w:cs="仿宋"/>
          <w:color w:val="auto"/>
          <w:szCs w:val="15"/>
        </w:rPr>
        <w:t>甲、乙双方</w:t>
      </w:r>
      <w:r>
        <w:rPr>
          <w:rFonts w:hint="eastAsia" w:ascii="仿宋" w:hAnsi="仿宋" w:eastAsia="仿宋" w:cs="仿宋"/>
          <w:color w:val="auto"/>
          <w:szCs w:val="15"/>
          <w:lang w:eastAsia="zh-CN"/>
        </w:rPr>
        <w:t>对</w:t>
      </w:r>
      <w:r>
        <w:rPr>
          <w:rFonts w:hint="eastAsia" w:ascii="仿宋" w:hAnsi="仿宋" w:eastAsia="仿宋" w:cs="仿宋"/>
          <w:color w:val="auto"/>
          <w:szCs w:val="15"/>
        </w:rPr>
        <w:t>采购和合同履行过程中所获悉的</w:t>
      </w:r>
      <w:r>
        <w:rPr>
          <w:rFonts w:hint="eastAsia" w:ascii="仿宋" w:hAnsi="仿宋" w:eastAsia="仿宋" w:cs="仿宋"/>
          <w:color w:val="auto"/>
          <w:szCs w:val="15"/>
          <w:lang w:eastAsia="zh-CN"/>
        </w:rPr>
        <w:t>国家秘密、工作秘密、</w:t>
      </w:r>
      <w:r>
        <w:rPr>
          <w:rFonts w:hint="eastAsia" w:ascii="仿宋" w:hAnsi="仿宋" w:eastAsia="仿宋" w:cs="仿宋"/>
          <w:color w:val="auto"/>
          <w:szCs w:val="15"/>
        </w:rPr>
        <w:t>商业秘密或者其他应当保密的信息，均有保密义务</w:t>
      </w:r>
      <w:r>
        <w:rPr>
          <w:rFonts w:hint="eastAsia" w:ascii="仿宋" w:hAnsi="仿宋" w:eastAsia="仿宋" w:cs="仿宋"/>
          <w:color w:val="auto"/>
          <w:szCs w:val="15"/>
          <w:lang w:eastAsia="zh-CN"/>
        </w:rPr>
        <w:t>且不受合同有效期所限，直至该信息成为公开信息</w:t>
      </w:r>
      <w:r>
        <w:rPr>
          <w:rFonts w:hint="eastAsia" w:ascii="仿宋" w:hAnsi="仿宋" w:eastAsia="仿宋" w:cs="仿宋"/>
          <w:color w:val="auto"/>
          <w:szCs w:val="15"/>
        </w:rPr>
        <w:t>。泄露、不正当地使用</w:t>
      </w:r>
      <w:r>
        <w:rPr>
          <w:rFonts w:hint="eastAsia" w:ascii="仿宋" w:hAnsi="仿宋" w:eastAsia="仿宋" w:cs="仿宋"/>
          <w:color w:val="auto"/>
          <w:szCs w:val="15"/>
          <w:lang w:eastAsia="zh-CN"/>
        </w:rPr>
        <w:t>国家秘密、工作秘密、</w:t>
      </w:r>
      <w:r>
        <w:rPr>
          <w:rFonts w:hint="eastAsia" w:ascii="仿宋" w:hAnsi="仿宋" w:eastAsia="仿宋" w:cs="仿宋"/>
          <w:color w:val="auto"/>
          <w:szCs w:val="15"/>
        </w:rPr>
        <w:t>商业秘密或者</w:t>
      </w:r>
      <w:r>
        <w:rPr>
          <w:rFonts w:hint="eastAsia" w:ascii="仿宋" w:hAnsi="仿宋" w:eastAsia="仿宋" w:cs="仿宋"/>
          <w:color w:val="auto"/>
          <w:szCs w:val="15"/>
          <w:lang w:eastAsia="zh-CN"/>
        </w:rPr>
        <w:t>其他应当保密的</w:t>
      </w:r>
      <w:r>
        <w:rPr>
          <w:rFonts w:hint="eastAsia" w:ascii="仿宋" w:hAnsi="仿宋" w:eastAsia="仿宋" w:cs="仿宋"/>
          <w:color w:val="auto"/>
          <w:szCs w:val="15"/>
        </w:rPr>
        <w:t>信息，应当承担</w:t>
      </w:r>
      <w:r>
        <w:rPr>
          <w:rFonts w:hint="eastAsia" w:ascii="仿宋" w:hAnsi="仿宋" w:eastAsia="仿宋" w:cs="仿宋"/>
          <w:color w:val="auto"/>
          <w:szCs w:val="15"/>
          <w:lang w:eastAsia="zh-CN"/>
        </w:rPr>
        <w:t>相应</w:t>
      </w:r>
      <w:r>
        <w:rPr>
          <w:rFonts w:hint="eastAsia" w:ascii="仿宋" w:hAnsi="仿宋" w:eastAsia="仿宋" w:cs="仿宋"/>
          <w:color w:val="auto"/>
          <w:szCs w:val="15"/>
        </w:rPr>
        <w:t>责任。其他应当保密的信息由双方在</w:t>
      </w:r>
      <w:r>
        <w:rPr>
          <w:rFonts w:hint="eastAsia" w:ascii="仿宋" w:hAnsi="仿宋" w:eastAsia="仿宋" w:cs="仿宋"/>
          <w:b/>
          <w:bCs/>
          <w:color w:val="auto"/>
          <w:szCs w:val="15"/>
        </w:rPr>
        <w:t>【政府采购合同专用条款】</w:t>
      </w:r>
      <w:r>
        <w:rPr>
          <w:rFonts w:hint="eastAsia" w:ascii="仿宋" w:hAnsi="仿宋" w:eastAsia="仿宋" w:cs="仿宋"/>
          <w:color w:val="auto"/>
          <w:szCs w:val="15"/>
        </w:rPr>
        <w:t>中约定。</w:t>
      </w:r>
    </w:p>
    <w:p w14:paraId="627E48BD">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2</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合同价款支付</w:t>
      </w:r>
    </w:p>
    <w:p w14:paraId="20CE1050">
      <w:pPr>
        <w:autoSpaceDE/>
        <w:autoSpaceDN/>
        <w:adjustRightInd w:val="0"/>
        <w:snapToGrid w:val="0"/>
        <w:spacing w:before="0" w:line="4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2</w:t>
      </w:r>
      <w:r>
        <w:rPr>
          <w:rFonts w:hint="eastAsia" w:ascii="仿宋" w:hAnsi="仿宋" w:eastAsia="仿宋" w:cs="仿宋"/>
          <w:color w:val="auto"/>
          <w:szCs w:val="21"/>
          <w:highlight w:val="none"/>
        </w:rPr>
        <w:t xml:space="preserve">.1 </w:t>
      </w:r>
      <w:r>
        <w:rPr>
          <w:rFonts w:hint="eastAsia" w:ascii="仿宋" w:hAnsi="仿宋" w:eastAsia="仿宋" w:cs="仿宋"/>
          <w:color w:val="auto"/>
          <w:szCs w:val="21"/>
          <w:highlight w:val="none"/>
          <w:lang w:eastAsia="zh-CN"/>
        </w:rPr>
        <w:t>合同价款支付按照财政管理相关规定执行。</w:t>
      </w:r>
    </w:p>
    <w:p w14:paraId="21275BBD">
      <w:pPr>
        <w:autoSpaceDE/>
        <w:autoSpaceDN/>
        <w:adjustRightInd w:val="0"/>
        <w:snapToGrid w:val="0"/>
        <w:spacing w:before="0" w:line="400" w:lineRule="exact"/>
        <w:ind w:firstLine="420" w:firstLineChars="200"/>
        <w:jc w:val="left"/>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val="en-US" w:eastAsia="zh-CN"/>
        </w:rPr>
        <w:t xml:space="preserve">12.2 </w:t>
      </w:r>
      <w:r>
        <w:rPr>
          <w:rFonts w:hint="eastAsia" w:ascii="仿宋" w:hAnsi="仿宋" w:eastAsia="仿宋" w:cs="仿宋"/>
          <w:color w:val="auto"/>
          <w:szCs w:val="21"/>
          <w:highlight w:val="none"/>
          <w:lang w:eastAsia="zh-CN"/>
        </w:rPr>
        <w:t>对于满足合同约定支付条件的，</w:t>
      </w:r>
      <w:r>
        <w:rPr>
          <w:rFonts w:hint="eastAsia" w:ascii="仿宋" w:hAnsi="仿宋" w:eastAsia="仿宋" w:cs="仿宋"/>
          <w:color w:val="auto"/>
          <w:szCs w:val="21"/>
          <w:highlight w:val="none"/>
          <w:lang w:val="en-US" w:eastAsia="zh-CN"/>
        </w:rPr>
        <w:t>甲方</w:t>
      </w:r>
      <w:r>
        <w:rPr>
          <w:rFonts w:hint="eastAsia" w:ascii="仿宋" w:hAnsi="仿宋" w:eastAsia="仿宋" w:cs="仿宋"/>
          <w:color w:val="auto"/>
          <w:szCs w:val="21"/>
          <w:highlight w:val="none"/>
          <w:lang w:eastAsia="zh-CN"/>
        </w:rPr>
        <w:t>原则上应当自收到发票后</w:t>
      </w:r>
      <w:r>
        <w:rPr>
          <w:rFonts w:hint="eastAsia" w:ascii="仿宋" w:hAnsi="仿宋" w:eastAsia="仿宋" w:cs="仿宋"/>
          <w:color w:val="auto"/>
          <w:szCs w:val="21"/>
          <w:highlight w:val="none"/>
          <w:lang w:val="en-US" w:eastAsia="zh-CN"/>
        </w:rPr>
        <w:t>30个日历</w:t>
      </w:r>
      <w:r>
        <w:rPr>
          <w:rFonts w:hint="eastAsia" w:ascii="仿宋" w:hAnsi="仿宋" w:eastAsia="仿宋" w:cs="仿宋"/>
          <w:color w:val="auto"/>
          <w:szCs w:val="21"/>
          <w:highlight w:val="none"/>
          <w:lang w:eastAsia="zh-CN"/>
        </w:rPr>
        <w:t>日内将资金支付到合同约定的乙方账户，不得以机构变动、人员更替、政策调整等为由迟延付款，不得将采购文件和合同中未规定的义务作为向</w:t>
      </w:r>
      <w:r>
        <w:rPr>
          <w:rFonts w:hint="eastAsia" w:ascii="仿宋" w:hAnsi="仿宋" w:eastAsia="仿宋" w:cs="仿宋"/>
          <w:color w:val="auto"/>
          <w:szCs w:val="21"/>
          <w:highlight w:val="none"/>
          <w:lang w:val="en-US" w:eastAsia="zh-CN"/>
        </w:rPr>
        <w:t>乙方</w:t>
      </w:r>
      <w:r>
        <w:rPr>
          <w:rFonts w:hint="eastAsia" w:ascii="仿宋" w:hAnsi="仿宋" w:eastAsia="仿宋" w:cs="仿宋"/>
          <w:color w:val="auto"/>
          <w:szCs w:val="21"/>
          <w:highlight w:val="none"/>
          <w:lang w:eastAsia="zh-CN"/>
        </w:rPr>
        <w:t>付款的条件。具体合同价款支付时间</w:t>
      </w:r>
      <w:r>
        <w:rPr>
          <w:rFonts w:hint="eastAsia" w:ascii="仿宋" w:hAnsi="仿宋" w:eastAsia="仿宋" w:cs="仿宋"/>
          <w:b w:val="0"/>
          <w:bCs w:val="0"/>
          <w:color w:val="auto"/>
          <w:kern w:val="2"/>
          <w:sz w:val="21"/>
          <w:szCs w:val="21"/>
          <w:highlight w:val="none"/>
        </w:rPr>
        <w:t>在【</w:t>
      </w:r>
      <w:r>
        <w:rPr>
          <w:rFonts w:hint="eastAsia" w:ascii="仿宋" w:hAnsi="仿宋" w:eastAsia="仿宋" w:cs="仿宋"/>
          <w:b/>
          <w:bCs/>
          <w:color w:val="auto"/>
          <w:kern w:val="2"/>
          <w:sz w:val="21"/>
          <w:szCs w:val="21"/>
          <w:highlight w:val="none"/>
        </w:rPr>
        <w:t>政府采购合同专用条款</w:t>
      </w:r>
      <w:r>
        <w:rPr>
          <w:rFonts w:hint="eastAsia" w:ascii="仿宋" w:hAnsi="仿宋" w:eastAsia="仿宋" w:cs="仿宋"/>
          <w:b w:val="0"/>
          <w:bCs w:val="0"/>
          <w:color w:val="auto"/>
          <w:kern w:val="2"/>
          <w:sz w:val="21"/>
          <w:szCs w:val="21"/>
          <w:highlight w:val="none"/>
        </w:rPr>
        <w:t>】中</w:t>
      </w:r>
      <w:r>
        <w:rPr>
          <w:rFonts w:hint="eastAsia" w:ascii="仿宋" w:hAnsi="仿宋" w:eastAsia="仿宋" w:cs="仿宋"/>
          <w:b w:val="0"/>
          <w:bCs w:val="0"/>
          <w:color w:val="auto"/>
          <w:kern w:val="2"/>
          <w:sz w:val="21"/>
          <w:szCs w:val="21"/>
          <w:highlight w:val="none"/>
          <w:lang w:eastAsia="zh-CN"/>
        </w:rPr>
        <w:t>约</w:t>
      </w:r>
      <w:r>
        <w:rPr>
          <w:rFonts w:hint="eastAsia" w:ascii="仿宋" w:hAnsi="仿宋" w:eastAsia="仿宋" w:cs="仿宋"/>
          <w:b w:val="0"/>
          <w:bCs w:val="0"/>
          <w:color w:val="auto"/>
          <w:kern w:val="2"/>
          <w:sz w:val="21"/>
          <w:szCs w:val="21"/>
          <w:highlight w:val="none"/>
        </w:rPr>
        <w:t>定。</w:t>
      </w:r>
    </w:p>
    <w:p w14:paraId="0D645ED0">
      <w:pPr>
        <w:pStyle w:val="3"/>
        <w:spacing w:after="0" w:line="4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27EC7B79">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 xml:space="preserve">.1 </w:t>
      </w:r>
      <w:r>
        <w:rPr>
          <w:rFonts w:hint="eastAsia" w:ascii="仿宋" w:hAnsi="仿宋" w:eastAsia="仿宋" w:cs="仿宋"/>
          <w:color w:val="auto"/>
          <w:szCs w:val="15"/>
        </w:rPr>
        <w:t>乙方应当以支票、汇票、本票或者金融机构、担保机构出具的保函等非现金形式提交。</w:t>
      </w:r>
    </w:p>
    <w:p w14:paraId="76D17F39">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.2 如果乙方</w:t>
      </w:r>
      <w:r>
        <w:rPr>
          <w:rFonts w:hint="eastAsia" w:ascii="仿宋" w:hAnsi="仿宋" w:eastAsia="仿宋" w:cs="仿宋"/>
          <w:color w:val="auto"/>
          <w:szCs w:val="21"/>
          <w:highlight w:val="none"/>
          <w:lang w:eastAsia="zh-CN"/>
        </w:rPr>
        <w:t>出现</w:t>
      </w:r>
      <w:r>
        <w:rPr>
          <w:rFonts w:hint="eastAsia" w:ascii="仿宋" w:hAnsi="仿宋" w:eastAsia="仿宋" w:cs="仿宋"/>
          <w:b/>
          <w:bCs/>
          <w:color w:val="auto"/>
          <w:szCs w:val="15"/>
          <w:highlight w:val="none"/>
        </w:rPr>
        <w:t>【政府采购合同专用条款】</w:t>
      </w:r>
      <w:r>
        <w:rPr>
          <w:rFonts w:hint="eastAsia" w:ascii="仿宋" w:hAnsi="仿宋" w:eastAsia="仿宋" w:cs="仿宋"/>
          <w:b w:val="0"/>
          <w:bCs w:val="0"/>
          <w:color w:val="auto"/>
          <w:szCs w:val="15"/>
          <w:highlight w:val="none"/>
          <w:lang w:eastAsia="zh-CN"/>
        </w:rPr>
        <w:t>约定</w:t>
      </w:r>
      <w:r>
        <w:rPr>
          <w:rFonts w:hint="eastAsia" w:ascii="仿宋" w:hAnsi="仿宋" w:eastAsia="仿宋" w:cs="仿宋"/>
          <w:b w:val="0"/>
          <w:bCs w:val="0"/>
          <w:color w:val="auto"/>
          <w:szCs w:val="15"/>
          <w:lang w:eastAsia="zh-CN"/>
        </w:rPr>
        <w:t>情形的</w:t>
      </w:r>
      <w:r>
        <w:rPr>
          <w:rFonts w:hint="eastAsia" w:ascii="仿宋" w:hAnsi="仿宋" w:eastAsia="仿宋" w:cs="仿宋"/>
          <w:color w:val="auto"/>
          <w:szCs w:val="21"/>
          <w:highlight w:val="none"/>
        </w:rPr>
        <w:t>，履约保证金不予退还；如果乙方未能按合同约定全面履行义务，甲方有权从履约保证金中取得补偿或赔偿，</w:t>
      </w:r>
      <w:r>
        <w:rPr>
          <w:rFonts w:hint="eastAsia" w:ascii="仿宋" w:hAnsi="仿宋" w:eastAsia="仿宋" w:cs="仿宋"/>
          <w:color w:val="auto"/>
          <w:szCs w:val="21"/>
          <w:highlight w:val="none"/>
          <w:lang w:eastAsia="zh-CN"/>
        </w:rPr>
        <w:t>且</w:t>
      </w:r>
      <w:r>
        <w:rPr>
          <w:rFonts w:hint="eastAsia" w:ascii="仿宋" w:hAnsi="仿宋" w:eastAsia="仿宋" w:cs="仿宋"/>
          <w:color w:val="auto"/>
          <w:szCs w:val="21"/>
          <w:highlight w:val="none"/>
        </w:rPr>
        <w:t>不影响甲方要求乙方承担合同约定的超过履约保证金的违约责任的权利。</w:t>
      </w:r>
    </w:p>
    <w:p w14:paraId="6C22DA1A">
      <w:pPr>
        <w:spacing w:line="400" w:lineRule="exact"/>
        <w:ind w:firstLine="420"/>
        <w:rPr>
          <w:rFonts w:hint="eastAsia" w:ascii="仿宋" w:hAnsi="仿宋" w:eastAsia="仿宋" w:cs="仿宋"/>
          <w:color w:val="auto"/>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3</w:t>
      </w:r>
      <w:r>
        <w:rPr>
          <w:rFonts w:hint="eastAsia" w:ascii="仿宋" w:hAnsi="仿宋" w:eastAsia="仿宋" w:cs="仿宋"/>
          <w:color w:val="auto"/>
          <w:szCs w:val="21"/>
          <w:highlight w:val="none"/>
        </w:rPr>
        <w:t>.3 甲方在项目通过验收后按照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规定的时间内将履约保证金退还乙方；逾期退还的，乙方可要求甲方支付违约金，违约金按照</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规定支付。</w:t>
      </w:r>
    </w:p>
    <w:p w14:paraId="12134C40">
      <w:p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4</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color w:val="auto"/>
          <w:sz w:val="24"/>
          <w:highlight w:val="none"/>
        </w:rPr>
        <w:t>售后服务</w:t>
      </w:r>
    </w:p>
    <w:p w14:paraId="7950928F">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4</w:t>
      </w:r>
      <w:r>
        <w:rPr>
          <w:rFonts w:hint="eastAsia" w:ascii="仿宋" w:hAnsi="仿宋" w:eastAsia="仿宋" w:cs="仿宋"/>
          <w:color w:val="auto"/>
          <w:szCs w:val="21"/>
          <w:highlight w:val="none"/>
        </w:rPr>
        <w:t>.1 除项目不涉及或采购活动中明确约定无须承担外，乙方还应提供下列服务：</w:t>
      </w:r>
    </w:p>
    <w:p w14:paraId="4939E714">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（1）货物的现场移动、安装、调试、启动监督及技术支持；</w:t>
      </w:r>
    </w:p>
    <w:p w14:paraId="254A287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（2）提供货物组装和维修所需的专用工具和辅助材料；</w:t>
      </w:r>
    </w:p>
    <w:p w14:paraId="5488052C">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（3）在</w:t>
      </w:r>
      <w:r>
        <w:rPr>
          <w:rFonts w:hint="eastAsia" w:ascii="仿宋" w:hAnsi="仿宋" w:eastAsia="仿宋" w:cs="仿宋"/>
          <w:b/>
          <w:bCs/>
          <w:color w:val="auto"/>
          <w:szCs w:val="15"/>
          <w:highlight w:val="none"/>
        </w:rPr>
        <w:t>【政府采购合同专用条款】</w:t>
      </w:r>
      <w:r>
        <w:rPr>
          <w:rFonts w:hint="eastAsia" w:ascii="仿宋" w:hAnsi="仿宋" w:eastAsia="仿宋" w:cs="仿宋"/>
          <w:color w:val="auto"/>
          <w:szCs w:val="21"/>
          <w:highlight w:val="none"/>
          <w:lang w:eastAsia="zh-CN"/>
        </w:rPr>
        <w:t>约定</w:t>
      </w:r>
      <w:r>
        <w:rPr>
          <w:rFonts w:hint="eastAsia" w:ascii="仿宋" w:hAnsi="仿宋" w:eastAsia="仿宋" w:cs="仿宋"/>
          <w:color w:val="auto"/>
          <w:szCs w:val="21"/>
          <w:highlight w:val="none"/>
        </w:rPr>
        <w:t>的期限内对所有的货物实施运行监督、维修，但前提条件是该服务并不能免除乙方在质量保证期内所承担的义务；</w:t>
      </w:r>
    </w:p>
    <w:p w14:paraId="40459B3B">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（4）在制造商</w:t>
      </w:r>
      <w:r>
        <w:rPr>
          <w:rFonts w:hint="eastAsia" w:ascii="仿宋" w:hAnsi="仿宋" w:eastAsia="仿宋" w:cs="仿宋"/>
          <w:color w:val="auto"/>
          <w:szCs w:val="21"/>
          <w:highlight w:val="none"/>
          <w:lang w:eastAsia="zh-CN"/>
        </w:rPr>
        <w:t>所在地</w:t>
      </w:r>
      <w:r>
        <w:rPr>
          <w:rFonts w:hint="eastAsia" w:ascii="仿宋" w:hAnsi="仿宋" w:eastAsia="仿宋" w:cs="仿宋"/>
          <w:color w:val="auto"/>
          <w:szCs w:val="21"/>
          <w:highlight w:val="none"/>
        </w:rPr>
        <w:t>或</w:t>
      </w:r>
      <w:r>
        <w:rPr>
          <w:rFonts w:hint="eastAsia" w:ascii="仿宋" w:hAnsi="仿宋" w:eastAsia="仿宋" w:cs="仿宋"/>
          <w:color w:val="auto"/>
          <w:szCs w:val="21"/>
          <w:highlight w:val="none"/>
          <w:lang w:eastAsia="zh-CN"/>
        </w:rPr>
        <w:t>指定</w:t>
      </w:r>
      <w:r>
        <w:rPr>
          <w:rFonts w:hint="eastAsia" w:ascii="仿宋" w:hAnsi="仿宋" w:eastAsia="仿宋" w:cs="仿宋"/>
          <w:color w:val="auto"/>
          <w:szCs w:val="21"/>
          <w:highlight w:val="none"/>
        </w:rPr>
        <w:t>现场就货物的安装、启动、运营、维护</w:t>
      </w:r>
      <w:r>
        <w:rPr>
          <w:rFonts w:hint="eastAsia" w:ascii="仿宋" w:hAnsi="仿宋" w:eastAsia="仿宋" w:cs="仿宋"/>
          <w:color w:val="auto"/>
          <w:szCs w:val="21"/>
          <w:highlight w:val="none"/>
          <w:lang w:eastAsia="zh-CN"/>
        </w:rPr>
        <w:t>、废弃处置等</w:t>
      </w:r>
      <w:r>
        <w:rPr>
          <w:rFonts w:hint="eastAsia" w:ascii="仿宋" w:hAnsi="仿宋" w:eastAsia="仿宋" w:cs="仿宋"/>
          <w:color w:val="auto"/>
          <w:szCs w:val="21"/>
          <w:highlight w:val="none"/>
        </w:rPr>
        <w:t>对甲方操作人员进行培训</w:t>
      </w:r>
      <w:r>
        <w:rPr>
          <w:rFonts w:hint="eastAsia" w:ascii="仿宋" w:hAnsi="仿宋" w:eastAsia="仿宋" w:cs="仿宋"/>
          <w:color w:val="auto"/>
          <w:szCs w:val="15"/>
          <w:lang w:eastAsia="zh-CN"/>
        </w:rPr>
        <w:t>；</w:t>
      </w:r>
    </w:p>
    <w:p w14:paraId="4DBFC697">
      <w:pPr>
        <w:pStyle w:val="8"/>
        <w:rPr>
          <w:rFonts w:hint="eastAsia" w:ascii="仿宋" w:hAnsi="仿宋" w:eastAsia="仿宋" w:cs="仿宋"/>
          <w:color w:val="auto"/>
          <w:sz w:val="21"/>
          <w:szCs w:val="21"/>
        </w:rPr>
      </w:pPr>
      <w:r>
        <w:rPr>
          <w:rFonts w:hint="eastAsia" w:ascii="仿宋" w:hAnsi="仿宋" w:eastAsia="仿宋" w:cs="仿宋"/>
          <w:color w:val="auto"/>
          <w:sz w:val="21"/>
          <w:szCs w:val="21"/>
        </w:rPr>
        <w:t>（5）依照法律、行政法规的规定或者按照</w:t>
      </w:r>
      <w:r>
        <w:rPr>
          <w:rFonts w:hint="eastAsia" w:ascii="仿宋" w:hAnsi="仿宋" w:eastAsia="仿宋" w:cs="仿宋"/>
          <w:b/>
          <w:bCs/>
          <w:color w:val="auto"/>
          <w:sz w:val="21"/>
          <w:szCs w:val="21"/>
        </w:rPr>
        <w:t>【政府采购合同专用条款】</w:t>
      </w:r>
      <w:r>
        <w:rPr>
          <w:rFonts w:hint="eastAsia" w:ascii="仿宋" w:hAnsi="仿宋" w:eastAsia="仿宋" w:cs="仿宋"/>
          <w:color w:val="auto"/>
          <w:sz w:val="21"/>
          <w:szCs w:val="21"/>
        </w:rPr>
        <w:t>约定，货物在有效使用年限届满后应予回收的，乙方负有自行或者委托第三人对货物予以回收的义务；</w:t>
      </w:r>
    </w:p>
    <w:p w14:paraId="419C044D">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规定由乙方提供的其他服务。</w:t>
      </w:r>
    </w:p>
    <w:p w14:paraId="05947BEF">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.2 乙方提供的</w:t>
      </w:r>
      <w:r>
        <w:rPr>
          <w:rFonts w:hint="eastAsia" w:ascii="仿宋" w:hAnsi="仿宋" w:eastAsia="仿宋" w:cs="仿宋"/>
          <w:color w:val="auto"/>
          <w:szCs w:val="21"/>
          <w:highlight w:val="none"/>
          <w:lang w:eastAsia="zh-CN"/>
        </w:rPr>
        <w:t>售后</w:t>
      </w:r>
      <w:r>
        <w:rPr>
          <w:rFonts w:hint="eastAsia" w:ascii="仿宋" w:hAnsi="仿宋" w:eastAsia="仿宋" w:cs="仿宋"/>
          <w:color w:val="auto"/>
          <w:szCs w:val="21"/>
          <w:highlight w:val="none"/>
        </w:rPr>
        <w:t>服务的费用</w:t>
      </w:r>
      <w:r>
        <w:rPr>
          <w:rFonts w:hint="eastAsia" w:ascii="仿宋" w:hAnsi="仿宋" w:eastAsia="仿宋" w:cs="仿宋"/>
          <w:color w:val="auto"/>
          <w:szCs w:val="21"/>
          <w:highlight w:val="none"/>
          <w:lang w:val="en-US" w:eastAsia="zh-CN"/>
        </w:rPr>
        <w:t>已</w:t>
      </w:r>
      <w:r>
        <w:rPr>
          <w:rFonts w:hint="eastAsia" w:ascii="仿宋" w:hAnsi="仿宋" w:eastAsia="仿宋" w:cs="仿宋"/>
          <w:color w:val="auto"/>
          <w:szCs w:val="21"/>
          <w:highlight w:val="none"/>
        </w:rPr>
        <w:t>包含在合同价款中，甲方不再另行支付。</w:t>
      </w:r>
    </w:p>
    <w:p w14:paraId="33707843">
      <w:p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5</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违约责任</w:t>
      </w:r>
    </w:p>
    <w:p w14:paraId="7CC0670F">
      <w:pPr>
        <w:adjustRightInd w:val="0"/>
        <w:snapToGrid w:val="0"/>
        <w:spacing w:before="0"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w:t>
      </w:r>
      <w:r>
        <w:rPr>
          <w:rFonts w:hint="eastAsia" w:ascii="仿宋" w:hAnsi="仿宋" w:eastAsia="仿宋" w:cs="仿宋"/>
          <w:bCs/>
          <w:color w:val="auto"/>
          <w:szCs w:val="21"/>
          <w:highlight w:val="none"/>
          <w:lang w:eastAsia="zh-CN"/>
        </w:rPr>
        <w:t>5</w:t>
      </w:r>
      <w:r>
        <w:rPr>
          <w:rFonts w:hint="eastAsia" w:ascii="仿宋" w:hAnsi="仿宋" w:eastAsia="仿宋" w:cs="仿宋"/>
          <w:bCs/>
          <w:color w:val="auto"/>
          <w:szCs w:val="21"/>
          <w:highlight w:val="none"/>
        </w:rPr>
        <w:t>.1质量瑕疵的</w:t>
      </w:r>
      <w:r>
        <w:rPr>
          <w:rFonts w:hint="eastAsia" w:ascii="仿宋" w:hAnsi="仿宋" w:eastAsia="仿宋" w:cs="仿宋"/>
          <w:bCs/>
          <w:color w:val="auto"/>
          <w:szCs w:val="21"/>
          <w:highlight w:val="none"/>
          <w:lang w:eastAsia="zh-CN"/>
        </w:rPr>
        <w:t>违约责任</w:t>
      </w:r>
    </w:p>
    <w:p w14:paraId="3530968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w:t>
      </w:r>
      <w:r>
        <w:rPr>
          <w:rFonts w:hint="eastAsia" w:ascii="仿宋" w:hAnsi="仿宋" w:eastAsia="仿宋" w:cs="仿宋"/>
          <w:color w:val="auto"/>
          <w:szCs w:val="21"/>
          <w:highlight w:val="none"/>
          <w:lang w:eastAsia="zh-CN"/>
        </w:rPr>
        <w:t>提供</w:t>
      </w:r>
      <w:r>
        <w:rPr>
          <w:rFonts w:hint="eastAsia" w:ascii="仿宋" w:hAnsi="仿宋" w:eastAsia="仿宋" w:cs="仿宋"/>
          <w:color w:val="auto"/>
          <w:szCs w:val="21"/>
          <w:highlight w:val="none"/>
        </w:rPr>
        <w:t>的产品不符合</w:t>
      </w:r>
      <w:r>
        <w:rPr>
          <w:rFonts w:hint="eastAsia" w:ascii="仿宋" w:hAnsi="仿宋" w:eastAsia="仿宋" w:cs="仿宋"/>
          <w:color w:val="auto"/>
          <w:szCs w:val="21"/>
          <w:highlight w:val="none"/>
          <w:lang w:eastAsia="zh-CN"/>
        </w:rPr>
        <w:t>合同约定的</w:t>
      </w:r>
      <w:r>
        <w:rPr>
          <w:rFonts w:hint="eastAsia" w:ascii="仿宋" w:hAnsi="仿宋" w:eastAsia="仿宋" w:cs="仿宋"/>
          <w:color w:val="auto"/>
          <w:szCs w:val="21"/>
          <w:highlight w:val="none"/>
        </w:rPr>
        <w:t>质量标准或存在产品质量缺陷，</w:t>
      </w:r>
      <w:r>
        <w:rPr>
          <w:rFonts w:hint="eastAsia" w:ascii="仿宋" w:hAnsi="仿宋" w:eastAsia="仿宋" w:cs="仿宋"/>
          <w:color w:val="auto"/>
          <w:szCs w:val="21"/>
          <w:highlight w:val="none"/>
          <w:lang w:eastAsia="zh-CN"/>
        </w:rPr>
        <w:t>甲方有权要求乙方根据</w:t>
      </w:r>
      <w:r>
        <w:rPr>
          <w:rFonts w:hint="eastAsia" w:ascii="仿宋" w:hAnsi="仿宋" w:eastAsia="仿宋" w:cs="仿宋"/>
          <w:b/>
          <w:color w:val="auto"/>
          <w:szCs w:val="21"/>
          <w:highlight w:val="none"/>
        </w:rPr>
        <w:t>【政府采购合同专用条款】</w:t>
      </w:r>
      <w:r>
        <w:rPr>
          <w:rFonts w:hint="eastAsia" w:ascii="仿宋" w:hAnsi="仿宋" w:eastAsia="仿宋" w:cs="仿宋"/>
          <w:b w:val="0"/>
          <w:bCs/>
          <w:color w:val="auto"/>
          <w:szCs w:val="21"/>
          <w:highlight w:val="none"/>
          <w:lang w:eastAsia="zh-CN"/>
        </w:rPr>
        <w:t>要求</w:t>
      </w:r>
      <w:r>
        <w:rPr>
          <w:rFonts w:hint="eastAsia" w:ascii="仿宋" w:hAnsi="仿宋" w:eastAsia="仿宋" w:cs="仿宋"/>
          <w:color w:val="auto"/>
          <w:szCs w:val="21"/>
          <w:highlight w:val="none"/>
          <w:lang w:eastAsia="zh-CN"/>
        </w:rPr>
        <w:t>及时修理、重作、更换，并承担由此给甲</w:t>
      </w:r>
      <w:r>
        <w:rPr>
          <w:rFonts w:hint="eastAsia" w:ascii="仿宋" w:hAnsi="仿宋" w:eastAsia="仿宋" w:cs="仿宋"/>
          <w:color w:val="auto"/>
          <w:szCs w:val="21"/>
          <w:highlight w:val="none"/>
        </w:rPr>
        <w:t>方</w:t>
      </w:r>
      <w:r>
        <w:rPr>
          <w:rFonts w:hint="eastAsia" w:ascii="仿宋" w:hAnsi="仿宋" w:eastAsia="仿宋" w:cs="仿宋"/>
          <w:color w:val="auto"/>
          <w:szCs w:val="21"/>
          <w:highlight w:val="none"/>
          <w:lang w:eastAsia="zh-CN"/>
        </w:rPr>
        <w:t>造成的损失</w:t>
      </w:r>
      <w:r>
        <w:rPr>
          <w:rFonts w:hint="eastAsia" w:ascii="仿宋" w:hAnsi="仿宋" w:eastAsia="仿宋" w:cs="仿宋"/>
          <w:color w:val="auto"/>
          <w:szCs w:val="21"/>
          <w:highlight w:val="none"/>
        </w:rPr>
        <w:t>。</w:t>
      </w:r>
    </w:p>
    <w:p w14:paraId="33456918">
      <w:pPr>
        <w:autoSpaceDE w:val="0"/>
        <w:autoSpaceDN w:val="0"/>
        <w:adjustRightInd w:val="0"/>
        <w:snapToGrid w:val="0"/>
        <w:spacing w:before="0"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w:t>
      </w:r>
      <w:r>
        <w:rPr>
          <w:rFonts w:hint="eastAsia" w:ascii="仿宋" w:hAnsi="仿宋" w:eastAsia="仿宋" w:cs="仿宋"/>
          <w:bCs/>
          <w:color w:val="auto"/>
          <w:szCs w:val="21"/>
          <w:highlight w:val="none"/>
          <w:lang w:eastAsia="zh-CN"/>
        </w:rPr>
        <w:t>5</w:t>
      </w:r>
      <w:r>
        <w:rPr>
          <w:rFonts w:hint="eastAsia" w:ascii="仿宋" w:hAnsi="仿宋" w:eastAsia="仿宋" w:cs="仿宋"/>
          <w:bCs/>
          <w:color w:val="auto"/>
          <w:szCs w:val="21"/>
          <w:highlight w:val="none"/>
        </w:rPr>
        <w:t>.2 迟延交货的违约责任</w:t>
      </w:r>
    </w:p>
    <w:p w14:paraId="0DBB5AD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（1）乙方应按照本合同规定的时间、地点交货和提供</w:t>
      </w:r>
      <w:r>
        <w:rPr>
          <w:rFonts w:hint="eastAsia" w:ascii="仿宋" w:hAnsi="仿宋" w:eastAsia="仿宋" w:cs="仿宋"/>
          <w:color w:val="auto"/>
          <w:szCs w:val="21"/>
          <w:highlight w:val="none"/>
          <w:lang w:eastAsia="zh-CN"/>
        </w:rPr>
        <w:t>相关</w:t>
      </w:r>
      <w:r>
        <w:rPr>
          <w:rFonts w:hint="eastAsia" w:ascii="仿宋" w:hAnsi="仿宋" w:eastAsia="仿宋" w:cs="仿宋"/>
          <w:color w:val="auto"/>
          <w:szCs w:val="21"/>
          <w:highlight w:val="none"/>
        </w:rPr>
        <w:t>服务。在履行合同过程中，如果乙方遇到可能</w:t>
      </w:r>
      <w:r>
        <w:rPr>
          <w:rFonts w:hint="eastAsia" w:ascii="仿宋" w:hAnsi="仿宋" w:eastAsia="仿宋" w:cs="仿宋"/>
          <w:color w:val="auto"/>
          <w:szCs w:val="21"/>
          <w:highlight w:val="none"/>
          <w:lang w:eastAsia="zh-CN"/>
        </w:rPr>
        <w:t>影响</w:t>
      </w:r>
      <w:r>
        <w:rPr>
          <w:rFonts w:hint="eastAsia" w:ascii="仿宋" w:hAnsi="仿宋" w:eastAsia="仿宋" w:cs="仿宋"/>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Cs w:val="21"/>
          <w:highlight w:val="none"/>
          <w:lang w:eastAsia="zh-CN"/>
        </w:rPr>
        <w:t>长</w:t>
      </w:r>
      <w:r>
        <w:rPr>
          <w:rFonts w:hint="eastAsia" w:ascii="仿宋" w:hAnsi="仿宋" w:eastAsia="仿宋" w:cs="仿宋"/>
          <w:color w:val="auto"/>
          <w:szCs w:val="21"/>
          <w:highlight w:val="none"/>
        </w:rPr>
        <w:t>交货时间或延期提供服务。</w:t>
      </w:r>
    </w:p>
    <w:p w14:paraId="02EE906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（2）如果乙方没有按照合同规定的时间交货和提供</w:t>
      </w:r>
      <w:r>
        <w:rPr>
          <w:rFonts w:hint="eastAsia" w:ascii="仿宋" w:hAnsi="仿宋" w:eastAsia="仿宋" w:cs="仿宋"/>
          <w:color w:val="auto"/>
          <w:szCs w:val="21"/>
          <w:highlight w:val="none"/>
          <w:lang w:eastAsia="zh-CN"/>
        </w:rPr>
        <w:t>相关</w:t>
      </w:r>
      <w:r>
        <w:rPr>
          <w:rFonts w:hint="eastAsia" w:ascii="仿宋" w:hAnsi="仿宋" w:eastAsia="仿宋" w:cs="仿宋"/>
          <w:color w:val="auto"/>
          <w:szCs w:val="21"/>
          <w:highlight w:val="none"/>
        </w:rPr>
        <w:t>服务，甲方有权从货款中扣除误期赔偿费而不影响合同项下的其他补救方法，赔偿费按</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规定执行。如果涉及公共利益，且赔偿金额无法弥补公共利益损失，</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可要求继续履行或者</w:t>
      </w:r>
      <w:r>
        <w:rPr>
          <w:rFonts w:hint="eastAsia" w:ascii="仿宋" w:hAnsi="仿宋" w:eastAsia="仿宋" w:cs="仿宋"/>
          <w:color w:val="auto"/>
          <w:szCs w:val="21"/>
          <w:highlight w:val="none"/>
          <w:lang w:eastAsia="zh-CN"/>
        </w:rPr>
        <w:t>采取其他补救措施</w:t>
      </w:r>
      <w:r>
        <w:rPr>
          <w:rFonts w:hint="eastAsia" w:ascii="仿宋" w:hAnsi="仿宋" w:eastAsia="仿宋" w:cs="仿宋"/>
          <w:color w:val="auto"/>
          <w:szCs w:val="21"/>
          <w:highlight w:val="none"/>
        </w:rPr>
        <w:t>。</w:t>
      </w:r>
    </w:p>
    <w:p w14:paraId="5F7968B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5</w:t>
      </w:r>
      <w:r>
        <w:rPr>
          <w:rFonts w:hint="eastAsia" w:ascii="仿宋" w:hAnsi="仿宋" w:eastAsia="仿宋" w:cs="仿宋"/>
          <w:color w:val="auto"/>
          <w:szCs w:val="21"/>
          <w:highlight w:val="none"/>
        </w:rPr>
        <w:t>.3 迟延支付的违约责任</w:t>
      </w:r>
    </w:p>
    <w:p w14:paraId="6BE5312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甲方存在迟延支付乙方合同款项的，应当承担</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规定的逾期付款利息。</w:t>
      </w:r>
    </w:p>
    <w:p w14:paraId="19B0F6DF">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w:t>
      </w:r>
      <w:r>
        <w:rPr>
          <w:rFonts w:hint="eastAsia" w:ascii="仿宋" w:hAnsi="仿宋" w:eastAsia="仿宋" w:cs="仿宋"/>
          <w:bCs/>
          <w:color w:val="auto"/>
          <w:szCs w:val="21"/>
          <w:highlight w:val="none"/>
          <w:lang w:eastAsia="zh-CN"/>
        </w:rPr>
        <w:t>5</w:t>
      </w:r>
      <w:r>
        <w:rPr>
          <w:rFonts w:hint="eastAsia" w:ascii="仿宋" w:hAnsi="仿宋" w:eastAsia="仿宋" w:cs="仿宋"/>
          <w:bCs/>
          <w:color w:val="auto"/>
          <w:szCs w:val="21"/>
          <w:highlight w:val="none"/>
        </w:rPr>
        <w:t>.4其他违约责任根据项目实际需要按</w:t>
      </w:r>
      <w:r>
        <w:rPr>
          <w:rFonts w:hint="eastAsia" w:ascii="仿宋" w:hAnsi="仿宋" w:eastAsia="仿宋" w:cs="仿宋"/>
          <w:b/>
          <w:bCs/>
          <w:color w:val="auto"/>
          <w:szCs w:val="21"/>
          <w:highlight w:val="none"/>
        </w:rPr>
        <w:t>【政府采购合同专用条款】</w:t>
      </w:r>
      <w:r>
        <w:rPr>
          <w:rFonts w:hint="eastAsia" w:ascii="仿宋" w:hAnsi="仿宋" w:eastAsia="仿宋" w:cs="仿宋"/>
          <w:color w:val="auto"/>
          <w:szCs w:val="21"/>
          <w:highlight w:val="none"/>
        </w:rPr>
        <w:t>规定执行。</w:t>
      </w:r>
    </w:p>
    <w:p w14:paraId="632DA30C">
      <w:pPr>
        <w:numPr>
          <w:ilvl w:val="0"/>
          <w:numId w:val="6"/>
        </w:num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合同变更</w:t>
      </w:r>
      <w:r>
        <w:rPr>
          <w:rFonts w:hint="eastAsia" w:ascii="仿宋" w:hAnsi="仿宋" w:eastAsia="仿宋" w:cs="仿宋"/>
          <w:b/>
          <w:color w:val="auto"/>
          <w:sz w:val="24"/>
          <w:highlight w:val="none"/>
          <w:lang w:eastAsia="zh-CN"/>
        </w:rPr>
        <w:t>、中止与终止</w:t>
      </w:r>
    </w:p>
    <w:p w14:paraId="17CD3419">
      <w:pPr>
        <w:autoSpaceDE/>
        <w:autoSpaceDN/>
        <w:adjustRightInd w:val="0"/>
        <w:snapToGrid w:val="0"/>
        <w:spacing w:before="0" w:line="400" w:lineRule="exact"/>
        <w:ind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.1合同的</w:t>
      </w:r>
      <w:r>
        <w:rPr>
          <w:rFonts w:hint="eastAsia" w:ascii="仿宋" w:hAnsi="仿宋" w:eastAsia="仿宋" w:cs="仿宋"/>
          <w:color w:val="auto"/>
          <w:szCs w:val="21"/>
          <w:highlight w:val="none"/>
          <w:lang w:eastAsia="zh-CN"/>
        </w:rPr>
        <w:t>变更</w:t>
      </w:r>
    </w:p>
    <w:p w14:paraId="0019274F">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政府采购合同履行中，</w:t>
      </w:r>
      <w:r>
        <w:rPr>
          <w:rFonts w:hint="eastAsia" w:ascii="仿宋" w:hAnsi="仿宋" w:eastAsia="仿宋" w:cs="仿宋"/>
          <w:color w:val="auto"/>
          <w:szCs w:val="21"/>
          <w:highlight w:val="none"/>
        </w:rPr>
        <w:t>在不改变合同其他条款的前提下，甲方可以在合同价款10%的范围内追加与合同标的相同的货物，并就此与乙方协商</w:t>
      </w:r>
      <w:r>
        <w:rPr>
          <w:rFonts w:hint="eastAsia" w:ascii="仿宋" w:hAnsi="仿宋" w:eastAsia="仿宋" w:cs="仿宋"/>
          <w:color w:val="auto"/>
          <w:szCs w:val="21"/>
          <w:highlight w:val="none"/>
          <w:lang w:eastAsia="zh-CN"/>
        </w:rPr>
        <w:t>一致后</w:t>
      </w:r>
      <w:r>
        <w:rPr>
          <w:rFonts w:hint="eastAsia" w:ascii="仿宋" w:hAnsi="仿宋" w:eastAsia="仿宋" w:cs="仿宋"/>
          <w:color w:val="auto"/>
          <w:szCs w:val="21"/>
          <w:highlight w:val="none"/>
        </w:rPr>
        <w:t>签订补充协议。</w:t>
      </w:r>
    </w:p>
    <w:p w14:paraId="4D01BD5D">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合同的中止</w:t>
      </w:r>
    </w:p>
    <w:p w14:paraId="0DDD66EE">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（1）合同履行过程中因供应商就采购文件、采购过程或结果提起投诉的，甲方认为有必要的，</w:t>
      </w:r>
      <w:r>
        <w:rPr>
          <w:rFonts w:hint="eastAsia" w:ascii="仿宋" w:hAnsi="仿宋" w:eastAsia="仿宋" w:cs="仿宋"/>
          <w:color w:val="auto"/>
          <w:szCs w:val="21"/>
          <w:highlight w:val="none"/>
          <w:lang w:eastAsia="zh-CN"/>
        </w:rPr>
        <w:t>可以</w:t>
      </w:r>
      <w:r>
        <w:rPr>
          <w:rFonts w:hint="eastAsia" w:ascii="仿宋" w:hAnsi="仿宋" w:eastAsia="仿宋" w:cs="仿宋"/>
          <w:color w:val="auto"/>
          <w:szCs w:val="21"/>
          <w:highlight w:val="none"/>
        </w:rPr>
        <w:t>中止合同的履行。</w:t>
      </w:r>
    </w:p>
    <w:p w14:paraId="563A086E">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合同履行过程中，</w:t>
      </w:r>
      <w:r>
        <w:rPr>
          <w:rFonts w:hint="eastAsia" w:ascii="仿宋" w:hAnsi="仿宋" w:eastAsia="仿宋" w:cs="仿宋"/>
          <w:color w:val="auto"/>
          <w:szCs w:val="21"/>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Cs w:val="21"/>
          <w:highlight w:val="none"/>
          <w:lang w:eastAsia="zh-CN"/>
        </w:rPr>
        <w:t>，乙方有义务及时告知甲方</w:t>
      </w:r>
      <w:r>
        <w:rPr>
          <w:rFonts w:hint="eastAsia" w:ascii="仿宋" w:hAnsi="仿宋" w:eastAsia="仿宋" w:cs="仿宋"/>
          <w:color w:val="auto"/>
          <w:szCs w:val="21"/>
          <w:highlight w:val="none"/>
        </w:rPr>
        <w:t>。甲方</w:t>
      </w:r>
      <w:r>
        <w:rPr>
          <w:rFonts w:hint="eastAsia" w:ascii="仿宋" w:hAnsi="仿宋" w:eastAsia="仿宋" w:cs="仿宋"/>
          <w:color w:val="auto"/>
          <w:szCs w:val="21"/>
          <w:highlight w:val="none"/>
          <w:lang w:eastAsia="zh-CN"/>
        </w:rPr>
        <w:t>有权</w:t>
      </w:r>
      <w:r>
        <w:rPr>
          <w:rFonts w:hint="eastAsia" w:ascii="仿宋" w:hAnsi="仿宋" w:eastAsia="仿宋" w:cs="仿宋"/>
          <w:color w:val="auto"/>
          <w:szCs w:val="21"/>
          <w:highlight w:val="none"/>
        </w:rPr>
        <w:t>以书面形式通知乙方中止合同</w:t>
      </w:r>
      <w:r>
        <w:rPr>
          <w:rFonts w:hint="eastAsia" w:ascii="仿宋" w:hAnsi="仿宋" w:eastAsia="仿宋" w:cs="仿宋"/>
          <w:color w:val="auto"/>
          <w:szCs w:val="21"/>
          <w:highlight w:val="none"/>
          <w:lang w:eastAsia="zh-CN"/>
        </w:rPr>
        <w:t>并要求乙方在合理期限内消除相关情形或者提供适当担保。</w:t>
      </w:r>
      <w:r>
        <w:rPr>
          <w:rFonts w:hint="eastAsia" w:ascii="仿宋" w:hAnsi="仿宋" w:eastAsia="仿宋" w:cs="仿宋"/>
          <w:color w:val="auto"/>
          <w:szCs w:val="21"/>
          <w:highlight w:val="none"/>
        </w:rPr>
        <w:t>乙方提供适当担保的，</w:t>
      </w:r>
      <w:r>
        <w:rPr>
          <w:rFonts w:hint="eastAsia" w:ascii="仿宋" w:hAnsi="仿宋" w:eastAsia="仿宋" w:cs="仿宋"/>
          <w:color w:val="auto"/>
          <w:szCs w:val="21"/>
          <w:highlight w:val="none"/>
          <w:lang w:eastAsia="zh-CN"/>
        </w:rPr>
        <w:t>合同继续</w:t>
      </w:r>
      <w:r>
        <w:rPr>
          <w:rFonts w:hint="eastAsia" w:ascii="仿宋" w:hAnsi="仿宋" w:eastAsia="仿宋" w:cs="仿宋"/>
          <w:color w:val="auto"/>
          <w:szCs w:val="21"/>
          <w:highlight w:val="none"/>
        </w:rPr>
        <w:t>履行</w:t>
      </w:r>
      <w:r>
        <w:rPr>
          <w:rFonts w:hint="eastAsia" w:ascii="仿宋" w:hAnsi="仿宋" w:eastAsia="仿宋" w:cs="仿宋"/>
          <w:color w:val="auto"/>
          <w:szCs w:val="21"/>
          <w:highlight w:val="none"/>
          <w:lang w:eastAsia="zh-CN"/>
        </w:rPr>
        <w:t>；乙</w:t>
      </w:r>
      <w:r>
        <w:rPr>
          <w:rFonts w:hint="eastAsia" w:ascii="仿宋" w:hAnsi="仿宋" w:eastAsia="仿宋" w:cs="仿宋"/>
          <w:color w:val="auto"/>
          <w:szCs w:val="21"/>
          <w:highlight w:val="none"/>
        </w:rPr>
        <w:t>方在合理期限内未恢复履约能力且未提供适当担保的，视为拒绝</w:t>
      </w:r>
      <w:r>
        <w:rPr>
          <w:rFonts w:hint="eastAsia" w:ascii="仿宋" w:hAnsi="仿宋" w:eastAsia="仿宋" w:cs="仿宋"/>
          <w:color w:val="auto"/>
          <w:szCs w:val="21"/>
          <w:highlight w:val="none"/>
          <w:lang w:eastAsia="zh-CN"/>
        </w:rPr>
        <w:t>继续</w:t>
      </w:r>
      <w:r>
        <w:rPr>
          <w:rFonts w:hint="eastAsia" w:ascii="仿宋" w:hAnsi="仿宋" w:eastAsia="仿宋" w:cs="仿宋"/>
          <w:color w:val="auto"/>
          <w:szCs w:val="21"/>
          <w:highlight w:val="none"/>
        </w:rPr>
        <w:t>履约，甲方</w:t>
      </w:r>
      <w:r>
        <w:rPr>
          <w:rFonts w:hint="eastAsia" w:ascii="仿宋" w:hAnsi="仿宋" w:eastAsia="仿宋" w:cs="仿宋"/>
          <w:color w:val="auto"/>
          <w:szCs w:val="21"/>
          <w:highlight w:val="none"/>
          <w:lang w:eastAsia="zh-CN"/>
        </w:rPr>
        <w:t>有权</w:t>
      </w:r>
      <w:r>
        <w:rPr>
          <w:rFonts w:hint="eastAsia" w:ascii="仿宋" w:hAnsi="仿宋" w:eastAsia="仿宋" w:cs="仿宋"/>
          <w:color w:val="auto"/>
          <w:szCs w:val="21"/>
          <w:highlight w:val="none"/>
        </w:rPr>
        <w:t>解除合同并要求乙方承担</w:t>
      </w:r>
      <w:r>
        <w:rPr>
          <w:rFonts w:hint="eastAsia" w:ascii="仿宋" w:hAnsi="仿宋" w:eastAsia="仿宋" w:cs="仿宋"/>
          <w:color w:val="auto"/>
          <w:szCs w:val="21"/>
          <w:highlight w:val="none"/>
          <w:lang w:eastAsia="zh-CN"/>
        </w:rPr>
        <w:t>由此给甲方造成的损失</w:t>
      </w:r>
      <w:r>
        <w:rPr>
          <w:rFonts w:hint="eastAsia" w:ascii="仿宋" w:hAnsi="仿宋" w:eastAsia="仿宋" w:cs="仿宋"/>
          <w:color w:val="auto"/>
          <w:szCs w:val="21"/>
          <w:highlight w:val="none"/>
        </w:rPr>
        <w:t>。</w:t>
      </w:r>
    </w:p>
    <w:p w14:paraId="5EB632B6">
      <w:pPr>
        <w:pStyle w:val="8"/>
        <w:jc w:val="both"/>
        <w:rPr>
          <w:rFonts w:hint="eastAsia" w:ascii="仿宋" w:hAnsi="仿宋" w:eastAsia="仿宋" w:cs="仿宋"/>
          <w:color w:val="auto"/>
          <w:sz w:val="21"/>
        </w:rPr>
      </w:pPr>
      <w:r>
        <w:rPr>
          <w:rFonts w:hint="eastAsia" w:ascii="仿宋" w:hAnsi="仿宋" w:eastAsia="仿宋" w:cs="仿宋"/>
          <w:color w:val="auto"/>
          <w:sz w:val="21"/>
        </w:rPr>
        <w:t>（3）乙方分立、合并或者变更住所的，应当及时以书面形式告知甲方。乙方没有</w:t>
      </w:r>
      <w:r>
        <w:rPr>
          <w:rFonts w:hint="eastAsia" w:ascii="仿宋" w:hAnsi="仿宋" w:eastAsia="仿宋" w:cs="仿宋"/>
          <w:color w:val="auto"/>
          <w:sz w:val="21"/>
          <w:lang w:eastAsia="zh-CN"/>
        </w:rPr>
        <w:t>及时告知</w:t>
      </w:r>
      <w:r>
        <w:rPr>
          <w:rFonts w:hint="eastAsia" w:ascii="仿宋" w:hAnsi="仿宋" w:eastAsia="仿宋" w:cs="仿宋"/>
          <w:color w:val="auto"/>
          <w:sz w:val="21"/>
        </w:rPr>
        <w:t>甲方，致使</w:t>
      </w:r>
      <w:r>
        <w:rPr>
          <w:rFonts w:hint="eastAsia" w:ascii="仿宋" w:hAnsi="仿宋" w:eastAsia="仿宋" w:cs="仿宋"/>
          <w:color w:val="auto"/>
          <w:sz w:val="21"/>
          <w:lang w:eastAsia="zh-CN"/>
        </w:rPr>
        <w:t>合同</w:t>
      </w:r>
      <w:r>
        <w:rPr>
          <w:rFonts w:hint="eastAsia" w:ascii="仿宋" w:hAnsi="仿宋" w:eastAsia="仿宋" w:cs="仿宋"/>
          <w:color w:val="auto"/>
          <w:sz w:val="21"/>
        </w:rPr>
        <w:t>履行发生困难的，甲方可以中止合同履行并要求乙方承担由此给甲方造成的损失。</w:t>
      </w:r>
    </w:p>
    <w:p w14:paraId="5F7F8973">
      <w:pPr>
        <w:snapToGrid w:val="0"/>
        <w:spacing w:line="400" w:lineRule="exact"/>
        <w:ind w:firstLine="420" w:firstLineChars="200"/>
        <w:jc w:val="left"/>
        <w:rPr>
          <w:rFonts w:hint="eastAsia" w:ascii="仿宋" w:hAnsi="仿宋" w:eastAsia="仿宋" w:cs="仿宋"/>
          <w:color w:val="auto"/>
          <w:sz w:val="21"/>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）甲方不得以行政区划调整、政府换届、机构或者职能调整以及相关责任人更替为由中止合同。</w:t>
      </w:r>
    </w:p>
    <w:p w14:paraId="400BCDC2">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合同的终止</w:t>
      </w:r>
    </w:p>
    <w:p w14:paraId="2AAA6832">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（1）合同因有效期限届满而终止；</w:t>
      </w:r>
    </w:p>
    <w:p w14:paraId="6362EF0B">
      <w:pPr>
        <w:snapToGrid w:val="0"/>
        <w:spacing w:line="400" w:lineRule="exact"/>
        <w:ind w:firstLine="420" w:firstLineChars="200"/>
        <w:rPr>
          <w:rFonts w:hint="eastAsia" w:ascii="仿宋" w:hAnsi="仿宋" w:eastAsia="仿宋" w:cs="仿宋"/>
          <w:color w:val="auto"/>
          <w:szCs w:val="21"/>
          <w:lang w:eastAsia="zh-CN"/>
        </w:rPr>
      </w:pPr>
      <w:r>
        <w:rPr>
          <w:rFonts w:hint="eastAsia" w:ascii="仿宋" w:hAnsi="仿宋" w:eastAsia="仿宋" w:cs="仿宋"/>
          <w:color w:val="auto"/>
          <w:szCs w:val="21"/>
          <w:highlight w:val="none"/>
        </w:rPr>
        <w:t>（2）乙方未</w:t>
      </w:r>
      <w:r>
        <w:rPr>
          <w:rFonts w:hint="eastAsia" w:ascii="仿宋" w:hAnsi="仿宋" w:eastAsia="仿宋" w:cs="仿宋"/>
          <w:color w:val="auto"/>
          <w:szCs w:val="21"/>
          <w:highlight w:val="none"/>
          <w:lang w:eastAsia="zh-CN"/>
        </w:rPr>
        <w:t>按</w:t>
      </w:r>
      <w:r>
        <w:rPr>
          <w:rFonts w:hint="eastAsia" w:ascii="仿宋" w:hAnsi="仿宋" w:eastAsia="仿宋" w:cs="仿宋"/>
          <w:color w:val="auto"/>
          <w:szCs w:val="21"/>
          <w:highlight w:val="none"/>
        </w:rPr>
        <w:t>合同约定履行，构成根本性违约的，甲方有权终止合同</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rPr>
        <w:t>并追究乙方的违约责</w:t>
      </w:r>
      <w:r>
        <w:rPr>
          <w:rFonts w:hint="eastAsia" w:ascii="仿宋" w:hAnsi="仿宋" w:eastAsia="仿宋" w:cs="仿宋"/>
          <w:color w:val="auto"/>
          <w:szCs w:val="21"/>
          <w:lang w:val="en-US" w:eastAsia="zh-CN"/>
        </w:rPr>
        <w:t>任</w:t>
      </w:r>
      <w:r>
        <w:rPr>
          <w:rFonts w:hint="eastAsia" w:ascii="仿宋" w:hAnsi="仿宋" w:eastAsia="仿宋" w:cs="仿宋"/>
          <w:color w:val="auto"/>
          <w:szCs w:val="21"/>
          <w:highlight w:val="none"/>
        </w:rPr>
        <w:t>。</w:t>
      </w:r>
    </w:p>
    <w:p w14:paraId="74362315">
      <w:pPr>
        <w:pStyle w:val="8"/>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16.4 </w:t>
      </w:r>
      <w:r>
        <w:rPr>
          <w:rFonts w:hint="eastAsia" w:ascii="仿宋" w:hAnsi="仿宋" w:eastAsia="仿宋" w:cs="仿宋"/>
          <w:color w:val="auto"/>
          <w:kern w:val="2"/>
          <w:sz w:val="21"/>
          <w:szCs w:val="21"/>
          <w:highlight w:val="none"/>
          <w:lang w:val="en-US" w:eastAsia="zh-CN"/>
        </w:rPr>
        <w:t>涉及国家利益、社会公共利益的情形</w:t>
      </w:r>
    </w:p>
    <w:p w14:paraId="19C8DE1D">
      <w:pPr>
        <w:pStyle w:val="8"/>
        <w:jc w:val="both"/>
        <w:rPr>
          <w:rFonts w:hint="eastAsia" w:ascii="仿宋" w:hAnsi="仿宋" w:eastAsia="仿宋" w:cs="仿宋"/>
          <w:color w:val="auto"/>
          <w:sz w:val="21"/>
        </w:rPr>
      </w:pPr>
      <w:r>
        <w:rPr>
          <w:rFonts w:hint="eastAsia" w:ascii="仿宋" w:hAnsi="仿宋" w:eastAsia="仿宋" w:cs="仿宋"/>
          <w:color w:val="auto"/>
          <w:sz w:val="21"/>
        </w:rPr>
        <w:t>政府采购合同继续履行将损害国家利益和社会公共利益的，双方当事人</w:t>
      </w:r>
      <w:r>
        <w:rPr>
          <w:rFonts w:hint="eastAsia" w:ascii="仿宋" w:hAnsi="仿宋" w:eastAsia="仿宋" w:cs="仿宋"/>
          <w:color w:val="auto"/>
          <w:sz w:val="21"/>
          <w:highlight w:val="none"/>
          <w:lang w:val="en-US" w:eastAsia="zh-CN"/>
        </w:rPr>
        <w:t>应当变更、</w:t>
      </w:r>
      <w:r>
        <w:rPr>
          <w:rFonts w:hint="eastAsia" w:ascii="仿宋" w:hAnsi="仿宋" w:eastAsia="仿宋" w:cs="仿宋"/>
          <w:color w:val="auto"/>
          <w:sz w:val="21"/>
        </w:rPr>
        <w:t>中止</w:t>
      </w:r>
      <w:r>
        <w:rPr>
          <w:rFonts w:hint="eastAsia" w:ascii="仿宋" w:hAnsi="仿宋" w:eastAsia="仿宋" w:cs="仿宋"/>
          <w:color w:val="auto"/>
          <w:sz w:val="21"/>
          <w:lang w:eastAsia="zh-CN"/>
        </w:rPr>
        <w:t>或者终止</w:t>
      </w:r>
      <w:r>
        <w:rPr>
          <w:rFonts w:hint="eastAsia" w:ascii="仿宋" w:hAnsi="仿宋" w:eastAsia="仿宋" w:cs="仿宋"/>
          <w:color w:val="auto"/>
          <w:sz w:val="21"/>
        </w:rPr>
        <w:t>合同。有过错的一方应当承担赔偿责任，双方都有过错的，各自承担相应的责任。</w:t>
      </w:r>
    </w:p>
    <w:p w14:paraId="7C7D9BAC">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合同分包</w:t>
      </w:r>
    </w:p>
    <w:p w14:paraId="58E5420E">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 乙方不得</w:t>
      </w:r>
      <w:r>
        <w:rPr>
          <w:rFonts w:hint="eastAsia" w:ascii="仿宋" w:hAnsi="仿宋" w:eastAsia="仿宋" w:cs="仿宋"/>
          <w:color w:val="auto"/>
          <w:szCs w:val="21"/>
          <w:highlight w:val="none"/>
          <w:lang w:eastAsia="zh-CN"/>
        </w:rPr>
        <w:t>将合同转包给其他供应商。涉及合同分包的，乙方</w:t>
      </w:r>
      <w:r>
        <w:rPr>
          <w:rFonts w:hint="eastAsia" w:ascii="仿宋" w:hAnsi="仿宋" w:eastAsia="仿宋" w:cs="仿宋"/>
          <w:color w:val="auto"/>
          <w:szCs w:val="21"/>
          <w:highlight w:val="none"/>
          <w:lang w:val="en-US" w:eastAsia="zh-CN"/>
        </w:rPr>
        <w:t>应</w:t>
      </w:r>
      <w:r>
        <w:rPr>
          <w:rFonts w:hint="eastAsia" w:ascii="仿宋" w:hAnsi="仿宋" w:eastAsia="仿宋" w:cs="仿宋"/>
          <w:color w:val="auto"/>
          <w:szCs w:val="21"/>
          <w:highlight w:val="none"/>
          <w:lang w:eastAsia="zh-CN"/>
        </w:rPr>
        <w:t>根据采购文件和投标（响应）文件规定进行</w:t>
      </w:r>
      <w:r>
        <w:rPr>
          <w:rFonts w:hint="eastAsia" w:ascii="仿宋" w:hAnsi="仿宋" w:eastAsia="仿宋" w:cs="仿宋"/>
          <w:color w:val="auto"/>
          <w:szCs w:val="21"/>
          <w:highlight w:val="none"/>
        </w:rPr>
        <w:t>合同分包。</w:t>
      </w:r>
    </w:p>
    <w:p w14:paraId="114E451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 乙方执行政府采购政策向中小企业依法分包的</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乙方应当按采购文件</w:t>
      </w:r>
      <w:r>
        <w:rPr>
          <w:rFonts w:hint="eastAsia" w:ascii="仿宋" w:hAnsi="仿宋" w:eastAsia="仿宋" w:cs="仿宋"/>
          <w:color w:val="auto"/>
          <w:szCs w:val="21"/>
          <w:highlight w:val="none"/>
          <w:lang w:eastAsia="zh-CN"/>
        </w:rPr>
        <w:t>和</w:t>
      </w:r>
      <w:r>
        <w:rPr>
          <w:rFonts w:hint="eastAsia" w:ascii="仿宋" w:hAnsi="仿宋" w:eastAsia="仿宋" w:cs="仿宋"/>
          <w:color w:val="auto"/>
          <w:szCs w:val="21"/>
          <w:highlight w:val="none"/>
        </w:rPr>
        <w:t>投标（响应）文件签订分包</w:t>
      </w:r>
      <w:r>
        <w:rPr>
          <w:rFonts w:hint="eastAsia" w:ascii="仿宋" w:hAnsi="仿宋" w:eastAsia="仿宋" w:cs="仿宋"/>
          <w:color w:val="auto"/>
          <w:szCs w:val="21"/>
          <w:highlight w:val="none"/>
          <w:lang w:eastAsia="zh-CN"/>
        </w:rPr>
        <w:t>意向</w:t>
      </w:r>
      <w:r>
        <w:rPr>
          <w:rFonts w:hint="eastAsia" w:ascii="仿宋" w:hAnsi="仿宋" w:eastAsia="仿宋" w:cs="仿宋"/>
          <w:color w:val="auto"/>
          <w:szCs w:val="21"/>
          <w:highlight w:val="none"/>
        </w:rPr>
        <w:t>协议，分包</w:t>
      </w:r>
      <w:r>
        <w:rPr>
          <w:rFonts w:hint="eastAsia" w:ascii="仿宋" w:hAnsi="仿宋" w:eastAsia="仿宋" w:cs="仿宋"/>
          <w:color w:val="auto"/>
          <w:szCs w:val="21"/>
          <w:highlight w:val="none"/>
          <w:lang w:eastAsia="zh-CN"/>
        </w:rPr>
        <w:t>意向</w:t>
      </w:r>
      <w:r>
        <w:rPr>
          <w:rFonts w:hint="eastAsia" w:ascii="仿宋" w:hAnsi="仿宋" w:eastAsia="仿宋" w:cs="仿宋"/>
          <w:color w:val="auto"/>
          <w:szCs w:val="21"/>
          <w:highlight w:val="none"/>
        </w:rPr>
        <w:t>协议属于本合同组成部分。</w:t>
      </w:r>
    </w:p>
    <w:p w14:paraId="04D699AE">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1</w:t>
      </w: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不可抗力</w:t>
      </w:r>
    </w:p>
    <w:p w14:paraId="4E562CE1">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.1 不可抗力是指合同双方不能预见、不能避免且不能克服的客观情况。</w:t>
      </w:r>
    </w:p>
    <w:p w14:paraId="3A1F5CDE">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.2 任何一方对由于不可抗力造成的部分或全部不能履行合同不承担违约责任。但迟延履行后发生不可抗力的，不能免除责任。</w:t>
      </w:r>
    </w:p>
    <w:p w14:paraId="5B9DC5BA">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.3 遇有不可抗力的一方，应及时将事件情况以书面形式</w:t>
      </w:r>
      <w:r>
        <w:rPr>
          <w:rFonts w:hint="eastAsia" w:ascii="仿宋" w:hAnsi="仿宋" w:eastAsia="仿宋" w:cs="仿宋"/>
          <w:color w:val="auto"/>
          <w:szCs w:val="21"/>
          <w:highlight w:val="none"/>
          <w:lang w:eastAsia="zh-CN"/>
        </w:rPr>
        <w:t>告</w:t>
      </w:r>
      <w:r>
        <w:rPr>
          <w:rFonts w:hint="eastAsia" w:ascii="仿宋" w:hAnsi="仿宋" w:eastAsia="仿宋" w:cs="仿宋"/>
          <w:color w:val="auto"/>
          <w:szCs w:val="21"/>
          <w:highlight w:val="none"/>
        </w:rPr>
        <w:t>知另一方，并在事件发生后及时向另一方提交合同不能履行或部分不能履行或需要延期履行</w:t>
      </w:r>
      <w:r>
        <w:rPr>
          <w:rFonts w:hint="eastAsia" w:ascii="仿宋" w:hAnsi="仿宋" w:eastAsia="仿宋" w:cs="仿宋"/>
          <w:color w:val="auto"/>
          <w:szCs w:val="21"/>
          <w:highlight w:val="none"/>
          <w:lang w:eastAsia="zh-CN"/>
        </w:rPr>
        <w:t>的详细</w:t>
      </w:r>
      <w:r>
        <w:rPr>
          <w:rFonts w:hint="eastAsia" w:ascii="仿宋" w:hAnsi="仿宋" w:eastAsia="仿宋" w:cs="仿宋"/>
          <w:color w:val="auto"/>
          <w:szCs w:val="21"/>
          <w:highlight w:val="none"/>
        </w:rPr>
        <w:t>报告</w:t>
      </w:r>
      <w:r>
        <w:rPr>
          <w:rFonts w:hint="eastAsia" w:ascii="仿宋" w:hAnsi="仿宋" w:eastAsia="仿宋" w:cs="仿宋"/>
          <w:color w:val="auto"/>
          <w:szCs w:val="21"/>
          <w:highlight w:val="none"/>
          <w:lang w:eastAsia="zh-CN"/>
        </w:rPr>
        <w:t>，以</w:t>
      </w:r>
      <w:r>
        <w:rPr>
          <w:rFonts w:hint="eastAsia" w:ascii="仿宋" w:hAnsi="仿宋" w:eastAsia="仿宋" w:cs="仿宋"/>
          <w:color w:val="auto"/>
          <w:szCs w:val="21"/>
          <w:highlight w:val="none"/>
          <w:lang w:val="en-US" w:eastAsia="zh-CN"/>
        </w:rPr>
        <w:t>及证明不可抗力发生及其持续时间的证据</w:t>
      </w:r>
      <w:r>
        <w:rPr>
          <w:rFonts w:hint="eastAsia" w:ascii="仿宋" w:hAnsi="仿宋" w:eastAsia="仿宋" w:cs="仿宋"/>
          <w:color w:val="auto"/>
          <w:szCs w:val="21"/>
          <w:highlight w:val="none"/>
        </w:rPr>
        <w:t>。</w:t>
      </w:r>
    </w:p>
    <w:p w14:paraId="1A95F3B9">
      <w:pPr>
        <w:autoSpaceDE w:val="0"/>
        <w:autoSpaceDN w:val="0"/>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19</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解决争议的方法</w:t>
      </w:r>
    </w:p>
    <w:p w14:paraId="09766C7F">
      <w:pPr>
        <w:pStyle w:val="8"/>
        <w:jc w:val="both"/>
        <w:rPr>
          <w:rFonts w:hint="eastAsia" w:ascii="仿宋" w:hAnsi="仿宋" w:eastAsia="仿宋" w:cs="仿宋"/>
          <w:color w:val="auto"/>
          <w:sz w:val="21"/>
        </w:rPr>
      </w:pPr>
      <w:r>
        <w:rPr>
          <w:rFonts w:hint="eastAsia" w:ascii="仿宋" w:hAnsi="仿宋" w:eastAsia="仿宋" w:cs="仿宋"/>
          <w:color w:val="auto"/>
          <w:sz w:val="21"/>
          <w:lang w:val="en-US" w:eastAsia="zh-CN"/>
        </w:rPr>
        <w:t>19</w:t>
      </w:r>
      <w:r>
        <w:rPr>
          <w:rFonts w:hint="eastAsia" w:ascii="仿宋" w:hAnsi="仿宋" w:eastAsia="仿宋" w:cs="仿宋"/>
          <w:color w:val="auto"/>
          <w:sz w:val="21"/>
        </w:rPr>
        <w:t>.1 因本合同及合同有关事项发生的争议，由</w:t>
      </w:r>
      <w:r>
        <w:rPr>
          <w:rFonts w:hint="eastAsia" w:ascii="仿宋" w:hAnsi="仿宋" w:eastAsia="仿宋" w:cs="仿宋"/>
          <w:color w:val="auto"/>
          <w:sz w:val="21"/>
          <w:lang w:eastAsia="zh-CN"/>
        </w:rPr>
        <w:t>甲乙双</w:t>
      </w:r>
      <w:r>
        <w:rPr>
          <w:rFonts w:hint="eastAsia" w:ascii="仿宋" w:hAnsi="仿宋" w:eastAsia="仿宋" w:cs="仿宋"/>
          <w:color w:val="auto"/>
          <w:sz w:val="21"/>
        </w:rPr>
        <w:t>方友好协商解决。协商不成时，可以</w:t>
      </w:r>
      <w:r>
        <w:rPr>
          <w:rFonts w:hint="eastAsia" w:ascii="仿宋" w:hAnsi="仿宋" w:eastAsia="仿宋" w:cs="仿宋"/>
          <w:color w:val="auto"/>
          <w:sz w:val="21"/>
          <w:lang w:eastAsia="zh-CN"/>
        </w:rPr>
        <w:t>向有关组织申请</w:t>
      </w:r>
      <w:r>
        <w:rPr>
          <w:rFonts w:hint="eastAsia" w:ascii="仿宋" w:hAnsi="仿宋" w:eastAsia="仿宋" w:cs="仿宋"/>
          <w:color w:val="auto"/>
          <w:sz w:val="21"/>
        </w:rPr>
        <w:t>调解。合同一方或</w:t>
      </w:r>
      <w:r>
        <w:rPr>
          <w:rFonts w:hint="eastAsia" w:ascii="仿宋" w:hAnsi="仿宋" w:eastAsia="仿宋" w:cs="仿宋"/>
          <w:color w:val="auto"/>
          <w:sz w:val="21"/>
          <w:lang w:eastAsia="zh-CN"/>
        </w:rPr>
        <w:t>双</w:t>
      </w:r>
      <w:r>
        <w:rPr>
          <w:rFonts w:hint="eastAsia" w:ascii="仿宋" w:hAnsi="仿宋" w:eastAsia="仿宋" w:cs="仿宋"/>
          <w:color w:val="auto"/>
          <w:sz w:val="21"/>
        </w:rPr>
        <w:t>方不愿调解或调解不成的，可以通过仲裁或诉讼的方式解决争议。</w:t>
      </w:r>
    </w:p>
    <w:p w14:paraId="540116AC">
      <w:pPr>
        <w:pStyle w:val="8"/>
        <w:jc w:val="both"/>
        <w:rPr>
          <w:rFonts w:hint="eastAsia" w:ascii="仿宋" w:hAnsi="仿宋" w:eastAsia="仿宋" w:cs="仿宋"/>
          <w:color w:val="auto"/>
          <w:sz w:val="21"/>
        </w:rPr>
      </w:pPr>
      <w:r>
        <w:rPr>
          <w:rFonts w:hint="eastAsia" w:ascii="仿宋" w:hAnsi="仿宋" w:eastAsia="仿宋" w:cs="仿宋"/>
          <w:color w:val="auto"/>
          <w:sz w:val="21"/>
          <w:lang w:val="en-US" w:eastAsia="zh-CN"/>
        </w:rPr>
        <w:t>19</w:t>
      </w:r>
      <w:r>
        <w:rPr>
          <w:rFonts w:hint="eastAsia" w:ascii="仿宋" w:hAnsi="仿宋" w:eastAsia="仿宋" w:cs="仿宋"/>
          <w:color w:val="auto"/>
          <w:sz w:val="21"/>
        </w:rPr>
        <w:t>.2 选择仲裁的，应在</w:t>
      </w:r>
      <w:r>
        <w:rPr>
          <w:rFonts w:hint="eastAsia" w:ascii="仿宋" w:hAnsi="仿宋" w:eastAsia="仿宋" w:cs="仿宋"/>
          <w:b/>
          <w:bCs/>
          <w:color w:val="auto"/>
          <w:sz w:val="21"/>
          <w:szCs w:val="21"/>
          <w:highlight w:val="none"/>
        </w:rPr>
        <w:t>【政府采购合同专用条款】</w:t>
      </w:r>
      <w:r>
        <w:rPr>
          <w:rFonts w:hint="eastAsia" w:ascii="仿宋" w:hAnsi="仿宋" w:eastAsia="仿宋" w:cs="仿宋"/>
          <w:color w:val="auto"/>
          <w:sz w:val="21"/>
        </w:rPr>
        <w:t>中明确仲裁机构及仲裁地；通过诉讼方式解决的，可以在</w:t>
      </w:r>
      <w:r>
        <w:rPr>
          <w:rFonts w:hint="eastAsia" w:ascii="仿宋" w:hAnsi="仿宋" w:eastAsia="仿宋" w:cs="仿宋"/>
          <w:b/>
          <w:bCs/>
          <w:color w:val="auto"/>
          <w:sz w:val="21"/>
          <w:szCs w:val="21"/>
          <w:highlight w:val="none"/>
        </w:rPr>
        <w:t>【政府采购合同专用条款】</w:t>
      </w:r>
      <w:r>
        <w:rPr>
          <w:rFonts w:hint="eastAsia" w:ascii="仿宋" w:hAnsi="仿宋" w:eastAsia="仿宋" w:cs="仿宋"/>
          <w:color w:val="auto"/>
          <w:sz w:val="21"/>
        </w:rPr>
        <w:t>中进一步约定选择与争议有实际联系的地点的人民法院管辖，但管辖法院的约定不得违反级别管辖和专属管辖的规定。</w:t>
      </w:r>
    </w:p>
    <w:p w14:paraId="51B10F2A">
      <w:pPr>
        <w:pStyle w:val="8"/>
        <w:jc w:val="both"/>
        <w:rPr>
          <w:rFonts w:hint="eastAsia" w:ascii="仿宋" w:hAnsi="仿宋" w:eastAsia="仿宋" w:cs="仿宋"/>
          <w:color w:val="auto"/>
          <w:sz w:val="21"/>
        </w:rPr>
      </w:pPr>
      <w:r>
        <w:rPr>
          <w:rFonts w:hint="eastAsia" w:ascii="仿宋" w:hAnsi="仿宋" w:eastAsia="仿宋" w:cs="仿宋"/>
          <w:color w:val="auto"/>
          <w:sz w:val="21"/>
          <w:lang w:val="en-US" w:eastAsia="zh-CN"/>
        </w:rPr>
        <w:t>19</w:t>
      </w:r>
      <w:r>
        <w:rPr>
          <w:rFonts w:hint="eastAsia" w:ascii="仿宋" w:hAnsi="仿宋" w:eastAsia="仿宋" w:cs="仿宋"/>
          <w:color w:val="auto"/>
          <w:sz w:val="21"/>
        </w:rPr>
        <w:t>.3 如</w:t>
      </w:r>
      <w:r>
        <w:rPr>
          <w:rFonts w:hint="eastAsia" w:ascii="仿宋" w:hAnsi="仿宋" w:eastAsia="仿宋" w:cs="仿宋"/>
          <w:color w:val="auto"/>
          <w:sz w:val="21"/>
          <w:lang w:eastAsia="zh-CN"/>
        </w:rPr>
        <w:t>甲乙双方</w:t>
      </w:r>
      <w:r>
        <w:rPr>
          <w:rFonts w:hint="eastAsia" w:ascii="仿宋" w:hAnsi="仿宋" w:eastAsia="仿宋" w:cs="仿宋"/>
          <w:color w:val="auto"/>
          <w:sz w:val="21"/>
        </w:rPr>
        <w:t>有争议的事项不影响合同其他部分的履行，在争议解决期间，合同其他部分应</w:t>
      </w:r>
      <w:r>
        <w:rPr>
          <w:rFonts w:hint="eastAsia" w:ascii="仿宋" w:hAnsi="仿宋" w:eastAsia="仿宋" w:cs="仿宋"/>
          <w:color w:val="auto"/>
          <w:sz w:val="21"/>
          <w:lang w:eastAsia="zh-CN"/>
        </w:rPr>
        <w:t>当</w:t>
      </w:r>
      <w:r>
        <w:rPr>
          <w:rFonts w:hint="eastAsia" w:ascii="仿宋" w:hAnsi="仿宋" w:eastAsia="仿宋" w:cs="仿宋"/>
          <w:color w:val="auto"/>
          <w:sz w:val="21"/>
        </w:rPr>
        <w:t>继续履行。</w:t>
      </w:r>
    </w:p>
    <w:p w14:paraId="337F54B2">
      <w:pPr>
        <w:autoSpaceDE w:val="0"/>
        <w:autoSpaceDN w:val="0"/>
        <w:adjustRightInd w:val="0"/>
        <w:snapToGrid w:val="0"/>
        <w:spacing w:before="0" w:line="400" w:lineRule="exact"/>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lang w:val="en-US" w:eastAsia="zh-CN"/>
        </w:rPr>
        <w:t>20</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政府采购政策</w:t>
      </w:r>
    </w:p>
    <w:p w14:paraId="0B8AA808">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 xml:space="preserve">20.1 </w:t>
      </w:r>
      <w:r>
        <w:rPr>
          <w:rFonts w:hint="eastAsia" w:ascii="仿宋" w:hAnsi="仿宋" w:eastAsia="仿宋" w:cs="仿宋"/>
          <w:color w:val="auto"/>
          <w:lang w:val="en-GB"/>
        </w:rPr>
        <w:t>本合同应当按照规定执行政府采购政策。</w:t>
      </w:r>
    </w:p>
    <w:p w14:paraId="4E2DC7F0">
      <w:pPr>
        <w:autoSpaceDE w:val="0"/>
        <w:autoSpaceDN w:val="0"/>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 xml:space="preserve"> 本合同依法执行政府采购政策的方式和内容，属于合同履约验收的范围。</w:t>
      </w:r>
      <w:r>
        <w:rPr>
          <w:rFonts w:hint="eastAsia" w:ascii="仿宋" w:hAnsi="仿宋" w:eastAsia="仿宋" w:cs="仿宋"/>
          <w:color w:val="auto"/>
          <w:sz w:val="21"/>
          <w:lang w:eastAsia="zh-CN"/>
        </w:rPr>
        <w:t>甲乙双方</w:t>
      </w:r>
      <w:r>
        <w:rPr>
          <w:rFonts w:hint="eastAsia" w:ascii="仿宋" w:hAnsi="仿宋" w:eastAsia="仿宋" w:cs="仿宋"/>
          <w:color w:val="auto"/>
          <w:lang w:val="en-GB"/>
        </w:rPr>
        <w:t>未按规定要求执行政府采购政策造成损失的</w:t>
      </w:r>
      <w:r>
        <w:rPr>
          <w:rFonts w:hint="eastAsia" w:ascii="仿宋" w:hAnsi="仿宋" w:eastAsia="仿宋" w:cs="仿宋"/>
          <w:color w:val="auto"/>
          <w:szCs w:val="21"/>
          <w:highlight w:val="none"/>
        </w:rPr>
        <w:t>，有过错的一方应当承担赔偿责任，双方都有过错的，各自承担相应的责任。</w:t>
      </w:r>
    </w:p>
    <w:p w14:paraId="21E76A6A">
      <w:pPr>
        <w:pStyle w:val="8"/>
        <w:jc w:val="both"/>
        <w:rPr>
          <w:rFonts w:hint="eastAsia" w:ascii="仿宋" w:hAnsi="仿宋" w:eastAsia="仿宋" w:cs="仿宋"/>
          <w:color w:val="auto"/>
          <w:sz w:val="21"/>
        </w:rPr>
      </w:pPr>
      <w:r>
        <w:rPr>
          <w:rFonts w:hint="eastAsia" w:ascii="仿宋" w:hAnsi="仿宋" w:eastAsia="仿宋" w:cs="仿宋"/>
          <w:color w:val="auto"/>
          <w:sz w:val="21"/>
        </w:rPr>
        <w:t>2</w:t>
      </w:r>
      <w:r>
        <w:rPr>
          <w:rFonts w:hint="eastAsia" w:ascii="仿宋" w:hAnsi="仿宋" w:eastAsia="仿宋" w:cs="仿宋"/>
          <w:color w:val="auto"/>
          <w:sz w:val="21"/>
          <w:lang w:val="en-US" w:eastAsia="zh-CN"/>
        </w:rPr>
        <w:t>0</w:t>
      </w:r>
      <w:r>
        <w:rPr>
          <w:rFonts w:hint="eastAsia" w:ascii="仿宋" w:hAnsi="仿宋" w:eastAsia="仿宋" w:cs="仿宋"/>
          <w:color w:val="auto"/>
          <w:sz w:val="21"/>
        </w:rPr>
        <w:t>.</w:t>
      </w:r>
      <w:r>
        <w:rPr>
          <w:rFonts w:hint="eastAsia" w:ascii="仿宋" w:hAnsi="仿宋" w:eastAsia="仿宋" w:cs="仿宋"/>
          <w:color w:val="auto"/>
          <w:sz w:val="21"/>
          <w:lang w:val="en-US" w:eastAsia="zh-CN"/>
        </w:rPr>
        <w:t>3</w:t>
      </w:r>
      <w:r>
        <w:rPr>
          <w:rFonts w:hint="eastAsia" w:ascii="仿宋" w:hAnsi="仿宋" w:eastAsia="仿宋" w:cs="仿宋"/>
          <w:color w:val="auto"/>
          <w:sz w:val="21"/>
        </w:rPr>
        <w:t xml:space="preserve"> 对于</w:t>
      </w:r>
      <w:r>
        <w:rPr>
          <w:rFonts w:hint="eastAsia" w:ascii="仿宋" w:hAnsi="仿宋" w:eastAsia="仿宋" w:cs="仿宋"/>
          <w:color w:val="auto"/>
          <w:sz w:val="21"/>
          <w:lang w:eastAsia="zh-CN"/>
        </w:rPr>
        <w:t>为落实中小企业支持政策，</w:t>
      </w:r>
      <w:r>
        <w:rPr>
          <w:rFonts w:hint="eastAsia" w:ascii="仿宋" w:hAnsi="仿宋" w:eastAsia="仿宋" w:cs="仿宋"/>
          <w:color w:val="auto"/>
          <w:sz w:val="21"/>
        </w:rPr>
        <w:t>通过采购项目</w:t>
      </w:r>
      <w:r>
        <w:rPr>
          <w:rFonts w:hint="eastAsia" w:ascii="仿宋" w:hAnsi="仿宋" w:eastAsia="仿宋" w:cs="仿宋"/>
          <w:color w:val="auto"/>
          <w:sz w:val="21"/>
          <w:lang w:eastAsia="zh-CN"/>
        </w:rPr>
        <w:t>整体</w:t>
      </w:r>
      <w:r>
        <w:rPr>
          <w:rFonts w:hint="eastAsia" w:ascii="仿宋" w:hAnsi="仿宋" w:eastAsia="仿宋" w:cs="仿宋"/>
          <w:color w:val="auto"/>
          <w:sz w:val="21"/>
        </w:rPr>
        <w:t>预留、</w:t>
      </w:r>
      <w:r>
        <w:rPr>
          <w:rFonts w:hint="eastAsia" w:ascii="仿宋" w:hAnsi="仿宋" w:eastAsia="仿宋" w:cs="仿宋"/>
          <w:color w:val="auto"/>
          <w:sz w:val="21"/>
          <w:lang w:eastAsia="zh-CN"/>
        </w:rPr>
        <w:t>设置</w:t>
      </w:r>
      <w:r>
        <w:rPr>
          <w:rFonts w:hint="eastAsia" w:ascii="仿宋" w:hAnsi="仿宋" w:eastAsia="仿宋" w:cs="仿宋"/>
          <w:color w:val="auto"/>
          <w:sz w:val="21"/>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3B58505">
      <w:p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w:t>
      </w:r>
      <w:r>
        <w:rPr>
          <w:rFonts w:hint="eastAsia" w:ascii="仿宋" w:hAnsi="仿宋" w:eastAsia="仿宋" w:cs="仿宋"/>
          <w:b/>
          <w:color w:val="auto"/>
          <w:sz w:val="24"/>
          <w:highlight w:val="none"/>
          <w:lang w:val="en-US" w:eastAsia="zh-CN"/>
        </w:rPr>
        <w:t>1</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法律适用</w:t>
      </w:r>
    </w:p>
    <w:p w14:paraId="60728E14">
      <w:pPr>
        <w:pStyle w:val="8"/>
        <w:jc w:val="both"/>
        <w:rPr>
          <w:rFonts w:hint="eastAsia" w:ascii="仿宋" w:hAnsi="仿宋" w:eastAsia="仿宋" w:cs="仿宋"/>
          <w:color w:val="auto"/>
          <w:sz w:val="21"/>
        </w:rPr>
      </w:pPr>
      <w:r>
        <w:rPr>
          <w:rFonts w:hint="eastAsia" w:ascii="仿宋" w:hAnsi="仿宋" w:eastAsia="仿宋" w:cs="仿宋"/>
          <w:color w:val="auto"/>
          <w:sz w:val="21"/>
        </w:rPr>
        <w:t>2</w:t>
      </w:r>
      <w:r>
        <w:rPr>
          <w:rFonts w:hint="eastAsia" w:ascii="仿宋" w:hAnsi="仿宋" w:eastAsia="仿宋" w:cs="仿宋"/>
          <w:color w:val="auto"/>
          <w:sz w:val="21"/>
          <w:lang w:val="en-US" w:eastAsia="zh-CN"/>
        </w:rPr>
        <w:t>1</w:t>
      </w:r>
      <w:r>
        <w:rPr>
          <w:rFonts w:hint="eastAsia" w:ascii="仿宋" w:hAnsi="仿宋" w:eastAsia="仿宋" w:cs="仿宋"/>
          <w:color w:val="auto"/>
          <w:sz w:val="21"/>
        </w:rPr>
        <w:t>.1 本合同的订立、生效、解释、履行及与本合同有关的争议解决，均适用法律、行政法规。</w:t>
      </w:r>
    </w:p>
    <w:p w14:paraId="23DD48AC">
      <w:pPr>
        <w:pStyle w:val="8"/>
        <w:jc w:val="both"/>
        <w:rPr>
          <w:rFonts w:hint="eastAsia" w:ascii="仿宋" w:hAnsi="仿宋" w:eastAsia="仿宋" w:cs="仿宋"/>
          <w:color w:val="auto"/>
          <w:sz w:val="21"/>
        </w:rPr>
      </w:pPr>
      <w:r>
        <w:rPr>
          <w:rFonts w:hint="eastAsia" w:ascii="仿宋" w:hAnsi="仿宋" w:eastAsia="仿宋" w:cs="仿宋"/>
          <w:color w:val="auto"/>
          <w:sz w:val="21"/>
        </w:rPr>
        <w:t>2</w:t>
      </w:r>
      <w:r>
        <w:rPr>
          <w:rFonts w:hint="eastAsia" w:ascii="仿宋" w:hAnsi="仿宋" w:eastAsia="仿宋" w:cs="仿宋"/>
          <w:color w:val="auto"/>
          <w:sz w:val="21"/>
          <w:lang w:val="en-US" w:eastAsia="zh-CN"/>
        </w:rPr>
        <w:t>1</w:t>
      </w:r>
      <w:r>
        <w:rPr>
          <w:rFonts w:hint="eastAsia" w:ascii="仿宋" w:hAnsi="仿宋" w:eastAsia="仿宋" w:cs="仿宋"/>
          <w:color w:val="auto"/>
          <w:sz w:val="21"/>
        </w:rPr>
        <w:t>.2 本合同条款与法律、行政法规的强制性规定不一致的，双方当事人应按照法律、行政法规的强制性规定修改本合同的相关条款。</w:t>
      </w:r>
    </w:p>
    <w:p w14:paraId="49965FBF">
      <w:pPr>
        <w:numPr>
          <w:ilvl w:val="-1"/>
          <w:numId w:val="0"/>
        </w:numPr>
        <w:autoSpaceDE w:val="0"/>
        <w:autoSpaceDN w:val="0"/>
        <w:adjustRightInd w:val="0"/>
        <w:snapToGrid w:val="0"/>
        <w:spacing w:before="0"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 xml:space="preserve">22. </w:t>
      </w:r>
      <w:r>
        <w:rPr>
          <w:rFonts w:hint="eastAsia" w:ascii="仿宋" w:hAnsi="仿宋" w:eastAsia="仿宋" w:cs="仿宋"/>
          <w:b/>
          <w:color w:val="auto"/>
          <w:sz w:val="24"/>
          <w:highlight w:val="none"/>
        </w:rPr>
        <w:t>通知</w:t>
      </w:r>
    </w:p>
    <w:p w14:paraId="2588A7F1">
      <w:pPr>
        <w:pStyle w:val="8"/>
        <w:jc w:val="both"/>
        <w:rPr>
          <w:rFonts w:hint="eastAsia" w:ascii="仿宋" w:hAnsi="仿宋" w:eastAsia="仿宋" w:cs="仿宋"/>
          <w:color w:val="auto"/>
          <w:sz w:val="21"/>
        </w:rPr>
      </w:pPr>
      <w:r>
        <w:rPr>
          <w:rFonts w:hint="eastAsia" w:ascii="仿宋" w:hAnsi="仿宋" w:eastAsia="仿宋" w:cs="仿宋"/>
          <w:color w:val="auto"/>
          <w:sz w:val="21"/>
        </w:rPr>
        <w:t>2</w:t>
      </w:r>
      <w:r>
        <w:rPr>
          <w:rFonts w:hint="eastAsia" w:ascii="仿宋" w:hAnsi="仿宋" w:eastAsia="仿宋" w:cs="仿宋"/>
          <w:color w:val="auto"/>
          <w:sz w:val="21"/>
          <w:lang w:val="en-US" w:eastAsia="zh-CN"/>
        </w:rPr>
        <w:t>2</w:t>
      </w:r>
      <w:r>
        <w:rPr>
          <w:rFonts w:hint="eastAsia" w:ascii="仿宋" w:hAnsi="仿宋" w:eastAsia="仿宋" w:cs="仿宋"/>
          <w:color w:val="auto"/>
          <w:sz w:val="21"/>
        </w:rPr>
        <w:t>.1</w:t>
      </w:r>
      <w:r>
        <w:rPr>
          <w:rFonts w:hint="eastAsia" w:ascii="仿宋" w:hAnsi="仿宋" w:eastAsia="仿宋" w:cs="仿宋"/>
          <w:color w:val="auto"/>
          <w:sz w:val="21"/>
          <w:lang w:val="en-US" w:eastAsia="zh-CN"/>
        </w:rPr>
        <w:t xml:space="preserve"> </w:t>
      </w:r>
      <w:r>
        <w:rPr>
          <w:rFonts w:hint="eastAsia" w:ascii="仿宋" w:hAnsi="仿宋" w:eastAsia="仿宋" w:cs="仿宋"/>
          <w:color w:val="auto"/>
          <w:sz w:val="21"/>
        </w:rPr>
        <w:t>本合同任何一方向对方发出的通知、信件、数据电文等，应当发送至本合同第一部分《政府采购合同协议书》所约定的通讯地址、联系人、联系电话或电子邮箱。</w:t>
      </w:r>
    </w:p>
    <w:p w14:paraId="0E411FDE">
      <w:pPr>
        <w:pStyle w:val="8"/>
        <w:ind w:firstLine="0" w:firstLineChars="0"/>
        <w:jc w:val="both"/>
        <w:rPr>
          <w:rFonts w:hint="eastAsia" w:ascii="仿宋" w:hAnsi="仿宋" w:eastAsia="仿宋" w:cs="仿宋"/>
          <w:color w:val="auto"/>
          <w:sz w:val="21"/>
        </w:rPr>
      </w:pPr>
      <w:r>
        <w:rPr>
          <w:rFonts w:hint="eastAsia" w:ascii="仿宋" w:hAnsi="仿宋" w:eastAsia="仿宋" w:cs="仿宋"/>
          <w:color w:val="auto"/>
          <w:sz w:val="21"/>
          <w:lang w:val="en-US" w:eastAsia="zh-CN"/>
        </w:rPr>
        <w:t xml:space="preserve">    </w:t>
      </w:r>
      <w:r>
        <w:rPr>
          <w:rFonts w:hint="eastAsia" w:ascii="仿宋" w:hAnsi="仿宋" w:eastAsia="仿宋" w:cs="仿宋"/>
          <w:color w:val="auto"/>
          <w:sz w:val="21"/>
        </w:rPr>
        <w:t>2</w:t>
      </w:r>
      <w:r>
        <w:rPr>
          <w:rFonts w:hint="eastAsia" w:ascii="仿宋" w:hAnsi="仿宋" w:eastAsia="仿宋" w:cs="仿宋"/>
          <w:color w:val="auto"/>
          <w:sz w:val="21"/>
          <w:lang w:val="en-US" w:eastAsia="zh-CN"/>
        </w:rPr>
        <w:t>2</w:t>
      </w:r>
      <w:r>
        <w:rPr>
          <w:rFonts w:hint="eastAsia" w:ascii="仿宋" w:hAnsi="仿宋" w:eastAsia="仿宋" w:cs="仿宋"/>
          <w:color w:val="auto"/>
          <w:sz w:val="21"/>
        </w:rPr>
        <w:t>.2</w:t>
      </w:r>
      <w:r>
        <w:rPr>
          <w:rFonts w:hint="eastAsia" w:ascii="仿宋" w:hAnsi="仿宋" w:eastAsia="仿宋" w:cs="仿宋"/>
          <w:color w:val="auto"/>
          <w:sz w:val="21"/>
          <w:lang w:val="en-US" w:eastAsia="zh-CN"/>
        </w:rPr>
        <w:t xml:space="preserve"> </w:t>
      </w:r>
      <w:r>
        <w:rPr>
          <w:rFonts w:hint="eastAsia" w:ascii="仿宋" w:hAnsi="仿宋" w:eastAsia="仿宋" w:cs="仿宋"/>
          <w:color w:val="auto"/>
          <w:sz w:val="21"/>
        </w:rPr>
        <w:t>一方当事人变更名称、</w:t>
      </w:r>
      <w:r>
        <w:rPr>
          <w:rFonts w:hint="eastAsia" w:ascii="仿宋" w:hAnsi="仿宋" w:eastAsia="仿宋" w:cs="仿宋"/>
          <w:color w:val="auto"/>
          <w:sz w:val="21"/>
          <w:lang w:eastAsia="zh-CN"/>
        </w:rPr>
        <w:t>住所</w:t>
      </w:r>
      <w:r>
        <w:rPr>
          <w:rFonts w:hint="eastAsia" w:ascii="仿宋" w:hAnsi="仿宋" w:eastAsia="仿宋" w:cs="仿宋"/>
          <w:color w:val="auto"/>
          <w:sz w:val="21"/>
        </w:rPr>
        <w:t>、联系人、联系电话或电子邮箱</w:t>
      </w:r>
      <w:r>
        <w:rPr>
          <w:rFonts w:hint="eastAsia" w:ascii="仿宋" w:hAnsi="仿宋" w:eastAsia="仿宋" w:cs="仿宋"/>
          <w:color w:val="auto"/>
          <w:sz w:val="21"/>
          <w:lang w:eastAsia="zh-CN"/>
        </w:rPr>
        <w:t>等信息</w:t>
      </w:r>
      <w:r>
        <w:rPr>
          <w:rFonts w:hint="eastAsia" w:ascii="仿宋" w:hAnsi="仿宋" w:eastAsia="仿宋" w:cs="仿宋"/>
          <w:color w:val="auto"/>
          <w:sz w:val="21"/>
        </w:rPr>
        <w:t>的，应当在变更后3日内及时书面通知对方，对方实际收到变更通知前的送达仍为有效送达。</w:t>
      </w:r>
    </w:p>
    <w:p w14:paraId="581ADCE9">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本合同一方给另一方的通知均应采用书面形式，传真或快递送到本合同中规定的对方的地址和办理签收手续。</w:t>
      </w:r>
    </w:p>
    <w:p w14:paraId="6D69698D">
      <w:pPr>
        <w:adjustRightInd w:val="0"/>
        <w:snapToGrid w:val="0"/>
        <w:spacing w:before="0"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通知以送达之日或通知书中规定的生效之日起生效，两者中以较迟之日为准。</w:t>
      </w:r>
    </w:p>
    <w:p w14:paraId="78ACDF22">
      <w:pPr>
        <w:numPr>
          <w:ilvl w:val="0"/>
          <w:numId w:val="7"/>
        </w:numPr>
        <w:adjustRightInd w:val="0"/>
        <w:snapToGrid w:val="0"/>
        <w:spacing w:before="0"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合同未尽事项</w:t>
      </w:r>
    </w:p>
    <w:p w14:paraId="18C191C2">
      <w:pPr>
        <w:adjustRightInd w:val="0"/>
        <w:snapToGrid w:val="0"/>
        <w:spacing w:before="0"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.1合同未尽事项见</w:t>
      </w:r>
      <w:r>
        <w:rPr>
          <w:rFonts w:hint="eastAsia" w:ascii="仿宋" w:hAnsi="仿宋" w:eastAsia="仿宋" w:cs="仿宋"/>
          <w:b/>
          <w:color w:val="auto"/>
          <w:szCs w:val="21"/>
          <w:highlight w:val="none"/>
        </w:rPr>
        <w:t>【政府采购合同专用条款】</w:t>
      </w:r>
      <w:r>
        <w:rPr>
          <w:rFonts w:hint="eastAsia" w:ascii="仿宋" w:hAnsi="仿宋" w:eastAsia="仿宋" w:cs="仿宋"/>
          <w:bCs/>
          <w:color w:val="auto"/>
          <w:szCs w:val="21"/>
          <w:highlight w:val="none"/>
        </w:rPr>
        <w:t>。</w:t>
      </w:r>
    </w:p>
    <w:p w14:paraId="32311DA4">
      <w:pPr>
        <w:adjustRightInd w:val="0"/>
        <w:snapToGrid w:val="0"/>
        <w:spacing w:line="400" w:lineRule="exact"/>
        <w:ind w:firstLine="0" w:firstLineChars="0"/>
        <w:jc w:val="left"/>
        <w:rPr>
          <w:rFonts w:hint="eastAsia" w:ascii="仿宋" w:hAnsi="仿宋" w:eastAsia="仿宋" w:cs="仿宋"/>
          <w:color w:val="auto"/>
          <w:sz w:val="28"/>
          <w:szCs w:val="28"/>
        </w:rPr>
      </w:pPr>
      <w:r>
        <w:rPr>
          <w:rFonts w:hint="eastAsia" w:ascii="仿宋" w:hAnsi="仿宋" w:eastAsia="仿宋" w:cs="仿宋"/>
          <w:bCs/>
          <w:color w:val="auto"/>
          <w:szCs w:val="21"/>
          <w:highlight w:val="none"/>
          <w:lang w:val="en-US" w:eastAsia="zh-CN"/>
        </w:rPr>
        <w:t xml:space="preserve">    23.2 合同附件与合同正文具有同等的法律效力。</w:t>
      </w:r>
      <w:bookmarkStart w:id="3" w:name="_Toc20313"/>
    </w:p>
    <w:p w14:paraId="023B1C51">
      <w:pPr>
        <w:adjustRightInd w:val="0"/>
        <w:snapToGrid w:val="0"/>
        <w:jc w:val="center"/>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br w:type="page"/>
      </w:r>
    </w:p>
    <w:p w14:paraId="5B76EB51">
      <w:pPr>
        <w:keepNext/>
        <w:keepLines/>
        <w:pageBreakBefore w:val="0"/>
        <w:widowControl w:val="0"/>
        <w:kinsoku/>
        <w:wordWrap/>
        <w:overflowPunct/>
        <w:topLinePunct w:val="0"/>
        <w:autoSpaceDE/>
        <w:autoSpaceDN/>
        <w:bidi w:val="0"/>
        <w:adjustRightInd w:val="0"/>
        <w:snapToGrid w:val="0"/>
        <w:spacing w:line="413" w:lineRule="auto"/>
        <w:jc w:val="center"/>
        <w:textAlignment w:val="auto"/>
        <w:outlineLvl w:val="9"/>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第三节 政府采购合同专用条款</w:t>
      </w:r>
      <w:bookmarkEnd w:id="3"/>
    </w:p>
    <w:tbl>
      <w:tblPr>
        <w:tblStyle w:val="6"/>
        <w:tblW w:w="9397"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6048"/>
      </w:tblGrid>
      <w:tr w14:paraId="2B41F1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F49D8D">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1C21F7C8">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第1.2（</w:t>
            </w:r>
            <w:r>
              <w:rPr>
                <w:rFonts w:hint="eastAsia" w:ascii="仿宋" w:hAnsi="仿宋" w:eastAsia="仿宋" w:cs="仿宋"/>
                <w:color w:val="auto"/>
                <w:szCs w:val="21"/>
                <w:lang w:val="en-US" w:eastAsia="zh-CN"/>
              </w:rPr>
              <w:t>6</w:t>
            </w:r>
            <w:r>
              <w:rPr>
                <w:rFonts w:hint="eastAsia" w:ascii="仿宋" w:hAnsi="仿宋" w:eastAsia="仿宋" w:cs="仿宋"/>
                <w:color w:val="auto"/>
                <w:szCs w:val="21"/>
              </w:rPr>
              <w:t>）项</w:t>
            </w:r>
          </w:p>
        </w:tc>
        <w:tc>
          <w:tcPr>
            <w:tcW w:w="1742" w:type="dxa"/>
            <w:vAlign w:val="center"/>
          </w:tcPr>
          <w:p w14:paraId="71826E6F">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lang w:eastAsia="zh-CN"/>
              </w:rPr>
              <w:t>联合体具体要求</w:t>
            </w:r>
          </w:p>
        </w:tc>
        <w:tc>
          <w:tcPr>
            <w:tcW w:w="6048" w:type="dxa"/>
            <w:vAlign w:val="center"/>
          </w:tcPr>
          <w:p w14:paraId="30A573BE">
            <w:pPr>
              <w:adjustRightInd w:val="0"/>
              <w:snapToGrid w:val="0"/>
              <w:jc w:val="left"/>
              <w:rPr>
                <w:rFonts w:hint="eastAsia" w:ascii="仿宋" w:hAnsi="仿宋" w:eastAsia="仿宋" w:cs="仿宋"/>
                <w:color w:val="auto"/>
                <w:szCs w:val="21"/>
              </w:rPr>
            </w:pPr>
          </w:p>
        </w:tc>
      </w:tr>
      <w:tr w14:paraId="5C850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8E1B470">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7DA7BEB6">
            <w:pPr>
              <w:adjustRightInd w:val="0"/>
              <w:snapToGrid w:val="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第1.2（</w:t>
            </w:r>
            <w:r>
              <w:rPr>
                <w:rFonts w:hint="eastAsia" w:ascii="仿宋" w:hAnsi="仿宋" w:eastAsia="仿宋" w:cs="仿宋"/>
                <w:color w:val="auto"/>
                <w:szCs w:val="21"/>
                <w:lang w:val="en-US" w:eastAsia="zh-CN"/>
              </w:rPr>
              <w:t>7</w:t>
            </w:r>
            <w:r>
              <w:rPr>
                <w:rFonts w:hint="eastAsia" w:ascii="仿宋" w:hAnsi="仿宋" w:eastAsia="仿宋" w:cs="仿宋"/>
                <w:color w:val="auto"/>
                <w:szCs w:val="21"/>
              </w:rPr>
              <w:t>）项</w:t>
            </w:r>
          </w:p>
        </w:tc>
        <w:tc>
          <w:tcPr>
            <w:tcW w:w="1742" w:type="dxa"/>
            <w:vAlign w:val="center"/>
          </w:tcPr>
          <w:p w14:paraId="4A2DF0B3">
            <w:pPr>
              <w:adjustRightInd w:val="0"/>
              <w:snapToGrid w:val="0"/>
              <w:jc w:val="lef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其他术语解释</w:t>
            </w:r>
          </w:p>
        </w:tc>
        <w:tc>
          <w:tcPr>
            <w:tcW w:w="6048" w:type="dxa"/>
            <w:vAlign w:val="center"/>
          </w:tcPr>
          <w:p w14:paraId="554735AB">
            <w:pPr>
              <w:adjustRightInd w:val="0"/>
              <w:snapToGrid w:val="0"/>
              <w:jc w:val="left"/>
              <w:rPr>
                <w:rFonts w:hint="eastAsia" w:ascii="仿宋" w:hAnsi="仿宋" w:eastAsia="仿宋" w:cs="仿宋"/>
                <w:color w:val="auto"/>
                <w:kern w:val="2"/>
                <w:sz w:val="21"/>
                <w:szCs w:val="21"/>
                <w:lang w:val="en-US" w:eastAsia="zh-CN" w:bidi="ar-SA"/>
              </w:rPr>
            </w:pPr>
          </w:p>
        </w:tc>
      </w:tr>
      <w:tr w14:paraId="64FE88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055087">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49515339">
            <w:pPr>
              <w:adjustRightInd w:val="0"/>
              <w:snapToGrid w:val="0"/>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eastAsia="zh-CN"/>
              </w:rPr>
              <w:t>第</w:t>
            </w:r>
            <w:r>
              <w:rPr>
                <w:rFonts w:hint="eastAsia" w:ascii="仿宋" w:hAnsi="仿宋" w:eastAsia="仿宋" w:cs="仿宋"/>
                <w:color w:val="auto"/>
                <w:szCs w:val="21"/>
                <w:lang w:val="en-US" w:eastAsia="zh-CN"/>
              </w:rPr>
              <w:t>4.4款</w:t>
            </w:r>
          </w:p>
        </w:tc>
        <w:tc>
          <w:tcPr>
            <w:tcW w:w="1742" w:type="dxa"/>
            <w:vAlign w:val="center"/>
          </w:tcPr>
          <w:p w14:paraId="19192188">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履约验收中甲方提出异议或作出说明的期限</w:t>
            </w:r>
          </w:p>
        </w:tc>
        <w:tc>
          <w:tcPr>
            <w:tcW w:w="6048" w:type="dxa"/>
            <w:vAlign w:val="center"/>
          </w:tcPr>
          <w:p w14:paraId="47DB1CAF">
            <w:pPr>
              <w:adjustRightInd w:val="0"/>
              <w:snapToGrid w:val="0"/>
              <w:jc w:val="left"/>
              <w:rPr>
                <w:rFonts w:hint="eastAsia" w:ascii="仿宋" w:hAnsi="仿宋" w:eastAsia="仿宋" w:cs="仿宋"/>
                <w:color w:val="auto"/>
                <w:kern w:val="2"/>
                <w:sz w:val="21"/>
                <w:szCs w:val="21"/>
                <w:lang w:val="en-US" w:eastAsia="zh-CN" w:bidi="ar-SA"/>
              </w:rPr>
            </w:pPr>
          </w:p>
        </w:tc>
      </w:tr>
      <w:tr w14:paraId="608D04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A1617">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31028884">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lang w:eastAsia="zh-CN"/>
              </w:rPr>
              <w:t>第</w:t>
            </w:r>
            <w:r>
              <w:rPr>
                <w:rFonts w:hint="eastAsia" w:ascii="仿宋" w:hAnsi="仿宋" w:eastAsia="仿宋" w:cs="仿宋"/>
                <w:color w:val="auto"/>
                <w:szCs w:val="21"/>
                <w:lang w:val="en-US" w:eastAsia="zh-CN"/>
              </w:rPr>
              <w:t>4.6款</w:t>
            </w:r>
          </w:p>
        </w:tc>
        <w:tc>
          <w:tcPr>
            <w:tcW w:w="1742" w:type="dxa"/>
            <w:vAlign w:val="center"/>
          </w:tcPr>
          <w:p w14:paraId="37202C27">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约定甲方承担的其他义务和责任</w:t>
            </w:r>
          </w:p>
        </w:tc>
        <w:tc>
          <w:tcPr>
            <w:tcW w:w="6048" w:type="dxa"/>
            <w:vAlign w:val="center"/>
          </w:tcPr>
          <w:p w14:paraId="63AD9E80">
            <w:pPr>
              <w:adjustRightInd w:val="0"/>
              <w:snapToGrid w:val="0"/>
              <w:jc w:val="left"/>
              <w:rPr>
                <w:rFonts w:hint="eastAsia" w:ascii="仿宋" w:hAnsi="仿宋" w:eastAsia="仿宋" w:cs="仿宋"/>
                <w:color w:val="auto"/>
                <w:kern w:val="2"/>
                <w:sz w:val="21"/>
                <w:szCs w:val="21"/>
                <w:lang w:val="en-US" w:eastAsia="zh-CN" w:bidi="ar-SA"/>
              </w:rPr>
            </w:pPr>
          </w:p>
        </w:tc>
      </w:tr>
      <w:tr w14:paraId="181692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98D91A">
            <w:pPr>
              <w:adjustRightInd w:val="0"/>
              <w:snapToGrid w:val="0"/>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第二节</w:t>
            </w:r>
          </w:p>
          <w:p w14:paraId="2B46A507">
            <w:pPr>
              <w:snapToGrid w:val="0"/>
              <w:jc w:val="center"/>
              <w:rPr>
                <w:rFonts w:hint="eastAsia" w:ascii="仿宋" w:hAnsi="仿宋" w:eastAsia="仿宋" w:cs="仿宋"/>
                <w:color w:val="auto"/>
                <w:lang w:val="en-US" w:eastAsia="zh-CN"/>
              </w:rPr>
            </w:pPr>
            <w:r>
              <w:rPr>
                <w:rFonts w:hint="eastAsia" w:ascii="仿宋" w:hAnsi="仿宋" w:eastAsia="仿宋" w:cs="仿宋"/>
                <w:color w:val="auto"/>
                <w:szCs w:val="21"/>
                <w:lang w:eastAsia="zh-CN"/>
              </w:rPr>
              <w:t>第</w:t>
            </w:r>
            <w:r>
              <w:rPr>
                <w:rFonts w:hint="eastAsia" w:ascii="仿宋" w:hAnsi="仿宋" w:eastAsia="仿宋" w:cs="仿宋"/>
                <w:color w:val="auto"/>
                <w:szCs w:val="21"/>
                <w:lang w:val="en-US" w:eastAsia="zh-CN"/>
              </w:rPr>
              <w:t>5.4款</w:t>
            </w:r>
          </w:p>
        </w:tc>
        <w:tc>
          <w:tcPr>
            <w:tcW w:w="1742" w:type="dxa"/>
            <w:vAlign w:val="center"/>
          </w:tcPr>
          <w:p w14:paraId="00EF6F36">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约定乙方承担的其他义务和责任</w:t>
            </w:r>
          </w:p>
        </w:tc>
        <w:tc>
          <w:tcPr>
            <w:tcW w:w="6048" w:type="dxa"/>
            <w:vAlign w:val="center"/>
          </w:tcPr>
          <w:p w14:paraId="6EB29618">
            <w:pPr>
              <w:adjustRightInd w:val="0"/>
              <w:snapToGrid w:val="0"/>
              <w:jc w:val="left"/>
              <w:rPr>
                <w:rFonts w:hint="eastAsia" w:ascii="仿宋" w:hAnsi="仿宋" w:eastAsia="仿宋" w:cs="仿宋"/>
                <w:color w:val="auto"/>
                <w:kern w:val="2"/>
                <w:sz w:val="21"/>
                <w:szCs w:val="21"/>
                <w:lang w:val="en-US" w:eastAsia="zh-CN" w:bidi="ar-SA"/>
              </w:rPr>
            </w:pPr>
          </w:p>
        </w:tc>
      </w:tr>
      <w:tr w14:paraId="2A01BB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0694A1">
            <w:pPr>
              <w:adjustRightInd w:val="0"/>
              <w:snapToGrid w:val="0"/>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第二节</w:t>
            </w:r>
          </w:p>
          <w:p w14:paraId="76A6D8EA">
            <w:pPr>
              <w:snapToGrid w:val="0"/>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第</w:t>
            </w:r>
            <w:r>
              <w:rPr>
                <w:rFonts w:hint="eastAsia" w:ascii="仿宋" w:hAnsi="仿宋" w:eastAsia="仿宋" w:cs="仿宋"/>
                <w:color w:val="auto"/>
                <w:szCs w:val="21"/>
                <w:lang w:val="en-US" w:eastAsia="zh-CN"/>
              </w:rPr>
              <w:t>6.1款</w:t>
            </w:r>
          </w:p>
        </w:tc>
        <w:tc>
          <w:tcPr>
            <w:tcW w:w="1742" w:type="dxa"/>
            <w:vAlign w:val="center"/>
          </w:tcPr>
          <w:p w14:paraId="35C591EE">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履行合同义务的顺序</w:t>
            </w:r>
          </w:p>
        </w:tc>
        <w:tc>
          <w:tcPr>
            <w:tcW w:w="6048" w:type="dxa"/>
            <w:vAlign w:val="center"/>
          </w:tcPr>
          <w:p w14:paraId="7C35C751">
            <w:pPr>
              <w:adjustRightInd w:val="0"/>
              <w:snapToGrid w:val="0"/>
              <w:jc w:val="left"/>
              <w:rPr>
                <w:rFonts w:hint="eastAsia" w:ascii="仿宋" w:hAnsi="仿宋" w:eastAsia="仿宋" w:cs="仿宋"/>
                <w:color w:val="auto"/>
                <w:kern w:val="2"/>
                <w:sz w:val="21"/>
                <w:szCs w:val="21"/>
                <w:lang w:val="en-US" w:eastAsia="zh-CN" w:bidi="ar-SA"/>
              </w:rPr>
            </w:pPr>
          </w:p>
        </w:tc>
      </w:tr>
      <w:tr w14:paraId="39E18F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3D41AFC">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72827E7E">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7</w:t>
            </w:r>
            <w:r>
              <w:rPr>
                <w:rFonts w:hint="eastAsia" w:ascii="仿宋" w:hAnsi="仿宋" w:eastAsia="仿宋" w:cs="仿宋"/>
                <w:color w:val="auto"/>
                <w:szCs w:val="21"/>
              </w:rPr>
              <w:t>.1</w:t>
            </w:r>
            <w:r>
              <w:rPr>
                <w:rFonts w:hint="eastAsia" w:ascii="仿宋" w:hAnsi="仿宋" w:eastAsia="仿宋" w:cs="仿宋"/>
                <w:color w:val="auto"/>
                <w:szCs w:val="21"/>
                <w:lang w:val="en-US" w:eastAsia="zh-CN"/>
              </w:rPr>
              <w:t>款</w:t>
            </w:r>
          </w:p>
        </w:tc>
        <w:tc>
          <w:tcPr>
            <w:tcW w:w="1742" w:type="dxa"/>
            <w:vAlign w:val="center"/>
          </w:tcPr>
          <w:p w14:paraId="5F735068">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包装</w:t>
            </w:r>
            <w:r>
              <w:rPr>
                <w:rFonts w:hint="eastAsia" w:ascii="仿宋" w:hAnsi="仿宋" w:eastAsia="仿宋" w:cs="仿宋"/>
                <w:color w:val="auto"/>
                <w:szCs w:val="21"/>
                <w:lang w:eastAsia="zh-CN"/>
              </w:rPr>
              <w:t>特殊要求</w:t>
            </w:r>
          </w:p>
        </w:tc>
        <w:tc>
          <w:tcPr>
            <w:tcW w:w="6048" w:type="dxa"/>
            <w:vAlign w:val="center"/>
          </w:tcPr>
          <w:p w14:paraId="6AF8FF5A">
            <w:pPr>
              <w:rPr>
                <w:rFonts w:hint="eastAsia" w:ascii="仿宋" w:hAnsi="仿宋" w:eastAsia="仿宋" w:cs="仿宋"/>
                <w:color w:val="auto"/>
              </w:rPr>
            </w:pPr>
          </w:p>
        </w:tc>
      </w:tr>
      <w:tr w14:paraId="085690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AED9F07">
            <w:pPr>
              <w:adjustRightInd w:val="0"/>
              <w:snapToGrid w:val="0"/>
              <w:jc w:val="center"/>
              <w:rPr>
                <w:rFonts w:hint="eastAsia" w:ascii="仿宋" w:hAnsi="仿宋" w:eastAsia="仿宋" w:cs="仿宋"/>
                <w:color w:val="auto"/>
                <w:szCs w:val="21"/>
              </w:rPr>
            </w:pPr>
          </w:p>
        </w:tc>
        <w:tc>
          <w:tcPr>
            <w:tcW w:w="1742" w:type="dxa"/>
            <w:vAlign w:val="center"/>
          </w:tcPr>
          <w:p w14:paraId="636DDF35">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指定现场</w:t>
            </w:r>
          </w:p>
        </w:tc>
        <w:tc>
          <w:tcPr>
            <w:tcW w:w="6048" w:type="dxa"/>
            <w:vAlign w:val="center"/>
          </w:tcPr>
          <w:p w14:paraId="13B7EF81">
            <w:pPr>
              <w:rPr>
                <w:rFonts w:hint="eastAsia" w:ascii="仿宋" w:hAnsi="仿宋" w:eastAsia="仿宋" w:cs="仿宋"/>
                <w:color w:val="auto"/>
              </w:rPr>
            </w:pPr>
          </w:p>
        </w:tc>
      </w:tr>
      <w:tr w14:paraId="65DEA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7C0273B">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1B43B8D4">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7</w:t>
            </w:r>
            <w:r>
              <w:rPr>
                <w:rFonts w:hint="eastAsia" w:ascii="仿宋" w:hAnsi="仿宋" w:eastAsia="仿宋" w:cs="仿宋"/>
                <w:color w:val="auto"/>
                <w:szCs w:val="21"/>
              </w:rPr>
              <w:t>.2</w:t>
            </w:r>
            <w:r>
              <w:rPr>
                <w:rFonts w:hint="eastAsia" w:ascii="仿宋" w:hAnsi="仿宋" w:eastAsia="仿宋" w:cs="仿宋"/>
                <w:color w:val="auto"/>
                <w:szCs w:val="21"/>
                <w:lang w:val="en-US" w:eastAsia="zh-CN"/>
              </w:rPr>
              <w:t>款</w:t>
            </w:r>
          </w:p>
        </w:tc>
        <w:tc>
          <w:tcPr>
            <w:tcW w:w="1742" w:type="dxa"/>
            <w:vAlign w:val="center"/>
          </w:tcPr>
          <w:p w14:paraId="297E42C4">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运输特殊要求</w:t>
            </w:r>
          </w:p>
        </w:tc>
        <w:tc>
          <w:tcPr>
            <w:tcW w:w="6048" w:type="dxa"/>
            <w:vAlign w:val="center"/>
          </w:tcPr>
          <w:p w14:paraId="0B793169">
            <w:pPr>
              <w:rPr>
                <w:rFonts w:hint="eastAsia" w:ascii="仿宋" w:hAnsi="仿宋" w:eastAsia="仿宋" w:cs="仿宋"/>
                <w:color w:val="auto"/>
              </w:rPr>
            </w:pPr>
          </w:p>
        </w:tc>
      </w:tr>
      <w:tr w14:paraId="47A680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04CA01C">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6338691C">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7</w:t>
            </w:r>
            <w:r>
              <w:rPr>
                <w:rFonts w:hint="eastAsia" w:ascii="仿宋" w:hAnsi="仿宋" w:eastAsia="仿宋" w:cs="仿宋"/>
                <w:color w:val="auto"/>
                <w:szCs w:val="21"/>
              </w:rPr>
              <w:t>.3</w:t>
            </w:r>
            <w:r>
              <w:rPr>
                <w:rFonts w:hint="eastAsia" w:ascii="仿宋" w:hAnsi="仿宋" w:eastAsia="仿宋" w:cs="仿宋"/>
                <w:color w:val="auto"/>
                <w:szCs w:val="21"/>
                <w:lang w:val="en-US" w:eastAsia="zh-CN"/>
              </w:rPr>
              <w:t>款</w:t>
            </w:r>
          </w:p>
        </w:tc>
        <w:tc>
          <w:tcPr>
            <w:tcW w:w="1742" w:type="dxa"/>
            <w:vAlign w:val="center"/>
          </w:tcPr>
          <w:p w14:paraId="6566CCF9">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保险要求</w:t>
            </w:r>
          </w:p>
        </w:tc>
        <w:tc>
          <w:tcPr>
            <w:tcW w:w="6048" w:type="dxa"/>
            <w:vAlign w:val="center"/>
          </w:tcPr>
          <w:p w14:paraId="30555ACF">
            <w:pPr>
              <w:rPr>
                <w:rFonts w:hint="eastAsia" w:ascii="仿宋" w:hAnsi="仿宋" w:eastAsia="仿宋" w:cs="仿宋"/>
                <w:color w:val="auto"/>
              </w:rPr>
            </w:pPr>
          </w:p>
        </w:tc>
      </w:tr>
      <w:tr w14:paraId="0EB2D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D5B588">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55A85018">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8</w:t>
            </w:r>
            <w:r>
              <w:rPr>
                <w:rFonts w:hint="eastAsia" w:ascii="仿宋" w:hAnsi="仿宋" w:eastAsia="仿宋" w:cs="仿宋"/>
                <w:color w:val="auto"/>
                <w:szCs w:val="21"/>
              </w:rPr>
              <w:t>.2（1）项</w:t>
            </w:r>
          </w:p>
        </w:tc>
        <w:tc>
          <w:tcPr>
            <w:tcW w:w="1742" w:type="dxa"/>
            <w:vAlign w:val="center"/>
          </w:tcPr>
          <w:p w14:paraId="150C6498">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质量保证期</w:t>
            </w:r>
          </w:p>
        </w:tc>
        <w:tc>
          <w:tcPr>
            <w:tcW w:w="6048" w:type="dxa"/>
            <w:vAlign w:val="center"/>
          </w:tcPr>
          <w:p w14:paraId="5BB30411">
            <w:pPr>
              <w:autoSpaceDE w:val="0"/>
              <w:autoSpaceDN w:val="0"/>
              <w:adjustRightInd w:val="0"/>
              <w:snapToGrid w:val="0"/>
              <w:ind w:firstLine="420" w:firstLineChars="200"/>
              <w:jc w:val="left"/>
              <w:rPr>
                <w:rFonts w:hint="eastAsia" w:ascii="仿宋" w:hAnsi="仿宋" w:eastAsia="仿宋" w:cs="仿宋"/>
                <w:color w:val="auto"/>
                <w:szCs w:val="21"/>
              </w:rPr>
            </w:pPr>
          </w:p>
        </w:tc>
      </w:tr>
      <w:tr w14:paraId="1B4636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C6EF36">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4D1C2E12">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8</w:t>
            </w:r>
            <w:r>
              <w:rPr>
                <w:rFonts w:hint="eastAsia" w:ascii="仿宋" w:hAnsi="仿宋" w:eastAsia="仿宋" w:cs="仿宋"/>
                <w:color w:val="auto"/>
                <w:szCs w:val="21"/>
              </w:rPr>
              <w:t>.2（3）项</w:t>
            </w:r>
          </w:p>
        </w:tc>
        <w:tc>
          <w:tcPr>
            <w:tcW w:w="1742" w:type="dxa"/>
            <w:vAlign w:val="center"/>
          </w:tcPr>
          <w:p w14:paraId="12AD4760">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lang w:eastAsia="zh-CN"/>
              </w:rPr>
              <w:t>货物质量缺陷</w:t>
            </w:r>
          </w:p>
          <w:p w14:paraId="01534959">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响应时间</w:t>
            </w:r>
          </w:p>
        </w:tc>
        <w:tc>
          <w:tcPr>
            <w:tcW w:w="6048" w:type="dxa"/>
            <w:vAlign w:val="center"/>
          </w:tcPr>
          <w:p w14:paraId="53AD9898">
            <w:pPr>
              <w:adjustRightInd w:val="0"/>
              <w:snapToGrid w:val="0"/>
              <w:jc w:val="left"/>
              <w:rPr>
                <w:rFonts w:hint="eastAsia" w:ascii="仿宋" w:hAnsi="仿宋" w:eastAsia="仿宋" w:cs="仿宋"/>
                <w:color w:val="auto"/>
                <w:szCs w:val="21"/>
              </w:rPr>
            </w:pPr>
          </w:p>
        </w:tc>
      </w:tr>
      <w:tr w14:paraId="54EF6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4F50B2">
            <w:pPr>
              <w:snapToGrid w:val="0"/>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第二节</w:t>
            </w:r>
          </w:p>
          <w:p w14:paraId="323AD762">
            <w:pPr>
              <w:pStyle w:val="8"/>
              <w:ind w:firstLine="0" w:firstLineChars="0"/>
              <w:jc w:val="center"/>
              <w:rPr>
                <w:rFonts w:hint="eastAsia" w:ascii="仿宋" w:hAnsi="仿宋" w:eastAsia="仿宋" w:cs="仿宋"/>
                <w:color w:val="auto"/>
                <w:lang w:val="en-US" w:eastAsia="zh-CN"/>
              </w:rPr>
            </w:pPr>
            <w:r>
              <w:rPr>
                <w:rFonts w:hint="eastAsia" w:ascii="仿宋" w:hAnsi="仿宋" w:eastAsia="仿宋" w:cs="仿宋"/>
                <w:color w:val="auto"/>
                <w:szCs w:val="21"/>
                <w:lang w:val="en-US" w:eastAsia="zh-CN"/>
              </w:rPr>
              <w:t>第11.1款</w:t>
            </w:r>
          </w:p>
        </w:tc>
        <w:tc>
          <w:tcPr>
            <w:tcW w:w="1742" w:type="dxa"/>
            <w:vAlign w:val="center"/>
          </w:tcPr>
          <w:p w14:paraId="408D5811">
            <w:pPr>
              <w:adjustRightInd w:val="0"/>
              <w:snapToGrid w:val="0"/>
              <w:jc w:val="both"/>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其他应当保密的信息</w:t>
            </w:r>
          </w:p>
        </w:tc>
        <w:tc>
          <w:tcPr>
            <w:tcW w:w="6048" w:type="dxa"/>
            <w:vAlign w:val="center"/>
          </w:tcPr>
          <w:p w14:paraId="6F88014C">
            <w:pPr>
              <w:adjustRightInd w:val="0"/>
              <w:snapToGrid w:val="0"/>
              <w:jc w:val="left"/>
              <w:rPr>
                <w:rFonts w:hint="eastAsia" w:ascii="仿宋" w:hAnsi="仿宋" w:eastAsia="仿宋" w:cs="仿宋"/>
                <w:color w:val="auto"/>
                <w:szCs w:val="21"/>
              </w:rPr>
            </w:pPr>
          </w:p>
        </w:tc>
      </w:tr>
      <w:tr w14:paraId="48149C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6F91A76">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5A2EAE9B">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2</w:t>
            </w:r>
            <w:r>
              <w:rPr>
                <w:rFonts w:hint="eastAsia" w:ascii="仿宋" w:hAnsi="仿宋" w:eastAsia="仿宋" w:cs="仿宋"/>
                <w:color w:val="auto"/>
                <w:szCs w:val="21"/>
              </w:rPr>
              <w:t>.2款</w:t>
            </w:r>
          </w:p>
        </w:tc>
        <w:tc>
          <w:tcPr>
            <w:tcW w:w="1742" w:type="dxa"/>
            <w:vAlign w:val="center"/>
          </w:tcPr>
          <w:p w14:paraId="67B16731">
            <w:pPr>
              <w:adjustRightInd w:val="0"/>
              <w:snapToGrid w:val="0"/>
              <w:jc w:val="left"/>
              <w:rPr>
                <w:rFonts w:hint="eastAsia" w:ascii="仿宋" w:hAnsi="仿宋" w:eastAsia="仿宋" w:cs="仿宋"/>
                <w:color w:val="auto"/>
                <w:szCs w:val="21"/>
                <w:lang w:eastAsia="zh-CN"/>
              </w:rPr>
            </w:pPr>
            <w:r>
              <w:rPr>
                <w:rFonts w:hint="eastAsia" w:ascii="仿宋" w:hAnsi="仿宋" w:eastAsia="仿宋" w:cs="仿宋"/>
                <w:color w:val="auto"/>
                <w:szCs w:val="21"/>
              </w:rPr>
              <w:t>合同价款支付</w:t>
            </w:r>
            <w:r>
              <w:rPr>
                <w:rFonts w:hint="eastAsia" w:ascii="仿宋" w:hAnsi="仿宋" w:eastAsia="仿宋" w:cs="仿宋"/>
                <w:color w:val="auto"/>
                <w:szCs w:val="21"/>
                <w:lang w:eastAsia="zh-CN"/>
              </w:rPr>
              <w:t>时间</w:t>
            </w:r>
          </w:p>
        </w:tc>
        <w:tc>
          <w:tcPr>
            <w:tcW w:w="6048" w:type="dxa"/>
            <w:vAlign w:val="center"/>
          </w:tcPr>
          <w:p w14:paraId="49132A1A">
            <w:pPr>
              <w:adjustRightInd w:val="0"/>
              <w:snapToGrid w:val="0"/>
              <w:jc w:val="left"/>
              <w:rPr>
                <w:rFonts w:hint="eastAsia" w:ascii="仿宋" w:hAnsi="仿宋" w:eastAsia="仿宋" w:cs="仿宋"/>
                <w:color w:val="auto"/>
                <w:szCs w:val="21"/>
              </w:rPr>
            </w:pPr>
          </w:p>
        </w:tc>
      </w:tr>
      <w:tr w14:paraId="6240EC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699B715">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619495C2">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13.2</w:t>
            </w:r>
            <w:r>
              <w:rPr>
                <w:rFonts w:hint="eastAsia" w:ascii="仿宋" w:hAnsi="仿宋" w:eastAsia="仿宋" w:cs="仿宋"/>
                <w:color w:val="auto"/>
                <w:szCs w:val="21"/>
              </w:rPr>
              <w:t>款</w:t>
            </w:r>
          </w:p>
        </w:tc>
        <w:tc>
          <w:tcPr>
            <w:tcW w:w="1742" w:type="dxa"/>
            <w:vAlign w:val="center"/>
          </w:tcPr>
          <w:p w14:paraId="1453D3FE">
            <w:pPr>
              <w:adjustRightInd w:val="0"/>
              <w:snapToGrid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履约保证金不予退还的情形</w:t>
            </w:r>
          </w:p>
        </w:tc>
        <w:tc>
          <w:tcPr>
            <w:tcW w:w="6048" w:type="dxa"/>
            <w:vAlign w:val="center"/>
          </w:tcPr>
          <w:p w14:paraId="414DD583">
            <w:pPr>
              <w:adjustRightInd w:val="0"/>
              <w:snapToGrid w:val="0"/>
              <w:jc w:val="left"/>
              <w:rPr>
                <w:rFonts w:hint="eastAsia" w:ascii="仿宋" w:hAnsi="仿宋" w:eastAsia="仿宋" w:cs="仿宋"/>
                <w:color w:val="auto"/>
                <w:szCs w:val="21"/>
              </w:rPr>
            </w:pPr>
          </w:p>
        </w:tc>
      </w:tr>
      <w:tr w14:paraId="5B37BD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DCBCE4">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5AC14B35">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13.3</w:t>
            </w:r>
            <w:r>
              <w:rPr>
                <w:rFonts w:hint="eastAsia" w:ascii="仿宋" w:hAnsi="仿宋" w:eastAsia="仿宋" w:cs="仿宋"/>
                <w:color w:val="auto"/>
                <w:szCs w:val="21"/>
              </w:rPr>
              <w:t>款</w:t>
            </w:r>
          </w:p>
        </w:tc>
        <w:tc>
          <w:tcPr>
            <w:tcW w:w="1742" w:type="dxa"/>
            <w:vAlign w:val="center"/>
          </w:tcPr>
          <w:p w14:paraId="0C242154">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履约保证金退还时间及</w:t>
            </w:r>
            <w:r>
              <w:rPr>
                <w:rFonts w:hint="eastAsia" w:ascii="仿宋" w:hAnsi="仿宋" w:eastAsia="仿宋" w:cs="仿宋"/>
                <w:color w:val="auto"/>
                <w:szCs w:val="21"/>
                <w:lang w:eastAsia="zh-CN"/>
              </w:rPr>
              <w:t>逾期退还的</w:t>
            </w:r>
            <w:r>
              <w:rPr>
                <w:rFonts w:hint="eastAsia" w:ascii="仿宋" w:hAnsi="仿宋" w:eastAsia="仿宋" w:cs="仿宋"/>
                <w:color w:val="auto"/>
                <w:szCs w:val="21"/>
              </w:rPr>
              <w:t>违约金</w:t>
            </w:r>
          </w:p>
        </w:tc>
        <w:tc>
          <w:tcPr>
            <w:tcW w:w="6048" w:type="dxa"/>
            <w:vAlign w:val="center"/>
          </w:tcPr>
          <w:p w14:paraId="06AA7719">
            <w:pPr>
              <w:adjustRightInd w:val="0"/>
              <w:snapToGrid w:val="0"/>
              <w:jc w:val="left"/>
              <w:rPr>
                <w:rFonts w:hint="eastAsia" w:ascii="仿宋" w:hAnsi="仿宋" w:eastAsia="仿宋" w:cs="仿宋"/>
                <w:color w:val="auto"/>
                <w:szCs w:val="21"/>
              </w:rPr>
            </w:pPr>
          </w:p>
        </w:tc>
      </w:tr>
      <w:tr w14:paraId="5D8D7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F4D830">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3FABA36F">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4</w:t>
            </w:r>
            <w:r>
              <w:rPr>
                <w:rFonts w:hint="eastAsia" w:ascii="仿宋" w:hAnsi="仿宋" w:eastAsia="仿宋" w:cs="仿宋"/>
                <w:color w:val="auto"/>
                <w:szCs w:val="21"/>
              </w:rPr>
              <w:t>.1（</w:t>
            </w:r>
            <w:r>
              <w:rPr>
                <w:rFonts w:hint="eastAsia" w:ascii="仿宋" w:hAnsi="仿宋" w:eastAsia="仿宋" w:cs="仿宋"/>
                <w:color w:val="auto"/>
                <w:szCs w:val="21"/>
                <w:lang w:val="en-US" w:eastAsia="zh-CN"/>
              </w:rPr>
              <w:t>3</w:t>
            </w:r>
            <w:r>
              <w:rPr>
                <w:rFonts w:hint="eastAsia" w:ascii="仿宋" w:hAnsi="仿宋" w:eastAsia="仿宋" w:cs="仿宋"/>
                <w:color w:val="auto"/>
                <w:szCs w:val="21"/>
              </w:rPr>
              <w:t>）项</w:t>
            </w:r>
          </w:p>
        </w:tc>
        <w:tc>
          <w:tcPr>
            <w:tcW w:w="1742" w:type="dxa"/>
            <w:vAlign w:val="center"/>
          </w:tcPr>
          <w:p w14:paraId="6EBA4626">
            <w:pPr>
              <w:adjustRightInd w:val="0"/>
              <w:snapToGrid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运行监督、维修期限</w:t>
            </w:r>
          </w:p>
        </w:tc>
        <w:tc>
          <w:tcPr>
            <w:tcW w:w="6048" w:type="dxa"/>
            <w:vAlign w:val="center"/>
          </w:tcPr>
          <w:p w14:paraId="6898A5EB">
            <w:pPr>
              <w:adjustRightInd w:val="0"/>
              <w:snapToGrid w:val="0"/>
              <w:jc w:val="left"/>
              <w:rPr>
                <w:rFonts w:hint="eastAsia" w:ascii="仿宋" w:hAnsi="仿宋" w:eastAsia="仿宋" w:cs="仿宋"/>
                <w:color w:val="auto"/>
                <w:szCs w:val="21"/>
              </w:rPr>
            </w:pPr>
          </w:p>
        </w:tc>
      </w:tr>
      <w:tr w14:paraId="29CA65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244B471">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26EB42AE">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4</w:t>
            </w:r>
            <w:r>
              <w:rPr>
                <w:rFonts w:hint="eastAsia" w:ascii="仿宋" w:hAnsi="仿宋" w:eastAsia="仿宋" w:cs="仿宋"/>
                <w:color w:val="auto"/>
                <w:szCs w:val="21"/>
              </w:rPr>
              <w:t>.1（</w:t>
            </w:r>
            <w:r>
              <w:rPr>
                <w:rFonts w:hint="eastAsia" w:ascii="仿宋" w:hAnsi="仿宋" w:eastAsia="仿宋" w:cs="仿宋"/>
                <w:color w:val="auto"/>
                <w:szCs w:val="21"/>
                <w:lang w:val="en-US" w:eastAsia="zh-CN"/>
              </w:rPr>
              <w:t>5</w:t>
            </w:r>
            <w:r>
              <w:rPr>
                <w:rFonts w:hint="eastAsia" w:ascii="仿宋" w:hAnsi="仿宋" w:eastAsia="仿宋" w:cs="仿宋"/>
                <w:color w:val="auto"/>
                <w:szCs w:val="21"/>
              </w:rPr>
              <w:t>）项</w:t>
            </w:r>
          </w:p>
        </w:tc>
        <w:tc>
          <w:tcPr>
            <w:tcW w:w="1742" w:type="dxa"/>
            <w:vAlign w:val="center"/>
          </w:tcPr>
          <w:p w14:paraId="7B5084BA">
            <w:pPr>
              <w:adjustRightInd w:val="0"/>
              <w:snapToGrid w:val="0"/>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货物回收的约定</w:t>
            </w:r>
          </w:p>
        </w:tc>
        <w:tc>
          <w:tcPr>
            <w:tcW w:w="6048" w:type="dxa"/>
            <w:vAlign w:val="center"/>
          </w:tcPr>
          <w:p w14:paraId="6D471B1C">
            <w:pPr>
              <w:adjustRightInd w:val="0"/>
              <w:snapToGrid w:val="0"/>
              <w:jc w:val="left"/>
              <w:rPr>
                <w:rFonts w:hint="eastAsia" w:ascii="仿宋" w:hAnsi="仿宋" w:eastAsia="仿宋" w:cs="仿宋"/>
                <w:color w:val="auto"/>
                <w:szCs w:val="21"/>
              </w:rPr>
            </w:pPr>
          </w:p>
        </w:tc>
      </w:tr>
      <w:tr w14:paraId="25F08C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F2D980">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628618BB">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4</w:t>
            </w:r>
            <w:r>
              <w:rPr>
                <w:rFonts w:hint="eastAsia" w:ascii="仿宋" w:hAnsi="仿宋" w:eastAsia="仿宋" w:cs="仿宋"/>
                <w:color w:val="auto"/>
                <w:szCs w:val="21"/>
              </w:rPr>
              <w:t>.1（</w:t>
            </w:r>
            <w:r>
              <w:rPr>
                <w:rFonts w:hint="eastAsia" w:ascii="仿宋" w:hAnsi="仿宋" w:eastAsia="仿宋" w:cs="仿宋"/>
                <w:color w:val="auto"/>
                <w:szCs w:val="21"/>
                <w:lang w:val="en-US" w:eastAsia="zh-CN"/>
              </w:rPr>
              <w:t>6</w:t>
            </w:r>
            <w:r>
              <w:rPr>
                <w:rFonts w:hint="eastAsia" w:ascii="仿宋" w:hAnsi="仿宋" w:eastAsia="仿宋" w:cs="仿宋"/>
                <w:color w:val="auto"/>
                <w:szCs w:val="21"/>
              </w:rPr>
              <w:t>）项</w:t>
            </w:r>
          </w:p>
        </w:tc>
        <w:tc>
          <w:tcPr>
            <w:tcW w:w="1742" w:type="dxa"/>
            <w:vAlign w:val="center"/>
          </w:tcPr>
          <w:p w14:paraId="631C1A8A">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乙方提供的其他服务</w:t>
            </w:r>
          </w:p>
        </w:tc>
        <w:tc>
          <w:tcPr>
            <w:tcW w:w="6048" w:type="dxa"/>
            <w:vAlign w:val="center"/>
          </w:tcPr>
          <w:p w14:paraId="490D79D7">
            <w:pPr>
              <w:adjustRightInd w:val="0"/>
              <w:snapToGrid w:val="0"/>
              <w:jc w:val="left"/>
              <w:rPr>
                <w:rFonts w:hint="eastAsia" w:ascii="仿宋" w:hAnsi="仿宋" w:eastAsia="仿宋" w:cs="仿宋"/>
                <w:color w:val="auto"/>
                <w:szCs w:val="21"/>
              </w:rPr>
            </w:pPr>
          </w:p>
        </w:tc>
      </w:tr>
      <w:tr w14:paraId="5C9237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230F46">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24EA7A5A">
            <w:pPr>
              <w:adjustRightInd w:val="0"/>
              <w:snapToGrid w:val="0"/>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5</w:t>
            </w:r>
            <w:r>
              <w:rPr>
                <w:rFonts w:hint="eastAsia" w:ascii="仿宋" w:hAnsi="仿宋" w:eastAsia="仿宋" w:cs="仿宋"/>
                <w:color w:val="auto"/>
                <w:szCs w:val="21"/>
              </w:rPr>
              <w:t>.</w:t>
            </w:r>
            <w:r>
              <w:rPr>
                <w:rFonts w:hint="eastAsia" w:ascii="仿宋" w:hAnsi="仿宋" w:eastAsia="仿宋" w:cs="仿宋"/>
                <w:color w:val="auto"/>
                <w:szCs w:val="21"/>
                <w:lang w:val="en-US" w:eastAsia="zh-CN"/>
              </w:rPr>
              <w:t>1款</w:t>
            </w:r>
          </w:p>
        </w:tc>
        <w:tc>
          <w:tcPr>
            <w:tcW w:w="1742" w:type="dxa"/>
            <w:vAlign w:val="center"/>
          </w:tcPr>
          <w:p w14:paraId="578D5951">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highlight w:val="none"/>
                <w:lang w:eastAsia="zh-CN"/>
              </w:rPr>
              <w:t>修理、重作、更换相关具体规定</w:t>
            </w:r>
          </w:p>
        </w:tc>
        <w:tc>
          <w:tcPr>
            <w:tcW w:w="6048" w:type="dxa"/>
            <w:vAlign w:val="center"/>
          </w:tcPr>
          <w:p w14:paraId="2A97FBC3">
            <w:pPr>
              <w:adjustRightInd w:val="0"/>
              <w:snapToGrid w:val="0"/>
              <w:jc w:val="left"/>
              <w:rPr>
                <w:rFonts w:hint="eastAsia" w:ascii="仿宋" w:hAnsi="仿宋" w:eastAsia="仿宋" w:cs="仿宋"/>
                <w:color w:val="auto"/>
                <w:szCs w:val="21"/>
              </w:rPr>
            </w:pPr>
          </w:p>
        </w:tc>
      </w:tr>
      <w:tr w14:paraId="7FA8D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8D7EB6">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6423642C">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5</w:t>
            </w:r>
            <w:r>
              <w:rPr>
                <w:rFonts w:hint="eastAsia" w:ascii="仿宋" w:hAnsi="仿宋" w:eastAsia="仿宋" w:cs="仿宋"/>
                <w:color w:val="auto"/>
                <w:szCs w:val="21"/>
              </w:rPr>
              <w:t>.2（2）项</w:t>
            </w:r>
          </w:p>
        </w:tc>
        <w:tc>
          <w:tcPr>
            <w:tcW w:w="1742" w:type="dxa"/>
            <w:vAlign w:val="center"/>
          </w:tcPr>
          <w:p w14:paraId="15B27A8F">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迟延交货赔偿费</w:t>
            </w:r>
          </w:p>
        </w:tc>
        <w:tc>
          <w:tcPr>
            <w:tcW w:w="6048" w:type="dxa"/>
            <w:vAlign w:val="center"/>
          </w:tcPr>
          <w:p w14:paraId="297C5F08">
            <w:pPr>
              <w:adjustRightInd w:val="0"/>
              <w:snapToGrid w:val="0"/>
              <w:jc w:val="left"/>
              <w:rPr>
                <w:rFonts w:hint="eastAsia" w:ascii="仿宋" w:hAnsi="仿宋" w:eastAsia="仿宋" w:cs="仿宋"/>
                <w:color w:val="auto"/>
                <w:szCs w:val="21"/>
                <w:u w:val="single"/>
              </w:rPr>
            </w:pPr>
          </w:p>
        </w:tc>
      </w:tr>
      <w:tr w14:paraId="434AC3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E244DD">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7A95A60C">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5</w:t>
            </w:r>
            <w:r>
              <w:rPr>
                <w:rFonts w:hint="eastAsia" w:ascii="仿宋" w:hAnsi="仿宋" w:eastAsia="仿宋" w:cs="仿宋"/>
                <w:color w:val="auto"/>
                <w:szCs w:val="21"/>
              </w:rPr>
              <w:t>.</w:t>
            </w:r>
            <w:r>
              <w:rPr>
                <w:rFonts w:hint="eastAsia" w:ascii="仿宋" w:hAnsi="仿宋" w:eastAsia="仿宋" w:cs="仿宋"/>
                <w:color w:val="auto"/>
                <w:szCs w:val="21"/>
                <w:lang w:val="en-US" w:eastAsia="zh-CN"/>
              </w:rPr>
              <w:t>3款</w:t>
            </w:r>
          </w:p>
        </w:tc>
        <w:tc>
          <w:tcPr>
            <w:tcW w:w="1742" w:type="dxa"/>
            <w:vAlign w:val="center"/>
          </w:tcPr>
          <w:p w14:paraId="69480795">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逾期付款利息</w:t>
            </w:r>
          </w:p>
        </w:tc>
        <w:tc>
          <w:tcPr>
            <w:tcW w:w="6048" w:type="dxa"/>
            <w:vAlign w:val="center"/>
          </w:tcPr>
          <w:p w14:paraId="3DC0EFC3">
            <w:pPr>
              <w:adjustRightInd w:val="0"/>
              <w:snapToGrid w:val="0"/>
              <w:jc w:val="left"/>
              <w:rPr>
                <w:rFonts w:hint="eastAsia" w:ascii="仿宋" w:hAnsi="仿宋" w:eastAsia="仿宋" w:cs="仿宋"/>
                <w:color w:val="auto"/>
                <w:szCs w:val="21"/>
                <w:u w:val="single"/>
              </w:rPr>
            </w:pPr>
          </w:p>
        </w:tc>
      </w:tr>
      <w:tr w14:paraId="56073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C815EC">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0EA72A91">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第1</w:t>
            </w:r>
            <w:r>
              <w:rPr>
                <w:rFonts w:hint="eastAsia" w:ascii="仿宋" w:hAnsi="仿宋" w:eastAsia="仿宋" w:cs="仿宋"/>
                <w:color w:val="auto"/>
                <w:szCs w:val="21"/>
                <w:lang w:val="en-US" w:eastAsia="zh-CN"/>
              </w:rPr>
              <w:t>5</w:t>
            </w:r>
            <w:r>
              <w:rPr>
                <w:rFonts w:hint="eastAsia" w:ascii="仿宋" w:hAnsi="仿宋" w:eastAsia="仿宋" w:cs="仿宋"/>
                <w:color w:val="auto"/>
                <w:szCs w:val="21"/>
              </w:rPr>
              <w:t>.4</w:t>
            </w:r>
            <w:r>
              <w:rPr>
                <w:rFonts w:hint="eastAsia" w:ascii="仿宋" w:hAnsi="仿宋" w:eastAsia="仿宋" w:cs="仿宋"/>
                <w:color w:val="auto"/>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23CE576C">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rPr>
              <w:t>其他违约责任</w:t>
            </w:r>
          </w:p>
        </w:tc>
        <w:tc>
          <w:tcPr>
            <w:tcW w:w="6048" w:type="dxa"/>
            <w:tcBorders>
              <w:left w:val="single" w:color="auto" w:sz="2" w:space="0"/>
              <w:bottom w:val="single" w:color="auto" w:sz="2" w:space="0"/>
            </w:tcBorders>
            <w:vAlign w:val="center"/>
          </w:tcPr>
          <w:p w14:paraId="24ABFC16">
            <w:pPr>
              <w:adjustRightInd w:val="0"/>
              <w:snapToGrid w:val="0"/>
              <w:jc w:val="left"/>
              <w:rPr>
                <w:rFonts w:hint="eastAsia" w:ascii="仿宋" w:hAnsi="仿宋" w:eastAsia="仿宋" w:cs="仿宋"/>
                <w:color w:val="auto"/>
                <w:szCs w:val="21"/>
                <w:u w:val="single"/>
              </w:rPr>
            </w:pPr>
          </w:p>
        </w:tc>
      </w:tr>
      <w:tr w14:paraId="6277D9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D2698C3">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4BB04871">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w:t>
            </w:r>
            <w:r>
              <w:rPr>
                <w:rFonts w:hint="eastAsia" w:ascii="仿宋" w:hAnsi="仿宋" w:eastAsia="仿宋" w:cs="仿宋"/>
                <w:color w:val="auto"/>
                <w:szCs w:val="21"/>
                <w:lang w:val="en-US" w:eastAsia="zh-CN"/>
              </w:rPr>
              <w:t>19</w:t>
            </w:r>
            <w:r>
              <w:rPr>
                <w:rFonts w:hint="eastAsia" w:ascii="仿宋" w:hAnsi="仿宋" w:eastAsia="仿宋" w:cs="仿宋"/>
                <w:color w:val="auto"/>
                <w:szCs w:val="21"/>
              </w:rPr>
              <w:t>.2</w:t>
            </w:r>
            <w:r>
              <w:rPr>
                <w:rFonts w:hint="eastAsia" w:ascii="仿宋" w:hAnsi="仿宋" w:eastAsia="仿宋" w:cs="仿宋"/>
                <w:color w:val="auto"/>
                <w:szCs w:val="21"/>
                <w:lang w:val="en-US" w:eastAsia="zh-CN"/>
              </w:rPr>
              <w:t>款</w:t>
            </w:r>
          </w:p>
        </w:tc>
        <w:tc>
          <w:tcPr>
            <w:tcW w:w="1742" w:type="dxa"/>
            <w:tcBorders>
              <w:top w:val="single" w:color="auto" w:sz="2" w:space="0"/>
              <w:left w:val="single" w:color="auto" w:sz="2" w:space="0"/>
              <w:right w:val="single" w:color="auto" w:sz="2" w:space="0"/>
            </w:tcBorders>
            <w:vAlign w:val="center"/>
          </w:tcPr>
          <w:p w14:paraId="35B7F9D3">
            <w:pPr>
              <w:adjustRightInd w:val="0"/>
              <w:snapToGrid w:val="0"/>
              <w:jc w:val="left"/>
              <w:rPr>
                <w:rFonts w:hint="eastAsia" w:ascii="仿宋" w:hAnsi="仿宋" w:eastAsia="仿宋" w:cs="仿宋"/>
                <w:color w:val="auto"/>
                <w:szCs w:val="21"/>
              </w:rPr>
            </w:pPr>
            <w:r>
              <w:rPr>
                <w:rFonts w:hint="eastAsia" w:ascii="仿宋" w:hAnsi="仿宋" w:eastAsia="仿宋" w:cs="仿宋"/>
                <w:color w:val="auto"/>
                <w:szCs w:val="21"/>
                <w:lang w:val="en-US" w:eastAsia="zh-CN"/>
              </w:rPr>
              <w:t>解决争议的方法</w:t>
            </w:r>
          </w:p>
        </w:tc>
        <w:tc>
          <w:tcPr>
            <w:tcW w:w="6048" w:type="dxa"/>
            <w:tcBorders>
              <w:top w:val="single" w:color="auto" w:sz="2" w:space="0"/>
              <w:left w:val="single" w:color="auto" w:sz="2" w:space="0"/>
            </w:tcBorders>
            <w:vAlign w:val="center"/>
          </w:tcPr>
          <w:p w14:paraId="4C2A7010">
            <w:pPr>
              <w:autoSpaceDE w:val="0"/>
              <w:autoSpaceDN w:val="0"/>
              <w:adjustRightInd w:val="0"/>
              <w:snapToGrid w:val="0"/>
              <w:spacing w:line="400" w:lineRule="exact"/>
              <w:jc w:val="left"/>
              <w:rPr>
                <w:rFonts w:hint="eastAsia" w:ascii="仿宋" w:hAnsi="仿宋" w:eastAsia="仿宋" w:cs="仿宋"/>
                <w:b w:val="0"/>
                <w:bCs w:val="0"/>
                <w:iCs/>
                <w:color w:val="auto"/>
                <w:szCs w:val="21"/>
              </w:rPr>
            </w:pPr>
            <w:r>
              <w:rPr>
                <w:rFonts w:hint="eastAsia" w:ascii="仿宋" w:hAnsi="仿宋" w:eastAsia="仿宋" w:cs="仿宋"/>
                <w:b w:val="0"/>
                <w:bCs w:val="0"/>
                <w:iCs/>
                <w:color w:val="auto"/>
                <w:szCs w:val="21"/>
              </w:rPr>
              <w:t>因本合同及合同有关事项发生的争议，按下列第</w:t>
            </w:r>
            <w:r>
              <w:rPr>
                <w:rFonts w:hint="eastAsia" w:ascii="仿宋" w:hAnsi="仿宋" w:eastAsia="仿宋" w:cs="仿宋"/>
                <w:b w:val="0"/>
                <w:bCs w:val="0"/>
                <w:iCs/>
                <w:color w:val="auto"/>
                <w:szCs w:val="21"/>
                <w:u w:val="single"/>
              </w:rPr>
              <w:t xml:space="preserve">   </w:t>
            </w:r>
            <w:r>
              <w:rPr>
                <w:rFonts w:hint="eastAsia" w:ascii="仿宋" w:hAnsi="仿宋" w:eastAsia="仿宋" w:cs="仿宋"/>
                <w:b w:val="0"/>
                <w:bCs w:val="0"/>
                <w:iCs/>
                <w:color w:val="auto"/>
                <w:szCs w:val="21"/>
              </w:rPr>
              <w:t>种方式解决：</w:t>
            </w:r>
          </w:p>
          <w:p w14:paraId="26C067F6">
            <w:pPr>
              <w:autoSpaceDE w:val="0"/>
              <w:autoSpaceDN w:val="0"/>
              <w:adjustRightInd w:val="0"/>
              <w:snapToGrid w:val="0"/>
              <w:spacing w:line="400" w:lineRule="exact"/>
              <w:jc w:val="left"/>
              <w:rPr>
                <w:rFonts w:hint="eastAsia" w:ascii="仿宋" w:hAnsi="仿宋" w:eastAsia="仿宋" w:cs="仿宋"/>
                <w:b w:val="0"/>
                <w:bCs w:val="0"/>
                <w:iCs/>
                <w:color w:val="auto"/>
                <w:szCs w:val="21"/>
              </w:rPr>
            </w:pPr>
            <w:r>
              <w:rPr>
                <w:rFonts w:hint="eastAsia" w:ascii="仿宋" w:hAnsi="仿宋" w:eastAsia="仿宋" w:cs="仿宋"/>
                <w:b w:val="0"/>
                <w:bCs w:val="0"/>
                <w:iCs/>
                <w:color w:val="auto"/>
                <w:szCs w:val="21"/>
              </w:rPr>
              <w:t>（1）向</w:t>
            </w:r>
            <w:r>
              <w:rPr>
                <w:rFonts w:hint="eastAsia" w:ascii="仿宋" w:hAnsi="仿宋" w:eastAsia="仿宋" w:cs="仿宋"/>
                <w:b w:val="0"/>
                <w:bCs w:val="0"/>
                <w:iCs/>
                <w:color w:val="auto"/>
                <w:szCs w:val="21"/>
                <w:u w:val="single"/>
              </w:rPr>
              <w:t xml:space="preserve">                    </w:t>
            </w:r>
            <w:r>
              <w:rPr>
                <w:rFonts w:hint="eastAsia" w:ascii="仿宋" w:hAnsi="仿宋" w:eastAsia="仿宋" w:cs="仿宋"/>
                <w:b w:val="0"/>
                <w:bCs w:val="0"/>
                <w:iCs/>
                <w:color w:val="auto"/>
                <w:szCs w:val="21"/>
              </w:rPr>
              <w:t>仲裁委员会申请仲裁，仲裁地点为</w:t>
            </w:r>
            <w:r>
              <w:rPr>
                <w:rFonts w:hint="eastAsia" w:ascii="仿宋" w:hAnsi="仿宋" w:eastAsia="仿宋" w:cs="仿宋"/>
                <w:b w:val="0"/>
                <w:bCs w:val="0"/>
                <w:iCs/>
                <w:color w:val="auto"/>
                <w:szCs w:val="21"/>
                <w:u w:val="single"/>
              </w:rPr>
              <w:t xml:space="preserve">           </w:t>
            </w:r>
            <w:r>
              <w:rPr>
                <w:rFonts w:hint="eastAsia" w:ascii="仿宋" w:hAnsi="仿宋" w:eastAsia="仿宋" w:cs="仿宋"/>
                <w:b w:val="0"/>
                <w:bCs w:val="0"/>
                <w:iCs/>
                <w:color w:val="auto"/>
                <w:szCs w:val="21"/>
              </w:rPr>
              <w:t>；</w:t>
            </w:r>
          </w:p>
          <w:p w14:paraId="216B3BD1">
            <w:pPr>
              <w:adjustRightInd w:val="0"/>
              <w:snapToGrid w:val="0"/>
              <w:ind w:firstLine="0" w:firstLineChars="0"/>
              <w:jc w:val="left"/>
              <w:rPr>
                <w:rFonts w:hint="eastAsia" w:ascii="仿宋" w:hAnsi="仿宋" w:eastAsia="仿宋" w:cs="仿宋"/>
                <w:color w:val="auto"/>
                <w:szCs w:val="21"/>
                <w:u w:val="single"/>
              </w:rPr>
            </w:pPr>
            <w:r>
              <w:rPr>
                <w:rFonts w:hint="eastAsia" w:ascii="仿宋" w:hAnsi="仿宋" w:eastAsia="仿宋" w:cs="仿宋"/>
                <w:b w:val="0"/>
                <w:bCs w:val="0"/>
                <w:iCs/>
                <w:color w:val="auto"/>
                <w:szCs w:val="21"/>
              </w:rPr>
              <w:t>（2）向</w:t>
            </w:r>
            <w:r>
              <w:rPr>
                <w:rFonts w:hint="eastAsia" w:ascii="仿宋" w:hAnsi="仿宋" w:eastAsia="仿宋" w:cs="仿宋"/>
                <w:b w:val="0"/>
                <w:bCs w:val="0"/>
                <w:iCs/>
                <w:color w:val="auto"/>
                <w:szCs w:val="21"/>
                <w:u w:val="single"/>
              </w:rPr>
              <w:t xml:space="preserve">                    </w:t>
            </w:r>
            <w:r>
              <w:rPr>
                <w:rFonts w:hint="eastAsia" w:ascii="仿宋" w:hAnsi="仿宋" w:eastAsia="仿宋" w:cs="仿宋"/>
                <w:b w:val="0"/>
                <w:bCs w:val="0"/>
                <w:iCs/>
                <w:color w:val="auto"/>
                <w:szCs w:val="21"/>
              </w:rPr>
              <w:t>人民法院起诉。</w:t>
            </w:r>
          </w:p>
        </w:tc>
      </w:tr>
      <w:tr w14:paraId="2F4AD4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02E3CEA">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第二节</w:t>
            </w:r>
          </w:p>
          <w:p w14:paraId="5722B0B1">
            <w:pPr>
              <w:adjustRightInd w:val="0"/>
              <w:snapToGrid w:val="0"/>
              <w:jc w:val="center"/>
              <w:rPr>
                <w:rFonts w:hint="eastAsia" w:ascii="仿宋" w:hAnsi="仿宋" w:eastAsia="仿宋" w:cs="仿宋"/>
                <w:color w:val="auto"/>
                <w:szCs w:val="21"/>
              </w:rPr>
            </w:pPr>
            <w:r>
              <w:rPr>
                <w:rFonts w:hint="eastAsia" w:ascii="仿宋" w:hAnsi="仿宋" w:eastAsia="仿宋" w:cs="仿宋"/>
                <w:color w:val="auto"/>
                <w:szCs w:val="21"/>
              </w:rPr>
              <w:t>第2</w:t>
            </w:r>
            <w:r>
              <w:rPr>
                <w:rFonts w:hint="eastAsia" w:ascii="仿宋" w:hAnsi="仿宋" w:eastAsia="仿宋" w:cs="仿宋"/>
                <w:color w:val="auto"/>
                <w:szCs w:val="21"/>
                <w:lang w:val="en-US" w:eastAsia="zh-CN"/>
              </w:rPr>
              <w:t>3.1</w:t>
            </w:r>
            <w:r>
              <w:rPr>
                <w:rFonts w:hint="eastAsia" w:ascii="仿宋" w:hAnsi="仿宋" w:eastAsia="仿宋" w:cs="仿宋"/>
                <w:color w:val="auto"/>
                <w:szCs w:val="21"/>
                <w:lang w:eastAsia="zh-CN"/>
              </w:rPr>
              <w:t>款</w:t>
            </w:r>
          </w:p>
        </w:tc>
        <w:tc>
          <w:tcPr>
            <w:tcW w:w="1742" w:type="dxa"/>
            <w:vAlign w:val="center"/>
          </w:tcPr>
          <w:p w14:paraId="028BA551">
            <w:pPr>
              <w:adjustRightInd w:val="0"/>
              <w:snapToGrid w:val="0"/>
              <w:jc w:val="left"/>
              <w:rPr>
                <w:rFonts w:hint="eastAsia" w:ascii="仿宋" w:hAnsi="仿宋" w:eastAsia="仿宋" w:cs="仿宋"/>
                <w:color w:val="auto"/>
                <w:szCs w:val="21"/>
              </w:rPr>
            </w:pPr>
            <w:r>
              <w:rPr>
                <w:rFonts w:hint="eastAsia" w:ascii="仿宋" w:hAnsi="仿宋" w:eastAsia="仿宋" w:cs="仿宋"/>
                <w:bCs/>
                <w:color w:val="auto"/>
                <w:szCs w:val="21"/>
                <w:highlight w:val="none"/>
                <w:lang w:eastAsia="zh-CN"/>
              </w:rPr>
              <w:t>其他专用条款</w:t>
            </w:r>
          </w:p>
        </w:tc>
        <w:tc>
          <w:tcPr>
            <w:tcW w:w="6048" w:type="dxa"/>
            <w:vAlign w:val="center"/>
          </w:tcPr>
          <w:p w14:paraId="70BB0342">
            <w:pPr>
              <w:adjustRightInd w:val="0"/>
              <w:snapToGrid w:val="0"/>
              <w:jc w:val="left"/>
              <w:rPr>
                <w:rFonts w:hint="eastAsia" w:ascii="仿宋" w:hAnsi="仿宋" w:eastAsia="仿宋" w:cs="仿宋"/>
                <w:color w:val="auto"/>
                <w:szCs w:val="21"/>
                <w:lang w:val="en-US" w:eastAsia="zh-CN"/>
              </w:rPr>
            </w:pPr>
          </w:p>
        </w:tc>
      </w:tr>
    </w:tbl>
    <w:p w14:paraId="2205D208">
      <w:pPr>
        <w:pStyle w:val="10"/>
        <w:rPr>
          <w:rFonts w:hint="eastAsia" w:ascii="仿宋" w:hAnsi="仿宋" w:eastAsia="仿宋" w:cs="仿宋"/>
          <w:color w:val="auto"/>
          <w:lang w:val="en-US"/>
        </w:rPr>
      </w:pPr>
    </w:p>
    <w:p w14:paraId="41348FFF">
      <w:pPr>
        <w:pStyle w:val="10"/>
        <w:rPr>
          <w:rFonts w:hint="eastAsia" w:ascii="仿宋" w:hAnsi="仿宋" w:eastAsia="仿宋" w:cs="仿宋"/>
          <w:color w:val="auto"/>
          <w:lang w:val="en-US"/>
        </w:rPr>
      </w:pPr>
    </w:p>
    <w:p w14:paraId="52C727A9">
      <w:pPr>
        <w:pStyle w:val="10"/>
        <w:rPr>
          <w:rFonts w:hint="eastAsia" w:ascii="仿宋" w:hAnsi="仿宋" w:eastAsia="仿宋" w:cs="仿宋"/>
          <w:color w:val="auto"/>
          <w:lang w:val="en-US"/>
        </w:rPr>
      </w:pPr>
    </w:p>
    <w:p w14:paraId="2F627F04">
      <w:bookmarkStart w:id="4" w:name="_GoBack"/>
      <w:bookmarkEnd w:id="4"/>
    </w:p>
    <w:sectPr>
      <w:pgSz w:w="11906" w:h="16838"/>
      <w:pgMar w:top="1157" w:right="1179" w:bottom="1157" w:left="1179"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6"/>
      <w:numFmt w:val="decimal"/>
      <w:suff w:val="space"/>
      <w:lvlText w:val="%1."/>
      <w:lvlJc w:val="left"/>
    </w:lvl>
  </w:abstractNum>
  <w:abstractNum w:abstractNumId="1">
    <w:nsid w:val="00000003"/>
    <w:multiLevelType w:val="singleLevel"/>
    <w:tmpl w:val="00000003"/>
    <w:lvl w:ilvl="0" w:tentative="0">
      <w:start w:val="1"/>
      <w:numFmt w:val="decimal"/>
      <w:suff w:val="nothing"/>
      <w:lvlText w:val="（%1）"/>
      <w:lvlJc w:val="left"/>
    </w:lvl>
  </w:abstractNum>
  <w:abstractNum w:abstractNumId="2">
    <w:nsid w:val="00000004"/>
    <w:multiLevelType w:val="singleLevel"/>
    <w:tmpl w:val="00000004"/>
    <w:lvl w:ilvl="0" w:tentative="0">
      <w:start w:val="6"/>
      <w:numFmt w:val="decimal"/>
      <w:suff w:val="space"/>
      <w:lvlText w:val="%1."/>
      <w:lvlJc w:val="left"/>
    </w:lvl>
  </w:abstractNum>
  <w:abstractNum w:abstractNumId="3">
    <w:nsid w:val="00000005"/>
    <w:multiLevelType w:val="singleLevel"/>
    <w:tmpl w:val="00000005"/>
    <w:lvl w:ilvl="0" w:tentative="0">
      <w:start w:val="2"/>
      <w:numFmt w:val="decimal"/>
      <w:suff w:val="space"/>
      <w:lvlText w:val="%1."/>
      <w:lvlJc w:val="left"/>
    </w:lvl>
  </w:abstractNum>
  <w:abstractNum w:abstractNumId="4">
    <w:nsid w:val="00000006"/>
    <w:multiLevelType w:val="singleLevel"/>
    <w:tmpl w:val="00000006"/>
    <w:lvl w:ilvl="0" w:tentative="0">
      <w:start w:val="23"/>
      <w:numFmt w:val="decimal"/>
      <w:suff w:val="space"/>
      <w:lvlText w:val="%1."/>
      <w:lvlJc w:val="left"/>
    </w:lvl>
  </w:abstractNum>
  <w:abstractNum w:abstractNumId="5">
    <w:nsid w:val="00000008"/>
    <w:multiLevelType w:val="singleLevel"/>
    <w:tmpl w:val="00000008"/>
    <w:lvl w:ilvl="0" w:tentative="0">
      <w:start w:val="1"/>
      <w:numFmt w:val="decimal"/>
      <w:suff w:val="nothing"/>
      <w:lvlText w:val="（%1）"/>
      <w:lvlJc w:val="left"/>
    </w:lvl>
  </w:abstractNum>
  <w:abstractNum w:abstractNumId="6">
    <w:nsid w:val="0000000A"/>
    <w:multiLevelType w:val="singleLevel"/>
    <w:tmpl w:val="0000000A"/>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53012"/>
    <w:rsid w:val="13153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keepNext/>
      <w:keepLines/>
      <w:spacing w:before="260" w:beforeAutospacing="0" w:after="260" w:afterAutospacing="0" w:line="413" w:lineRule="auto"/>
      <w:outlineLvl w:val="1"/>
    </w:pPr>
    <w:rPr>
      <w:rFonts w:ascii="Arial" w:hAnsi="Arial" w:eastAsia="黑体"/>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tabs>
        <w:tab w:val="left" w:pos="567"/>
      </w:tabs>
      <w:spacing w:before="120" w:line="22" w:lineRule="atLeast"/>
    </w:pPr>
    <w:rPr>
      <w:rFonts w:ascii="宋体" w:hAnsi="宋体"/>
      <w:sz w:val="24"/>
    </w:rPr>
  </w:style>
  <w:style w:type="paragraph" w:styleId="4">
    <w:name w:val="Body Text Indent"/>
    <w:basedOn w:val="1"/>
    <w:qFormat/>
    <w:uiPriority w:val="99"/>
    <w:pPr>
      <w:spacing w:after="120"/>
      <w:ind w:left="420" w:leftChars="200"/>
    </w:pPr>
  </w:style>
  <w:style w:type="paragraph" w:styleId="5">
    <w:name w:val="Plain Text"/>
    <w:basedOn w:val="1"/>
    <w:next w:val="1"/>
    <w:qFormat/>
    <w:uiPriority w:val="0"/>
    <w:rPr>
      <w:rFonts w:hint="eastAsia" w:ascii="宋体" w:hAnsi="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 w:type="paragraph" w:customStyle="1" w:styleId="10">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2026-08-11T08:19:00Z</dcterms:created>
  <dc:creator>论证意见</dc:creator>
  <cp:lastModifiedBy>论证意见</cp:lastModifiedBy>
  <dcterms:modified xsi:type="dcterms:W3CDTF">2026-08-11T08:19:57Z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2544BB16D20941358898B7AA15E85E81_11</vt:lpwstr>
  </property>
  <property fmtid="{D5CDD505-2E9C-101B-9397-08002B2CF9AE}" pid="4" name="KSOTemplateDocerSaveRecord">
    <vt:lpwstr>eyJoZGlkIjoiZDk5NGM4MDE4ODI5MjFmMjQzNzNkOTJjOWFiODdmM2EiLCJ1c2VySWQiOiIzNjg2NDU2NDEifQ==</vt:lpwstr>
  </property>
</Properties>
</file>